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ED11F1" w:rsidRDefault="00ED11F1" w:rsidP="0049600B">
                                <w:pPr>
                                  <w:jc w:val="center"/>
                                  <w:rPr>
                                    <w:rFonts w:ascii="Segoe UI" w:hAnsi="Segoe UI" w:cs="Segoe UI"/>
                                    <w:sz w:val="56"/>
                                    <w:szCs w:val="56"/>
                                  </w:rPr>
                                </w:pPr>
                              </w:p>
                              <w:p w14:paraId="7AAAB3FB" w14:textId="77777777" w:rsidR="00ED11F1" w:rsidRDefault="00ED11F1" w:rsidP="0049600B">
                                <w:pPr>
                                  <w:jc w:val="center"/>
                                  <w:rPr>
                                    <w:rFonts w:ascii="Segoe UI" w:hAnsi="Segoe UI" w:cs="Segoe UI"/>
                                    <w:sz w:val="56"/>
                                    <w:szCs w:val="56"/>
                                  </w:rPr>
                                </w:pPr>
                              </w:p>
                              <w:p w14:paraId="01C7AA9C" w14:textId="77777777" w:rsidR="00ED11F1" w:rsidRDefault="00ED11F1" w:rsidP="0049600B">
                                <w:pPr>
                                  <w:jc w:val="center"/>
                                  <w:rPr>
                                    <w:rFonts w:ascii="Segoe UI" w:hAnsi="Segoe UI" w:cs="Segoe UI"/>
                                    <w:sz w:val="56"/>
                                    <w:szCs w:val="56"/>
                                  </w:rPr>
                                </w:pPr>
                              </w:p>
                              <w:p w14:paraId="63E8D10D" w14:textId="77777777" w:rsidR="00ED11F1" w:rsidRDefault="00ED11F1" w:rsidP="0049600B">
                                <w:pPr>
                                  <w:jc w:val="center"/>
                                  <w:rPr>
                                    <w:rFonts w:ascii="Segoe UI" w:hAnsi="Segoe UI" w:cs="Segoe UI"/>
                                    <w:sz w:val="56"/>
                                    <w:szCs w:val="56"/>
                                  </w:rPr>
                                </w:pPr>
                              </w:p>
                              <w:p w14:paraId="75A8CA45" w14:textId="77777777" w:rsidR="00ED11F1" w:rsidRDefault="00ED11F1" w:rsidP="0049600B">
                                <w:pPr>
                                  <w:jc w:val="center"/>
                                  <w:rPr>
                                    <w:rFonts w:ascii="Segoe UI" w:hAnsi="Segoe UI" w:cs="Segoe UI"/>
                                    <w:sz w:val="56"/>
                                    <w:szCs w:val="56"/>
                                  </w:rPr>
                                </w:pPr>
                              </w:p>
                              <w:p w14:paraId="6764B525" w14:textId="77777777" w:rsidR="00ED11F1" w:rsidRDefault="00ED11F1" w:rsidP="0049600B">
                                <w:pPr>
                                  <w:jc w:val="center"/>
                                  <w:rPr>
                                    <w:rFonts w:ascii="Segoe UI" w:hAnsi="Segoe UI" w:cs="Segoe UI"/>
                                    <w:sz w:val="56"/>
                                    <w:szCs w:val="56"/>
                                  </w:rPr>
                                </w:pPr>
                              </w:p>
                              <w:p w14:paraId="1D8644DB" w14:textId="77777777" w:rsidR="00ED11F1" w:rsidRPr="00F2217D" w:rsidRDefault="00ED11F1" w:rsidP="0049600B">
                                <w:pPr>
                                  <w:jc w:val="center"/>
                                  <w:rPr>
                                    <w:rFonts w:ascii="Segoe UI" w:hAnsi="Segoe UI" w:cs="Segoe UI"/>
                                    <w:sz w:val="36"/>
                                    <w:szCs w:val="36"/>
                                  </w:rPr>
                                </w:pPr>
                              </w:p>
                              <w:p w14:paraId="1FE7A76B" w14:textId="200901B0" w:rsidR="00ED11F1" w:rsidRPr="00A15556" w:rsidRDefault="00ED11F1"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ED11F1" w:rsidRDefault="00ED11F1" w:rsidP="00F2217D">
                                <w:pPr>
                                  <w:spacing w:line="240" w:lineRule="auto"/>
                                  <w:jc w:val="center"/>
                                  <w:rPr>
                                    <w:rFonts w:ascii="Segoe UI" w:eastAsia="Times New Roman" w:hAnsi="Segoe UI" w:cs="Segoe UI"/>
                                    <w:b/>
                                    <w:sz w:val="36"/>
                                    <w:szCs w:val="36"/>
                                    <w:lang w:eastAsia="sl-SI"/>
                                  </w:rPr>
                                </w:pPr>
                              </w:p>
                              <w:p w14:paraId="304CFE33" w14:textId="49E45863" w:rsidR="00ED11F1" w:rsidRDefault="00ED11F1"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OPEN</w:t>
                                </w:r>
                                <w:r w:rsidRPr="003D16B7">
                                  <w:rPr>
                                    <w:rFonts w:ascii="Segoe UI" w:eastAsia="Times New Roman" w:hAnsi="Segoe UI" w:cs="Segoe UI"/>
                                    <w:b/>
                                    <w:szCs w:val="24"/>
                                    <w:lang w:eastAsia="ar-SA"/>
                                  </w:rPr>
                                  <w:t xml:space="preserve"> PROCEDURE </w:t>
                                </w:r>
                              </w:p>
                              <w:p w14:paraId="7197C607" w14:textId="1FFC22E4" w:rsidR="00ED11F1" w:rsidRPr="00A66352" w:rsidRDefault="00ED11F1" w:rsidP="00054F35">
                                <w:pPr>
                                  <w:shd w:val="clear" w:color="auto" w:fill="DEEAF6" w:themeFill="accent5" w:themeFillTint="33"/>
                                  <w:spacing w:line="240" w:lineRule="auto"/>
                                  <w:jc w:val="center"/>
                                  <w:rPr>
                                    <w:rFonts w:ascii="Segoe UI" w:eastAsia="Times New Roman" w:hAnsi="Segoe UI" w:cs="Segoe UI"/>
                                    <w:sz w:val="22"/>
                                    <w:lang w:eastAsia="ar-SA"/>
                                  </w:rPr>
                                </w:pPr>
                                <w:proofErr w:type="spellStart"/>
                                <w:r w:rsidRPr="00427907">
                                  <w:rPr>
                                    <w:rFonts w:ascii="Segoe UI" w:eastAsia="Times New Roman" w:hAnsi="Segoe UI" w:cs="Segoe UI"/>
                                    <w:sz w:val="22"/>
                                    <w:lang w:eastAsia="ar-SA"/>
                                  </w:rPr>
                                  <w:t>Article</w:t>
                                </w:r>
                                <w:proofErr w:type="spellEnd"/>
                                <w:r w:rsidRPr="00427907">
                                  <w:rPr>
                                    <w:rFonts w:ascii="Segoe UI" w:eastAsia="Times New Roman" w:hAnsi="Segoe UI" w:cs="Segoe UI"/>
                                    <w:sz w:val="22"/>
                                    <w:lang w:eastAsia="ar-SA"/>
                                  </w:rPr>
                                  <w:t xml:space="preserve"> 4</w:t>
                                </w:r>
                                <w:r>
                                  <w:rPr>
                                    <w:rFonts w:ascii="Segoe UI" w:eastAsia="Times New Roman" w:hAnsi="Segoe UI" w:cs="Segoe UI"/>
                                    <w:sz w:val="22"/>
                                    <w:lang w:eastAsia="ar-SA"/>
                                  </w:rPr>
                                  <w:t>0</w:t>
                                </w:r>
                              </w:p>
                              <w:p w14:paraId="6694E77D" w14:textId="1675C478" w:rsidR="00ED11F1" w:rsidRDefault="00ED11F1"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ED11F1" w:rsidRPr="00054F35" w:rsidRDefault="00ED11F1" w:rsidP="00054F35">
                                <w:pPr>
                                  <w:spacing w:line="240" w:lineRule="auto"/>
                                  <w:jc w:val="center"/>
                                  <w:rPr>
                                    <w:rFonts w:ascii="Segoe UI" w:eastAsia="Calibri" w:hAnsi="Segoe UI" w:cs="Segoe UI"/>
                                    <w:sz w:val="16"/>
                                    <w:szCs w:val="16"/>
                                    <w:lang w:val="pt-BR"/>
                                  </w:rPr>
                                </w:pPr>
                              </w:p>
                              <w:p w14:paraId="78C2E1AD" w14:textId="596C33A6" w:rsidR="00ED11F1" w:rsidRPr="00A147D2" w:rsidRDefault="00ED11F1"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Pr>
                                    <w:rFonts w:ascii="Segoe UI" w:hAnsi="Segoe UI" w:cs="Segoe UI"/>
                                    <w:b/>
                                    <w:szCs w:val="24"/>
                                  </w:rPr>
                                  <w:t>XPS SPECTROMETER FOR ANALYSIS OF SURFACES AND THIN FILMS</w:t>
                                </w:r>
                                <w:r w:rsidRPr="00A147D2">
                                  <w:rPr>
                                    <w:rFonts w:ascii="Segoe UI" w:hAnsi="Segoe UI" w:cs="Segoe UI"/>
                                    <w:szCs w:val="24"/>
                                  </w:rPr>
                                  <w:t>«</w:t>
                                </w:r>
                              </w:p>
                              <w:p w14:paraId="6758A926" w14:textId="05F0EF30" w:rsidR="00ED11F1" w:rsidRDefault="00ED11F1"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ED11F1" w:rsidRPr="00054F35" w:rsidRDefault="00ED11F1" w:rsidP="00054F35">
                                <w:pPr>
                                  <w:spacing w:line="240" w:lineRule="auto"/>
                                  <w:jc w:val="center"/>
                                  <w:rPr>
                                    <w:rFonts w:ascii="Segoe UI" w:eastAsia="Calibri" w:hAnsi="Segoe UI" w:cs="Segoe UI"/>
                                    <w:sz w:val="16"/>
                                    <w:szCs w:val="16"/>
                                    <w:lang w:val="pt-BR"/>
                                  </w:rPr>
                                </w:pPr>
                              </w:p>
                              <w:p w14:paraId="65669343" w14:textId="26C17CF4" w:rsidR="00ED11F1" w:rsidRPr="001C518B" w:rsidRDefault="00ED11F1" w:rsidP="002F0281">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Pr>
                                    <w:rFonts w:ascii="Segoe UI" w:eastAsia="Calibri" w:hAnsi="Segoe UI" w:cs="Segoe UI"/>
                                    <w:b/>
                                    <w:szCs w:val="24"/>
                                    <w:lang w:eastAsia="ar-SA"/>
                                  </w:rPr>
                                  <w:t>05</w:t>
                                </w:r>
                                <w:r w:rsidRPr="001C518B">
                                  <w:rPr>
                                    <w:rFonts w:ascii="Segoe UI" w:eastAsia="Calibri" w:hAnsi="Segoe UI" w:cs="Segoe UI"/>
                                    <w:b/>
                                    <w:szCs w:val="24"/>
                                    <w:lang w:eastAsia="ar-SA"/>
                                  </w:rPr>
                                  <w:t>/202</w:t>
                                </w:r>
                                <w:r>
                                  <w:rPr>
                                    <w:rFonts w:ascii="Segoe UI" w:eastAsia="Calibri" w:hAnsi="Segoe UI" w:cs="Segoe UI"/>
                                    <w:b/>
                                    <w:szCs w:val="24"/>
                                    <w:lang w:eastAsia="ar-SA"/>
                                  </w:rPr>
                                  <w:t>4</w:t>
                                </w:r>
                              </w:p>
                              <w:p w14:paraId="2B2C5D50" w14:textId="7D82FB9F" w:rsidR="00ED11F1" w:rsidRPr="001C518B" w:rsidRDefault="00ED11F1"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(internal reference number)</w:t>
                                </w:r>
                              </w:p>
                              <w:p w14:paraId="60049616" w14:textId="77777777" w:rsidR="00ED11F1" w:rsidRDefault="00ED11F1" w:rsidP="00054F35">
                                <w:pPr>
                                  <w:spacing w:line="240" w:lineRule="auto"/>
                                  <w:jc w:val="center"/>
                                  <w:rPr>
                                    <w:rFonts w:ascii="Segoe UI" w:eastAsia="Calibri" w:hAnsi="Segoe UI" w:cs="Segoe UI"/>
                                    <w:sz w:val="16"/>
                                    <w:szCs w:val="16"/>
                                    <w:lang w:val="pt-BR"/>
                                  </w:rPr>
                                </w:pPr>
                              </w:p>
                              <w:p w14:paraId="4288C88D" w14:textId="77777777" w:rsidR="00ED11F1" w:rsidRDefault="00ED11F1" w:rsidP="00F2217D">
                                <w:pPr>
                                  <w:spacing w:line="240" w:lineRule="auto"/>
                                  <w:jc w:val="center"/>
                                  <w:rPr>
                                    <w:rFonts w:ascii="Segoe UI" w:eastAsia="Times New Roman" w:hAnsi="Segoe UI" w:cs="Segoe UI"/>
                                    <w:b/>
                                    <w:sz w:val="36"/>
                                    <w:szCs w:val="36"/>
                                    <w:lang w:eastAsia="sl-SI"/>
                                  </w:rPr>
                                </w:pPr>
                              </w:p>
                              <w:p w14:paraId="47BCDD6B" w14:textId="77777777" w:rsidR="00ED11F1" w:rsidRDefault="00ED11F1" w:rsidP="004037BE">
                                <w:pPr>
                                  <w:jc w:val="center"/>
                                  <w:rPr>
                                    <w:rFonts w:ascii="Segoe UI" w:hAnsi="Segoe UI" w:cs="Segoe UI"/>
                                    <w:b/>
                                    <w:szCs w:val="20"/>
                                  </w:rPr>
                                </w:pPr>
                              </w:p>
                              <w:p w14:paraId="616010E9" w14:textId="77777777" w:rsidR="00ED11F1" w:rsidRDefault="00ED11F1" w:rsidP="004037BE">
                                <w:pPr>
                                  <w:jc w:val="center"/>
                                  <w:rPr>
                                    <w:rFonts w:ascii="Segoe UI" w:hAnsi="Segoe UI" w:cs="Segoe UI"/>
                                    <w:b/>
                                    <w:szCs w:val="20"/>
                                  </w:rPr>
                                </w:pPr>
                              </w:p>
                              <w:p w14:paraId="66C1FD32" w14:textId="77777777" w:rsidR="00ED11F1" w:rsidRDefault="00ED11F1" w:rsidP="004037BE">
                                <w:pPr>
                                  <w:jc w:val="center"/>
                                  <w:rPr>
                                    <w:rFonts w:ascii="Segoe UI" w:hAnsi="Segoe UI" w:cs="Segoe UI"/>
                                    <w:b/>
                                    <w:szCs w:val="20"/>
                                  </w:rPr>
                                </w:pPr>
                              </w:p>
                              <w:p w14:paraId="209C4966" w14:textId="77777777" w:rsidR="00ED11F1" w:rsidRDefault="00ED11F1" w:rsidP="004037BE">
                                <w:pPr>
                                  <w:jc w:val="center"/>
                                  <w:rPr>
                                    <w:rFonts w:ascii="Segoe UI" w:hAnsi="Segoe UI" w:cs="Segoe UI"/>
                                    <w:b/>
                                    <w:szCs w:val="20"/>
                                  </w:rPr>
                                </w:pPr>
                              </w:p>
                              <w:p w14:paraId="11257ADF" w14:textId="77777777" w:rsidR="00ED11F1" w:rsidRDefault="00ED11F1" w:rsidP="004037BE">
                                <w:pPr>
                                  <w:jc w:val="center"/>
                                  <w:rPr>
                                    <w:rFonts w:ascii="Segoe UI" w:hAnsi="Segoe UI" w:cs="Segoe UI"/>
                                    <w:b/>
                                    <w:szCs w:val="20"/>
                                  </w:rPr>
                                </w:pPr>
                              </w:p>
                              <w:p w14:paraId="7CF56482" w14:textId="77777777" w:rsidR="00ED11F1" w:rsidRDefault="00ED11F1" w:rsidP="004037BE">
                                <w:pPr>
                                  <w:jc w:val="center"/>
                                  <w:rPr>
                                    <w:rFonts w:ascii="Segoe UI" w:hAnsi="Segoe UI" w:cs="Segoe UI"/>
                                    <w:b/>
                                    <w:szCs w:val="20"/>
                                  </w:rPr>
                                </w:pPr>
                              </w:p>
                              <w:p w14:paraId="293E9CA5" w14:textId="77777777" w:rsidR="00ED11F1" w:rsidRDefault="00ED11F1" w:rsidP="004037BE">
                                <w:pPr>
                                  <w:jc w:val="center"/>
                                  <w:rPr>
                                    <w:rFonts w:ascii="Segoe UI" w:hAnsi="Segoe UI" w:cs="Segoe UI"/>
                                    <w:b/>
                                    <w:szCs w:val="20"/>
                                  </w:rPr>
                                </w:pPr>
                              </w:p>
                              <w:p w14:paraId="075FD6B7" w14:textId="77777777" w:rsidR="00ED11F1" w:rsidRDefault="00ED11F1" w:rsidP="004037BE">
                                <w:pPr>
                                  <w:jc w:val="center"/>
                                  <w:rPr>
                                    <w:rFonts w:ascii="Segoe UI" w:hAnsi="Segoe UI" w:cs="Segoe UI"/>
                                    <w:b/>
                                    <w:szCs w:val="20"/>
                                  </w:rPr>
                                </w:pPr>
                              </w:p>
                              <w:p w14:paraId="148295F4" w14:textId="08EFC1AC" w:rsidR="00ED11F1" w:rsidRDefault="00ED11F1" w:rsidP="004037BE">
                                <w:pPr>
                                  <w:jc w:val="center"/>
                                  <w:rPr>
                                    <w:rFonts w:ascii="Segoe UI" w:hAnsi="Segoe UI" w:cs="Segoe UI"/>
                                    <w:b/>
                                    <w:szCs w:val="20"/>
                                  </w:rPr>
                                </w:pPr>
                                <w:proofErr w:type="spellStart"/>
                                <w:r>
                                  <w:rPr>
                                    <w:rFonts w:ascii="Segoe UI" w:hAnsi="Segoe UI" w:cs="Segoe UI"/>
                                    <w:b/>
                                    <w:szCs w:val="20"/>
                                  </w:rPr>
                                  <w:t>March</w:t>
                                </w:r>
                                <w:proofErr w:type="spellEnd"/>
                                <w:r>
                                  <w:rPr>
                                    <w:rFonts w:ascii="Segoe UI" w:hAnsi="Segoe UI" w:cs="Segoe UI"/>
                                    <w:b/>
                                    <w:szCs w:val="20"/>
                                  </w:rPr>
                                  <w:t xml:space="preserve"> 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ED11F1" w:rsidRDefault="00ED11F1" w:rsidP="0049600B">
                          <w:pPr>
                            <w:jc w:val="center"/>
                            <w:rPr>
                              <w:rFonts w:ascii="Segoe UI" w:hAnsi="Segoe UI" w:cs="Segoe UI"/>
                              <w:sz w:val="56"/>
                              <w:szCs w:val="56"/>
                            </w:rPr>
                          </w:pPr>
                        </w:p>
                        <w:p w14:paraId="7AAAB3FB" w14:textId="77777777" w:rsidR="00ED11F1" w:rsidRDefault="00ED11F1" w:rsidP="0049600B">
                          <w:pPr>
                            <w:jc w:val="center"/>
                            <w:rPr>
                              <w:rFonts w:ascii="Segoe UI" w:hAnsi="Segoe UI" w:cs="Segoe UI"/>
                              <w:sz w:val="56"/>
                              <w:szCs w:val="56"/>
                            </w:rPr>
                          </w:pPr>
                        </w:p>
                        <w:p w14:paraId="01C7AA9C" w14:textId="77777777" w:rsidR="00ED11F1" w:rsidRDefault="00ED11F1" w:rsidP="0049600B">
                          <w:pPr>
                            <w:jc w:val="center"/>
                            <w:rPr>
                              <w:rFonts w:ascii="Segoe UI" w:hAnsi="Segoe UI" w:cs="Segoe UI"/>
                              <w:sz w:val="56"/>
                              <w:szCs w:val="56"/>
                            </w:rPr>
                          </w:pPr>
                        </w:p>
                        <w:p w14:paraId="63E8D10D" w14:textId="77777777" w:rsidR="00ED11F1" w:rsidRDefault="00ED11F1" w:rsidP="0049600B">
                          <w:pPr>
                            <w:jc w:val="center"/>
                            <w:rPr>
                              <w:rFonts w:ascii="Segoe UI" w:hAnsi="Segoe UI" w:cs="Segoe UI"/>
                              <w:sz w:val="56"/>
                              <w:szCs w:val="56"/>
                            </w:rPr>
                          </w:pPr>
                        </w:p>
                        <w:p w14:paraId="75A8CA45" w14:textId="77777777" w:rsidR="00ED11F1" w:rsidRDefault="00ED11F1" w:rsidP="0049600B">
                          <w:pPr>
                            <w:jc w:val="center"/>
                            <w:rPr>
                              <w:rFonts w:ascii="Segoe UI" w:hAnsi="Segoe UI" w:cs="Segoe UI"/>
                              <w:sz w:val="56"/>
                              <w:szCs w:val="56"/>
                            </w:rPr>
                          </w:pPr>
                        </w:p>
                        <w:p w14:paraId="6764B525" w14:textId="77777777" w:rsidR="00ED11F1" w:rsidRDefault="00ED11F1" w:rsidP="0049600B">
                          <w:pPr>
                            <w:jc w:val="center"/>
                            <w:rPr>
                              <w:rFonts w:ascii="Segoe UI" w:hAnsi="Segoe UI" w:cs="Segoe UI"/>
                              <w:sz w:val="56"/>
                              <w:szCs w:val="56"/>
                            </w:rPr>
                          </w:pPr>
                        </w:p>
                        <w:p w14:paraId="1D8644DB" w14:textId="77777777" w:rsidR="00ED11F1" w:rsidRPr="00F2217D" w:rsidRDefault="00ED11F1" w:rsidP="0049600B">
                          <w:pPr>
                            <w:jc w:val="center"/>
                            <w:rPr>
                              <w:rFonts w:ascii="Segoe UI" w:hAnsi="Segoe UI" w:cs="Segoe UI"/>
                              <w:sz w:val="36"/>
                              <w:szCs w:val="36"/>
                            </w:rPr>
                          </w:pPr>
                        </w:p>
                        <w:p w14:paraId="1FE7A76B" w14:textId="200901B0" w:rsidR="00ED11F1" w:rsidRPr="00A15556" w:rsidRDefault="00ED11F1"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ED11F1" w:rsidRDefault="00ED11F1" w:rsidP="00F2217D">
                          <w:pPr>
                            <w:spacing w:line="240" w:lineRule="auto"/>
                            <w:jc w:val="center"/>
                            <w:rPr>
                              <w:rFonts w:ascii="Segoe UI" w:eastAsia="Times New Roman" w:hAnsi="Segoe UI" w:cs="Segoe UI"/>
                              <w:b/>
                              <w:sz w:val="36"/>
                              <w:szCs w:val="36"/>
                              <w:lang w:eastAsia="sl-SI"/>
                            </w:rPr>
                          </w:pPr>
                        </w:p>
                        <w:p w14:paraId="304CFE33" w14:textId="49E45863" w:rsidR="00ED11F1" w:rsidRDefault="00ED11F1"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OPEN</w:t>
                          </w:r>
                          <w:r w:rsidRPr="003D16B7">
                            <w:rPr>
                              <w:rFonts w:ascii="Segoe UI" w:eastAsia="Times New Roman" w:hAnsi="Segoe UI" w:cs="Segoe UI"/>
                              <w:b/>
                              <w:szCs w:val="24"/>
                              <w:lang w:eastAsia="ar-SA"/>
                            </w:rPr>
                            <w:t xml:space="preserve"> PROCEDURE </w:t>
                          </w:r>
                        </w:p>
                        <w:p w14:paraId="7197C607" w14:textId="1FFC22E4" w:rsidR="00ED11F1" w:rsidRPr="00A66352" w:rsidRDefault="00ED11F1" w:rsidP="00054F35">
                          <w:pPr>
                            <w:shd w:val="clear" w:color="auto" w:fill="DEEAF6" w:themeFill="accent5" w:themeFillTint="33"/>
                            <w:spacing w:line="240" w:lineRule="auto"/>
                            <w:jc w:val="center"/>
                            <w:rPr>
                              <w:rFonts w:ascii="Segoe UI" w:eastAsia="Times New Roman" w:hAnsi="Segoe UI" w:cs="Segoe UI"/>
                              <w:sz w:val="22"/>
                              <w:lang w:eastAsia="ar-SA"/>
                            </w:rPr>
                          </w:pPr>
                          <w:proofErr w:type="spellStart"/>
                          <w:r w:rsidRPr="00427907">
                            <w:rPr>
                              <w:rFonts w:ascii="Segoe UI" w:eastAsia="Times New Roman" w:hAnsi="Segoe UI" w:cs="Segoe UI"/>
                              <w:sz w:val="22"/>
                              <w:lang w:eastAsia="ar-SA"/>
                            </w:rPr>
                            <w:t>Article</w:t>
                          </w:r>
                          <w:proofErr w:type="spellEnd"/>
                          <w:r w:rsidRPr="00427907">
                            <w:rPr>
                              <w:rFonts w:ascii="Segoe UI" w:eastAsia="Times New Roman" w:hAnsi="Segoe UI" w:cs="Segoe UI"/>
                              <w:sz w:val="22"/>
                              <w:lang w:eastAsia="ar-SA"/>
                            </w:rPr>
                            <w:t xml:space="preserve"> 4</w:t>
                          </w:r>
                          <w:r>
                            <w:rPr>
                              <w:rFonts w:ascii="Segoe UI" w:eastAsia="Times New Roman" w:hAnsi="Segoe UI" w:cs="Segoe UI"/>
                              <w:sz w:val="22"/>
                              <w:lang w:eastAsia="ar-SA"/>
                            </w:rPr>
                            <w:t>0</w:t>
                          </w:r>
                        </w:p>
                        <w:p w14:paraId="6694E77D" w14:textId="1675C478" w:rsidR="00ED11F1" w:rsidRDefault="00ED11F1"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ED11F1" w:rsidRPr="00054F35" w:rsidRDefault="00ED11F1" w:rsidP="00054F35">
                          <w:pPr>
                            <w:spacing w:line="240" w:lineRule="auto"/>
                            <w:jc w:val="center"/>
                            <w:rPr>
                              <w:rFonts w:ascii="Segoe UI" w:eastAsia="Calibri" w:hAnsi="Segoe UI" w:cs="Segoe UI"/>
                              <w:sz w:val="16"/>
                              <w:szCs w:val="16"/>
                              <w:lang w:val="pt-BR"/>
                            </w:rPr>
                          </w:pPr>
                        </w:p>
                        <w:p w14:paraId="78C2E1AD" w14:textId="596C33A6" w:rsidR="00ED11F1" w:rsidRPr="00A147D2" w:rsidRDefault="00ED11F1"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Pr>
                              <w:rFonts w:ascii="Segoe UI" w:hAnsi="Segoe UI" w:cs="Segoe UI"/>
                              <w:b/>
                              <w:szCs w:val="24"/>
                            </w:rPr>
                            <w:t>XPS SPECTROMETER FOR ANALYSIS OF SURFACES AND THIN FILMS</w:t>
                          </w:r>
                          <w:r w:rsidRPr="00A147D2">
                            <w:rPr>
                              <w:rFonts w:ascii="Segoe UI" w:hAnsi="Segoe UI" w:cs="Segoe UI"/>
                              <w:szCs w:val="24"/>
                            </w:rPr>
                            <w:t>«</w:t>
                          </w:r>
                        </w:p>
                        <w:p w14:paraId="6758A926" w14:textId="05F0EF30" w:rsidR="00ED11F1" w:rsidRDefault="00ED11F1"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ED11F1" w:rsidRPr="00054F35" w:rsidRDefault="00ED11F1" w:rsidP="00054F35">
                          <w:pPr>
                            <w:spacing w:line="240" w:lineRule="auto"/>
                            <w:jc w:val="center"/>
                            <w:rPr>
                              <w:rFonts w:ascii="Segoe UI" w:eastAsia="Calibri" w:hAnsi="Segoe UI" w:cs="Segoe UI"/>
                              <w:sz w:val="16"/>
                              <w:szCs w:val="16"/>
                              <w:lang w:val="pt-BR"/>
                            </w:rPr>
                          </w:pPr>
                        </w:p>
                        <w:p w14:paraId="65669343" w14:textId="26C17CF4" w:rsidR="00ED11F1" w:rsidRPr="001C518B" w:rsidRDefault="00ED11F1" w:rsidP="002F0281">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Pr>
                              <w:rFonts w:ascii="Segoe UI" w:eastAsia="Calibri" w:hAnsi="Segoe UI" w:cs="Segoe UI"/>
                              <w:b/>
                              <w:szCs w:val="24"/>
                              <w:lang w:eastAsia="ar-SA"/>
                            </w:rPr>
                            <w:t>05</w:t>
                          </w:r>
                          <w:r w:rsidRPr="001C518B">
                            <w:rPr>
                              <w:rFonts w:ascii="Segoe UI" w:eastAsia="Calibri" w:hAnsi="Segoe UI" w:cs="Segoe UI"/>
                              <w:b/>
                              <w:szCs w:val="24"/>
                              <w:lang w:eastAsia="ar-SA"/>
                            </w:rPr>
                            <w:t>/202</w:t>
                          </w:r>
                          <w:r>
                            <w:rPr>
                              <w:rFonts w:ascii="Segoe UI" w:eastAsia="Calibri" w:hAnsi="Segoe UI" w:cs="Segoe UI"/>
                              <w:b/>
                              <w:szCs w:val="24"/>
                              <w:lang w:eastAsia="ar-SA"/>
                            </w:rPr>
                            <w:t>4</w:t>
                          </w:r>
                        </w:p>
                        <w:p w14:paraId="2B2C5D50" w14:textId="7D82FB9F" w:rsidR="00ED11F1" w:rsidRPr="001C518B" w:rsidRDefault="00ED11F1"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(internal reference number)</w:t>
                          </w:r>
                        </w:p>
                        <w:p w14:paraId="60049616" w14:textId="77777777" w:rsidR="00ED11F1" w:rsidRDefault="00ED11F1" w:rsidP="00054F35">
                          <w:pPr>
                            <w:spacing w:line="240" w:lineRule="auto"/>
                            <w:jc w:val="center"/>
                            <w:rPr>
                              <w:rFonts w:ascii="Segoe UI" w:eastAsia="Calibri" w:hAnsi="Segoe UI" w:cs="Segoe UI"/>
                              <w:sz w:val="16"/>
                              <w:szCs w:val="16"/>
                              <w:lang w:val="pt-BR"/>
                            </w:rPr>
                          </w:pPr>
                        </w:p>
                        <w:p w14:paraId="4288C88D" w14:textId="77777777" w:rsidR="00ED11F1" w:rsidRDefault="00ED11F1" w:rsidP="00F2217D">
                          <w:pPr>
                            <w:spacing w:line="240" w:lineRule="auto"/>
                            <w:jc w:val="center"/>
                            <w:rPr>
                              <w:rFonts w:ascii="Segoe UI" w:eastAsia="Times New Roman" w:hAnsi="Segoe UI" w:cs="Segoe UI"/>
                              <w:b/>
                              <w:sz w:val="36"/>
                              <w:szCs w:val="36"/>
                              <w:lang w:eastAsia="sl-SI"/>
                            </w:rPr>
                          </w:pPr>
                        </w:p>
                        <w:p w14:paraId="47BCDD6B" w14:textId="77777777" w:rsidR="00ED11F1" w:rsidRDefault="00ED11F1" w:rsidP="004037BE">
                          <w:pPr>
                            <w:jc w:val="center"/>
                            <w:rPr>
                              <w:rFonts w:ascii="Segoe UI" w:hAnsi="Segoe UI" w:cs="Segoe UI"/>
                              <w:b/>
                              <w:szCs w:val="20"/>
                            </w:rPr>
                          </w:pPr>
                        </w:p>
                        <w:p w14:paraId="616010E9" w14:textId="77777777" w:rsidR="00ED11F1" w:rsidRDefault="00ED11F1" w:rsidP="004037BE">
                          <w:pPr>
                            <w:jc w:val="center"/>
                            <w:rPr>
                              <w:rFonts w:ascii="Segoe UI" w:hAnsi="Segoe UI" w:cs="Segoe UI"/>
                              <w:b/>
                              <w:szCs w:val="20"/>
                            </w:rPr>
                          </w:pPr>
                        </w:p>
                        <w:p w14:paraId="66C1FD32" w14:textId="77777777" w:rsidR="00ED11F1" w:rsidRDefault="00ED11F1" w:rsidP="004037BE">
                          <w:pPr>
                            <w:jc w:val="center"/>
                            <w:rPr>
                              <w:rFonts w:ascii="Segoe UI" w:hAnsi="Segoe UI" w:cs="Segoe UI"/>
                              <w:b/>
                              <w:szCs w:val="20"/>
                            </w:rPr>
                          </w:pPr>
                        </w:p>
                        <w:p w14:paraId="209C4966" w14:textId="77777777" w:rsidR="00ED11F1" w:rsidRDefault="00ED11F1" w:rsidP="004037BE">
                          <w:pPr>
                            <w:jc w:val="center"/>
                            <w:rPr>
                              <w:rFonts w:ascii="Segoe UI" w:hAnsi="Segoe UI" w:cs="Segoe UI"/>
                              <w:b/>
                              <w:szCs w:val="20"/>
                            </w:rPr>
                          </w:pPr>
                        </w:p>
                        <w:p w14:paraId="11257ADF" w14:textId="77777777" w:rsidR="00ED11F1" w:rsidRDefault="00ED11F1" w:rsidP="004037BE">
                          <w:pPr>
                            <w:jc w:val="center"/>
                            <w:rPr>
                              <w:rFonts w:ascii="Segoe UI" w:hAnsi="Segoe UI" w:cs="Segoe UI"/>
                              <w:b/>
                              <w:szCs w:val="20"/>
                            </w:rPr>
                          </w:pPr>
                        </w:p>
                        <w:p w14:paraId="7CF56482" w14:textId="77777777" w:rsidR="00ED11F1" w:rsidRDefault="00ED11F1" w:rsidP="004037BE">
                          <w:pPr>
                            <w:jc w:val="center"/>
                            <w:rPr>
                              <w:rFonts w:ascii="Segoe UI" w:hAnsi="Segoe UI" w:cs="Segoe UI"/>
                              <w:b/>
                              <w:szCs w:val="20"/>
                            </w:rPr>
                          </w:pPr>
                        </w:p>
                        <w:p w14:paraId="293E9CA5" w14:textId="77777777" w:rsidR="00ED11F1" w:rsidRDefault="00ED11F1" w:rsidP="004037BE">
                          <w:pPr>
                            <w:jc w:val="center"/>
                            <w:rPr>
                              <w:rFonts w:ascii="Segoe UI" w:hAnsi="Segoe UI" w:cs="Segoe UI"/>
                              <w:b/>
                              <w:szCs w:val="20"/>
                            </w:rPr>
                          </w:pPr>
                        </w:p>
                        <w:p w14:paraId="075FD6B7" w14:textId="77777777" w:rsidR="00ED11F1" w:rsidRDefault="00ED11F1" w:rsidP="004037BE">
                          <w:pPr>
                            <w:jc w:val="center"/>
                            <w:rPr>
                              <w:rFonts w:ascii="Segoe UI" w:hAnsi="Segoe UI" w:cs="Segoe UI"/>
                              <w:b/>
                              <w:szCs w:val="20"/>
                            </w:rPr>
                          </w:pPr>
                        </w:p>
                        <w:p w14:paraId="148295F4" w14:textId="08EFC1AC" w:rsidR="00ED11F1" w:rsidRDefault="00ED11F1" w:rsidP="004037BE">
                          <w:pPr>
                            <w:jc w:val="center"/>
                            <w:rPr>
                              <w:rFonts w:ascii="Segoe UI" w:hAnsi="Segoe UI" w:cs="Segoe UI"/>
                              <w:b/>
                              <w:szCs w:val="20"/>
                            </w:rPr>
                          </w:pPr>
                          <w:proofErr w:type="spellStart"/>
                          <w:r>
                            <w:rPr>
                              <w:rFonts w:ascii="Segoe UI" w:hAnsi="Segoe UI" w:cs="Segoe UI"/>
                              <w:b/>
                              <w:szCs w:val="20"/>
                            </w:rPr>
                            <w:t>March</w:t>
                          </w:r>
                          <w:proofErr w:type="spellEnd"/>
                          <w:r>
                            <w:rPr>
                              <w:rFonts w:ascii="Segoe UI" w:hAnsi="Segoe UI" w:cs="Segoe UI"/>
                              <w:b/>
                              <w:szCs w:val="20"/>
                            </w:rPr>
                            <w:t xml:space="preserve"> 2024</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7AAFAC"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08F4BC8B" w:rsidR="005209CC" w:rsidRPr="005B4E78" w:rsidRDefault="00CB3D76"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Pr>
          <w:rFonts w:ascii="Segoe UI" w:hAnsi="Segoe UI" w:cs="Segoe UI"/>
          <w:color w:val="auto"/>
          <w:sz w:val="32"/>
          <w:szCs w:val="32"/>
        </w:rPr>
        <w:lastRenderedPageBreak/>
        <w:t>CONTENTS</w:t>
      </w:r>
    </w:p>
    <w:p w14:paraId="666D1EFB" w14:textId="560EF0C4" w:rsidR="008F755B" w:rsidRDefault="005209CC" w:rsidP="008F755B">
      <w:pPr>
        <w:pStyle w:val="TOC1"/>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16377C4D" w14:textId="77777777" w:rsidR="00CB3D76" w:rsidRPr="00CB3D76" w:rsidRDefault="00CB3D76" w:rsidP="00CB3D76"/>
    <w:p w14:paraId="0D42715C" w14:textId="02B50369" w:rsidR="002F0281" w:rsidRPr="002F0281" w:rsidRDefault="005209CC" w:rsidP="00E424C3">
      <w:pPr>
        <w:numPr>
          <w:ilvl w:val="0"/>
          <w:numId w:val="22"/>
        </w:numPr>
        <w:spacing w:line="240" w:lineRule="auto"/>
        <w:rPr>
          <w:rFonts w:ascii="Arial" w:eastAsia="Times New Roman" w:hAnsi="Arial" w:cs="Times New Roman"/>
          <w:b/>
          <w:szCs w:val="24"/>
          <w:lang w:val="en-GB" w:eastAsia="sl-SI"/>
        </w:rPr>
      </w:pPr>
      <w:r w:rsidRPr="000C5C55">
        <w:rPr>
          <w:rFonts w:ascii="Segoe UI" w:hAnsi="Segoe UI" w:cs="Segoe UI"/>
          <w:sz w:val="22"/>
        </w:rPr>
        <w:fldChar w:fldCharType="end"/>
      </w:r>
      <w:r w:rsidR="002F0281" w:rsidRPr="002F0281">
        <w:rPr>
          <w:rFonts w:ascii="Arial" w:eastAsia="Times New Roman" w:hAnsi="Arial" w:cs="Times New Roman"/>
          <w:b/>
          <w:szCs w:val="24"/>
          <w:lang w:val="en-GB" w:eastAsia="sl-SI"/>
        </w:rPr>
        <w:t xml:space="preserve"> Invitations to tender </w:t>
      </w:r>
    </w:p>
    <w:p w14:paraId="49037F1C" w14:textId="77777777" w:rsidR="002F0281" w:rsidRPr="002F0281" w:rsidRDefault="002F0281" w:rsidP="002F0281">
      <w:pPr>
        <w:spacing w:line="240" w:lineRule="auto"/>
        <w:rPr>
          <w:rFonts w:ascii="Arial" w:eastAsia="Times New Roman" w:hAnsi="Arial" w:cs="Times New Roman"/>
          <w:b/>
          <w:szCs w:val="24"/>
          <w:lang w:val="en-GB" w:eastAsia="sl-SI"/>
        </w:rPr>
      </w:pPr>
    </w:p>
    <w:p w14:paraId="263020DA" w14:textId="77777777" w:rsidR="002F0281" w:rsidRPr="002F0281" w:rsidRDefault="002F0281" w:rsidP="00E424C3">
      <w:pPr>
        <w:numPr>
          <w:ilvl w:val="0"/>
          <w:numId w:val="22"/>
        </w:numPr>
        <w:spacing w:line="240" w:lineRule="auto"/>
        <w:rPr>
          <w:rFonts w:ascii="Arial" w:eastAsia="Times New Roman" w:hAnsi="Arial" w:cs="Times New Roman"/>
          <w:b/>
          <w:szCs w:val="24"/>
          <w:lang w:val="en-GB" w:eastAsia="sl-SI"/>
        </w:rPr>
      </w:pPr>
      <w:r w:rsidRPr="002F0281">
        <w:rPr>
          <w:rFonts w:ascii="Arial" w:eastAsia="Times New Roman" w:hAnsi="Arial" w:cs="Times New Roman"/>
          <w:b/>
          <w:szCs w:val="24"/>
          <w:lang w:val="en-GB" w:eastAsia="sl-SI"/>
        </w:rPr>
        <w:t xml:space="preserve">Instructions for the bidders </w:t>
      </w:r>
    </w:p>
    <w:p w14:paraId="1F691035" w14:textId="77777777" w:rsidR="002F0281" w:rsidRPr="002F0281" w:rsidRDefault="002F0281" w:rsidP="002F0281">
      <w:pPr>
        <w:spacing w:line="240" w:lineRule="auto"/>
        <w:rPr>
          <w:rFonts w:ascii="Arial" w:eastAsia="Times New Roman" w:hAnsi="Arial" w:cs="Times New Roman"/>
          <w:b/>
          <w:szCs w:val="24"/>
          <w:lang w:eastAsia="sl-SI"/>
        </w:rPr>
      </w:pPr>
    </w:p>
    <w:p w14:paraId="1C9F7FE5" w14:textId="77777777" w:rsidR="002F0281" w:rsidRPr="002F0281" w:rsidRDefault="002F0281" w:rsidP="00E424C3">
      <w:pPr>
        <w:numPr>
          <w:ilvl w:val="0"/>
          <w:numId w:val="22"/>
        </w:numPr>
        <w:spacing w:line="240" w:lineRule="auto"/>
        <w:rPr>
          <w:rFonts w:ascii="Arial" w:eastAsia="Times New Roman" w:hAnsi="Arial" w:cs="Times New Roman"/>
          <w:b/>
          <w:szCs w:val="24"/>
          <w:lang w:val="en-GB" w:eastAsia="sl-SI"/>
        </w:rPr>
      </w:pPr>
      <w:r w:rsidRPr="002F0281">
        <w:rPr>
          <w:rFonts w:ascii="Arial" w:eastAsia="Times New Roman" w:hAnsi="Arial" w:cs="Times New Roman"/>
          <w:b/>
          <w:szCs w:val="24"/>
          <w:lang w:val="en-GB" w:eastAsia="sl-SI"/>
        </w:rPr>
        <w:t>Technical documentation of the public tender</w:t>
      </w:r>
    </w:p>
    <w:p w14:paraId="2DFA4856" w14:textId="77777777" w:rsidR="002F0281" w:rsidRPr="002F0281" w:rsidRDefault="002F0281" w:rsidP="002F0281">
      <w:pPr>
        <w:spacing w:line="240" w:lineRule="auto"/>
        <w:ind w:left="720"/>
        <w:rPr>
          <w:rFonts w:ascii="Arial" w:eastAsia="Times New Roman" w:hAnsi="Arial" w:cs="Times New Roman"/>
          <w:b/>
          <w:szCs w:val="24"/>
          <w:lang w:val="en-GB" w:eastAsia="sl-SI"/>
        </w:rPr>
      </w:pPr>
    </w:p>
    <w:p w14:paraId="75B5E467" w14:textId="77777777" w:rsidR="002F0281" w:rsidRPr="002F0281" w:rsidRDefault="002F0281" w:rsidP="00E424C3">
      <w:pPr>
        <w:numPr>
          <w:ilvl w:val="0"/>
          <w:numId w:val="22"/>
        </w:numPr>
        <w:spacing w:line="240" w:lineRule="auto"/>
        <w:rPr>
          <w:rFonts w:ascii="Arial" w:eastAsia="Times New Roman" w:hAnsi="Arial" w:cs="Times New Roman"/>
          <w:b/>
          <w:szCs w:val="24"/>
          <w:lang w:val="en-GB" w:eastAsia="sl-SI"/>
        </w:rPr>
      </w:pPr>
      <w:r w:rsidRPr="002F0281">
        <w:rPr>
          <w:rFonts w:ascii="Arial" w:eastAsia="Times New Roman" w:hAnsi="Arial" w:cs="Times New Roman"/>
          <w:b/>
          <w:szCs w:val="24"/>
          <w:lang w:val="en-GB" w:eastAsia="sl-SI"/>
        </w:rPr>
        <w:t>The bid (Proforma invoice) – FORM 1</w:t>
      </w:r>
    </w:p>
    <w:p w14:paraId="5E084977" w14:textId="77777777" w:rsidR="002F0281" w:rsidRPr="002F0281" w:rsidRDefault="002F0281" w:rsidP="002F0281">
      <w:pPr>
        <w:spacing w:line="240" w:lineRule="auto"/>
        <w:ind w:left="720"/>
        <w:rPr>
          <w:rFonts w:ascii="Arial" w:eastAsia="Times New Roman" w:hAnsi="Arial" w:cs="Times New Roman"/>
          <w:b/>
          <w:szCs w:val="24"/>
          <w:lang w:val="en-GB" w:eastAsia="sl-SI"/>
        </w:rPr>
      </w:pPr>
    </w:p>
    <w:p w14:paraId="7EF7326B" w14:textId="77777777" w:rsidR="002F0281" w:rsidRPr="002F0281" w:rsidRDefault="002F0281" w:rsidP="00E424C3">
      <w:pPr>
        <w:numPr>
          <w:ilvl w:val="0"/>
          <w:numId w:val="22"/>
        </w:numPr>
        <w:spacing w:line="240" w:lineRule="auto"/>
        <w:rPr>
          <w:rFonts w:ascii="Arial" w:eastAsia="Times New Roman" w:hAnsi="Arial" w:cs="Times New Roman"/>
          <w:b/>
          <w:szCs w:val="24"/>
          <w:lang w:val="en-GB" w:eastAsia="sl-SI"/>
        </w:rPr>
      </w:pPr>
      <w:r w:rsidRPr="002F0281">
        <w:rPr>
          <w:rFonts w:ascii="Arial" w:eastAsia="Times New Roman" w:hAnsi="Arial" w:cs="Times New Roman"/>
          <w:b/>
          <w:szCs w:val="24"/>
          <w:lang w:val="en-GB" w:eastAsia="sl-SI"/>
        </w:rPr>
        <w:t>Details about the bidder – FORM 2</w:t>
      </w:r>
    </w:p>
    <w:p w14:paraId="6C562B0E" w14:textId="77777777" w:rsidR="002F0281" w:rsidRPr="002F0281" w:rsidRDefault="002F0281" w:rsidP="002F0281">
      <w:pPr>
        <w:spacing w:line="240" w:lineRule="auto"/>
        <w:ind w:left="720"/>
        <w:rPr>
          <w:rFonts w:ascii="Arial" w:eastAsia="Times New Roman" w:hAnsi="Arial" w:cs="Times New Roman"/>
          <w:b/>
          <w:szCs w:val="24"/>
          <w:lang w:val="en-GB" w:eastAsia="sl-SI"/>
        </w:rPr>
      </w:pPr>
      <w:r w:rsidRPr="002F0281">
        <w:rPr>
          <w:rFonts w:ascii="Arial" w:eastAsia="Times New Roman" w:hAnsi="Arial" w:cs="Times New Roman"/>
          <w:b/>
          <w:szCs w:val="24"/>
          <w:lang w:val="en-GB" w:eastAsia="sl-SI"/>
        </w:rPr>
        <w:t>General data about the bidder and the consortium – FORM 2.1</w:t>
      </w:r>
    </w:p>
    <w:p w14:paraId="40BE9F6A" w14:textId="77777777" w:rsidR="002F0281" w:rsidRPr="002F0281" w:rsidRDefault="002F0281" w:rsidP="002F0281">
      <w:pPr>
        <w:spacing w:line="240" w:lineRule="auto"/>
        <w:ind w:left="720"/>
        <w:rPr>
          <w:rFonts w:ascii="Arial" w:eastAsia="Times New Roman" w:hAnsi="Arial" w:cs="Times New Roman"/>
          <w:b/>
          <w:szCs w:val="24"/>
          <w:lang w:val="en-GB" w:eastAsia="sl-SI"/>
        </w:rPr>
      </w:pPr>
      <w:r w:rsidRPr="002F0281">
        <w:rPr>
          <w:rFonts w:ascii="Arial" w:eastAsia="Times New Roman" w:hAnsi="Arial" w:cs="Times New Roman"/>
          <w:b/>
          <w:szCs w:val="24"/>
          <w:lang w:val="en-GB" w:eastAsia="sl-SI"/>
        </w:rPr>
        <w:t>Acting with subcontractors/without subcontractors – FORM 3</w:t>
      </w:r>
    </w:p>
    <w:p w14:paraId="6BF66B90" w14:textId="77777777" w:rsidR="002F0281" w:rsidRPr="002F0281" w:rsidRDefault="002F0281" w:rsidP="002F0281">
      <w:pPr>
        <w:spacing w:line="240" w:lineRule="auto"/>
        <w:ind w:left="720"/>
        <w:rPr>
          <w:rFonts w:ascii="Arial" w:eastAsia="Times New Roman" w:hAnsi="Arial" w:cs="Times New Roman"/>
          <w:b/>
          <w:szCs w:val="24"/>
          <w:lang w:val="en-US" w:eastAsia="sl-SI"/>
        </w:rPr>
      </w:pPr>
      <w:r w:rsidRPr="002F0281">
        <w:rPr>
          <w:rFonts w:ascii="Arial" w:eastAsia="Times New Roman" w:hAnsi="Arial" w:cs="Times New Roman"/>
          <w:b/>
          <w:szCs w:val="24"/>
          <w:lang w:val="en-GB" w:eastAsia="sl-SI"/>
        </w:rPr>
        <w:t>The subcontractor’s authorisation to direct payments made by the contracting authority to the subcontractor(s) and consent</w:t>
      </w:r>
      <w:r w:rsidRPr="002F0281">
        <w:rPr>
          <w:rFonts w:ascii="Arial" w:eastAsia="Times New Roman" w:hAnsi="Arial" w:cs="Times New Roman"/>
          <w:b/>
          <w:szCs w:val="24"/>
          <w:lang w:val="en-US" w:eastAsia="sl-SI"/>
        </w:rPr>
        <w:t xml:space="preserve"> – FORM 3.1</w:t>
      </w:r>
    </w:p>
    <w:p w14:paraId="67896D25" w14:textId="77777777" w:rsidR="002F0281" w:rsidRPr="002F0281" w:rsidRDefault="002F0281" w:rsidP="002F0281">
      <w:pPr>
        <w:spacing w:line="240" w:lineRule="auto"/>
        <w:ind w:left="708"/>
        <w:rPr>
          <w:rFonts w:ascii="Arial" w:eastAsia="Times New Roman" w:hAnsi="Arial" w:cs="Times New Roman"/>
          <w:b/>
          <w:szCs w:val="24"/>
          <w:lang w:val="en-US" w:eastAsia="sl-SI"/>
        </w:rPr>
      </w:pPr>
    </w:p>
    <w:p w14:paraId="41294A8D" w14:textId="5EB36B34" w:rsidR="002F0281" w:rsidRPr="002F0281" w:rsidRDefault="002F0281" w:rsidP="00E424C3">
      <w:pPr>
        <w:numPr>
          <w:ilvl w:val="0"/>
          <w:numId w:val="22"/>
        </w:numPr>
        <w:spacing w:line="240" w:lineRule="auto"/>
        <w:jc w:val="both"/>
        <w:rPr>
          <w:rFonts w:ascii="Arial" w:eastAsia="Times New Roman" w:hAnsi="Arial" w:cs="Times New Roman"/>
          <w:b/>
          <w:szCs w:val="24"/>
          <w:lang w:val="en-US" w:eastAsia="sl-SI"/>
        </w:rPr>
      </w:pPr>
      <w:r w:rsidRPr="002F0281">
        <w:rPr>
          <w:rFonts w:ascii="Arial" w:eastAsia="Times New Roman" w:hAnsi="Arial" w:cs="Times New Roman"/>
          <w:b/>
          <w:szCs w:val="24"/>
          <w:lang w:val="en-US" w:eastAsia="sl-SI"/>
        </w:rPr>
        <w:t xml:space="preserve">Forms for establishing the capacities of a bidder </w:t>
      </w:r>
    </w:p>
    <w:p w14:paraId="681DCFB9" w14:textId="039C17AA" w:rsidR="002F0281" w:rsidRPr="002F0281" w:rsidRDefault="002F0281" w:rsidP="00E424C3">
      <w:pPr>
        <w:numPr>
          <w:ilvl w:val="0"/>
          <w:numId w:val="23"/>
        </w:numPr>
        <w:tabs>
          <w:tab w:val="num" w:pos="1080"/>
        </w:tabs>
        <w:spacing w:line="240" w:lineRule="auto"/>
        <w:ind w:left="1080"/>
        <w:rPr>
          <w:rFonts w:ascii="Arial" w:eastAsia="Times New Roman" w:hAnsi="Arial" w:cs="Arial"/>
          <w:szCs w:val="24"/>
          <w:lang w:val="en-US" w:eastAsia="sl-SI"/>
        </w:rPr>
      </w:pPr>
      <w:r w:rsidRPr="002F0281">
        <w:rPr>
          <w:rFonts w:ascii="Arial" w:eastAsia="Times New Roman" w:hAnsi="Arial" w:cs="Arial"/>
          <w:szCs w:val="24"/>
          <w:lang w:val="en-US" w:eastAsia="sl-SI"/>
        </w:rPr>
        <w:t xml:space="preserve">FORM 4.1 – </w:t>
      </w:r>
      <w:r>
        <w:rPr>
          <w:rFonts w:ascii="Arial" w:eastAsia="Times New Roman" w:hAnsi="Arial" w:cs="Arial"/>
          <w:szCs w:val="24"/>
          <w:lang w:val="en-US" w:eastAsia="sl-SI"/>
        </w:rPr>
        <w:t>ESPD form</w:t>
      </w:r>
    </w:p>
    <w:p w14:paraId="5C9748D2" w14:textId="77777777" w:rsidR="002F0281" w:rsidRPr="002F0281" w:rsidRDefault="002F0281" w:rsidP="002F0281">
      <w:pPr>
        <w:spacing w:line="240" w:lineRule="auto"/>
        <w:ind w:left="1080"/>
        <w:rPr>
          <w:rFonts w:ascii="Arial" w:eastAsia="Times New Roman" w:hAnsi="Arial" w:cs="Arial"/>
          <w:szCs w:val="24"/>
          <w:lang w:eastAsia="sl-SI"/>
        </w:rPr>
      </w:pPr>
    </w:p>
    <w:p w14:paraId="32D17915" w14:textId="77777777" w:rsidR="002F0281" w:rsidRPr="002F0281" w:rsidRDefault="002F0281" w:rsidP="002F0281">
      <w:pPr>
        <w:spacing w:line="240" w:lineRule="auto"/>
        <w:rPr>
          <w:rFonts w:ascii="Arial" w:eastAsia="Times New Roman" w:hAnsi="Arial" w:cs="Arial"/>
          <w:szCs w:val="20"/>
          <w:lang w:val="en-US" w:eastAsia="sl-SI"/>
        </w:rPr>
      </w:pPr>
    </w:p>
    <w:p w14:paraId="291ED779" w14:textId="77777777" w:rsidR="002F0281" w:rsidRPr="002F0281" w:rsidRDefault="002F0281" w:rsidP="00E424C3">
      <w:pPr>
        <w:numPr>
          <w:ilvl w:val="0"/>
          <w:numId w:val="22"/>
        </w:numPr>
        <w:spacing w:line="240" w:lineRule="auto"/>
        <w:rPr>
          <w:rFonts w:ascii="Arial" w:eastAsia="Times New Roman" w:hAnsi="Arial" w:cs="Times New Roman"/>
          <w:b/>
          <w:szCs w:val="24"/>
          <w:lang w:val="en-US" w:eastAsia="sl-SI"/>
        </w:rPr>
      </w:pPr>
      <w:r w:rsidRPr="002F0281">
        <w:rPr>
          <w:rFonts w:ascii="Arial" w:eastAsia="Times New Roman" w:hAnsi="Arial" w:cs="Times New Roman"/>
          <w:b/>
          <w:szCs w:val="24"/>
          <w:lang w:val="en-US" w:eastAsia="sl-SI"/>
        </w:rPr>
        <w:t>Sample contract</w:t>
      </w:r>
      <w:r w:rsidRPr="002F0281">
        <w:rPr>
          <w:rFonts w:ascii="Arial" w:eastAsia="Times New Roman" w:hAnsi="Arial" w:cs="Times New Roman"/>
          <w:szCs w:val="24"/>
          <w:lang w:val="en-US" w:eastAsia="sl-SI"/>
        </w:rPr>
        <w:t xml:space="preserve"> </w:t>
      </w:r>
      <w:r w:rsidRPr="002F0281">
        <w:rPr>
          <w:rFonts w:ascii="Arial" w:eastAsia="Times New Roman" w:hAnsi="Arial" w:cs="Times New Roman"/>
          <w:b/>
          <w:szCs w:val="24"/>
          <w:lang w:val="en-US" w:eastAsia="sl-SI"/>
        </w:rPr>
        <w:t>– FORM 5</w:t>
      </w:r>
    </w:p>
    <w:p w14:paraId="3085AE39" w14:textId="1F3D0351" w:rsidR="00145382" w:rsidRDefault="00145382" w:rsidP="008F68A0">
      <w:pPr>
        <w:tabs>
          <w:tab w:val="left" w:pos="1608"/>
        </w:tabs>
        <w:rPr>
          <w:rFonts w:ascii="Segoe UI" w:hAnsi="Segoe UI" w:cs="Segoe UI"/>
          <w:sz w:val="22"/>
        </w:rPr>
      </w:pP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13799D06" w14:textId="24F1F765" w:rsidR="007313A0" w:rsidRDefault="007313A0" w:rsidP="008F68A0">
      <w:pPr>
        <w:tabs>
          <w:tab w:val="left" w:pos="1608"/>
        </w:tabs>
        <w:rPr>
          <w:rFonts w:ascii="Segoe UI" w:hAnsi="Segoe UI" w:cs="Segoe UI"/>
          <w:sz w:val="22"/>
        </w:rPr>
      </w:pPr>
    </w:p>
    <w:p w14:paraId="71ACB4D5" w14:textId="77777777" w:rsidR="00E24D8B" w:rsidRDefault="00E24D8B"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1BB28E1D"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bookmarkEnd w:id="0"/>
      <w:r w:rsidR="00CB3D76">
        <w:rPr>
          <w:rFonts w:ascii="Segoe UI" w:hAnsi="Segoe UI" w:cs="Segoe UI"/>
          <w:sz w:val="32"/>
          <w:szCs w:val="32"/>
        </w:rPr>
        <w:t>INSTRUCTIONS FOR THE BIDDERS</w:t>
      </w:r>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3307D43C"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 xml:space="preserve">1.1 </w:t>
      </w:r>
      <w:bookmarkEnd w:id="1"/>
      <w:r w:rsidR="00830180">
        <w:rPr>
          <w:rFonts w:ascii="Segoe UI" w:hAnsi="Segoe UI" w:cs="Segoe UI"/>
          <w:sz w:val="28"/>
        </w:rPr>
        <w:t>THE CONTRACTING AUTHORITY</w:t>
      </w:r>
    </w:p>
    <w:p w14:paraId="41B8C157" w14:textId="4C2D9147" w:rsidR="00830180" w:rsidRPr="00821B21" w:rsidRDefault="00830180" w:rsidP="000C5C55">
      <w:pPr>
        <w:spacing w:line="240" w:lineRule="auto"/>
        <w:jc w:val="both"/>
        <w:rPr>
          <w:rFonts w:ascii="Segoe UI" w:hAnsi="Segoe UI" w:cs="Segoe UI"/>
          <w:sz w:val="22"/>
        </w:rPr>
      </w:pP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contracting</w:t>
      </w:r>
      <w:proofErr w:type="spellEnd"/>
      <w:r w:rsidRPr="00830180">
        <w:rPr>
          <w:rFonts w:ascii="Segoe UI" w:hAnsi="Segoe UI" w:cs="Segoe UI"/>
          <w:sz w:val="22"/>
        </w:rPr>
        <w:t xml:space="preserve"> </w:t>
      </w:r>
      <w:proofErr w:type="spellStart"/>
      <w:r w:rsidRPr="00830180">
        <w:rPr>
          <w:rFonts w:ascii="Segoe UI" w:hAnsi="Segoe UI" w:cs="Segoe UI"/>
          <w:sz w:val="22"/>
        </w:rPr>
        <w:t>authority</w:t>
      </w:r>
      <w:proofErr w:type="spellEnd"/>
      <w:r w:rsidRPr="00830180">
        <w:rPr>
          <w:rFonts w:ascii="Segoe UI" w:hAnsi="Segoe UI" w:cs="Segoe UI"/>
          <w:sz w:val="22"/>
        </w:rPr>
        <w:t xml:space="preserve"> </w:t>
      </w:r>
      <w:r w:rsidRPr="00830180">
        <w:rPr>
          <w:rFonts w:ascii="Segoe UI" w:hAnsi="Segoe UI" w:cs="Segoe UI"/>
          <w:b/>
          <w:bCs/>
          <w:sz w:val="22"/>
        </w:rPr>
        <w:t>Jožef Stefan Institute</w:t>
      </w:r>
      <w:r w:rsidRPr="00830180">
        <w:rPr>
          <w:rFonts w:ascii="Segoe UI" w:hAnsi="Segoe UI" w:cs="Segoe UI"/>
          <w:sz w:val="22"/>
        </w:rPr>
        <w:t xml:space="preserve">, Jamova cesta 39, 1000 Ljubljana, </w:t>
      </w:r>
      <w:proofErr w:type="spellStart"/>
      <w:r w:rsidRPr="00830180">
        <w:rPr>
          <w:rFonts w:ascii="Segoe UI" w:hAnsi="Segoe UI" w:cs="Segoe UI"/>
          <w:sz w:val="22"/>
        </w:rPr>
        <w:t>tax</w:t>
      </w:r>
      <w:proofErr w:type="spellEnd"/>
      <w:r w:rsidRPr="00830180">
        <w:rPr>
          <w:rFonts w:ascii="Segoe UI" w:hAnsi="Segoe UI" w:cs="Segoe UI"/>
          <w:sz w:val="22"/>
        </w:rPr>
        <w:t xml:space="preserve"> </w:t>
      </w:r>
      <w:proofErr w:type="spellStart"/>
      <w:r w:rsidRPr="00830180">
        <w:rPr>
          <w:rFonts w:ascii="Segoe UI" w:hAnsi="Segoe UI" w:cs="Segoe UI"/>
          <w:sz w:val="22"/>
        </w:rPr>
        <w:t>number</w:t>
      </w:r>
      <w:proofErr w:type="spellEnd"/>
      <w:r w:rsidRPr="00830180">
        <w:rPr>
          <w:rFonts w:ascii="Segoe UI" w:hAnsi="Segoe UI" w:cs="Segoe UI"/>
          <w:sz w:val="22"/>
        </w:rPr>
        <w:t xml:space="preserve"> SI55560822, </w:t>
      </w:r>
      <w:proofErr w:type="spellStart"/>
      <w:r w:rsidRPr="00830180">
        <w:rPr>
          <w:rFonts w:ascii="Segoe UI" w:hAnsi="Segoe UI" w:cs="Segoe UI"/>
          <w:sz w:val="22"/>
        </w:rPr>
        <w:t>registration</w:t>
      </w:r>
      <w:proofErr w:type="spellEnd"/>
      <w:r w:rsidRPr="00830180">
        <w:rPr>
          <w:rFonts w:ascii="Segoe UI" w:hAnsi="Segoe UI" w:cs="Segoe UI"/>
          <w:sz w:val="22"/>
        </w:rPr>
        <w:t xml:space="preserve"> </w:t>
      </w:r>
      <w:proofErr w:type="spellStart"/>
      <w:r w:rsidRPr="00830180">
        <w:rPr>
          <w:rFonts w:ascii="Segoe UI" w:hAnsi="Segoe UI" w:cs="Segoe UI"/>
          <w:sz w:val="22"/>
        </w:rPr>
        <w:t>number</w:t>
      </w:r>
      <w:proofErr w:type="spellEnd"/>
      <w:r w:rsidRPr="00830180">
        <w:rPr>
          <w:rFonts w:ascii="Segoe UI" w:hAnsi="Segoe UI" w:cs="Segoe UI"/>
          <w:sz w:val="22"/>
        </w:rPr>
        <w:t xml:space="preserve"> 5051606, bank </w:t>
      </w:r>
      <w:proofErr w:type="spellStart"/>
      <w:r w:rsidRPr="00830180">
        <w:rPr>
          <w:rFonts w:ascii="Segoe UI" w:hAnsi="Segoe UI" w:cs="Segoe UI"/>
          <w:sz w:val="22"/>
        </w:rPr>
        <w:t>account</w:t>
      </w:r>
      <w:proofErr w:type="spellEnd"/>
      <w:r w:rsidRPr="00830180">
        <w:rPr>
          <w:rFonts w:ascii="Segoe UI" w:hAnsi="Segoe UI" w:cs="Segoe UI"/>
          <w:sz w:val="22"/>
        </w:rPr>
        <w:t xml:space="preserve">: 01100-6030344242 </w:t>
      </w:r>
      <w:proofErr w:type="spellStart"/>
      <w:r w:rsidRPr="00830180">
        <w:rPr>
          <w:rFonts w:ascii="Segoe UI" w:hAnsi="Segoe UI" w:cs="Segoe UI"/>
          <w:sz w:val="22"/>
        </w:rPr>
        <w:t>registered</w:t>
      </w:r>
      <w:proofErr w:type="spellEnd"/>
      <w:r w:rsidRPr="00830180">
        <w:rPr>
          <w:rFonts w:ascii="Segoe UI" w:hAnsi="Segoe UI" w:cs="Segoe UI"/>
          <w:sz w:val="22"/>
        </w:rPr>
        <w:t xml:space="preserve"> </w:t>
      </w:r>
      <w:proofErr w:type="spellStart"/>
      <w:r w:rsidRPr="00830180">
        <w:rPr>
          <w:rFonts w:ascii="Segoe UI" w:hAnsi="Segoe UI" w:cs="Segoe UI"/>
          <w:sz w:val="22"/>
        </w:rPr>
        <w:t>with</w:t>
      </w:r>
      <w:proofErr w:type="spellEnd"/>
      <w:r w:rsidRPr="00830180">
        <w:rPr>
          <w:rFonts w:ascii="Segoe UI" w:hAnsi="Segoe UI" w:cs="Segoe UI"/>
          <w:sz w:val="22"/>
        </w:rPr>
        <w:t xml:space="preserve"> </w:t>
      </w: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w:t>
      </w:r>
      <w:proofErr w:type="spellStart"/>
      <w:r w:rsidRPr="00830180">
        <w:rPr>
          <w:rFonts w:ascii="Segoe UI" w:hAnsi="Segoe UI" w:cs="Segoe UI"/>
          <w:sz w:val="22"/>
        </w:rPr>
        <w:t>Payment</w:t>
      </w:r>
      <w:proofErr w:type="spellEnd"/>
      <w:r w:rsidRPr="00830180">
        <w:rPr>
          <w:rFonts w:ascii="Segoe UI" w:hAnsi="Segoe UI" w:cs="Segoe UI"/>
          <w:sz w:val="22"/>
        </w:rPr>
        <w:t xml:space="preserve"> </w:t>
      </w:r>
      <w:proofErr w:type="spellStart"/>
      <w:r w:rsidRPr="00830180">
        <w:rPr>
          <w:rFonts w:ascii="Segoe UI" w:hAnsi="Segoe UI" w:cs="Segoe UI"/>
          <w:sz w:val="22"/>
        </w:rPr>
        <w:t>Administration</w:t>
      </w:r>
      <w:proofErr w:type="spellEnd"/>
      <w:r w:rsidRPr="00830180">
        <w:rPr>
          <w:rFonts w:ascii="Segoe UI" w:hAnsi="Segoe UI" w:cs="Segoe UI"/>
          <w:sz w:val="22"/>
        </w:rPr>
        <w:t xml:space="preserve"> (PPA) Ljubljana, </w:t>
      </w:r>
      <w:proofErr w:type="spellStart"/>
      <w:r w:rsidRPr="00830180">
        <w:rPr>
          <w:rFonts w:ascii="Segoe UI" w:hAnsi="Segoe UI" w:cs="Segoe UI"/>
          <w:sz w:val="22"/>
        </w:rPr>
        <w:t>has</w:t>
      </w:r>
      <w:proofErr w:type="spellEnd"/>
      <w:r w:rsidRPr="00830180">
        <w:rPr>
          <w:rFonts w:ascii="Segoe UI" w:hAnsi="Segoe UI" w:cs="Segoe UI"/>
          <w:sz w:val="22"/>
        </w:rPr>
        <w:t xml:space="preserve"> </w:t>
      </w:r>
      <w:proofErr w:type="spellStart"/>
      <w:r w:rsidRPr="00830180">
        <w:rPr>
          <w:rFonts w:ascii="Segoe UI" w:hAnsi="Segoe UI" w:cs="Segoe UI"/>
          <w:sz w:val="22"/>
        </w:rPr>
        <w:t>published</w:t>
      </w:r>
      <w:proofErr w:type="spellEnd"/>
      <w:r w:rsidRPr="00830180">
        <w:rPr>
          <w:rFonts w:ascii="Segoe UI" w:hAnsi="Segoe UI" w:cs="Segoe UI"/>
          <w:sz w:val="22"/>
        </w:rPr>
        <w:t xml:space="preserve"> on </w:t>
      </w: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w:t>
      </w:r>
      <w:proofErr w:type="spellStart"/>
      <w:r w:rsidRPr="00830180">
        <w:rPr>
          <w:rFonts w:ascii="Segoe UI" w:hAnsi="Segoe UI" w:cs="Segoe UI"/>
          <w:sz w:val="22"/>
        </w:rPr>
        <w:t>procurement</w:t>
      </w:r>
      <w:proofErr w:type="spellEnd"/>
      <w:r w:rsidRPr="00830180">
        <w:rPr>
          <w:rFonts w:ascii="Segoe UI" w:hAnsi="Segoe UI" w:cs="Segoe UI"/>
          <w:sz w:val="22"/>
        </w:rPr>
        <w:t xml:space="preserve"> </w:t>
      </w:r>
      <w:proofErr w:type="spellStart"/>
      <w:r w:rsidRPr="00830180">
        <w:rPr>
          <w:rFonts w:ascii="Segoe UI" w:hAnsi="Segoe UI" w:cs="Segoe UI"/>
          <w:sz w:val="22"/>
        </w:rPr>
        <w:t>portals</w:t>
      </w:r>
      <w:proofErr w:type="spellEnd"/>
      <w:r w:rsidRPr="00830180">
        <w:rPr>
          <w:rFonts w:ascii="Segoe UI" w:hAnsi="Segoe UI" w:cs="Segoe UI"/>
          <w:sz w:val="22"/>
        </w:rPr>
        <w:t xml:space="preserve"> </w:t>
      </w:r>
      <w:proofErr w:type="spellStart"/>
      <w:r w:rsidRPr="00830180">
        <w:rPr>
          <w:rFonts w:ascii="Segoe UI" w:hAnsi="Segoe UI" w:cs="Segoe UI"/>
          <w:sz w:val="22"/>
        </w:rPr>
        <w:t>information</w:t>
      </w:r>
      <w:proofErr w:type="spellEnd"/>
      <w:r w:rsidRPr="00830180">
        <w:rPr>
          <w:rFonts w:ascii="Segoe UI" w:hAnsi="Segoe UI" w:cs="Segoe UI"/>
          <w:sz w:val="22"/>
        </w:rPr>
        <w:t xml:space="preserve"> </w:t>
      </w:r>
      <w:proofErr w:type="spellStart"/>
      <w:r w:rsidRPr="00830180">
        <w:rPr>
          <w:rFonts w:ascii="Segoe UI" w:hAnsi="Segoe UI" w:cs="Segoe UI"/>
          <w:sz w:val="22"/>
        </w:rPr>
        <w:t>about</w:t>
      </w:r>
      <w:proofErr w:type="spellEnd"/>
      <w:r w:rsidRPr="00830180">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tender </w:t>
      </w:r>
      <w:r w:rsidR="00144056" w:rsidRPr="00144056">
        <w:rPr>
          <w:rFonts w:ascii="Segoe UI" w:hAnsi="Segoe UI" w:cs="Segoe UI"/>
          <w:b/>
          <w:bCs/>
          <w:sz w:val="22"/>
        </w:rPr>
        <w:t>»</w:t>
      </w:r>
      <w:r w:rsidR="0044029A">
        <w:rPr>
          <w:rFonts w:ascii="Segoe UI" w:hAnsi="Segoe UI" w:cs="Segoe UI"/>
          <w:b/>
          <w:szCs w:val="24"/>
        </w:rPr>
        <w:t>XPS SPECTROMETER FOR ANALYSIS OF SURFACES AND THIN FILMS</w:t>
      </w:r>
      <w:r w:rsidR="00144056" w:rsidRPr="00144056">
        <w:rPr>
          <w:rFonts w:ascii="Segoe UI" w:hAnsi="Segoe UI" w:cs="Segoe UI"/>
          <w:b/>
          <w:bCs/>
          <w:sz w:val="22"/>
        </w:rPr>
        <w:t>«.</w:t>
      </w:r>
    </w:p>
    <w:p w14:paraId="18ADA504" w14:textId="6392B468" w:rsidR="00E92E2F" w:rsidRDefault="00E92E2F" w:rsidP="000C5C55">
      <w:pPr>
        <w:spacing w:line="240" w:lineRule="auto"/>
        <w:jc w:val="both"/>
        <w:rPr>
          <w:rFonts w:ascii="Segoe UI" w:hAnsi="Segoe UI" w:cs="Segoe UI"/>
          <w:sz w:val="22"/>
        </w:rPr>
      </w:pPr>
    </w:p>
    <w:p w14:paraId="0199C594" w14:textId="63028B16" w:rsidR="00922F73" w:rsidRPr="00821B21" w:rsidRDefault="00922F73" w:rsidP="000C5C55">
      <w:pPr>
        <w:spacing w:line="240" w:lineRule="auto"/>
        <w:jc w:val="both"/>
        <w:rPr>
          <w:rFonts w:ascii="Segoe UI" w:hAnsi="Segoe UI" w:cs="Segoe UI"/>
          <w:sz w:val="22"/>
        </w:rPr>
      </w:pP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Contracting</w:t>
      </w:r>
      <w:proofErr w:type="spellEnd"/>
      <w:r w:rsidRPr="00922F73">
        <w:rPr>
          <w:rFonts w:ascii="Segoe UI" w:hAnsi="Segoe UI" w:cs="Segoe UI"/>
          <w:sz w:val="22"/>
        </w:rPr>
        <w:t xml:space="preserve"> </w:t>
      </w:r>
      <w:proofErr w:type="spellStart"/>
      <w:r w:rsidRPr="00922F73">
        <w:rPr>
          <w:rFonts w:ascii="Segoe UI" w:hAnsi="Segoe UI" w:cs="Segoe UI"/>
          <w:sz w:val="22"/>
        </w:rPr>
        <w:t>Authority</w:t>
      </w:r>
      <w:proofErr w:type="spellEnd"/>
      <w:r w:rsidRPr="00922F73">
        <w:rPr>
          <w:rFonts w:ascii="Segoe UI" w:hAnsi="Segoe UI" w:cs="Segoe UI"/>
          <w:sz w:val="22"/>
        </w:rPr>
        <w:t xml:space="preserve"> </w:t>
      </w:r>
      <w:proofErr w:type="spellStart"/>
      <w:r w:rsidRPr="00922F73">
        <w:rPr>
          <w:rFonts w:ascii="Segoe UI" w:hAnsi="Segoe UI" w:cs="Segoe UI"/>
          <w:sz w:val="22"/>
        </w:rPr>
        <w:t>hereby</w:t>
      </w:r>
      <w:proofErr w:type="spellEnd"/>
      <w:r w:rsidRPr="00922F73">
        <w:rPr>
          <w:rFonts w:ascii="Segoe UI" w:hAnsi="Segoe UI" w:cs="Segoe UI"/>
          <w:sz w:val="22"/>
        </w:rPr>
        <w:t xml:space="preserve"> </w:t>
      </w:r>
      <w:proofErr w:type="spellStart"/>
      <w:r w:rsidRPr="00922F73">
        <w:rPr>
          <w:rFonts w:ascii="Segoe UI" w:hAnsi="Segoe UI" w:cs="Segoe UI"/>
          <w:sz w:val="22"/>
        </w:rPr>
        <w:t>invites</w:t>
      </w:r>
      <w:proofErr w:type="spellEnd"/>
      <w:r w:rsidRPr="00922F73">
        <w:rPr>
          <w:rFonts w:ascii="Segoe UI" w:hAnsi="Segoe UI" w:cs="Segoe UI"/>
          <w:sz w:val="22"/>
        </w:rPr>
        <w:t xml:space="preserve"> </w:t>
      </w:r>
      <w:proofErr w:type="spellStart"/>
      <w:r w:rsidRPr="00922F73">
        <w:rPr>
          <w:rFonts w:ascii="Segoe UI" w:hAnsi="Segoe UI" w:cs="Segoe UI"/>
          <w:sz w:val="22"/>
        </w:rPr>
        <w:t>all</w:t>
      </w:r>
      <w:proofErr w:type="spellEnd"/>
      <w:r w:rsidRPr="00922F73">
        <w:rPr>
          <w:rFonts w:ascii="Segoe UI" w:hAnsi="Segoe UI" w:cs="Segoe UI"/>
          <w:sz w:val="22"/>
        </w:rPr>
        <w:t xml:space="preserve"> </w:t>
      </w:r>
      <w:proofErr w:type="spellStart"/>
      <w:r w:rsidRPr="00922F73">
        <w:rPr>
          <w:rFonts w:ascii="Segoe UI" w:hAnsi="Segoe UI" w:cs="Segoe UI"/>
          <w:sz w:val="22"/>
        </w:rPr>
        <w:t>interested</w:t>
      </w:r>
      <w:proofErr w:type="spellEnd"/>
      <w:r w:rsidRPr="00922F73">
        <w:rPr>
          <w:rFonts w:ascii="Segoe UI" w:hAnsi="Segoe UI" w:cs="Segoe UI"/>
          <w:sz w:val="22"/>
        </w:rPr>
        <w:t xml:space="preserve"> </w:t>
      </w:r>
      <w:proofErr w:type="spellStart"/>
      <w:r w:rsidRPr="00922F73">
        <w:rPr>
          <w:rFonts w:ascii="Segoe UI" w:hAnsi="Segoe UI" w:cs="Segoe UI"/>
          <w:sz w:val="22"/>
        </w:rPr>
        <w:t>tenderers</w:t>
      </w:r>
      <w:proofErr w:type="spellEnd"/>
      <w:r w:rsidRPr="00922F73">
        <w:rPr>
          <w:rFonts w:ascii="Segoe UI" w:hAnsi="Segoe UI" w:cs="Segoe UI"/>
          <w:sz w:val="22"/>
        </w:rPr>
        <w:t xml:space="preserve"> to </w:t>
      </w:r>
      <w:proofErr w:type="spellStart"/>
      <w:r w:rsidRPr="00922F73">
        <w:rPr>
          <w:rFonts w:ascii="Segoe UI" w:hAnsi="Segoe UI" w:cs="Segoe UI"/>
          <w:sz w:val="22"/>
        </w:rPr>
        <w:t>submit</w:t>
      </w:r>
      <w:proofErr w:type="spellEnd"/>
      <w:r w:rsidRPr="00922F73">
        <w:rPr>
          <w:rFonts w:ascii="Segoe UI" w:hAnsi="Segoe UI" w:cs="Segoe UI"/>
          <w:sz w:val="22"/>
        </w:rPr>
        <w:t xml:space="preserve"> a tender in </w:t>
      </w:r>
      <w:proofErr w:type="spellStart"/>
      <w:r w:rsidRPr="00922F73">
        <w:rPr>
          <w:rFonts w:ascii="Segoe UI" w:hAnsi="Segoe UI" w:cs="Segoe UI"/>
          <w:sz w:val="22"/>
        </w:rPr>
        <w:t>compliance</w:t>
      </w:r>
      <w:proofErr w:type="spellEnd"/>
      <w:r w:rsidRPr="00922F73">
        <w:rPr>
          <w:rFonts w:ascii="Segoe UI" w:hAnsi="Segoe UI" w:cs="Segoe UI"/>
          <w:sz w:val="22"/>
        </w:rPr>
        <w:t xml:space="preserve"> </w:t>
      </w:r>
      <w:proofErr w:type="spellStart"/>
      <w:r w:rsidRPr="00922F73">
        <w:rPr>
          <w:rFonts w:ascii="Segoe UI" w:hAnsi="Segoe UI" w:cs="Segoe UI"/>
          <w:sz w:val="22"/>
        </w:rPr>
        <w:t>with</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requirements</w:t>
      </w:r>
      <w:proofErr w:type="spellEnd"/>
      <w:r w:rsidRPr="00922F73">
        <w:rPr>
          <w:rFonts w:ascii="Segoe UI" w:hAnsi="Segoe UI" w:cs="Segoe UI"/>
          <w:sz w:val="22"/>
        </w:rPr>
        <w:t xml:space="preserve"> from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documentation</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has</w:t>
      </w:r>
      <w:proofErr w:type="spellEnd"/>
      <w:r w:rsidRPr="00922F73">
        <w:rPr>
          <w:rFonts w:ascii="Segoe UI" w:hAnsi="Segoe UI" w:cs="Segoe UI"/>
          <w:sz w:val="22"/>
        </w:rPr>
        <w:t xml:space="preserve"> to be </w:t>
      </w:r>
      <w:proofErr w:type="spellStart"/>
      <w:r w:rsidRPr="00922F73">
        <w:rPr>
          <w:rFonts w:ascii="Segoe UI" w:hAnsi="Segoe UI" w:cs="Segoe UI"/>
          <w:sz w:val="22"/>
        </w:rPr>
        <w:t>prepared</w:t>
      </w:r>
      <w:proofErr w:type="spellEnd"/>
      <w:r w:rsidRPr="00922F73">
        <w:rPr>
          <w:rFonts w:ascii="Segoe UI" w:hAnsi="Segoe UI" w:cs="Segoe UI"/>
          <w:sz w:val="22"/>
        </w:rPr>
        <w:t xml:space="preserve"> in line </w:t>
      </w:r>
      <w:proofErr w:type="spellStart"/>
      <w:r w:rsidRPr="00922F73">
        <w:rPr>
          <w:rFonts w:ascii="Segoe UI" w:hAnsi="Segoe UI" w:cs="Segoe UI"/>
          <w:sz w:val="22"/>
        </w:rPr>
        <w:t>with</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documentation</w:t>
      </w:r>
      <w:proofErr w:type="spellEnd"/>
      <w:r w:rsidRPr="00922F73">
        <w:rPr>
          <w:rFonts w:ascii="Segoe UI" w:hAnsi="Segoe UI" w:cs="Segoe UI"/>
          <w:sz w:val="22"/>
        </w:rPr>
        <w:t xml:space="preserve">, </w:t>
      </w:r>
      <w:proofErr w:type="spellStart"/>
      <w:r w:rsidRPr="00922F73">
        <w:rPr>
          <w:rFonts w:ascii="Segoe UI" w:hAnsi="Segoe UI" w:cs="Segoe UI"/>
          <w:sz w:val="22"/>
        </w:rPr>
        <w:t>fulfilling</w:t>
      </w:r>
      <w:proofErr w:type="spellEnd"/>
      <w:r w:rsidRPr="00922F73">
        <w:rPr>
          <w:rFonts w:ascii="Segoe UI" w:hAnsi="Segoe UI" w:cs="Segoe UI"/>
          <w:sz w:val="22"/>
        </w:rPr>
        <w:t xml:space="preserve"> </w:t>
      </w:r>
      <w:proofErr w:type="spellStart"/>
      <w:r w:rsidRPr="00922F73">
        <w:rPr>
          <w:rFonts w:ascii="Segoe UI" w:hAnsi="Segoe UI" w:cs="Segoe UI"/>
          <w:sz w:val="22"/>
        </w:rPr>
        <w:t>all</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conditions</w:t>
      </w:r>
      <w:proofErr w:type="spellEnd"/>
      <w:r w:rsidRPr="00922F73">
        <w:rPr>
          <w:rFonts w:ascii="Segoe UI" w:hAnsi="Segoe UI" w:cs="Segoe UI"/>
          <w:sz w:val="22"/>
        </w:rPr>
        <w:t xml:space="preserve"> </w:t>
      </w:r>
      <w:proofErr w:type="spellStart"/>
      <w:r w:rsidRPr="00922F73">
        <w:rPr>
          <w:rFonts w:ascii="Segoe UI" w:hAnsi="Segoe UI" w:cs="Segoe UI"/>
          <w:sz w:val="22"/>
        </w:rPr>
        <w:t>for</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participation</w:t>
      </w:r>
      <w:proofErr w:type="spellEnd"/>
      <w:r w:rsidRPr="00922F73">
        <w:rPr>
          <w:rFonts w:ascii="Segoe UI" w:hAnsi="Segoe UI" w:cs="Segoe UI"/>
          <w:sz w:val="22"/>
        </w:rPr>
        <w:t xml:space="preserve"> in </w:t>
      </w:r>
      <w:proofErr w:type="spellStart"/>
      <w:r w:rsidRPr="00922F73">
        <w:rPr>
          <w:rFonts w:ascii="Segoe UI" w:hAnsi="Segoe UI" w:cs="Segoe UI"/>
          <w:sz w:val="22"/>
        </w:rPr>
        <w:t>this</w:t>
      </w:r>
      <w:proofErr w:type="spellEnd"/>
      <w:r w:rsidRPr="00922F73">
        <w:rPr>
          <w:rFonts w:ascii="Segoe UI" w:hAnsi="Segoe UI" w:cs="Segoe UI"/>
          <w:sz w:val="22"/>
        </w:rPr>
        <w:t xml:space="preserve"> </w:t>
      </w:r>
      <w:proofErr w:type="spellStart"/>
      <w:r w:rsidRPr="00922F73">
        <w:rPr>
          <w:rFonts w:ascii="Segoe UI" w:hAnsi="Segoe UI" w:cs="Segoe UI"/>
          <w:sz w:val="22"/>
        </w:rPr>
        <w:t>public</w:t>
      </w:r>
      <w:proofErr w:type="spellEnd"/>
      <w:r w:rsidRPr="00922F73">
        <w:rPr>
          <w:rFonts w:ascii="Segoe UI" w:hAnsi="Segoe UI" w:cs="Segoe UI"/>
          <w:sz w:val="22"/>
        </w:rPr>
        <w:t xml:space="preserve"> tender.</w:t>
      </w:r>
    </w:p>
    <w:p w14:paraId="1A90B5CD" w14:textId="2F3A9929"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 w:name="_Toc336851730"/>
      <w:bookmarkStart w:id="3" w:name="_Toc336851778"/>
      <w:bookmarkStart w:id="4" w:name="_Toc92966419"/>
      <w:r>
        <w:rPr>
          <w:rFonts w:ascii="Segoe UI" w:hAnsi="Segoe UI" w:cs="Segoe UI"/>
          <w:sz w:val="28"/>
        </w:rPr>
        <w:t>1.2</w:t>
      </w:r>
      <w:r w:rsidR="00D55908">
        <w:rPr>
          <w:rFonts w:ascii="Segoe UI" w:hAnsi="Segoe UI" w:cs="Segoe UI"/>
          <w:sz w:val="28"/>
        </w:rPr>
        <w:t xml:space="preserve"> </w:t>
      </w:r>
      <w:bookmarkEnd w:id="2"/>
      <w:bookmarkEnd w:id="3"/>
      <w:bookmarkEnd w:id="4"/>
      <w:r w:rsidR="00922F73">
        <w:rPr>
          <w:rFonts w:ascii="Segoe UI" w:hAnsi="Segoe UI" w:cs="Segoe UI"/>
          <w:sz w:val="28"/>
        </w:rPr>
        <w:t>GENERAL INFORMATION</w:t>
      </w:r>
    </w:p>
    <w:tbl>
      <w:tblPr>
        <w:tblStyle w:val="TableGrid"/>
        <w:tblW w:w="0" w:type="auto"/>
        <w:tblLook w:val="04A0" w:firstRow="1" w:lastRow="0" w:firstColumn="1" w:lastColumn="0" w:noHBand="0" w:noVBand="1"/>
      </w:tblPr>
      <w:tblGrid>
        <w:gridCol w:w="3964"/>
        <w:gridCol w:w="6230"/>
      </w:tblGrid>
      <w:tr w:rsidR="00CE77EC" w14:paraId="72C5890D" w14:textId="77777777" w:rsidTr="0072278C">
        <w:tc>
          <w:tcPr>
            <w:tcW w:w="3964" w:type="dxa"/>
          </w:tcPr>
          <w:p w14:paraId="3C9B46B9" w14:textId="4659BEB6" w:rsidR="00CE77EC" w:rsidRPr="00821B21" w:rsidRDefault="00922F73" w:rsidP="000C5C55">
            <w:pPr>
              <w:jc w:val="both"/>
              <w:rPr>
                <w:rFonts w:ascii="Segoe UI" w:hAnsi="Segoe UI" w:cs="Segoe UI"/>
                <w:b/>
                <w:sz w:val="22"/>
                <w:szCs w:val="22"/>
              </w:rPr>
            </w:pPr>
            <w:bookmarkStart w:id="5" w:name="_Toc336851731"/>
            <w:bookmarkStart w:id="6" w:name="_Toc336851779"/>
            <w:proofErr w:type="spellStart"/>
            <w:r>
              <w:rPr>
                <w:rFonts w:ascii="Segoe UI" w:hAnsi="Segoe UI" w:cs="Segoe UI"/>
                <w:b/>
                <w:sz w:val="22"/>
                <w:szCs w:val="22"/>
              </w:rPr>
              <w:t>Subject</w:t>
            </w:r>
            <w:proofErr w:type="spellEnd"/>
            <w:r>
              <w:rPr>
                <w:rFonts w:ascii="Segoe UI" w:hAnsi="Segoe UI" w:cs="Segoe UI"/>
                <w:b/>
                <w:sz w:val="22"/>
                <w:szCs w:val="22"/>
              </w:rPr>
              <w:t xml:space="preserve">: </w:t>
            </w:r>
          </w:p>
        </w:tc>
        <w:tc>
          <w:tcPr>
            <w:tcW w:w="6230" w:type="dxa"/>
          </w:tcPr>
          <w:p w14:paraId="2BF50B76" w14:textId="58DA15AA" w:rsidR="00CE77EC" w:rsidRPr="00144056" w:rsidRDefault="00D7271A" w:rsidP="000C5C55">
            <w:pPr>
              <w:jc w:val="both"/>
              <w:rPr>
                <w:rFonts w:ascii="Segoe UI" w:hAnsi="Segoe UI" w:cs="Segoe UI"/>
                <w:b/>
                <w:bCs/>
                <w:sz w:val="22"/>
                <w:szCs w:val="22"/>
              </w:rPr>
            </w:pPr>
            <w:r>
              <w:rPr>
                <w:rFonts w:ascii="Segoe UI" w:hAnsi="Segoe UI" w:cs="Segoe UI"/>
                <w:b/>
                <w:szCs w:val="24"/>
              </w:rPr>
              <w:t>XPS SPECTROMETER FOR ANALYSIS OF SURFACES AND THIN FILMS</w:t>
            </w:r>
          </w:p>
        </w:tc>
      </w:tr>
      <w:tr w:rsidR="00AB1CC2" w14:paraId="779AEDC8" w14:textId="77777777" w:rsidTr="0072278C">
        <w:tc>
          <w:tcPr>
            <w:tcW w:w="3964" w:type="dxa"/>
          </w:tcPr>
          <w:p w14:paraId="1F27BA1A" w14:textId="7A30A23A" w:rsidR="00AB1CC2" w:rsidRPr="00821B21" w:rsidRDefault="00922F73" w:rsidP="000C5C55">
            <w:pPr>
              <w:jc w:val="both"/>
              <w:rPr>
                <w:rFonts w:ascii="Segoe UI" w:hAnsi="Segoe UI" w:cs="Segoe UI"/>
                <w:i/>
                <w:sz w:val="22"/>
                <w:szCs w:val="22"/>
              </w:rPr>
            </w:pPr>
            <w:r w:rsidRPr="00144056">
              <w:rPr>
                <w:rFonts w:ascii="Segoe UI" w:hAnsi="Segoe UI" w:cs="Segoe UI"/>
                <w:b/>
                <w:sz w:val="22"/>
                <w:szCs w:val="22"/>
              </w:rPr>
              <w:t xml:space="preserve">Short </w:t>
            </w:r>
            <w:proofErr w:type="spellStart"/>
            <w:r w:rsidRPr="00144056">
              <w:rPr>
                <w:rFonts w:ascii="Segoe UI" w:hAnsi="Segoe UI" w:cs="Segoe UI"/>
                <w:b/>
                <w:sz w:val="22"/>
                <w:szCs w:val="22"/>
              </w:rPr>
              <w:t>description</w:t>
            </w:r>
            <w:proofErr w:type="spellEnd"/>
            <w:r w:rsidR="00AB1CC2" w:rsidRPr="00144056">
              <w:rPr>
                <w:rFonts w:ascii="Segoe UI" w:hAnsi="Segoe UI" w:cs="Segoe UI"/>
                <w:sz w:val="22"/>
                <w:szCs w:val="22"/>
              </w:rPr>
              <w:t>:</w:t>
            </w:r>
            <w:r w:rsidR="00AB1CC2" w:rsidRPr="00821B21">
              <w:rPr>
                <w:rFonts w:ascii="Segoe UI" w:hAnsi="Segoe UI" w:cs="Segoe UI"/>
                <w:sz w:val="22"/>
                <w:szCs w:val="22"/>
              </w:rPr>
              <w:t xml:space="preserve"> </w:t>
            </w:r>
          </w:p>
        </w:tc>
        <w:tc>
          <w:tcPr>
            <w:tcW w:w="6230" w:type="dxa"/>
          </w:tcPr>
          <w:p w14:paraId="521B2D05" w14:textId="23C8CD7D" w:rsidR="00AB1CC2" w:rsidRPr="00D7271A" w:rsidRDefault="00D7271A" w:rsidP="000C5C55">
            <w:pPr>
              <w:jc w:val="both"/>
              <w:rPr>
                <w:rFonts w:ascii="Segoe UI" w:hAnsi="Segoe UI" w:cs="Segoe UI"/>
                <w:sz w:val="22"/>
                <w:szCs w:val="22"/>
                <w:lang w:val="en-US"/>
              </w:rPr>
            </w:pPr>
            <w:r w:rsidRPr="00451179">
              <w:rPr>
                <w:rFonts w:ascii="Segoe UI" w:hAnsi="Segoe UI" w:cs="Segoe UI"/>
                <w:sz w:val="22"/>
                <w:szCs w:val="22"/>
                <w:lang w:val="en-US"/>
              </w:rPr>
              <w:t xml:space="preserve">XPS spectrometer is an x-ray photoelectron spectrometer using a small spot focused and scanning x-ray beam. It should perform analyses of chemical composition of </w:t>
            </w:r>
            <w:r>
              <w:rPr>
                <w:rFonts w:ascii="Segoe UI" w:hAnsi="Segoe UI" w:cs="Segoe UI"/>
                <w:sz w:val="22"/>
                <w:szCs w:val="22"/>
                <w:lang w:val="en-US"/>
              </w:rPr>
              <w:t xml:space="preserve">heterogeneous </w:t>
            </w:r>
            <w:r w:rsidRPr="00451179">
              <w:rPr>
                <w:rFonts w:ascii="Segoe UI" w:hAnsi="Segoe UI" w:cs="Segoe UI"/>
                <w:sz w:val="22"/>
                <w:szCs w:val="22"/>
                <w:lang w:val="en-US"/>
              </w:rPr>
              <w:t>solid surfaces, identification of oxidation states of elements, depth profile analyses of composition of thin films, two-dimensional imaging of surface composition, and analyses of electronic properties of surface.</w:t>
            </w:r>
          </w:p>
        </w:tc>
      </w:tr>
      <w:tr w:rsidR="00AB1CC2" w14:paraId="43E1BB93" w14:textId="77777777" w:rsidTr="0072278C">
        <w:tc>
          <w:tcPr>
            <w:tcW w:w="3964" w:type="dxa"/>
          </w:tcPr>
          <w:p w14:paraId="0DA1111D" w14:textId="76B1BAD8" w:rsidR="00AB1CC2" w:rsidRPr="00821B21" w:rsidRDefault="00922F73" w:rsidP="000C5C55">
            <w:pPr>
              <w:jc w:val="both"/>
              <w:rPr>
                <w:rFonts w:ascii="Segoe UI" w:hAnsi="Segoe UI" w:cs="Segoe UI"/>
                <w:b/>
                <w:sz w:val="22"/>
                <w:szCs w:val="22"/>
              </w:rPr>
            </w:pPr>
            <w:proofErr w:type="spellStart"/>
            <w:r>
              <w:rPr>
                <w:rFonts w:ascii="Segoe UI" w:hAnsi="Segoe UI" w:cs="Segoe UI"/>
                <w:b/>
                <w:sz w:val="22"/>
                <w:szCs w:val="22"/>
              </w:rPr>
              <w:t>Internal</w:t>
            </w:r>
            <w:proofErr w:type="spellEnd"/>
            <w:r>
              <w:rPr>
                <w:rFonts w:ascii="Segoe UI" w:hAnsi="Segoe UI" w:cs="Segoe UI"/>
                <w:b/>
                <w:sz w:val="22"/>
                <w:szCs w:val="22"/>
              </w:rPr>
              <w:t xml:space="preserve"> reference:</w:t>
            </w:r>
          </w:p>
        </w:tc>
        <w:tc>
          <w:tcPr>
            <w:tcW w:w="6230" w:type="dxa"/>
          </w:tcPr>
          <w:p w14:paraId="771A37F5" w14:textId="74CAF78E" w:rsidR="00AB1CC2" w:rsidRPr="00821B21" w:rsidRDefault="00BD346C" w:rsidP="00145701">
            <w:pPr>
              <w:jc w:val="both"/>
              <w:rPr>
                <w:rFonts w:ascii="Segoe UI" w:hAnsi="Segoe UI" w:cs="Segoe UI"/>
                <w:i/>
                <w:sz w:val="22"/>
                <w:szCs w:val="22"/>
                <w:highlight w:val="yellow"/>
              </w:rPr>
            </w:pPr>
            <w:r w:rsidRPr="00BD346C">
              <w:rPr>
                <w:rFonts w:ascii="Segoe UI" w:hAnsi="Segoe UI" w:cs="Segoe UI"/>
                <w:sz w:val="22"/>
                <w:szCs w:val="22"/>
              </w:rPr>
              <w:t>ZN2</w:t>
            </w:r>
            <w:r w:rsidR="00D7271A">
              <w:rPr>
                <w:rFonts w:ascii="Segoe UI" w:hAnsi="Segoe UI" w:cs="Segoe UI"/>
                <w:sz w:val="22"/>
                <w:szCs w:val="22"/>
              </w:rPr>
              <w:t>4</w:t>
            </w:r>
            <w:r w:rsidRPr="00BD346C">
              <w:rPr>
                <w:rFonts w:ascii="Segoe UI" w:hAnsi="Segoe UI" w:cs="Segoe UI"/>
                <w:sz w:val="22"/>
                <w:szCs w:val="22"/>
              </w:rPr>
              <w:t>_0</w:t>
            </w:r>
            <w:r w:rsidR="00D7271A">
              <w:rPr>
                <w:rFonts w:ascii="Segoe UI" w:hAnsi="Segoe UI" w:cs="Segoe UI"/>
                <w:sz w:val="22"/>
                <w:szCs w:val="22"/>
              </w:rPr>
              <w:t>1132</w:t>
            </w:r>
            <w:r w:rsidR="008D610B">
              <w:rPr>
                <w:rFonts w:ascii="Segoe UI" w:hAnsi="Segoe UI" w:cs="Segoe UI"/>
                <w:sz w:val="22"/>
                <w:szCs w:val="22"/>
              </w:rPr>
              <w:t>-NKG</w:t>
            </w:r>
          </w:p>
        </w:tc>
      </w:tr>
      <w:tr w:rsidR="00AB1CC2" w14:paraId="185352CE" w14:textId="77777777" w:rsidTr="0072278C">
        <w:tc>
          <w:tcPr>
            <w:tcW w:w="3964" w:type="dxa"/>
          </w:tcPr>
          <w:p w14:paraId="6FF34817" w14:textId="4AFFAC1F" w:rsidR="00AB1CC2" w:rsidRPr="00821B21" w:rsidRDefault="00C366F5" w:rsidP="000C5C55">
            <w:pPr>
              <w:jc w:val="both"/>
              <w:rPr>
                <w:rFonts w:ascii="Segoe UI" w:hAnsi="Segoe UI" w:cs="Segoe UI"/>
                <w:b/>
                <w:sz w:val="22"/>
                <w:szCs w:val="22"/>
              </w:rPr>
            </w:pPr>
            <w:proofErr w:type="spellStart"/>
            <w:r>
              <w:rPr>
                <w:rFonts w:ascii="Segoe UI" w:hAnsi="Segoe UI" w:cs="Segoe UI"/>
                <w:b/>
                <w:sz w:val="22"/>
                <w:szCs w:val="22"/>
              </w:rPr>
              <w:t>Type</w:t>
            </w:r>
            <w:proofErr w:type="spellEnd"/>
            <w:r>
              <w:rPr>
                <w:rFonts w:ascii="Segoe UI" w:hAnsi="Segoe UI" w:cs="Segoe UI"/>
                <w:b/>
                <w:sz w:val="22"/>
                <w:szCs w:val="22"/>
              </w:rPr>
              <w:t xml:space="preserve"> </w:t>
            </w:r>
            <w:proofErr w:type="spellStart"/>
            <w:r>
              <w:rPr>
                <w:rFonts w:ascii="Segoe UI" w:hAnsi="Segoe UI" w:cs="Segoe UI"/>
                <w:b/>
                <w:sz w:val="22"/>
                <w:szCs w:val="22"/>
              </w:rPr>
              <w:t>of</w:t>
            </w:r>
            <w:proofErr w:type="spellEnd"/>
            <w:r>
              <w:rPr>
                <w:rFonts w:ascii="Segoe UI" w:hAnsi="Segoe UI" w:cs="Segoe UI"/>
                <w:b/>
                <w:sz w:val="22"/>
                <w:szCs w:val="22"/>
              </w:rPr>
              <w:t xml:space="preserve"> </w:t>
            </w:r>
            <w:proofErr w:type="spellStart"/>
            <w:r>
              <w:rPr>
                <w:rFonts w:ascii="Segoe UI" w:hAnsi="Segoe UI" w:cs="Segoe UI"/>
                <w:b/>
                <w:sz w:val="22"/>
                <w:szCs w:val="22"/>
              </w:rPr>
              <w:t>t</w:t>
            </w:r>
            <w:r w:rsidR="00922F73">
              <w:rPr>
                <w:rFonts w:ascii="Segoe UI" w:hAnsi="Segoe UI" w:cs="Segoe UI"/>
                <w:b/>
                <w:sz w:val="22"/>
                <w:szCs w:val="22"/>
              </w:rPr>
              <w:t>he</w:t>
            </w:r>
            <w:proofErr w:type="spellEnd"/>
            <w:r w:rsidR="00922F73">
              <w:rPr>
                <w:rFonts w:ascii="Segoe UI" w:hAnsi="Segoe UI" w:cs="Segoe UI"/>
                <w:b/>
                <w:sz w:val="22"/>
                <w:szCs w:val="22"/>
              </w:rPr>
              <w:t xml:space="preserve"> </w:t>
            </w:r>
            <w:proofErr w:type="spellStart"/>
            <w:r w:rsidR="00922F73">
              <w:rPr>
                <w:rFonts w:ascii="Segoe UI" w:hAnsi="Segoe UI" w:cs="Segoe UI"/>
                <w:b/>
                <w:sz w:val="22"/>
                <w:szCs w:val="22"/>
              </w:rPr>
              <w:t>bidding</w:t>
            </w:r>
            <w:proofErr w:type="spellEnd"/>
            <w:r w:rsidR="00922F73">
              <w:rPr>
                <w:rFonts w:ascii="Segoe UI" w:hAnsi="Segoe UI" w:cs="Segoe UI"/>
                <w:b/>
                <w:sz w:val="22"/>
                <w:szCs w:val="22"/>
              </w:rPr>
              <w:t xml:space="preserve"> procedure:</w:t>
            </w:r>
          </w:p>
        </w:tc>
        <w:tc>
          <w:tcPr>
            <w:tcW w:w="6230" w:type="dxa"/>
          </w:tcPr>
          <w:p w14:paraId="63218760" w14:textId="2FDB85A3" w:rsidR="00AB1CC2" w:rsidRPr="00821B21" w:rsidRDefault="002F0281" w:rsidP="000C5C55">
            <w:pPr>
              <w:jc w:val="both"/>
              <w:rPr>
                <w:rFonts w:ascii="Segoe UI" w:hAnsi="Segoe UI" w:cs="Segoe UI"/>
                <w:sz w:val="22"/>
                <w:szCs w:val="22"/>
              </w:rPr>
            </w:pPr>
            <w:r>
              <w:rPr>
                <w:rFonts w:ascii="Segoe UI" w:hAnsi="Segoe UI" w:cs="Segoe UI"/>
                <w:sz w:val="22"/>
                <w:szCs w:val="22"/>
              </w:rPr>
              <w:t>Open</w:t>
            </w:r>
            <w:r w:rsidR="00F76A49" w:rsidRPr="00F76A49">
              <w:rPr>
                <w:rFonts w:ascii="Segoe UI" w:hAnsi="Segoe UI" w:cs="Segoe UI"/>
                <w:sz w:val="22"/>
                <w:szCs w:val="22"/>
              </w:rPr>
              <w:t xml:space="preserve"> procedure in </w:t>
            </w:r>
            <w:proofErr w:type="spellStart"/>
            <w:r w:rsidR="00F76A49" w:rsidRPr="00F76A49">
              <w:rPr>
                <w:rFonts w:ascii="Segoe UI" w:hAnsi="Segoe UI" w:cs="Segoe UI"/>
                <w:sz w:val="22"/>
                <w:szCs w:val="22"/>
              </w:rPr>
              <w:t>accordance</w:t>
            </w:r>
            <w:proofErr w:type="spellEnd"/>
            <w:r w:rsidR="00F76A49" w:rsidRPr="00F76A49">
              <w:rPr>
                <w:rFonts w:ascii="Segoe UI" w:hAnsi="Segoe UI" w:cs="Segoe UI"/>
                <w:sz w:val="22"/>
                <w:szCs w:val="22"/>
              </w:rPr>
              <w:t xml:space="preserve"> </w:t>
            </w:r>
            <w:proofErr w:type="spellStart"/>
            <w:r w:rsidR="00F76A49" w:rsidRPr="00F76A49">
              <w:rPr>
                <w:rFonts w:ascii="Segoe UI" w:hAnsi="Segoe UI" w:cs="Segoe UI"/>
                <w:sz w:val="22"/>
                <w:szCs w:val="22"/>
              </w:rPr>
              <w:t>with</w:t>
            </w:r>
            <w:proofErr w:type="spellEnd"/>
            <w:r w:rsidR="00F76A49" w:rsidRPr="00F76A49">
              <w:rPr>
                <w:rFonts w:ascii="Segoe UI" w:hAnsi="Segoe UI" w:cs="Segoe UI"/>
                <w:sz w:val="22"/>
                <w:szCs w:val="22"/>
              </w:rPr>
              <w:t xml:space="preserve"> </w:t>
            </w:r>
            <w:proofErr w:type="spellStart"/>
            <w:r w:rsidR="00F76A49" w:rsidRPr="00F76A49">
              <w:rPr>
                <w:rFonts w:ascii="Segoe UI" w:hAnsi="Segoe UI" w:cs="Segoe UI"/>
                <w:sz w:val="22"/>
                <w:szCs w:val="22"/>
              </w:rPr>
              <w:t>Article</w:t>
            </w:r>
            <w:proofErr w:type="spellEnd"/>
            <w:r w:rsidR="00F76A49" w:rsidRPr="00F76A49">
              <w:rPr>
                <w:rFonts w:ascii="Segoe UI" w:hAnsi="Segoe UI" w:cs="Segoe UI"/>
                <w:sz w:val="22"/>
                <w:szCs w:val="22"/>
              </w:rPr>
              <w:t xml:space="preserve"> 4</w:t>
            </w:r>
            <w:r>
              <w:rPr>
                <w:rFonts w:ascii="Segoe UI" w:hAnsi="Segoe UI" w:cs="Segoe UI"/>
                <w:sz w:val="22"/>
                <w:szCs w:val="22"/>
              </w:rPr>
              <w:t>0</w:t>
            </w:r>
            <w:r w:rsidR="00F76A49" w:rsidRPr="00F76A49">
              <w:rPr>
                <w:rFonts w:ascii="Segoe UI" w:hAnsi="Segoe UI" w:cs="Segoe UI"/>
                <w:sz w:val="22"/>
                <w:szCs w:val="22"/>
              </w:rPr>
              <w:t xml:space="preserve"> </w:t>
            </w:r>
            <w:proofErr w:type="spellStart"/>
            <w:r w:rsidR="00F76A49" w:rsidRPr="00F76A49">
              <w:rPr>
                <w:rFonts w:ascii="Segoe UI" w:hAnsi="Segoe UI" w:cs="Segoe UI"/>
                <w:sz w:val="22"/>
                <w:szCs w:val="22"/>
              </w:rPr>
              <w:t>of</w:t>
            </w:r>
            <w:proofErr w:type="spellEnd"/>
            <w:r w:rsidR="00F76A49" w:rsidRPr="00F76A49">
              <w:rPr>
                <w:rFonts w:ascii="Segoe UI" w:hAnsi="Segoe UI" w:cs="Segoe UI"/>
                <w:sz w:val="22"/>
                <w:szCs w:val="22"/>
              </w:rPr>
              <w:t xml:space="preserve"> PPA</w:t>
            </w:r>
            <w:r w:rsidR="00F76A49">
              <w:rPr>
                <w:rFonts w:ascii="Segoe UI" w:hAnsi="Segoe UI" w:cs="Segoe UI"/>
                <w:sz w:val="22"/>
                <w:szCs w:val="22"/>
              </w:rPr>
              <w:t>-3</w:t>
            </w:r>
          </w:p>
        </w:tc>
      </w:tr>
      <w:tr w:rsidR="00AB1CC2" w14:paraId="77C7F82E" w14:textId="77777777" w:rsidTr="0072278C">
        <w:tc>
          <w:tcPr>
            <w:tcW w:w="3964" w:type="dxa"/>
          </w:tcPr>
          <w:p w14:paraId="4F9C7603" w14:textId="768CFA25" w:rsidR="00AB1CC2" w:rsidRPr="00821B21" w:rsidRDefault="00922F73" w:rsidP="000C5C55">
            <w:pPr>
              <w:jc w:val="both"/>
              <w:rPr>
                <w:rFonts w:ascii="Segoe UI" w:hAnsi="Segoe UI" w:cs="Segoe UI"/>
                <w:b/>
                <w:sz w:val="22"/>
                <w:szCs w:val="22"/>
              </w:rPr>
            </w:pPr>
            <w:proofErr w:type="spellStart"/>
            <w:r>
              <w:rPr>
                <w:rFonts w:ascii="Segoe UI" w:hAnsi="Segoe UI" w:cs="Segoe UI"/>
                <w:b/>
                <w:sz w:val="22"/>
                <w:szCs w:val="22"/>
              </w:rPr>
              <w:t>Type</w:t>
            </w:r>
            <w:proofErr w:type="spellEnd"/>
            <w:r>
              <w:rPr>
                <w:rFonts w:ascii="Segoe UI" w:hAnsi="Segoe UI" w:cs="Segoe UI"/>
                <w:b/>
                <w:sz w:val="22"/>
                <w:szCs w:val="22"/>
              </w:rPr>
              <w:t xml:space="preserve"> </w:t>
            </w:r>
            <w:proofErr w:type="spellStart"/>
            <w:r>
              <w:rPr>
                <w:rFonts w:ascii="Segoe UI" w:hAnsi="Segoe UI" w:cs="Segoe UI"/>
                <w:b/>
                <w:sz w:val="22"/>
                <w:szCs w:val="22"/>
              </w:rPr>
              <w:t>of</w:t>
            </w:r>
            <w:proofErr w:type="spellEnd"/>
            <w:r>
              <w:rPr>
                <w:rFonts w:ascii="Segoe UI" w:hAnsi="Segoe UI" w:cs="Segoe UI"/>
                <w:b/>
                <w:sz w:val="22"/>
                <w:szCs w:val="22"/>
              </w:rPr>
              <w:t xml:space="preserve"> </w:t>
            </w:r>
            <w:proofErr w:type="spellStart"/>
            <w:r>
              <w:rPr>
                <w:rFonts w:ascii="Segoe UI" w:hAnsi="Segoe UI" w:cs="Segoe UI"/>
                <w:b/>
                <w:sz w:val="22"/>
                <w:szCs w:val="22"/>
              </w:rPr>
              <w:t>purchasing</w:t>
            </w:r>
            <w:proofErr w:type="spellEnd"/>
            <w:r w:rsidR="00AB1CC2" w:rsidRPr="00821B21">
              <w:rPr>
                <w:rFonts w:ascii="Segoe UI" w:hAnsi="Segoe UI" w:cs="Segoe UI"/>
                <w:sz w:val="22"/>
                <w:szCs w:val="22"/>
              </w:rPr>
              <w:t>:</w:t>
            </w:r>
          </w:p>
        </w:tc>
        <w:tc>
          <w:tcPr>
            <w:tcW w:w="6230" w:type="dxa"/>
          </w:tcPr>
          <w:p w14:paraId="40682E60" w14:textId="71F1D372" w:rsidR="00AB1CC2" w:rsidRPr="000E7458" w:rsidRDefault="00C063CC" w:rsidP="000C5C55">
            <w:pPr>
              <w:jc w:val="both"/>
              <w:rPr>
                <w:rFonts w:ascii="Segoe UI" w:hAnsi="Segoe UI" w:cs="Segoe UI"/>
                <w:bCs/>
                <w:sz w:val="22"/>
                <w:szCs w:val="22"/>
              </w:rPr>
            </w:pPr>
            <w:proofErr w:type="spellStart"/>
            <w:r>
              <w:rPr>
                <w:rFonts w:ascii="Segoe UI" w:hAnsi="Segoe UI" w:cs="Segoe UI"/>
                <w:bCs/>
                <w:sz w:val="22"/>
                <w:szCs w:val="22"/>
              </w:rPr>
              <w:t>Equipment</w:t>
            </w:r>
            <w:proofErr w:type="spellEnd"/>
          </w:p>
        </w:tc>
      </w:tr>
      <w:tr w:rsidR="00AB1CC2" w14:paraId="744EAFD8" w14:textId="77777777" w:rsidTr="0072278C">
        <w:tc>
          <w:tcPr>
            <w:tcW w:w="3964" w:type="dxa"/>
          </w:tcPr>
          <w:p w14:paraId="4D88FEB6" w14:textId="53502004" w:rsidR="00AB1CC2" w:rsidRPr="00821B21" w:rsidRDefault="00C063CC" w:rsidP="000C5C55">
            <w:pPr>
              <w:jc w:val="both"/>
              <w:rPr>
                <w:rFonts w:ascii="Segoe UI" w:hAnsi="Segoe UI" w:cs="Segoe UI"/>
                <w:b/>
                <w:sz w:val="22"/>
                <w:szCs w:val="22"/>
              </w:rPr>
            </w:pPr>
            <w:proofErr w:type="spellStart"/>
            <w:r w:rsidRPr="00C063CC">
              <w:rPr>
                <w:rFonts w:ascii="Segoe UI" w:hAnsi="Segoe UI" w:cs="Segoe UI"/>
                <w:b/>
                <w:sz w:val="22"/>
                <w:szCs w:val="22"/>
              </w:rPr>
              <w:t>Division</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into</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lots</w:t>
            </w:r>
            <w:proofErr w:type="spellEnd"/>
            <w:r>
              <w:rPr>
                <w:rFonts w:ascii="Segoe UI" w:hAnsi="Segoe UI" w:cs="Segoe UI"/>
                <w:b/>
                <w:sz w:val="22"/>
                <w:szCs w:val="22"/>
              </w:rPr>
              <w:t>:</w:t>
            </w:r>
          </w:p>
        </w:tc>
        <w:tc>
          <w:tcPr>
            <w:tcW w:w="6230" w:type="dxa"/>
          </w:tcPr>
          <w:p w14:paraId="1BA06BA7" w14:textId="63451155" w:rsidR="00AB1CC2" w:rsidRPr="00145701" w:rsidRDefault="00F76A49" w:rsidP="000C5C55">
            <w:pPr>
              <w:jc w:val="both"/>
              <w:rPr>
                <w:rFonts w:ascii="Segoe UI" w:hAnsi="Segoe UI" w:cs="Segoe UI"/>
                <w:sz w:val="22"/>
                <w:szCs w:val="22"/>
              </w:rPr>
            </w:pPr>
            <w:proofErr w:type="spellStart"/>
            <w:r w:rsidRPr="00F76A49">
              <w:rPr>
                <w:rFonts w:ascii="Segoe UI" w:hAnsi="Segoe UI" w:cs="Segoe UI"/>
                <w:sz w:val="22"/>
                <w:szCs w:val="22"/>
              </w:rPr>
              <w:t>The</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public</w:t>
            </w:r>
            <w:proofErr w:type="spellEnd"/>
            <w:r w:rsidRPr="00F76A49">
              <w:rPr>
                <w:rFonts w:ascii="Segoe UI" w:hAnsi="Segoe UI" w:cs="Segoe UI"/>
                <w:sz w:val="22"/>
                <w:szCs w:val="22"/>
              </w:rPr>
              <w:t xml:space="preserve"> tender is not </w:t>
            </w:r>
            <w:proofErr w:type="spellStart"/>
            <w:r w:rsidRPr="00F76A49">
              <w:rPr>
                <w:rFonts w:ascii="Segoe UI" w:hAnsi="Segoe UI" w:cs="Segoe UI"/>
                <w:sz w:val="22"/>
                <w:szCs w:val="22"/>
              </w:rPr>
              <w:t>divided</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into</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lots</w:t>
            </w:r>
            <w:proofErr w:type="spellEnd"/>
            <w:r w:rsidR="00DB583C" w:rsidRPr="00821B21">
              <w:rPr>
                <w:rFonts w:ascii="Segoe UI" w:hAnsi="Segoe UI" w:cs="Segoe UI"/>
                <w:sz w:val="22"/>
                <w:szCs w:val="22"/>
              </w:rPr>
              <w:t xml:space="preserve">. </w:t>
            </w:r>
          </w:p>
        </w:tc>
      </w:tr>
      <w:tr w:rsidR="00AB1CC2" w14:paraId="602FEEA1" w14:textId="77777777" w:rsidTr="0072278C">
        <w:tc>
          <w:tcPr>
            <w:tcW w:w="3964" w:type="dxa"/>
          </w:tcPr>
          <w:p w14:paraId="09BCEAEE" w14:textId="7063D682" w:rsidR="00AB1CC2" w:rsidRPr="00821B21" w:rsidRDefault="009C2BE7" w:rsidP="000C5C55">
            <w:pPr>
              <w:jc w:val="both"/>
              <w:rPr>
                <w:rFonts w:ascii="Segoe UI" w:hAnsi="Segoe UI" w:cs="Segoe UI"/>
                <w:b/>
                <w:sz w:val="22"/>
                <w:szCs w:val="22"/>
              </w:rPr>
            </w:pPr>
            <w:proofErr w:type="spellStart"/>
            <w:r>
              <w:rPr>
                <w:rFonts w:ascii="Segoe UI" w:hAnsi="Segoe UI" w:cs="Segoe UI"/>
                <w:b/>
                <w:sz w:val="22"/>
                <w:szCs w:val="22"/>
              </w:rPr>
              <w:t>Variants</w:t>
            </w:r>
            <w:proofErr w:type="spellEnd"/>
            <w:r>
              <w:rPr>
                <w:rFonts w:ascii="Segoe UI" w:hAnsi="Segoe UI" w:cs="Segoe UI"/>
                <w:b/>
                <w:sz w:val="22"/>
                <w:szCs w:val="22"/>
              </w:rPr>
              <w:t>:</w:t>
            </w:r>
          </w:p>
        </w:tc>
        <w:tc>
          <w:tcPr>
            <w:tcW w:w="6230" w:type="dxa"/>
          </w:tcPr>
          <w:p w14:paraId="2F8D70DF" w14:textId="54D18A4C" w:rsidR="00AB1CC2" w:rsidRPr="00821B21" w:rsidRDefault="00F76A49" w:rsidP="000C5C55">
            <w:pPr>
              <w:jc w:val="both"/>
              <w:rPr>
                <w:rFonts w:ascii="Segoe UI" w:hAnsi="Segoe UI" w:cs="Segoe UI"/>
                <w:b/>
                <w:sz w:val="22"/>
                <w:szCs w:val="22"/>
              </w:rPr>
            </w:pPr>
            <w:proofErr w:type="spellStart"/>
            <w:r w:rsidRPr="00F76A49">
              <w:rPr>
                <w:rFonts w:ascii="Segoe UI" w:hAnsi="Segoe UI" w:cs="Segoe UI"/>
                <w:sz w:val="22"/>
                <w:szCs w:val="22"/>
              </w:rPr>
              <w:t>Variants</w:t>
            </w:r>
            <w:proofErr w:type="spellEnd"/>
            <w:r w:rsidRPr="00F76A49">
              <w:rPr>
                <w:rFonts w:ascii="Segoe UI" w:hAnsi="Segoe UI" w:cs="Segoe UI"/>
                <w:sz w:val="22"/>
                <w:szCs w:val="22"/>
              </w:rPr>
              <w:t xml:space="preserve"> are not </w:t>
            </w:r>
            <w:proofErr w:type="spellStart"/>
            <w:r w:rsidRPr="00F76A49">
              <w:rPr>
                <w:rFonts w:ascii="Segoe UI" w:hAnsi="Segoe UI" w:cs="Segoe UI"/>
                <w:sz w:val="22"/>
                <w:szCs w:val="22"/>
              </w:rPr>
              <w:t>permited</w:t>
            </w:r>
            <w:proofErr w:type="spellEnd"/>
            <w:r w:rsidRPr="00F76A49">
              <w:rPr>
                <w:rFonts w:ascii="Segoe UI" w:hAnsi="Segoe UI" w:cs="Segoe UI"/>
                <w:sz w:val="22"/>
                <w:szCs w:val="22"/>
              </w:rPr>
              <w:t>.</w:t>
            </w:r>
          </w:p>
        </w:tc>
      </w:tr>
      <w:tr w:rsidR="00982B0F" w14:paraId="7464490E" w14:textId="77777777" w:rsidTr="0072278C">
        <w:tc>
          <w:tcPr>
            <w:tcW w:w="3964" w:type="dxa"/>
          </w:tcPr>
          <w:p w14:paraId="05B1BA8E" w14:textId="71882E9C" w:rsidR="00982B0F" w:rsidRPr="00C063CC" w:rsidRDefault="007917DD" w:rsidP="000C5C55">
            <w:pPr>
              <w:jc w:val="both"/>
              <w:rPr>
                <w:rFonts w:ascii="Segoe UI" w:hAnsi="Segoe UI" w:cs="Segoe UI"/>
                <w:b/>
                <w:sz w:val="22"/>
              </w:rPr>
            </w:pPr>
            <w:proofErr w:type="spellStart"/>
            <w:r>
              <w:rPr>
                <w:rFonts w:ascii="Segoe UI" w:hAnsi="Segoe UI" w:cs="Segoe UI"/>
                <w:b/>
                <w:sz w:val="22"/>
              </w:rPr>
              <w:t>The</w:t>
            </w:r>
            <w:proofErr w:type="spellEnd"/>
            <w:r>
              <w:rPr>
                <w:rFonts w:ascii="Segoe UI" w:hAnsi="Segoe UI" w:cs="Segoe UI"/>
                <w:b/>
                <w:sz w:val="22"/>
              </w:rPr>
              <w:t xml:space="preserve"> </w:t>
            </w:r>
            <w:proofErr w:type="spellStart"/>
            <w:r>
              <w:rPr>
                <w:rFonts w:ascii="Segoe UI" w:hAnsi="Segoe UI" w:cs="Segoe UI"/>
                <w:b/>
                <w:sz w:val="22"/>
              </w:rPr>
              <w:t>language</w:t>
            </w:r>
            <w:proofErr w:type="spellEnd"/>
            <w:r>
              <w:rPr>
                <w:rFonts w:ascii="Segoe UI" w:hAnsi="Segoe UI" w:cs="Segoe UI"/>
                <w:b/>
                <w:sz w:val="22"/>
              </w:rPr>
              <w:t xml:space="preserve"> </w:t>
            </w:r>
            <w:proofErr w:type="spellStart"/>
            <w:r>
              <w:rPr>
                <w:rFonts w:ascii="Segoe UI" w:hAnsi="Segoe UI" w:cs="Segoe UI"/>
                <w:b/>
                <w:sz w:val="22"/>
              </w:rPr>
              <w:t>of</w:t>
            </w:r>
            <w:proofErr w:type="spellEnd"/>
            <w:r>
              <w:rPr>
                <w:rFonts w:ascii="Segoe UI" w:hAnsi="Segoe UI" w:cs="Segoe UI"/>
                <w:b/>
                <w:sz w:val="22"/>
              </w:rPr>
              <w:t xml:space="preserve"> </w:t>
            </w:r>
            <w:proofErr w:type="spellStart"/>
            <w:r>
              <w:rPr>
                <w:rFonts w:ascii="Segoe UI" w:hAnsi="Segoe UI" w:cs="Segoe UI"/>
                <w:b/>
                <w:sz w:val="22"/>
              </w:rPr>
              <w:t>the</w:t>
            </w:r>
            <w:proofErr w:type="spellEnd"/>
            <w:r>
              <w:rPr>
                <w:rFonts w:ascii="Segoe UI" w:hAnsi="Segoe UI" w:cs="Segoe UI"/>
                <w:b/>
                <w:sz w:val="22"/>
              </w:rPr>
              <w:t xml:space="preserve"> </w:t>
            </w:r>
            <w:proofErr w:type="spellStart"/>
            <w:r>
              <w:rPr>
                <w:rFonts w:ascii="Segoe UI" w:hAnsi="Segoe UI" w:cs="Segoe UI"/>
                <w:b/>
                <w:sz w:val="22"/>
              </w:rPr>
              <w:t>bids</w:t>
            </w:r>
            <w:proofErr w:type="spellEnd"/>
            <w:r>
              <w:rPr>
                <w:rFonts w:ascii="Segoe UI" w:hAnsi="Segoe UI" w:cs="Segoe UI"/>
                <w:b/>
                <w:sz w:val="22"/>
              </w:rPr>
              <w:t>:</w:t>
            </w:r>
          </w:p>
        </w:tc>
        <w:tc>
          <w:tcPr>
            <w:tcW w:w="6230" w:type="dxa"/>
          </w:tcPr>
          <w:p w14:paraId="0E4E7ED4" w14:textId="4897F6DB" w:rsidR="00982B0F" w:rsidRPr="007917DD" w:rsidRDefault="007917DD" w:rsidP="007917DD">
            <w:pPr>
              <w:tabs>
                <w:tab w:val="left" w:pos="284"/>
                <w:tab w:val="left" w:pos="426"/>
                <w:tab w:val="left" w:pos="709"/>
              </w:tabs>
              <w:jc w:val="both"/>
              <w:rPr>
                <w:rFonts w:ascii="Segoe UI" w:eastAsia="Times New Roman" w:hAnsi="Segoe UI" w:cs="Segoe UI"/>
                <w:color w:val="000000"/>
                <w:sz w:val="22"/>
                <w:lang w:val="en-GB"/>
              </w:rPr>
            </w:pPr>
            <w:r w:rsidRPr="007917DD">
              <w:rPr>
                <w:rFonts w:ascii="Segoe UI" w:eastAsia="Times New Roman" w:hAnsi="Segoe UI" w:cs="Segoe UI"/>
                <w:color w:val="000000"/>
                <w:sz w:val="22"/>
                <w:lang w:val="en-GB"/>
              </w:rPr>
              <w:t xml:space="preserve">The Bidders must submit their bids in </w:t>
            </w:r>
            <w:r w:rsidRPr="007917DD">
              <w:rPr>
                <w:rFonts w:ascii="Segoe UI" w:eastAsia="Times New Roman" w:hAnsi="Segoe UI" w:cs="Segoe UI"/>
                <w:sz w:val="22"/>
                <w:lang w:val="en-GB"/>
              </w:rPr>
              <w:t>Slovene or English.</w:t>
            </w:r>
          </w:p>
        </w:tc>
      </w:tr>
      <w:tr w:rsidR="00AB1CC2" w14:paraId="7B412E9A" w14:textId="77777777" w:rsidTr="0072278C">
        <w:tc>
          <w:tcPr>
            <w:tcW w:w="3964" w:type="dxa"/>
          </w:tcPr>
          <w:p w14:paraId="4519171F" w14:textId="6E00C650" w:rsidR="00AB1CC2" w:rsidRPr="00821B21" w:rsidRDefault="00C063CC" w:rsidP="000C5C55">
            <w:pPr>
              <w:jc w:val="both"/>
              <w:rPr>
                <w:rFonts w:ascii="Segoe UI" w:hAnsi="Segoe UI" w:cs="Segoe UI"/>
                <w:b/>
                <w:sz w:val="22"/>
                <w:szCs w:val="22"/>
              </w:rPr>
            </w:pPr>
            <w:proofErr w:type="spellStart"/>
            <w:r w:rsidRPr="00C063CC">
              <w:rPr>
                <w:rFonts w:ascii="Segoe UI" w:hAnsi="Segoe UI" w:cs="Segoe UI"/>
                <w:b/>
                <w:sz w:val="22"/>
                <w:szCs w:val="22"/>
              </w:rPr>
              <w:t>Requested</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validity</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of</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the</w:t>
            </w:r>
            <w:proofErr w:type="spellEnd"/>
            <w:r w:rsidRPr="00C063CC">
              <w:rPr>
                <w:rFonts w:ascii="Segoe UI" w:hAnsi="Segoe UI" w:cs="Segoe UI"/>
                <w:b/>
                <w:sz w:val="22"/>
                <w:szCs w:val="22"/>
              </w:rPr>
              <w:t xml:space="preserve"> tender</w:t>
            </w:r>
            <w:r w:rsidR="00DB583C" w:rsidRPr="00821B21">
              <w:rPr>
                <w:rFonts w:ascii="Segoe UI" w:hAnsi="Segoe UI" w:cs="Segoe UI"/>
                <w:b/>
                <w:sz w:val="22"/>
                <w:szCs w:val="22"/>
              </w:rPr>
              <w:t>:</w:t>
            </w:r>
          </w:p>
        </w:tc>
        <w:tc>
          <w:tcPr>
            <w:tcW w:w="6230" w:type="dxa"/>
          </w:tcPr>
          <w:p w14:paraId="6E98E975" w14:textId="1F908D2B" w:rsidR="00AB1CC2" w:rsidRPr="005620BB" w:rsidRDefault="004E0434" w:rsidP="00D07A4F">
            <w:pPr>
              <w:jc w:val="both"/>
              <w:rPr>
                <w:rFonts w:ascii="Segoe UI" w:hAnsi="Segoe UI" w:cs="Segoe UI"/>
                <w:b/>
                <w:bCs/>
                <w:sz w:val="22"/>
                <w:szCs w:val="22"/>
              </w:rPr>
            </w:pPr>
            <w:r>
              <w:rPr>
                <w:rFonts w:ascii="Segoe UI" w:hAnsi="Segoe UI" w:cs="Segoe UI"/>
                <w:b/>
                <w:bCs/>
                <w:sz w:val="22"/>
                <w:szCs w:val="22"/>
              </w:rPr>
              <w:t xml:space="preserve"> </w:t>
            </w:r>
            <w:r w:rsidR="00F568F4">
              <w:rPr>
                <w:rFonts w:ascii="Segoe UI" w:hAnsi="Segoe UI" w:cs="Segoe UI"/>
                <w:b/>
                <w:bCs/>
                <w:sz w:val="22"/>
                <w:szCs w:val="22"/>
              </w:rPr>
              <w:t>31.07.</w:t>
            </w:r>
            <w:r w:rsidR="005620BB" w:rsidRPr="005620BB">
              <w:rPr>
                <w:rFonts w:ascii="Segoe UI" w:hAnsi="Segoe UI" w:cs="Segoe UI"/>
                <w:b/>
                <w:bCs/>
                <w:sz w:val="22"/>
                <w:szCs w:val="22"/>
              </w:rPr>
              <w:t>202</w:t>
            </w:r>
            <w:r w:rsidR="00D7271A">
              <w:rPr>
                <w:rFonts w:ascii="Segoe UI" w:hAnsi="Segoe UI" w:cs="Segoe UI"/>
                <w:b/>
                <w:bCs/>
                <w:sz w:val="22"/>
                <w:szCs w:val="22"/>
              </w:rPr>
              <w:t>4</w:t>
            </w:r>
          </w:p>
        </w:tc>
      </w:tr>
      <w:tr w:rsidR="00AB1CC2" w14:paraId="68349454" w14:textId="77777777" w:rsidTr="0072278C">
        <w:tc>
          <w:tcPr>
            <w:tcW w:w="3964" w:type="dxa"/>
          </w:tcPr>
          <w:p w14:paraId="0EA5C8F4" w14:textId="700D9270" w:rsidR="00AB1CC2" w:rsidRPr="00821B21" w:rsidRDefault="0072278C" w:rsidP="000C5C55">
            <w:pPr>
              <w:jc w:val="both"/>
              <w:rPr>
                <w:rFonts w:ascii="Segoe UI" w:hAnsi="Segoe UI" w:cs="Segoe UI"/>
                <w:b/>
                <w:sz w:val="22"/>
                <w:szCs w:val="22"/>
              </w:rPr>
            </w:pPr>
            <w:proofErr w:type="spellStart"/>
            <w:r w:rsidRPr="0072278C">
              <w:rPr>
                <w:rFonts w:ascii="Segoe UI" w:hAnsi="Segoe UI" w:cs="Segoe UI"/>
                <w:b/>
                <w:sz w:val="22"/>
                <w:szCs w:val="22"/>
              </w:rPr>
              <w:t>Deadline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for</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queries</w:t>
            </w:r>
            <w:proofErr w:type="spellEnd"/>
            <w:r w:rsidRPr="0072278C">
              <w:rPr>
                <w:rFonts w:ascii="Segoe UI" w:hAnsi="Segoe UI" w:cs="Segoe UI"/>
                <w:b/>
                <w:sz w:val="22"/>
                <w:szCs w:val="22"/>
              </w:rPr>
              <w:t>:</w:t>
            </w:r>
          </w:p>
        </w:tc>
        <w:tc>
          <w:tcPr>
            <w:tcW w:w="6230" w:type="dxa"/>
          </w:tcPr>
          <w:p w14:paraId="091AE7A0" w14:textId="7D27A537" w:rsidR="00AB1CC2" w:rsidRPr="004E0434" w:rsidRDefault="00A87561" w:rsidP="00A61383">
            <w:pPr>
              <w:jc w:val="both"/>
              <w:rPr>
                <w:rFonts w:ascii="Segoe UI" w:hAnsi="Segoe UI" w:cs="Segoe UI"/>
                <w:b/>
                <w:sz w:val="22"/>
                <w:szCs w:val="22"/>
              </w:rPr>
            </w:pPr>
            <w:r w:rsidRPr="004E0434">
              <w:rPr>
                <w:rFonts w:ascii="Segoe UI" w:hAnsi="Segoe UI" w:cs="Segoe UI"/>
                <w:b/>
                <w:sz w:val="22"/>
                <w:szCs w:val="22"/>
              </w:rPr>
              <w:t xml:space="preserve"> </w:t>
            </w:r>
            <w:r w:rsidR="00BD2B9A">
              <w:rPr>
                <w:rFonts w:ascii="Segoe UI" w:hAnsi="Segoe UI" w:cs="Segoe UI"/>
                <w:b/>
                <w:sz w:val="22"/>
                <w:szCs w:val="22"/>
              </w:rPr>
              <w:t>17.04.</w:t>
            </w:r>
            <w:r w:rsidRPr="004E0434">
              <w:rPr>
                <w:rFonts w:ascii="Segoe UI" w:hAnsi="Segoe UI" w:cs="Segoe UI"/>
                <w:b/>
                <w:sz w:val="22"/>
                <w:szCs w:val="22"/>
              </w:rPr>
              <w:t>202</w:t>
            </w:r>
            <w:r w:rsidR="00D7271A">
              <w:rPr>
                <w:rFonts w:ascii="Segoe UI" w:hAnsi="Segoe UI" w:cs="Segoe UI"/>
                <w:b/>
                <w:sz w:val="22"/>
                <w:szCs w:val="22"/>
              </w:rPr>
              <w:t>4</w:t>
            </w:r>
            <w:r w:rsidRPr="004E0434">
              <w:rPr>
                <w:rFonts w:ascii="Segoe UI" w:hAnsi="Segoe UI" w:cs="Segoe UI"/>
                <w:b/>
                <w:sz w:val="22"/>
                <w:szCs w:val="22"/>
              </w:rPr>
              <w:t xml:space="preserve"> do 1</w:t>
            </w:r>
            <w:r w:rsidR="00764082">
              <w:rPr>
                <w:rFonts w:ascii="Segoe UI" w:hAnsi="Segoe UI" w:cs="Segoe UI"/>
                <w:b/>
                <w:sz w:val="22"/>
                <w:szCs w:val="22"/>
              </w:rPr>
              <w:t>0</w:t>
            </w:r>
            <w:r w:rsidRPr="004E0434">
              <w:rPr>
                <w:rFonts w:ascii="Segoe UI" w:hAnsi="Segoe UI" w:cs="Segoe UI"/>
                <w:b/>
                <w:sz w:val="22"/>
                <w:szCs w:val="22"/>
              </w:rPr>
              <w:t>:00</w:t>
            </w:r>
          </w:p>
        </w:tc>
      </w:tr>
      <w:tr w:rsidR="00DB583C" w14:paraId="395CAB0D" w14:textId="77777777" w:rsidTr="0072278C">
        <w:tc>
          <w:tcPr>
            <w:tcW w:w="3964" w:type="dxa"/>
          </w:tcPr>
          <w:p w14:paraId="442B44FD" w14:textId="60EC049F" w:rsidR="00DB583C" w:rsidRPr="00821B21" w:rsidRDefault="0072278C" w:rsidP="000C5C55">
            <w:pPr>
              <w:jc w:val="both"/>
              <w:rPr>
                <w:rFonts w:ascii="Segoe UI" w:hAnsi="Segoe UI" w:cs="Segoe UI"/>
                <w:b/>
                <w:sz w:val="22"/>
                <w:szCs w:val="22"/>
              </w:rPr>
            </w:pPr>
            <w:proofErr w:type="spellStart"/>
            <w:r w:rsidRPr="0072278C">
              <w:rPr>
                <w:rFonts w:ascii="Segoe UI" w:hAnsi="Segoe UI" w:cs="Segoe UI"/>
                <w:b/>
                <w:sz w:val="22"/>
                <w:szCs w:val="22"/>
              </w:rPr>
              <w:t>Deadline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for</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submission</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of</w:t>
            </w:r>
            <w:proofErr w:type="spellEnd"/>
            <w:r w:rsidRPr="0072278C">
              <w:rPr>
                <w:rFonts w:ascii="Segoe UI" w:hAnsi="Segoe UI" w:cs="Segoe UI"/>
                <w:b/>
                <w:sz w:val="22"/>
                <w:szCs w:val="22"/>
              </w:rPr>
              <w:t xml:space="preserve"> </w:t>
            </w:r>
            <w:proofErr w:type="spellStart"/>
            <w:r>
              <w:rPr>
                <w:rFonts w:ascii="Segoe UI" w:hAnsi="Segoe UI" w:cs="Segoe UI"/>
                <w:b/>
                <w:sz w:val="22"/>
                <w:szCs w:val="22"/>
              </w:rPr>
              <w:t>bid</w:t>
            </w:r>
            <w:r w:rsidRPr="0072278C">
              <w:rPr>
                <w:rFonts w:ascii="Segoe UI" w:hAnsi="Segoe UI" w:cs="Segoe UI"/>
                <w:b/>
                <w:sz w:val="22"/>
                <w:szCs w:val="22"/>
              </w:rPr>
              <w:t>s</w:t>
            </w:r>
            <w:proofErr w:type="spellEnd"/>
            <w:r w:rsidRPr="0072278C">
              <w:rPr>
                <w:rFonts w:ascii="Segoe UI" w:hAnsi="Segoe UI" w:cs="Segoe UI"/>
                <w:b/>
                <w:sz w:val="22"/>
                <w:szCs w:val="22"/>
              </w:rPr>
              <w:t>:</w:t>
            </w:r>
          </w:p>
        </w:tc>
        <w:tc>
          <w:tcPr>
            <w:tcW w:w="6230" w:type="dxa"/>
          </w:tcPr>
          <w:p w14:paraId="4B027C05" w14:textId="33B2167A" w:rsidR="00DB583C" w:rsidRPr="004E0434" w:rsidRDefault="00A87561" w:rsidP="000C5C55">
            <w:pPr>
              <w:jc w:val="both"/>
              <w:rPr>
                <w:rFonts w:ascii="Segoe UI" w:hAnsi="Segoe UI" w:cs="Segoe UI"/>
                <w:b/>
                <w:sz w:val="22"/>
                <w:szCs w:val="22"/>
              </w:rPr>
            </w:pPr>
            <w:r w:rsidRPr="004E0434">
              <w:rPr>
                <w:rFonts w:ascii="Segoe UI" w:hAnsi="Segoe UI" w:cs="Segoe UI"/>
                <w:b/>
                <w:sz w:val="22"/>
                <w:szCs w:val="22"/>
              </w:rPr>
              <w:t xml:space="preserve"> </w:t>
            </w:r>
            <w:r w:rsidR="00BD2B9A">
              <w:rPr>
                <w:rFonts w:ascii="Segoe UI" w:hAnsi="Segoe UI" w:cs="Segoe UI"/>
                <w:b/>
                <w:sz w:val="22"/>
                <w:szCs w:val="22"/>
              </w:rPr>
              <w:t>24.04.</w:t>
            </w:r>
            <w:r w:rsidRPr="004E0434">
              <w:rPr>
                <w:rFonts w:ascii="Segoe UI" w:hAnsi="Segoe UI" w:cs="Segoe UI"/>
                <w:b/>
                <w:sz w:val="22"/>
                <w:szCs w:val="22"/>
              </w:rPr>
              <w:t>202</w:t>
            </w:r>
            <w:r w:rsidR="00D7271A">
              <w:rPr>
                <w:rFonts w:ascii="Segoe UI" w:hAnsi="Segoe UI" w:cs="Segoe UI"/>
                <w:b/>
                <w:sz w:val="22"/>
                <w:szCs w:val="22"/>
              </w:rPr>
              <w:t>4</w:t>
            </w:r>
            <w:r w:rsidRPr="004E0434">
              <w:rPr>
                <w:rFonts w:ascii="Segoe UI" w:hAnsi="Segoe UI" w:cs="Segoe UI"/>
                <w:b/>
                <w:sz w:val="22"/>
                <w:szCs w:val="22"/>
              </w:rPr>
              <w:t xml:space="preserve"> </w:t>
            </w:r>
            <w:proofErr w:type="spellStart"/>
            <w:r w:rsidR="004E0434" w:rsidRPr="004E0434">
              <w:rPr>
                <w:rFonts w:ascii="Segoe UI" w:hAnsi="Segoe UI" w:cs="Segoe UI"/>
                <w:b/>
                <w:sz w:val="22"/>
                <w:szCs w:val="22"/>
              </w:rPr>
              <w:t>till</w:t>
            </w:r>
            <w:proofErr w:type="spellEnd"/>
            <w:r w:rsidRPr="004E0434">
              <w:rPr>
                <w:rFonts w:ascii="Segoe UI" w:hAnsi="Segoe UI" w:cs="Segoe UI"/>
                <w:b/>
                <w:sz w:val="22"/>
                <w:szCs w:val="22"/>
              </w:rPr>
              <w:t xml:space="preserve"> 1</w:t>
            </w:r>
            <w:r w:rsidR="00764082">
              <w:rPr>
                <w:rFonts w:ascii="Segoe UI" w:hAnsi="Segoe UI" w:cs="Segoe UI"/>
                <w:b/>
                <w:sz w:val="22"/>
                <w:szCs w:val="22"/>
              </w:rPr>
              <w:t>1</w:t>
            </w:r>
            <w:r w:rsidRPr="004E0434">
              <w:rPr>
                <w:rFonts w:ascii="Segoe UI" w:hAnsi="Segoe UI" w:cs="Segoe UI"/>
                <w:b/>
                <w:sz w:val="22"/>
                <w:szCs w:val="22"/>
              </w:rPr>
              <w:t>:00</w:t>
            </w:r>
          </w:p>
        </w:tc>
      </w:tr>
      <w:tr w:rsidR="00DB583C" w14:paraId="2D56467B" w14:textId="77777777" w:rsidTr="0072278C">
        <w:trPr>
          <w:trHeight w:val="70"/>
        </w:trPr>
        <w:tc>
          <w:tcPr>
            <w:tcW w:w="3964" w:type="dxa"/>
          </w:tcPr>
          <w:p w14:paraId="331AE665" w14:textId="42B743B0" w:rsidR="00DB583C" w:rsidRPr="00821B21" w:rsidRDefault="0072278C" w:rsidP="000C5C55">
            <w:pPr>
              <w:jc w:val="both"/>
              <w:rPr>
                <w:rFonts w:ascii="Segoe UI" w:hAnsi="Segoe UI" w:cs="Segoe UI"/>
                <w:b/>
                <w:sz w:val="22"/>
                <w:szCs w:val="22"/>
              </w:rPr>
            </w:pPr>
            <w:r w:rsidRPr="0072278C">
              <w:rPr>
                <w:rFonts w:ascii="Segoe UI" w:hAnsi="Segoe UI" w:cs="Segoe UI"/>
                <w:b/>
                <w:sz w:val="22"/>
                <w:szCs w:val="22"/>
              </w:rPr>
              <w:t xml:space="preserve">Date </w:t>
            </w:r>
            <w:proofErr w:type="spellStart"/>
            <w:r w:rsidRPr="0072278C">
              <w:rPr>
                <w:rFonts w:ascii="Segoe UI" w:hAnsi="Segoe UI" w:cs="Segoe UI"/>
                <w:b/>
                <w:sz w:val="22"/>
                <w:szCs w:val="22"/>
              </w:rPr>
              <w:t>and</w:t>
            </w:r>
            <w:proofErr w:type="spellEnd"/>
            <w:r w:rsidRPr="0072278C">
              <w:rPr>
                <w:rFonts w:ascii="Segoe UI" w:hAnsi="Segoe UI" w:cs="Segoe UI"/>
                <w:b/>
                <w:sz w:val="22"/>
                <w:szCs w:val="22"/>
              </w:rPr>
              <w:t xml:space="preserve"> time </w:t>
            </w:r>
            <w:proofErr w:type="spellStart"/>
            <w:r w:rsidRPr="0072278C">
              <w:rPr>
                <w:rFonts w:ascii="Segoe UI" w:hAnsi="Segoe UI" w:cs="Segoe UI"/>
                <w:b/>
                <w:sz w:val="22"/>
                <w:szCs w:val="22"/>
              </w:rPr>
              <w:t>of</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the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public</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opening</w:t>
            </w:r>
            <w:proofErr w:type="spellEnd"/>
            <w:r w:rsidR="00DB583C" w:rsidRPr="00821B21">
              <w:rPr>
                <w:rFonts w:ascii="Segoe UI" w:hAnsi="Segoe UI" w:cs="Segoe UI"/>
                <w:b/>
                <w:sz w:val="22"/>
                <w:szCs w:val="22"/>
              </w:rPr>
              <w:t>:</w:t>
            </w:r>
          </w:p>
        </w:tc>
        <w:tc>
          <w:tcPr>
            <w:tcW w:w="6230" w:type="dxa"/>
          </w:tcPr>
          <w:p w14:paraId="2A056DE9" w14:textId="30714B33" w:rsidR="00DB583C" w:rsidRPr="004E0434" w:rsidRDefault="00A87561" w:rsidP="00A031D4">
            <w:pPr>
              <w:jc w:val="both"/>
              <w:rPr>
                <w:rFonts w:ascii="Segoe UI" w:hAnsi="Segoe UI" w:cs="Segoe UI"/>
                <w:b/>
                <w:sz w:val="22"/>
                <w:szCs w:val="22"/>
              </w:rPr>
            </w:pPr>
            <w:r w:rsidRPr="004E0434">
              <w:rPr>
                <w:rFonts w:ascii="Segoe UI" w:hAnsi="Segoe UI" w:cs="Segoe UI"/>
                <w:b/>
                <w:sz w:val="22"/>
                <w:szCs w:val="22"/>
              </w:rPr>
              <w:t xml:space="preserve"> </w:t>
            </w:r>
            <w:r w:rsidR="00BD2B9A">
              <w:rPr>
                <w:rFonts w:ascii="Segoe UI" w:hAnsi="Segoe UI" w:cs="Segoe UI"/>
                <w:b/>
                <w:sz w:val="22"/>
                <w:szCs w:val="22"/>
              </w:rPr>
              <w:t>24.04.</w:t>
            </w:r>
            <w:r w:rsidRPr="004E0434">
              <w:rPr>
                <w:rFonts w:ascii="Segoe UI" w:hAnsi="Segoe UI" w:cs="Segoe UI"/>
                <w:b/>
                <w:sz w:val="22"/>
                <w:szCs w:val="22"/>
              </w:rPr>
              <w:t>202</w:t>
            </w:r>
            <w:r w:rsidR="00D7271A">
              <w:rPr>
                <w:rFonts w:ascii="Segoe UI" w:hAnsi="Segoe UI" w:cs="Segoe UI"/>
                <w:b/>
                <w:sz w:val="22"/>
                <w:szCs w:val="22"/>
              </w:rPr>
              <w:t>4</w:t>
            </w:r>
            <w:r w:rsidRPr="004E0434">
              <w:rPr>
                <w:rFonts w:ascii="Segoe UI" w:hAnsi="Segoe UI" w:cs="Segoe UI"/>
                <w:b/>
                <w:sz w:val="22"/>
                <w:szCs w:val="22"/>
              </w:rPr>
              <w:t xml:space="preserve"> </w:t>
            </w:r>
            <w:proofErr w:type="spellStart"/>
            <w:r w:rsidR="004E0434">
              <w:rPr>
                <w:rFonts w:ascii="Segoe UI" w:hAnsi="Segoe UI" w:cs="Segoe UI"/>
                <w:b/>
                <w:sz w:val="22"/>
                <w:szCs w:val="22"/>
              </w:rPr>
              <w:t>till</w:t>
            </w:r>
            <w:proofErr w:type="spellEnd"/>
            <w:r w:rsidRPr="004E0434">
              <w:rPr>
                <w:rFonts w:ascii="Segoe UI" w:hAnsi="Segoe UI" w:cs="Segoe UI"/>
                <w:b/>
                <w:sz w:val="22"/>
                <w:szCs w:val="22"/>
              </w:rPr>
              <w:t xml:space="preserve"> 1</w:t>
            </w:r>
            <w:r w:rsidR="00764082">
              <w:rPr>
                <w:rFonts w:ascii="Segoe UI" w:hAnsi="Segoe UI" w:cs="Segoe UI"/>
                <w:b/>
                <w:sz w:val="22"/>
                <w:szCs w:val="22"/>
              </w:rPr>
              <w:t>3</w:t>
            </w:r>
            <w:r w:rsidRPr="004E0434">
              <w:rPr>
                <w:rFonts w:ascii="Segoe UI" w:hAnsi="Segoe UI" w:cs="Segoe UI"/>
                <w:b/>
                <w:sz w:val="22"/>
                <w:szCs w:val="22"/>
              </w:rPr>
              <w:t>:00</w:t>
            </w:r>
          </w:p>
        </w:tc>
      </w:tr>
    </w:tbl>
    <w:p w14:paraId="61DAB76C" w14:textId="77777777" w:rsidR="005209CC" w:rsidRPr="003B31D8" w:rsidRDefault="005209CC" w:rsidP="000C5C55">
      <w:pPr>
        <w:spacing w:line="240" w:lineRule="auto"/>
        <w:ind w:left="284"/>
        <w:jc w:val="both"/>
        <w:rPr>
          <w:rFonts w:ascii="Segoe UI" w:hAnsi="Segoe UI" w:cs="Segoe UI"/>
          <w:sz w:val="10"/>
          <w:szCs w:val="10"/>
        </w:rPr>
      </w:pPr>
    </w:p>
    <w:p w14:paraId="088F9CFA" w14:textId="379FE16A" w:rsidR="00756B78" w:rsidRPr="00886AF3" w:rsidRDefault="004112D5" w:rsidP="000C5C55">
      <w:pPr>
        <w:spacing w:line="240" w:lineRule="auto"/>
        <w:jc w:val="both"/>
        <w:rPr>
          <w:rFonts w:ascii="Segoe UI" w:hAnsi="Segoe UI" w:cs="Segoe UI"/>
          <w:sz w:val="22"/>
        </w:rPr>
      </w:pPr>
      <w:proofErr w:type="spellStart"/>
      <w:r>
        <w:rPr>
          <w:rFonts w:ascii="Segoe UI" w:hAnsi="Segoe UI" w:cs="Segoe UI"/>
          <w:sz w:val="22"/>
        </w:rPr>
        <w:t>D</w:t>
      </w:r>
      <w:r w:rsidRPr="004112D5">
        <w:rPr>
          <w:rFonts w:ascii="Segoe UI" w:hAnsi="Segoe UI" w:cs="Segoe UI"/>
          <w:sz w:val="22"/>
        </w:rPr>
        <w:t>etailed</w:t>
      </w:r>
      <w:proofErr w:type="spellEnd"/>
      <w:r w:rsidRPr="004112D5">
        <w:rPr>
          <w:rFonts w:ascii="Segoe UI" w:hAnsi="Segoe UI" w:cs="Segoe UI"/>
          <w:sz w:val="22"/>
        </w:rPr>
        <w:t xml:space="preserve"> </w:t>
      </w:r>
      <w:proofErr w:type="spellStart"/>
      <w:r w:rsidRPr="004112D5">
        <w:rPr>
          <w:rFonts w:ascii="Segoe UI" w:hAnsi="Segoe UI" w:cs="Segoe UI"/>
          <w:sz w:val="22"/>
        </w:rPr>
        <w:t>specification</w:t>
      </w:r>
      <w:proofErr w:type="spellEnd"/>
      <w:r w:rsidRPr="004112D5">
        <w:rPr>
          <w:rFonts w:ascii="Segoe UI" w:hAnsi="Segoe UI" w:cs="Segoe UI"/>
          <w:sz w:val="22"/>
        </w:rPr>
        <w:t xml:space="preserve"> </w:t>
      </w:r>
      <w:proofErr w:type="spellStart"/>
      <w:r w:rsidRPr="004112D5">
        <w:rPr>
          <w:rFonts w:ascii="Segoe UI" w:hAnsi="Segoe UI" w:cs="Segoe UI"/>
          <w:sz w:val="22"/>
        </w:rPr>
        <w:t>of</w:t>
      </w:r>
      <w:proofErr w:type="spellEnd"/>
      <w:r w:rsidRPr="004112D5">
        <w:rPr>
          <w:rFonts w:ascii="Segoe UI" w:hAnsi="Segoe UI" w:cs="Segoe UI"/>
          <w:sz w:val="22"/>
        </w:rPr>
        <w:t xml:space="preserve"> </w:t>
      </w:r>
      <w:proofErr w:type="spellStart"/>
      <w:r w:rsidRPr="004112D5">
        <w:rPr>
          <w:rFonts w:ascii="Segoe UI" w:hAnsi="Segoe UI" w:cs="Segoe UI"/>
          <w:sz w:val="22"/>
        </w:rPr>
        <w:t>the</w:t>
      </w:r>
      <w:proofErr w:type="spellEnd"/>
      <w:r w:rsidRPr="004112D5">
        <w:rPr>
          <w:rFonts w:ascii="Segoe UI" w:hAnsi="Segoe UI" w:cs="Segoe UI"/>
          <w:sz w:val="22"/>
        </w:rPr>
        <w:t xml:space="preserve"> </w:t>
      </w:r>
      <w:r>
        <w:rPr>
          <w:rFonts w:ascii="Segoe UI" w:hAnsi="Segoe UI" w:cs="Segoe UI"/>
          <w:sz w:val="22"/>
        </w:rPr>
        <w:t>tender</w:t>
      </w:r>
      <w:r w:rsidRPr="004112D5">
        <w:rPr>
          <w:rFonts w:ascii="Segoe UI" w:hAnsi="Segoe UI" w:cs="Segoe UI"/>
          <w:sz w:val="22"/>
        </w:rPr>
        <w:t xml:space="preserve"> </w:t>
      </w:r>
      <w:proofErr w:type="spellStart"/>
      <w:r>
        <w:rPr>
          <w:rFonts w:ascii="Segoe UI" w:hAnsi="Segoe UI" w:cs="Segoe UI"/>
          <w:sz w:val="22"/>
        </w:rPr>
        <w:t>can</w:t>
      </w:r>
      <w:proofErr w:type="spellEnd"/>
      <w:r>
        <w:rPr>
          <w:rFonts w:ascii="Segoe UI" w:hAnsi="Segoe UI" w:cs="Segoe UI"/>
          <w:sz w:val="22"/>
        </w:rPr>
        <w:t xml:space="preserve"> be </w:t>
      </w:r>
      <w:proofErr w:type="spellStart"/>
      <w:r>
        <w:rPr>
          <w:rFonts w:ascii="Segoe UI" w:hAnsi="Segoe UI" w:cs="Segoe UI"/>
          <w:sz w:val="22"/>
        </w:rPr>
        <w:t>found</w:t>
      </w:r>
      <w:proofErr w:type="spellEnd"/>
      <w:r>
        <w:rPr>
          <w:rFonts w:ascii="Segoe UI" w:hAnsi="Segoe UI" w:cs="Segoe UI"/>
          <w:sz w:val="22"/>
        </w:rPr>
        <w:t xml:space="preserve"> from</w:t>
      </w:r>
      <w:r w:rsidRPr="004112D5">
        <w:rPr>
          <w:rFonts w:ascii="Segoe UI" w:hAnsi="Segoe UI" w:cs="Segoe UI"/>
          <w:sz w:val="22"/>
        </w:rPr>
        <w:t xml:space="preserve"> </w:t>
      </w:r>
      <w:proofErr w:type="spellStart"/>
      <w:r w:rsidRPr="004112D5">
        <w:rPr>
          <w:rFonts w:ascii="Segoe UI" w:hAnsi="Segoe UI" w:cs="Segoe UI"/>
          <w:sz w:val="22"/>
        </w:rPr>
        <w:t>the</w:t>
      </w:r>
      <w:proofErr w:type="spellEnd"/>
      <w:r w:rsidRPr="004112D5">
        <w:rPr>
          <w:rFonts w:ascii="Segoe UI" w:hAnsi="Segoe UI" w:cs="Segoe UI"/>
          <w:sz w:val="22"/>
        </w:rPr>
        <w:t xml:space="preserve"> </w:t>
      </w:r>
      <w:proofErr w:type="spellStart"/>
      <w:r w:rsidRPr="004112D5">
        <w:rPr>
          <w:rFonts w:ascii="Segoe UI" w:hAnsi="Segoe UI" w:cs="Segoe UI"/>
          <w:sz w:val="22"/>
        </w:rPr>
        <w:t>technical</w:t>
      </w:r>
      <w:proofErr w:type="spellEnd"/>
      <w:r w:rsidRPr="004112D5">
        <w:rPr>
          <w:rFonts w:ascii="Segoe UI" w:hAnsi="Segoe UI" w:cs="Segoe UI"/>
          <w:sz w:val="22"/>
        </w:rPr>
        <w:t xml:space="preserve"> </w:t>
      </w:r>
      <w:proofErr w:type="spellStart"/>
      <w:r w:rsidRPr="004112D5">
        <w:rPr>
          <w:rFonts w:ascii="Segoe UI" w:hAnsi="Segoe UI" w:cs="Segoe UI"/>
          <w:sz w:val="22"/>
        </w:rPr>
        <w:t>specifications</w:t>
      </w:r>
      <w:proofErr w:type="spellEnd"/>
      <w:r w:rsidRPr="004112D5">
        <w:rPr>
          <w:rFonts w:ascii="Segoe UI" w:hAnsi="Segoe UI" w:cs="Segoe UI"/>
          <w:sz w:val="22"/>
        </w:rPr>
        <w:t xml:space="preserve"> - </w:t>
      </w:r>
      <w:proofErr w:type="spellStart"/>
      <w:r w:rsidRPr="004112D5">
        <w:rPr>
          <w:rFonts w:ascii="Segoe UI" w:hAnsi="Segoe UI" w:cs="Segoe UI"/>
          <w:sz w:val="22"/>
        </w:rPr>
        <w:t>point</w:t>
      </w:r>
      <w:proofErr w:type="spellEnd"/>
      <w:r w:rsidRPr="004112D5">
        <w:rPr>
          <w:rFonts w:ascii="Segoe UI" w:hAnsi="Segoe UI" w:cs="Segoe UI"/>
          <w:sz w:val="22"/>
        </w:rPr>
        <w:t xml:space="preserve"> 2 </w:t>
      </w:r>
      <w:proofErr w:type="spellStart"/>
      <w:r w:rsidRPr="004112D5">
        <w:rPr>
          <w:rFonts w:ascii="Segoe UI" w:hAnsi="Segoe UI" w:cs="Segoe UI"/>
          <w:sz w:val="22"/>
        </w:rPr>
        <w:t>of</w:t>
      </w:r>
      <w:proofErr w:type="spellEnd"/>
      <w:r w:rsidRPr="004112D5">
        <w:rPr>
          <w:rFonts w:ascii="Segoe UI" w:hAnsi="Segoe UI" w:cs="Segoe UI"/>
          <w:sz w:val="22"/>
        </w:rPr>
        <w:t xml:space="preserve"> </w:t>
      </w:r>
      <w:proofErr w:type="spellStart"/>
      <w:r w:rsidRPr="004112D5">
        <w:rPr>
          <w:rFonts w:ascii="Segoe UI" w:hAnsi="Segoe UI" w:cs="Segoe UI"/>
          <w:sz w:val="22"/>
        </w:rPr>
        <w:t>these</w:t>
      </w:r>
      <w:proofErr w:type="spellEnd"/>
      <w:r w:rsidRPr="004112D5">
        <w:rPr>
          <w:rFonts w:ascii="Segoe UI" w:hAnsi="Segoe UI" w:cs="Segoe UI"/>
          <w:sz w:val="22"/>
        </w:rPr>
        <w:t xml:space="preserve"> </w:t>
      </w:r>
      <w:proofErr w:type="spellStart"/>
      <w:r w:rsidRPr="004112D5">
        <w:rPr>
          <w:rFonts w:ascii="Segoe UI" w:hAnsi="Segoe UI" w:cs="Segoe UI"/>
          <w:sz w:val="22"/>
        </w:rPr>
        <w:t>instructions</w:t>
      </w:r>
      <w:proofErr w:type="spellEnd"/>
      <w:r w:rsidR="00756B78">
        <w:rPr>
          <w:rFonts w:ascii="Segoe UI" w:hAnsi="Segoe UI" w:cs="Segoe UI"/>
          <w:sz w:val="22"/>
        </w:rPr>
        <w:t>.</w:t>
      </w:r>
    </w:p>
    <w:p w14:paraId="4958797B" w14:textId="40E6A9C8" w:rsidR="007C0102" w:rsidRPr="007C0102" w:rsidRDefault="00A435A8" w:rsidP="007C0102">
      <w:pPr>
        <w:pStyle w:val="Heading1"/>
        <w:numPr>
          <w:ilvl w:val="0"/>
          <w:numId w:val="0"/>
        </w:numPr>
        <w:shd w:val="clear" w:color="auto" w:fill="DEEAF6" w:themeFill="accent5" w:themeFillTint="33"/>
        <w:spacing w:line="240" w:lineRule="auto"/>
        <w:rPr>
          <w:rFonts w:ascii="Segoe UI" w:hAnsi="Segoe UI" w:cs="Segoe UI"/>
          <w:sz w:val="28"/>
        </w:rPr>
      </w:pPr>
      <w:bookmarkStart w:id="7" w:name="_Toc92966420"/>
      <w:r>
        <w:rPr>
          <w:rFonts w:ascii="Segoe UI" w:hAnsi="Segoe UI" w:cs="Segoe UI"/>
          <w:sz w:val="28"/>
        </w:rPr>
        <w:t xml:space="preserve">1.3 </w:t>
      </w:r>
      <w:bookmarkEnd w:id="7"/>
      <w:r w:rsidR="005B475A">
        <w:rPr>
          <w:rFonts w:ascii="Segoe UI" w:hAnsi="Segoe UI" w:cs="Segoe UI"/>
          <w:sz w:val="28"/>
        </w:rPr>
        <w:t>implementation of the tender</w:t>
      </w:r>
    </w:p>
    <w:p w14:paraId="419F4FEF" w14:textId="7BF0E924" w:rsidR="007C0102" w:rsidRPr="007C0102" w:rsidRDefault="007C0102" w:rsidP="007C0102">
      <w:pPr>
        <w:spacing w:line="240" w:lineRule="auto"/>
        <w:jc w:val="both"/>
        <w:rPr>
          <w:rFonts w:ascii="Segoe UI" w:hAnsi="Segoe UI" w:cs="Segoe UI"/>
          <w:color w:val="000000" w:themeColor="text1"/>
          <w:sz w:val="22"/>
        </w:rPr>
      </w:pP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00022001" w:rsidRPr="00022001">
        <w:rPr>
          <w:rFonts w:ascii="Segoe UI" w:hAnsi="Segoe UI" w:cs="Segoe UI"/>
          <w:color w:val="000000" w:themeColor="text1"/>
          <w:sz w:val="22"/>
        </w:rPr>
        <w:t>Contracting</w:t>
      </w:r>
      <w:proofErr w:type="spellEnd"/>
      <w:r w:rsidR="00022001" w:rsidRPr="00022001">
        <w:rPr>
          <w:rFonts w:ascii="Segoe UI" w:hAnsi="Segoe UI" w:cs="Segoe UI"/>
          <w:color w:val="000000" w:themeColor="text1"/>
          <w:sz w:val="22"/>
        </w:rPr>
        <w:t xml:space="preserve"> </w:t>
      </w:r>
      <w:proofErr w:type="spellStart"/>
      <w:r w:rsidR="00022001" w:rsidRPr="00022001">
        <w:rPr>
          <w:rFonts w:ascii="Segoe UI" w:hAnsi="Segoe UI" w:cs="Segoe UI"/>
          <w:color w:val="000000" w:themeColor="text1"/>
          <w:sz w:val="22"/>
        </w:rPr>
        <w:t>Authority</w:t>
      </w:r>
      <w:proofErr w:type="spellEnd"/>
      <w:r w:rsidR="00022001" w:rsidRPr="00022001">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carries</w:t>
      </w:r>
      <w:proofErr w:type="spellEnd"/>
      <w:r w:rsidRPr="007C0102">
        <w:rPr>
          <w:rFonts w:ascii="Segoe UI" w:hAnsi="Segoe UI" w:cs="Segoe UI"/>
          <w:color w:val="000000" w:themeColor="text1"/>
          <w:sz w:val="22"/>
        </w:rPr>
        <w:t xml:space="preserve"> out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process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awarding</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basis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applicable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law</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by-laws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governing</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procurement</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accordance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with</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applicable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legislation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governing</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field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finance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field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that</w:t>
      </w:r>
      <w:proofErr w:type="spellEnd"/>
      <w:r w:rsidRPr="007C0102">
        <w:rPr>
          <w:rFonts w:ascii="Segoe UI" w:hAnsi="Segoe UI" w:cs="Segoe UI"/>
          <w:color w:val="000000" w:themeColor="text1"/>
          <w:sz w:val="22"/>
        </w:rPr>
        <w:t xml:space="preserve"> is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subject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procurement</w:t>
      </w:r>
      <w:proofErr w:type="spellEnd"/>
      <w:r w:rsidRPr="007C0102">
        <w:rPr>
          <w:rFonts w:ascii="Segoe UI" w:hAnsi="Segoe UI" w:cs="Segoe UI"/>
          <w:color w:val="000000" w:themeColor="text1"/>
          <w:sz w:val="22"/>
        </w:rPr>
        <w:t>.</w:t>
      </w:r>
    </w:p>
    <w:p w14:paraId="17CA5A38" w14:textId="77777777" w:rsidR="007C0102" w:rsidRPr="00735456" w:rsidRDefault="007C0102" w:rsidP="007C0102">
      <w:pPr>
        <w:spacing w:line="240" w:lineRule="auto"/>
        <w:jc w:val="both"/>
        <w:rPr>
          <w:rFonts w:ascii="Segoe UI" w:hAnsi="Segoe UI" w:cs="Segoe UI"/>
          <w:color w:val="000000" w:themeColor="text1"/>
          <w:sz w:val="16"/>
          <w:szCs w:val="16"/>
        </w:rPr>
      </w:pPr>
    </w:p>
    <w:p w14:paraId="710E0B11" w14:textId="77777777" w:rsidR="00886AF3" w:rsidRDefault="007C0102" w:rsidP="00886AF3">
      <w:pPr>
        <w:spacing w:line="240" w:lineRule="auto"/>
        <w:jc w:val="both"/>
        <w:rPr>
          <w:rFonts w:ascii="Segoe UI" w:hAnsi="Segoe UI" w:cs="Segoe UI"/>
          <w:color w:val="000000" w:themeColor="text1"/>
          <w:sz w:val="22"/>
        </w:rPr>
      </w:pPr>
      <w:r w:rsidRPr="007C0102">
        <w:rPr>
          <w:rFonts w:ascii="Segoe UI" w:hAnsi="Segoe UI" w:cs="Segoe UI"/>
          <w:color w:val="000000" w:themeColor="text1"/>
          <w:sz w:val="22"/>
        </w:rPr>
        <w:t xml:space="preserve">An </w:t>
      </w:r>
      <w:proofErr w:type="spellStart"/>
      <w:r w:rsidRPr="007C0102">
        <w:rPr>
          <w:rFonts w:ascii="Segoe UI" w:hAnsi="Segoe UI" w:cs="Segoe UI"/>
          <w:color w:val="000000" w:themeColor="text1"/>
          <w:sz w:val="22"/>
        </w:rPr>
        <w:t>entity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that</w:t>
      </w:r>
      <w:proofErr w:type="spellEnd"/>
      <w:r w:rsidRPr="007C0102">
        <w:rPr>
          <w:rFonts w:ascii="Segoe UI" w:hAnsi="Segoe UI" w:cs="Segoe UI"/>
          <w:color w:val="000000" w:themeColor="text1"/>
          <w:sz w:val="22"/>
        </w:rPr>
        <w:t xml:space="preserve"> is </w:t>
      </w:r>
      <w:proofErr w:type="spellStart"/>
      <w:r w:rsidRPr="007C0102">
        <w:rPr>
          <w:rFonts w:ascii="Segoe UI" w:hAnsi="Segoe UI" w:cs="Segoe UI"/>
          <w:color w:val="000000" w:themeColor="text1"/>
          <w:sz w:val="22"/>
        </w:rPr>
        <w:t>subject</w:t>
      </w:r>
      <w:proofErr w:type="spellEnd"/>
      <w:r w:rsidRPr="007C0102">
        <w:rPr>
          <w:rFonts w:ascii="Segoe UI" w:hAnsi="Segoe UI" w:cs="Segoe UI"/>
          <w:color w:val="000000" w:themeColor="text1"/>
          <w:sz w:val="22"/>
        </w:rPr>
        <w:t xml:space="preserve"> to </w:t>
      </w:r>
      <w:proofErr w:type="spellStart"/>
      <w:r w:rsidRPr="007C0102">
        <w:rPr>
          <w:rFonts w:ascii="Segoe UI" w:hAnsi="Segoe UI" w:cs="Segoe UI"/>
          <w:color w:val="000000" w:themeColor="text1"/>
          <w:sz w:val="22"/>
        </w:rPr>
        <w:t>an</w:t>
      </w:r>
      <w:proofErr w:type="spellEnd"/>
      <w:r w:rsidRPr="007C0102">
        <w:rPr>
          <w:rFonts w:ascii="Segoe UI" w:hAnsi="Segoe UI" w:cs="Segoe UI"/>
          <w:color w:val="000000" w:themeColor="text1"/>
          <w:sz w:val="22"/>
        </w:rPr>
        <w:t xml:space="preserve"> absolute business ban </w:t>
      </w:r>
      <w:proofErr w:type="spellStart"/>
      <w:r w:rsidRPr="007C0102">
        <w:rPr>
          <w:rFonts w:ascii="Segoe UI" w:hAnsi="Segoe UI" w:cs="Segoe UI"/>
          <w:color w:val="000000" w:themeColor="text1"/>
          <w:sz w:val="22"/>
        </w:rPr>
        <w:t>based</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provision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Article</w:t>
      </w:r>
      <w:proofErr w:type="spellEnd"/>
      <w:r w:rsidRPr="007C0102">
        <w:rPr>
          <w:rFonts w:ascii="Segoe UI" w:hAnsi="Segoe UI" w:cs="Segoe UI"/>
          <w:color w:val="000000" w:themeColor="text1"/>
          <w:sz w:val="22"/>
        </w:rPr>
        <w:t xml:space="preserve"> 35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current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Act</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Integrity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Prevention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Corruption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may</w:t>
      </w:r>
      <w:proofErr w:type="spellEnd"/>
      <w:r w:rsidRPr="007C0102">
        <w:rPr>
          <w:rFonts w:ascii="Segoe UI" w:hAnsi="Segoe UI" w:cs="Segoe UI"/>
          <w:color w:val="000000" w:themeColor="text1"/>
          <w:sz w:val="22"/>
        </w:rPr>
        <w:t xml:space="preserve"> not </w:t>
      </w:r>
      <w:proofErr w:type="spellStart"/>
      <w:r w:rsidRPr="007C0102">
        <w:rPr>
          <w:rFonts w:ascii="Segoe UI" w:hAnsi="Segoe UI" w:cs="Segoe UI"/>
          <w:color w:val="000000" w:themeColor="text1"/>
          <w:sz w:val="22"/>
        </w:rPr>
        <w:t>participate</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execution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w:t>
      </w:r>
    </w:p>
    <w:p w14:paraId="1A07DA62" w14:textId="77777777" w:rsidR="001A28C6" w:rsidRDefault="001A28C6" w:rsidP="007C0102">
      <w:pPr>
        <w:spacing w:line="240" w:lineRule="auto"/>
        <w:jc w:val="both"/>
        <w:rPr>
          <w:rFonts w:ascii="Segoe UI" w:hAnsi="Segoe UI" w:cs="Segoe UI"/>
          <w:color w:val="000000" w:themeColor="text1"/>
          <w:sz w:val="22"/>
        </w:rPr>
      </w:pPr>
    </w:p>
    <w:p w14:paraId="4C1EF69B" w14:textId="3E6A95F6" w:rsidR="007C0102" w:rsidRPr="0063280F" w:rsidRDefault="007C0102" w:rsidP="007C0102">
      <w:pPr>
        <w:spacing w:line="240" w:lineRule="auto"/>
        <w:jc w:val="both"/>
        <w:rPr>
          <w:rFonts w:ascii="Segoe UI" w:hAnsi="Segoe UI" w:cs="Segoe UI"/>
          <w:color w:val="000000" w:themeColor="text1"/>
          <w:sz w:val="22"/>
        </w:rPr>
      </w:pPr>
      <w:proofErr w:type="spellStart"/>
      <w:r w:rsidRPr="007C0102">
        <w:rPr>
          <w:rFonts w:ascii="Segoe UI" w:hAnsi="Segoe UI" w:cs="Segoe UI"/>
          <w:color w:val="000000" w:themeColor="text1"/>
          <w:sz w:val="22"/>
        </w:rPr>
        <w:lastRenderedPageBreak/>
        <w:t>If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001A28C6">
        <w:rPr>
          <w:rFonts w:ascii="Segoe UI" w:hAnsi="Segoe UI" w:cs="Segoe UI"/>
          <w:color w:val="000000" w:themeColor="text1"/>
          <w:sz w:val="22"/>
        </w:rPr>
        <w:t>tenderer</w:t>
      </w:r>
      <w:proofErr w:type="spellEnd"/>
      <w:r w:rsidR="001A28C6">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submits</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false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statement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gives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untrue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information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about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stated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facts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this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results</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inadequacy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offer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nullity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w:t>
      </w:r>
    </w:p>
    <w:p w14:paraId="25C4E9C8" w14:textId="71C76274"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468098181"/>
      <w:bookmarkStart w:id="9" w:name="_Toc92966421"/>
      <w:r>
        <w:rPr>
          <w:rFonts w:ascii="Segoe UI" w:hAnsi="Segoe UI" w:cs="Segoe UI"/>
          <w:sz w:val="28"/>
        </w:rPr>
        <w:t>1.4</w:t>
      </w:r>
      <w:r w:rsidR="00612217" w:rsidRPr="00612217">
        <w:rPr>
          <w:rFonts w:ascii="Segoe UI" w:hAnsi="Segoe UI" w:cs="Segoe UI"/>
          <w:sz w:val="28"/>
        </w:rPr>
        <w:t xml:space="preserve"> </w:t>
      </w:r>
      <w:bookmarkEnd w:id="8"/>
      <w:bookmarkEnd w:id="9"/>
      <w:r w:rsidR="006D1D11">
        <w:rPr>
          <w:rFonts w:ascii="Segoe UI" w:hAnsi="Segoe UI" w:cs="Segoe UI"/>
          <w:sz w:val="28"/>
        </w:rPr>
        <w:t>access to the tender documentation</w:t>
      </w:r>
    </w:p>
    <w:p w14:paraId="1E0B7811" w14:textId="607F455F" w:rsidR="006D1D11" w:rsidRDefault="006D1D11" w:rsidP="000C5C55">
      <w:pPr>
        <w:spacing w:line="240" w:lineRule="auto"/>
        <w:jc w:val="both"/>
        <w:rPr>
          <w:rFonts w:ascii="Segoe UI" w:hAnsi="Segoe UI" w:cs="Segoe UI"/>
          <w:sz w:val="22"/>
        </w:rPr>
      </w:pPr>
      <w:proofErr w:type="spellStart"/>
      <w:r w:rsidRPr="006D1D11">
        <w:rPr>
          <w:rFonts w:ascii="Segoe UI" w:hAnsi="Segoe UI" w:cs="Segoe UI"/>
          <w:sz w:val="22"/>
        </w:rPr>
        <w:t>The</w:t>
      </w:r>
      <w:proofErr w:type="spellEnd"/>
      <w:r w:rsidRPr="006D1D11">
        <w:rPr>
          <w:rFonts w:ascii="Segoe UI" w:hAnsi="Segoe UI" w:cs="Segoe UI"/>
          <w:sz w:val="22"/>
        </w:rPr>
        <w:t xml:space="preserve"> </w:t>
      </w:r>
      <w:proofErr w:type="spellStart"/>
      <w:r w:rsidRPr="006D1D11">
        <w:rPr>
          <w:rFonts w:ascii="Segoe UI" w:hAnsi="Segoe UI" w:cs="Segoe UI"/>
          <w:sz w:val="22"/>
        </w:rPr>
        <w:t>forms</w:t>
      </w:r>
      <w:proofErr w:type="spellEnd"/>
      <w:r w:rsidRPr="006D1D11">
        <w:rPr>
          <w:rFonts w:ascii="Segoe UI" w:hAnsi="Segoe UI" w:cs="Segoe UI"/>
          <w:sz w:val="22"/>
        </w:rPr>
        <w:t xml:space="preserve"> from </w:t>
      </w:r>
      <w:proofErr w:type="spellStart"/>
      <w:r w:rsidRPr="006D1D11">
        <w:rPr>
          <w:rFonts w:ascii="Segoe UI" w:hAnsi="Segoe UI" w:cs="Segoe UI"/>
          <w:sz w:val="22"/>
        </w:rPr>
        <w:t>the</w:t>
      </w:r>
      <w:proofErr w:type="spellEnd"/>
      <w:r w:rsidRPr="006D1D11">
        <w:rPr>
          <w:rFonts w:ascii="Segoe UI" w:hAnsi="Segoe UI" w:cs="Segoe UI"/>
          <w:sz w:val="22"/>
        </w:rPr>
        <w:t xml:space="preserve"> tender </w:t>
      </w:r>
      <w:proofErr w:type="spellStart"/>
      <w:r w:rsidRPr="006D1D11">
        <w:rPr>
          <w:rFonts w:ascii="Segoe UI" w:hAnsi="Segoe UI" w:cs="Segoe UI"/>
          <w:sz w:val="22"/>
        </w:rPr>
        <w:t>documentation</w:t>
      </w:r>
      <w:proofErr w:type="spellEnd"/>
      <w:r w:rsidRPr="006D1D11">
        <w:rPr>
          <w:rFonts w:ascii="Segoe UI" w:hAnsi="Segoe UI" w:cs="Segoe UI"/>
          <w:sz w:val="22"/>
        </w:rPr>
        <w:t xml:space="preserve"> (TD) are </w:t>
      </w:r>
      <w:proofErr w:type="spellStart"/>
      <w:r w:rsidRPr="006D1D11">
        <w:rPr>
          <w:rFonts w:ascii="Segoe UI" w:hAnsi="Segoe UI" w:cs="Segoe UI"/>
          <w:sz w:val="22"/>
        </w:rPr>
        <w:t>available</w:t>
      </w:r>
      <w:proofErr w:type="spellEnd"/>
      <w:r w:rsidRPr="006D1D11">
        <w:rPr>
          <w:rFonts w:ascii="Segoe UI" w:hAnsi="Segoe UI" w:cs="Segoe UI"/>
          <w:sz w:val="22"/>
        </w:rPr>
        <w:t xml:space="preserve"> at </w:t>
      </w:r>
      <w:proofErr w:type="spellStart"/>
      <w:r w:rsidRPr="006D1D11">
        <w:rPr>
          <w:rFonts w:ascii="Segoe UI" w:hAnsi="Segoe UI" w:cs="Segoe UI"/>
          <w:sz w:val="22"/>
        </w:rPr>
        <w:t>the</w:t>
      </w:r>
      <w:proofErr w:type="spellEnd"/>
      <w:r w:rsidRPr="006D1D11">
        <w:rPr>
          <w:rFonts w:ascii="Segoe UI" w:hAnsi="Segoe UI" w:cs="Segoe UI"/>
          <w:sz w:val="22"/>
        </w:rPr>
        <w:t xml:space="preserve"> </w:t>
      </w:r>
      <w:proofErr w:type="spellStart"/>
      <w:r w:rsidRPr="006D1D11">
        <w:rPr>
          <w:rFonts w:ascii="Segoe UI" w:hAnsi="Segoe UI" w:cs="Segoe UI"/>
          <w:sz w:val="22"/>
        </w:rPr>
        <w:t>Public-Procurement</w:t>
      </w:r>
      <w:proofErr w:type="spellEnd"/>
      <w:r w:rsidRPr="006D1D11">
        <w:rPr>
          <w:rFonts w:ascii="Segoe UI" w:hAnsi="Segoe UI" w:cs="Segoe UI"/>
          <w:sz w:val="22"/>
        </w:rPr>
        <w:t xml:space="preserve"> Portal (</w:t>
      </w:r>
      <w:hyperlink r:id="rId11" w:history="1">
        <w:r w:rsidR="00737B9A" w:rsidRPr="00AF13EB">
          <w:rPr>
            <w:rStyle w:val="Hyperlink"/>
            <w:rFonts w:ascii="Segoe UI" w:hAnsi="Segoe UI" w:cs="Segoe UI"/>
            <w:sz w:val="22"/>
          </w:rPr>
          <w:t>https://www.enarocanje.si/</w:t>
        </w:r>
      </w:hyperlink>
      <w:r w:rsidRPr="006D1D11">
        <w:rPr>
          <w:rFonts w:ascii="Segoe UI" w:hAnsi="Segoe UI" w:cs="Segoe UI"/>
          <w:sz w:val="22"/>
        </w:rPr>
        <w:t xml:space="preserve">). </w:t>
      </w:r>
      <w:proofErr w:type="spellStart"/>
      <w:r w:rsidRPr="006D1D11">
        <w:rPr>
          <w:rFonts w:ascii="Segoe UI" w:hAnsi="Segoe UI" w:cs="Segoe UI"/>
          <w:sz w:val="22"/>
        </w:rPr>
        <w:t>The</w:t>
      </w:r>
      <w:proofErr w:type="spellEnd"/>
      <w:r w:rsidRPr="006D1D11">
        <w:rPr>
          <w:rFonts w:ascii="Segoe UI" w:hAnsi="Segoe UI" w:cs="Segoe UI"/>
          <w:sz w:val="22"/>
        </w:rPr>
        <w:t xml:space="preserve"> tender </w:t>
      </w:r>
      <w:proofErr w:type="spellStart"/>
      <w:r w:rsidRPr="006D1D11">
        <w:rPr>
          <w:rFonts w:ascii="Segoe UI" w:hAnsi="Segoe UI" w:cs="Segoe UI"/>
          <w:sz w:val="22"/>
        </w:rPr>
        <w:t>documentation</w:t>
      </w:r>
      <w:proofErr w:type="spellEnd"/>
      <w:r w:rsidRPr="006D1D11">
        <w:rPr>
          <w:rFonts w:ascii="Segoe UI" w:hAnsi="Segoe UI" w:cs="Segoe UI"/>
          <w:sz w:val="22"/>
        </w:rPr>
        <w:t xml:space="preserve"> </w:t>
      </w:r>
      <w:proofErr w:type="spellStart"/>
      <w:r w:rsidRPr="006D1D11">
        <w:rPr>
          <w:rFonts w:ascii="Segoe UI" w:hAnsi="Segoe UI" w:cs="Segoe UI"/>
          <w:sz w:val="22"/>
        </w:rPr>
        <w:t>can</w:t>
      </w:r>
      <w:proofErr w:type="spellEnd"/>
      <w:r w:rsidRPr="006D1D11">
        <w:rPr>
          <w:rFonts w:ascii="Segoe UI" w:hAnsi="Segoe UI" w:cs="Segoe UI"/>
          <w:sz w:val="22"/>
        </w:rPr>
        <w:t xml:space="preserve"> be </w:t>
      </w:r>
      <w:proofErr w:type="spellStart"/>
      <w:r w:rsidRPr="006D1D11">
        <w:rPr>
          <w:rFonts w:ascii="Segoe UI" w:hAnsi="Segoe UI" w:cs="Segoe UI"/>
          <w:sz w:val="22"/>
        </w:rPr>
        <w:t>accessed</w:t>
      </w:r>
      <w:proofErr w:type="spellEnd"/>
      <w:r w:rsidRPr="006D1D11">
        <w:rPr>
          <w:rFonts w:ascii="Segoe UI" w:hAnsi="Segoe UI" w:cs="Segoe UI"/>
          <w:sz w:val="22"/>
        </w:rPr>
        <w:t xml:space="preserve"> </w:t>
      </w:r>
      <w:proofErr w:type="spellStart"/>
      <w:r w:rsidRPr="006D1D11">
        <w:rPr>
          <w:rFonts w:ascii="Segoe UI" w:hAnsi="Segoe UI" w:cs="Segoe UI"/>
          <w:sz w:val="22"/>
        </w:rPr>
        <w:t>free</w:t>
      </w:r>
      <w:proofErr w:type="spellEnd"/>
      <w:r w:rsidRPr="006D1D11">
        <w:rPr>
          <w:rFonts w:ascii="Segoe UI" w:hAnsi="Segoe UI" w:cs="Segoe UI"/>
          <w:sz w:val="22"/>
        </w:rPr>
        <w:t xml:space="preserve"> </w:t>
      </w:r>
      <w:proofErr w:type="spellStart"/>
      <w:r w:rsidRPr="006D1D11">
        <w:rPr>
          <w:rFonts w:ascii="Segoe UI" w:hAnsi="Segoe UI" w:cs="Segoe UI"/>
          <w:sz w:val="22"/>
        </w:rPr>
        <w:t>of</w:t>
      </w:r>
      <w:proofErr w:type="spellEnd"/>
      <w:r w:rsidRPr="006D1D11">
        <w:rPr>
          <w:rFonts w:ascii="Segoe UI" w:hAnsi="Segoe UI" w:cs="Segoe UI"/>
          <w:sz w:val="22"/>
        </w:rPr>
        <w:t xml:space="preserve"> </w:t>
      </w:r>
      <w:proofErr w:type="spellStart"/>
      <w:r w:rsidRPr="006D1D11">
        <w:rPr>
          <w:rFonts w:ascii="Segoe UI" w:hAnsi="Segoe UI" w:cs="Segoe UI"/>
          <w:sz w:val="22"/>
        </w:rPr>
        <w:t>charge</w:t>
      </w:r>
      <w:proofErr w:type="spellEnd"/>
    </w:p>
    <w:p w14:paraId="7C28E78E" w14:textId="6FADD754" w:rsidR="00493B40" w:rsidRDefault="00493B40" w:rsidP="000C5C55">
      <w:pPr>
        <w:spacing w:line="240" w:lineRule="auto"/>
        <w:jc w:val="both"/>
        <w:rPr>
          <w:rFonts w:ascii="Segoe UI" w:hAnsi="Segoe UI" w:cs="Segoe UI"/>
          <w:sz w:val="22"/>
        </w:rPr>
      </w:pPr>
    </w:p>
    <w:p w14:paraId="32C4FCF5" w14:textId="3D52016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0" w:name="_Toc92966422"/>
      <w:r>
        <w:rPr>
          <w:rFonts w:ascii="Segoe UI" w:hAnsi="Segoe UI" w:cs="Segoe UI"/>
          <w:sz w:val="28"/>
        </w:rPr>
        <w:t xml:space="preserve">1.5 </w:t>
      </w:r>
      <w:bookmarkEnd w:id="10"/>
      <w:r w:rsidR="00607E72">
        <w:rPr>
          <w:rFonts w:ascii="Segoe UI" w:hAnsi="Segoe UI" w:cs="Segoe UI"/>
          <w:sz w:val="28"/>
        </w:rPr>
        <w:t>preparation, submission and delivery of the bids</w:t>
      </w:r>
    </w:p>
    <w:p w14:paraId="5D3402DD" w14:textId="53F6D234" w:rsidR="00607E72" w:rsidRDefault="00607E72" w:rsidP="000C5C55">
      <w:pPr>
        <w:spacing w:line="240" w:lineRule="auto"/>
        <w:jc w:val="both"/>
        <w:rPr>
          <w:rFonts w:ascii="Segoe UI" w:hAnsi="Segoe UI" w:cs="Segoe UI"/>
          <w:sz w:val="22"/>
        </w:rPr>
      </w:pPr>
      <w:proofErr w:type="spellStart"/>
      <w:r w:rsidRPr="00607E72">
        <w:rPr>
          <w:rFonts w:ascii="Segoe UI" w:hAnsi="Segoe UI" w:cs="Segoe UI"/>
          <w:sz w:val="22"/>
        </w:rPr>
        <w:t>Any</w:t>
      </w:r>
      <w:proofErr w:type="spellEnd"/>
      <w:r w:rsidRPr="00607E72">
        <w:rPr>
          <w:rFonts w:ascii="Segoe UI" w:hAnsi="Segoe UI" w:cs="Segoe UI"/>
          <w:sz w:val="22"/>
        </w:rPr>
        <w:t xml:space="preserve"> </w:t>
      </w:r>
      <w:proofErr w:type="spellStart"/>
      <w:r w:rsidRPr="00607E72">
        <w:rPr>
          <w:rFonts w:ascii="Segoe UI" w:hAnsi="Segoe UI" w:cs="Segoe UI"/>
          <w:sz w:val="22"/>
        </w:rPr>
        <w:t>individual</w:t>
      </w:r>
      <w:proofErr w:type="spellEnd"/>
      <w:r w:rsidRPr="00607E72">
        <w:rPr>
          <w:rFonts w:ascii="Segoe UI" w:hAnsi="Segoe UI" w:cs="Segoe UI"/>
          <w:sz w:val="22"/>
        </w:rPr>
        <w:t xml:space="preserve"> </w:t>
      </w:r>
      <w:proofErr w:type="spellStart"/>
      <w:r w:rsidRPr="00607E72">
        <w:rPr>
          <w:rFonts w:ascii="Segoe UI" w:hAnsi="Segoe UI" w:cs="Segoe UI"/>
          <w:sz w:val="22"/>
        </w:rPr>
        <w:t>or</w:t>
      </w:r>
      <w:proofErr w:type="spellEnd"/>
      <w:r w:rsidRPr="00607E72">
        <w:rPr>
          <w:rFonts w:ascii="Segoe UI" w:hAnsi="Segoe UI" w:cs="Segoe UI"/>
          <w:sz w:val="22"/>
        </w:rPr>
        <w:t xml:space="preserve"> legal </w:t>
      </w:r>
      <w:proofErr w:type="spellStart"/>
      <w:r w:rsidRPr="00607E72">
        <w:rPr>
          <w:rFonts w:ascii="Segoe UI" w:hAnsi="Segoe UI" w:cs="Segoe UI"/>
          <w:sz w:val="22"/>
        </w:rPr>
        <w:t>entity</w:t>
      </w:r>
      <w:proofErr w:type="spellEnd"/>
      <w:r w:rsidRPr="00607E72">
        <w:rPr>
          <w:rFonts w:ascii="Segoe UI" w:hAnsi="Segoe UI" w:cs="Segoe UI"/>
          <w:sz w:val="22"/>
        </w:rPr>
        <w:t xml:space="preserve"> </w:t>
      </w:r>
      <w:proofErr w:type="spellStart"/>
      <w:r w:rsidRPr="00607E72">
        <w:rPr>
          <w:rFonts w:ascii="Segoe UI" w:hAnsi="Segoe UI" w:cs="Segoe UI"/>
          <w:sz w:val="22"/>
        </w:rPr>
        <w:t>registered</w:t>
      </w:r>
      <w:proofErr w:type="spellEnd"/>
      <w:r w:rsidRPr="00607E72">
        <w:rPr>
          <w:rFonts w:ascii="Segoe UI" w:hAnsi="Segoe UI" w:cs="Segoe UI"/>
          <w:sz w:val="22"/>
        </w:rPr>
        <w:t xml:space="preserve"> </w:t>
      </w:r>
      <w:proofErr w:type="spellStart"/>
      <w:r w:rsidRPr="00607E72">
        <w:rPr>
          <w:rFonts w:ascii="Segoe UI" w:hAnsi="Segoe UI" w:cs="Segoe UI"/>
          <w:sz w:val="22"/>
        </w:rPr>
        <w:t>for</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service</w:t>
      </w:r>
      <w:proofErr w:type="spellEnd"/>
      <w:r w:rsidRPr="00607E72">
        <w:rPr>
          <w:rFonts w:ascii="Segoe UI" w:hAnsi="Segoe UI" w:cs="Segoe UI"/>
          <w:sz w:val="22"/>
        </w:rPr>
        <w:t xml:space="preserve"> </w:t>
      </w:r>
      <w:proofErr w:type="spellStart"/>
      <w:r w:rsidRPr="00607E72">
        <w:rPr>
          <w:rFonts w:ascii="Segoe UI" w:hAnsi="Segoe UI" w:cs="Segoe UI"/>
          <w:sz w:val="22"/>
        </w:rPr>
        <w:t>that</w:t>
      </w:r>
      <w:proofErr w:type="spellEnd"/>
      <w:r w:rsidRPr="00607E72">
        <w:rPr>
          <w:rFonts w:ascii="Segoe UI" w:hAnsi="Segoe UI" w:cs="Segoe UI"/>
          <w:sz w:val="22"/>
        </w:rPr>
        <w:t xml:space="preserve"> is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subject</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this</w:t>
      </w:r>
      <w:proofErr w:type="spellEnd"/>
      <w:r w:rsidRPr="00607E72">
        <w:rPr>
          <w:rFonts w:ascii="Segoe UI" w:hAnsi="Segoe UI" w:cs="Segoe UI"/>
          <w:sz w:val="22"/>
        </w:rPr>
        <w:t xml:space="preserve"> tender </w:t>
      </w:r>
      <w:proofErr w:type="spellStart"/>
      <w:r w:rsidRPr="00607E72">
        <w:rPr>
          <w:rFonts w:ascii="Segoe UI" w:hAnsi="Segoe UI" w:cs="Segoe UI"/>
          <w:sz w:val="22"/>
        </w:rPr>
        <w:t>can</w:t>
      </w:r>
      <w:proofErr w:type="spellEnd"/>
      <w:r w:rsidRPr="00607E72">
        <w:rPr>
          <w:rFonts w:ascii="Segoe UI" w:hAnsi="Segoe UI" w:cs="Segoe UI"/>
          <w:sz w:val="22"/>
        </w:rPr>
        <w:t xml:space="preserve"> </w:t>
      </w:r>
      <w:proofErr w:type="spellStart"/>
      <w:r w:rsidRPr="00607E72">
        <w:rPr>
          <w:rFonts w:ascii="Segoe UI" w:hAnsi="Segoe UI" w:cs="Segoe UI"/>
          <w:sz w:val="22"/>
        </w:rPr>
        <w:t>submit</w:t>
      </w:r>
      <w:proofErr w:type="spellEnd"/>
      <w:r w:rsidRPr="00607E72">
        <w:rPr>
          <w:rFonts w:ascii="Segoe UI" w:hAnsi="Segoe UI" w:cs="Segoe UI"/>
          <w:sz w:val="22"/>
        </w:rPr>
        <w:t xml:space="preserve"> a </w:t>
      </w:r>
      <w:proofErr w:type="spellStart"/>
      <w:r w:rsidRPr="00607E72">
        <w:rPr>
          <w:rFonts w:ascii="Segoe UI" w:hAnsi="Segoe UI" w:cs="Segoe UI"/>
          <w:sz w:val="22"/>
        </w:rPr>
        <w:t>bid</w:t>
      </w:r>
      <w:proofErr w:type="spellEnd"/>
      <w:r w:rsidRPr="00607E72">
        <w:rPr>
          <w:rFonts w:ascii="Segoe UI" w:hAnsi="Segoe UI" w:cs="Segoe UI"/>
          <w:sz w:val="22"/>
        </w:rPr>
        <w:t xml:space="preserve"> to </w:t>
      </w:r>
      <w:proofErr w:type="spellStart"/>
      <w:r w:rsidRPr="00607E72">
        <w:rPr>
          <w:rFonts w:ascii="Segoe UI" w:hAnsi="Segoe UI" w:cs="Segoe UI"/>
          <w:sz w:val="22"/>
        </w:rPr>
        <w:t>this</w:t>
      </w:r>
      <w:proofErr w:type="spellEnd"/>
      <w:r w:rsidRPr="00607E72">
        <w:rPr>
          <w:rFonts w:ascii="Segoe UI" w:hAnsi="Segoe UI" w:cs="Segoe UI"/>
          <w:sz w:val="22"/>
        </w:rPr>
        <w:t xml:space="preserve"> tender.</w:t>
      </w:r>
    </w:p>
    <w:p w14:paraId="3EEB04C2" w14:textId="59226795" w:rsidR="00607E72" w:rsidRDefault="00607E72" w:rsidP="000C5C55">
      <w:pPr>
        <w:spacing w:line="240" w:lineRule="auto"/>
        <w:jc w:val="both"/>
        <w:rPr>
          <w:rFonts w:ascii="Segoe UI" w:hAnsi="Segoe UI" w:cs="Segoe UI"/>
          <w:sz w:val="22"/>
        </w:rPr>
      </w:pPr>
    </w:p>
    <w:p w14:paraId="6570A499" w14:textId="38B83E1A" w:rsidR="00607E72" w:rsidRDefault="00607E72" w:rsidP="00607E72">
      <w:pPr>
        <w:spacing w:line="240" w:lineRule="auto"/>
        <w:jc w:val="both"/>
        <w:rPr>
          <w:rFonts w:ascii="Segoe UI" w:hAnsi="Segoe UI" w:cs="Segoe UI"/>
          <w:sz w:val="22"/>
        </w:rPr>
      </w:pPr>
      <w:r w:rsidRPr="00607E72">
        <w:rPr>
          <w:rFonts w:ascii="Segoe UI" w:hAnsi="Segoe UI" w:cs="Segoe UI"/>
          <w:sz w:val="22"/>
        </w:rPr>
        <w:t xml:space="preserve">To </w:t>
      </w:r>
      <w:proofErr w:type="spellStart"/>
      <w:r w:rsidRPr="00607E72">
        <w:rPr>
          <w:rFonts w:ascii="Segoe UI" w:hAnsi="Segoe UI" w:cs="Segoe UI"/>
          <w:sz w:val="22"/>
        </w:rPr>
        <w:t>prepare</w:t>
      </w:r>
      <w:proofErr w:type="spellEnd"/>
      <w:r w:rsidRPr="00607E72">
        <w:rPr>
          <w:rFonts w:ascii="Segoe UI" w:hAnsi="Segoe UI" w:cs="Segoe UI"/>
          <w:sz w:val="22"/>
        </w:rPr>
        <w:t xml:space="preserve"> </w:t>
      </w:r>
      <w:proofErr w:type="spellStart"/>
      <w:r w:rsidRPr="00607E72">
        <w:rPr>
          <w:rFonts w:ascii="Segoe UI" w:hAnsi="Segoe UI" w:cs="Segoe UI"/>
          <w:sz w:val="22"/>
        </w:rPr>
        <w:t>their</w:t>
      </w:r>
      <w:proofErr w:type="spellEnd"/>
      <w:r w:rsidRPr="00607E72">
        <w:rPr>
          <w:rFonts w:ascii="Segoe UI" w:hAnsi="Segoe UI" w:cs="Segoe UI"/>
          <w:sz w:val="22"/>
        </w:rPr>
        <w:t xml:space="preserve"> </w:t>
      </w:r>
      <w:proofErr w:type="spellStart"/>
      <w:r w:rsidRPr="00607E72">
        <w:rPr>
          <w:rFonts w:ascii="Segoe UI" w:hAnsi="Segoe UI" w:cs="Segoe UI"/>
          <w:sz w:val="22"/>
        </w:rPr>
        <w:t>bids</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Bidders</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w:t>
      </w:r>
      <w:proofErr w:type="spellStart"/>
      <w:r w:rsidRPr="00607E72">
        <w:rPr>
          <w:rFonts w:ascii="Segoe UI" w:hAnsi="Segoe UI" w:cs="Segoe UI"/>
          <w:sz w:val="22"/>
        </w:rPr>
        <w:t>give</w:t>
      </w:r>
      <w:proofErr w:type="spellEnd"/>
      <w:r w:rsidRPr="00607E72">
        <w:rPr>
          <w:rFonts w:ascii="Segoe UI" w:hAnsi="Segoe UI" w:cs="Segoe UI"/>
          <w:sz w:val="22"/>
        </w:rPr>
        <w:t xml:space="preserve"> </w:t>
      </w:r>
      <w:proofErr w:type="spellStart"/>
      <w:r w:rsidRPr="00607E72">
        <w:rPr>
          <w:rFonts w:ascii="Segoe UI" w:hAnsi="Segoe UI" w:cs="Segoe UI"/>
          <w:sz w:val="22"/>
        </w:rPr>
        <w:t>all</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details</w:t>
      </w:r>
      <w:proofErr w:type="spellEnd"/>
      <w:r w:rsidRPr="00607E72">
        <w:rPr>
          <w:rFonts w:ascii="Segoe UI" w:hAnsi="Segoe UI" w:cs="Segoe UI"/>
          <w:sz w:val="22"/>
        </w:rPr>
        <w:t xml:space="preserve"> </w:t>
      </w:r>
      <w:proofErr w:type="spellStart"/>
      <w:r w:rsidRPr="00607E72">
        <w:rPr>
          <w:rFonts w:ascii="Segoe UI" w:hAnsi="Segoe UI" w:cs="Segoe UI"/>
          <w:sz w:val="22"/>
        </w:rPr>
        <w:t>required</w:t>
      </w:r>
      <w:proofErr w:type="spellEnd"/>
      <w:r w:rsidRPr="00607E72">
        <w:rPr>
          <w:rFonts w:ascii="Segoe UI" w:hAnsi="Segoe UI" w:cs="Segoe UI"/>
          <w:sz w:val="22"/>
        </w:rPr>
        <w:t xml:space="preserve"> </w:t>
      </w:r>
      <w:proofErr w:type="spellStart"/>
      <w:r w:rsidRPr="00607E72">
        <w:rPr>
          <w:rFonts w:ascii="Segoe UI" w:hAnsi="Segoe UI" w:cs="Segoe UI"/>
          <w:sz w:val="22"/>
        </w:rPr>
        <w:t>with</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attached</w:t>
      </w:r>
      <w:proofErr w:type="spellEnd"/>
      <w:r w:rsidRPr="00607E72">
        <w:rPr>
          <w:rFonts w:ascii="Segoe UI" w:hAnsi="Segoe UI" w:cs="Segoe UI"/>
          <w:sz w:val="22"/>
        </w:rPr>
        <w:t xml:space="preserve"> </w:t>
      </w:r>
      <w:proofErr w:type="spellStart"/>
      <w:r w:rsidRPr="00607E72">
        <w:rPr>
          <w:rFonts w:ascii="Segoe UI" w:hAnsi="Segoe UI" w:cs="Segoe UI"/>
          <w:sz w:val="22"/>
        </w:rPr>
        <w:t>specification</w:t>
      </w:r>
      <w:proofErr w:type="spellEnd"/>
      <w:r>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subject</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Pr>
          <w:rFonts w:ascii="Segoe UI" w:hAnsi="Segoe UI" w:cs="Segoe UI"/>
          <w:sz w:val="22"/>
        </w:rPr>
        <w:t>bid</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w:t>
      </w:r>
      <w:proofErr w:type="spellStart"/>
      <w:r w:rsidRPr="00607E72">
        <w:rPr>
          <w:rFonts w:ascii="Segoe UI" w:hAnsi="Segoe UI" w:cs="Segoe UI"/>
          <w:sz w:val="22"/>
        </w:rPr>
        <w:t>meet</w:t>
      </w:r>
      <w:proofErr w:type="spellEnd"/>
      <w:r w:rsidRPr="00607E72">
        <w:rPr>
          <w:rFonts w:ascii="Segoe UI" w:hAnsi="Segoe UI" w:cs="Segoe UI"/>
          <w:sz w:val="22"/>
        </w:rPr>
        <w:t xml:space="preserve"> at </w:t>
      </w:r>
      <w:proofErr w:type="spellStart"/>
      <w:r w:rsidRPr="00607E72">
        <w:rPr>
          <w:rFonts w:ascii="Segoe UI" w:hAnsi="Segoe UI" w:cs="Segoe UI"/>
          <w:sz w:val="22"/>
        </w:rPr>
        <w:t>least</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minimum </w:t>
      </w:r>
      <w:proofErr w:type="spellStart"/>
      <w:r w:rsidRPr="00607E72">
        <w:rPr>
          <w:rFonts w:ascii="Segoe UI" w:hAnsi="Segoe UI" w:cs="Segoe UI"/>
          <w:sz w:val="22"/>
        </w:rPr>
        <w:t>technical</w:t>
      </w:r>
      <w:proofErr w:type="spellEnd"/>
      <w:r w:rsidRPr="00607E72">
        <w:rPr>
          <w:rFonts w:ascii="Segoe UI" w:hAnsi="Segoe UI" w:cs="Segoe UI"/>
          <w:sz w:val="22"/>
        </w:rPr>
        <w:t xml:space="preserve"> </w:t>
      </w:r>
      <w:proofErr w:type="spellStart"/>
      <w:r w:rsidRPr="00607E72">
        <w:rPr>
          <w:rFonts w:ascii="Segoe UI" w:hAnsi="Segoe UI" w:cs="Segoe UI"/>
          <w:sz w:val="22"/>
        </w:rPr>
        <w:t>requirements</w:t>
      </w:r>
      <w:proofErr w:type="spellEnd"/>
      <w:r w:rsidRPr="00607E72">
        <w:rPr>
          <w:rFonts w:ascii="Segoe UI" w:hAnsi="Segoe UI" w:cs="Segoe UI"/>
          <w:sz w:val="22"/>
        </w:rPr>
        <w:t xml:space="preserve"> </w:t>
      </w:r>
      <w:proofErr w:type="spellStart"/>
      <w:r w:rsidRPr="00607E72">
        <w:rPr>
          <w:rFonts w:ascii="Segoe UI" w:hAnsi="Segoe UI" w:cs="Segoe UI"/>
          <w:sz w:val="22"/>
        </w:rPr>
        <w:t>specified</w:t>
      </w:r>
      <w:proofErr w:type="spellEnd"/>
      <w:r w:rsidRPr="00607E72">
        <w:rPr>
          <w:rFonts w:ascii="Segoe UI" w:hAnsi="Segoe UI" w:cs="Segoe UI"/>
          <w:sz w:val="22"/>
        </w:rPr>
        <w:t xml:space="preserve"> in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technical</w:t>
      </w:r>
      <w:proofErr w:type="spellEnd"/>
      <w:r w:rsidRPr="00607E72">
        <w:rPr>
          <w:rFonts w:ascii="Segoe UI" w:hAnsi="Segoe UI" w:cs="Segoe UI"/>
          <w:sz w:val="22"/>
        </w:rPr>
        <w:t xml:space="preserve"> </w:t>
      </w:r>
      <w:proofErr w:type="spellStart"/>
      <w:r w:rsidRPr="00607E72">
        <w:rPr>
          <w:rFonts w:ascii="Segoe UI" w:hAnsi="Segoe UI" w:cs="Segoe UI"/>
          <w:sz w:val="22"/>
        </w:rPr>
        <w:t>specification</w:t>
      </w:r>
      <w:proofErr w:type="spellEnd"/>
      <w:r w:rsidRPr="00607E72">
        <w:rPr>
          <w:rFonts w:ascii="Segoe UI" w:hAnsi="Segoe UI" w:cs="Segoe UI"/>
          <w:sz w:val="22"/>
        </w:rPr>
        <w:t xml:space="preserve">, </w:t>
      </w:r>
      <w:proofErr w:type="spellStart"/>
      <w:r w:rsidRPr="00607E72">
        <w:rPr>
          <w:rFonts w:ascii="Segoe UI" w:hAnsi="Segoe UI" w:cs="Segoe UI"/>
          <w:sz w:val="22"/>
        </w:rPr>
        <w:t>which</w:t>
      </w:r>
      <w:proofErr w:type="spellEnd"/>
      <w:r w:rsidRPr="00607E72">
        <w:rPr>
          <w:rFonts w:ascii="Segoe UI" w:hAnsi="Segoe UI" w:cs="Segoe UI"/>
          <w:sz w:val="22"/>
        </w:rPr>
        <w:t xml:space="preserve"> is </w:t>
      </w:r>
      <w:proofErr w:type="spellStart"/>
      <w:r w:rsidRPr="00607E72">
        <w:rPr>
          <w:rFonts w:ascii="Segoe UI" w:hAnsi="Segoe UI" w:cs="Segoe UI"/>
          <w:sz w:val="22"/>
        </w:rPr>
        <w:t>an</w:t>
      </w:r>
      <w:proofErr w:type="spellEnd"/>
      <w:r w:rsidRPr="00607E72">
        <w:rPr>
          <w:rFonts w:ascii="Segoe UI" w:hAnsi="Segoe UI" w:cs="Segoe UI"/>
          <w:sz w:val="22"/>
        </w:rPr>
        <w:t xml:space="preserve"> integral part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this</w:t>
      </w:r>
      <w:proofErr w:type="spellEnd"/>
      <w:r w:rsidRPr="00607E72">
        <w:rPr>
          <w:rFonts w:ascii="Segoe UI" w:hAnsi="Segoe UI" w:cs="Segoe UI"/>
          <w:sz w:val="22"/>
        </w:rPr>
        <w:t xml:space="preserve"> tender </w:t>
      </w:r>
      <w:proofErr w:type="spellStart"/>
      <w:r w:rsidRPr="00607E72">
        <w:rPr>
          <w:rFonts w:ascii="Segoe UI" w:hAnsi="Segoe UI" w:cs="Segoe UI"/>
          <w:sz w:val="22"/>
        </w:rPr>
        <w:t>documentation</w:t>
      </w:r>
      <w:proofErr w:type="spellEnd"/>
      <w:r w:rsidRPr="00607E72">
        <w:rPr>
          <w:rFonts w:ascii="Segoe UI" w:hAnsi="Segoe UI" w:cs="Segoe UI"/>
          <w:sz w:val="22"/>
        </w:rPr>
        <w:t>.</w:t>
      </w:r>
    </w:p>
    <w:p w14:paraId="720B45D1" w14:textId="647F8190" w:rsidR="00607E72" w:rsidRDefault="00607E72" w:rsidP="000C5C55">
      <w:pPr>
        <w:spacing w:line="240" w:lineRule="auto"/>
        <w:jc w:val="both"/>
        <w:rPr>
          <w:rFonts w:ascii="Segoe UI" w:hAnsi="Segoe UI" w:cs="Segoe UI"/>
          <w:sz w:val="22"/>
        </w:rPr>
      </w:pPr>
    </w:p>
    <w:p w14:paraId="48668D6F" w14:textId="75052FAA" w:rsidR="00607E72" w:rsidRPr="00607E72" w:rsidRDefault="00607E72" w:rsidP="00607E72">
      <w:pPr>
        <w:spacing w:line="240" w:lineRule="auto"/>
        <w:jc w:val="both"/>
        <w:rPr>
          <w:rFonts w:ascii="Segoe UI" w:hAnsi="Segoe UI" w:cs="Segoe UI"/>
          <w:sz w:val="22"/>
        </w:rPr>
      </w:pPr>
      <w:proofErr w:type="spellStart"/>
      <w:r w:rsidRPr="00607E72">
        <w:rPr>
          <w:rFonts w:ascii="Segoe UI" w:hAnsi="Segoe UI" w:cs="Segoe UI"/>
          <w:sz w:val="22"/>
        </w:rPr>
        <w:t>Before</w:t>
      </w:r>
      <w:proofErr w:type="spellEnd"/>
      <w:r w:rsidRPr="00607E72">
        <w:rPr>
          <w:rFonts w:ascii="Segoe UI" w:hAnsi="Segoe UI" w:cs="Segoe UI"/>
          <w:sz w:val="22"/>
        </w:rPr>
        <w:t xml:space="preserve"> </w:t>
      </w:r>
      <w:proofErr w:type="spellStart"/>
      <w:r w:rsidRPr="00607E72">
        <w:rPr>
          <w:rFonts w:ascii="Segoe UI" w:hAnsi="Segoe UI" w:cs="Segoe UI"/>
          <w:sz w:val="22"/>
        </w:rPr>
        <w:t>submitting</w:t>
      </w:r>
      <w:proofErr w:type="spellEnd"/>
      <w:r w:rsidRPr="00607E72">
        <w:rPr>
          <w:rFonts w:ascii="Segoe UI" w:hAnsi="Segoe UI" w:cs="Segoe UI"/>
          <w:sz w:val="22"/>
        </w:rPr>
        <w:t xml:space="preserve"> </w:t>
      </w:r>
      <w:proofErr w:type="spellStart"/>
      <w:r w:rsidRPr="00607E72">
        <w:rPr>
          <w:rFonts w:ascii="Segoe UI" w:hAnsi="Segoe UI" w:cs="Segoe UI"/>
          <w:sz w:val="22"/>
        </w:rPr>
        <w:t>their</w:t>
      </w:r>
      <w:proofErr w:type="spellEnd"/>
      <w:r w:rsidRPr="00607E72">
        <w:rPr>
          <w:rFonts w:ascii="Segoe UI" w:hAnsi="Segoe UI" w:cs="Segoe UI"/>
          <w:sz w:val="22"/>
        </w:rPr>
        <w:t xml:space="preserve"> </w:t>
      </w:r>
      <w:proofErr w:type="spellStart"/>
      <w:r w:rsidRPr="00607E72">
        <w:rPr>
          <w:rFonts w:ascii="Segoe UI" w:hAnsi="Segoe UI" w:cs="Segoe UI"/>
          <w:sz w:val="22"/>
        </w:rPr>
        <w:t>bids</w:t>
      </w:r>
      <w:proofErr w:type="spellEnd"/>
      <w:r w:rsidRPr="00607E72">
        <w:rPr>
          <w:rFonts w:ascii="Segoe UI" w:hAnsi="Segoe UI" w:cs="Segoe UI"/>
          <w:sz w:val="22"/>
        </w:rPr>
        <w:t xml:space="preserve">, </w:t>
      </w:r>
      <w:proofErr w:type="spellStart"/>
      <w:r w:rsidRPr="00607E72">
        <w:rPr>
          <w:rFonts w:ascii="Segoe UI" w:hAnsi="Segoe UI" w:cs="Segoe UI"/>
          <w:sz w:val="22"/>
        </w:rPr>
        <w:t>Bidders</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register at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web</w:t>
      </w:r>
      <w:proofErr w:type="spellEnd"/>
      <w:r w:rsidRPr="00607E72">
        <w:rPr>
          <w:rFonts w:ascii="Segoe UI" w:hAnsi="Segoe UI" w:cs="Segoe UI"/>
          <w:sz w:val="22"/>
        </w:rPr>
        <w:t xml:space="preserve"> </w:t>
      </w:r>
      <w:proofErr w:type="spellStart"/>
      <w:r w:rsidRPr="00607E72">
        <w:rPr>
          <w:rFonts w:ascii="Segoe UI" w:hAnsi="Segoe UI" w:cs="Segoe UI"/>
          <w:sz w:val="22"/>
        </w:rPr>
        <w:t>address</w:t>
      </w:r>
      <w:proofErr w:type="spellEnd"/>
      <w:r w:rsidRPr="00607E72">
        <w:rPr>
          <w:rFonts w:ascii="Segoe UI" w:hAnsi="Segoe UI" w:cs="Segoe UI"/>
          <w:sz w:val="22"/>
        </w:rPr>
        <w:t xml:space="preserve"> </w:t>
      </w:r>
      <w:hyperlink r:id="rId12" w:history="1">
        <w:r w:rsidR="00C25797" w:rsidRPr="00EA3C65">
          <w:rPr>
            <w:rStyle w:val="Hyperlink"/>
            <w:rFonts w:ascii="Segoe UI" w:hAnsi="Segoe UI" w:cs="Segoe UI"/>
            <w:sz w:val="22"/>
          </w:rPr>
          <w:t>http://eponudbe.si/</w:t>
        </w:r>
      </w:hyperlink>
      <w:r w:rsidR="00C25797">
        <w:rPr>
          <w:rFonts w:ascii="Segoe UI" w:hAnsi="Segoe UI" w:cs="Segoe UI"/>
          <w:sz w:val="22"/>
        </w:rPr>
        <w:t xml:space="preserve"> </w:t>
      </w:r>
      <w:r w:rsidRPr="00607E72">
        <w:rPr>
          <w:rFonts w:ascii="Segoe UI" w:hAnsi="Segoe UI" w:cs="Segoe UI"/>
          <w:sz w:val="22"/>
        </w:rPr>
        <w:t xml:space="preserve">. </w:t>
      </w:r>
      <w:proofErr w:type="spellStart"/>
      <w:r w:rsidRPr="00607E72">
        <w:rPr>
          <w:rFonts w:ascii="Segoe UI" w:hAnsi="Segoe UI" w:cs="Segoe UI"/>
          <w:sz w:val="22"/>
        </w:rPr>
        <w:t>If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Bidder</w:t>
      </w:r>
      <w:proofErr w:type="spellEnd"/>
      <w:r w:rsidRPr="00607E72">
        <w:rPr>
          <w:rFonts w:ascii="Segoe UI" w:hAnsi="Segoe UI" w:cs="Segoe UI"/>
          <w:sz w:val="22"/>
        </w:rPr>
        <w:t xml:space="preserve"> is </w:t>
      </w:r>
      <w:proofErr w:type="spellStart"/>
      <w:r w:rsidRPr="00607E72">
        <w:rPr>
          <w:rFonts w:ascii="Segoe UI" w:hAnsi="Segoe UI" w:cs="Segoe UI"/>
          <w:sz w:val="22"/>
        </w:rPr>
        <w:t>already</w:t>
      </w:r>
      <w:proofErr w:type="spellEnd"/>
      <w:r w:rsidRPr="00607E72">
        <w:rPr>
          <w:rFonts w:ascii="Segoe UI" w:hAnsi="Segoe UI" w:cs="Segoe UI"/>
          <w:sz w:val="22"/>
        </w:rPr>
        <w:t xml:space="preserve"> </w:t>
      </w:r>
      <w:proofErr w:type="spellStart"/>
      <w:r w:rsidRPr="00607E72">
        <w:rPr>
          <w:rFonts w:ascii="Segoe UI" w:hAnsi="Segoe UI" w:cs="Segoe UI"/>
          <w:sz w:val="22"/>
        </w:rPr>
        <w:t>registered</w:t>
      </w:r>
      <w:proofErr w:type="spellEnd"/>
      <w:r w:rsidRPr="00607E72">
        <w:rPr>
          <w:rFonts w:ascii="Segoe UI" w:hAnsi="Segoe UI" w:cs="Segoe UI"/>
          <w:sz w:val="22"/>
        </w:rPr>
        <w:t xml:space="preserve"> in </w:t>
      </w:r>
      <w:proofErr w:type="spellStart"/>
      <w:r w:rsidRPr="00607E72">
        <w:rPr>
          <w:rFonts w:ascii="Segoe UI" w:hAnsi="Segoe UI" w:cs="Segoe UI"/>
          <w:sz w:val="22"/>
        </w:rPr>
        <w:t>the</w:t>
      </w:r>
      <w:proofErr w:type="spellEnd"/>
      <w:r w:rsidRPr="00607E72">
        <w:rPr>
          <w:rFonts w:ascii="Segoe UI" w:hAnsi="Segoe UI" w:cs="Segoe UI"/>
          <w:sz w:val="22"/>
        </w:rPr>
        <w:t xml:space="preserve"> IT ePonudbe.si, </w:t>
      </w:r>
      <w:proofErr w:type="spellStart"/>
      <w:r w:rsidRPr="00607E72">
        <w:rPr>
          <w:rFonts w:ascii="Segoe UI" w:hAnsi="Segoe UI" w:cs="Segoe UI"/>
          <w:sz w:val="22"/>
        </w:rPr>
        <w:t>they</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w:t>
      </w:r>
      <w:proofErr w:type="spellStart"/>
      <w:r w:rsidRPr="00607E72">
        <w:rPr>
          <w:rFonts w:ascii="Segoe UI" w:hAnsi="Segoe UI" w:cs="Segoe UI"/>
          <w:sz w:val="22"/>
        </w:rPr>
        <w:t>sign</w:t>
      </w:r>
      <w:proofErr w:type="spellEnd"/>
      <w:r w:rsidRPr="00607E72">
        <w:rPr>
          <w:rFonts w:ascii="Segoe UI" w:hAnsi="Segoe UI" w:cs="Segoe UI"/>
          <w:sz w:val="22"/>
        </w:rPr>
        <w:t xml:space="preserve"> in at </w:t>
      </w:r>
      <w:proofErr w:type="spellStart"/>
      <w:r w:rsidRPr="00607E72">
        <w:rPr>
          <w:rFonts w:ascii="Segoe UI" w:hAnsi="Segoe UI" w:cs="Segoe UI"/>
          <w:sz w:val="22"/>
        </w:rPr>
        <w:t>the</w:t>
      </w:r>
      <w:proofErr w:type="spellEnd"/>
      <w:r w:rsidRPr="00607E72">
        <w:rPr>
          <w:rFonts w:ascii="Segoe UI" w:hAnsi="Segoe UI" w:cs="Segoe UI"/>
          <w:sz w:val="22"/>
        </w:rPr>
        <w:t xml:space="preserve"> same </w:t>
      </w:r>
      <w:proofErr w:type="spellStart"/>
      <w:r w:rsidRPr="00607E72">
        <w:rPr>
          <w:rFonts w:ascii="Segoe UI" w:hAnsi="Segoe UI" w:cs="Segoe UI"/>
          <w:sz w:val="22"/>
        </w:rPr>
        <w:t>address</w:t>
      </w:r>
      <w:proofErr w:type="spellEnd"/>
      <w:r w:rsidRPr="00607E72">
        <w:rPr>
          <w:rFonts w:ascii="Segoe UI" w:hAnsi="Segoe UI" w:cs="Segoe UI"/>
          <w:sz w:val="22"/>
        </w:rPr>
        <w:t>.</w:t>
      </w:r>
    </w:p>
    <w:p w14:paraId="0A9A5E30" w14:textId="16D8838A" w:rsidR="00607E72" w:rsidRDefault="00607E72" w:rsidP="00607E72">
      <w:pPr>
        <w:spacing w:line="240" w:lineRule="auto"/>
        <w:jc w:val="both"/>
        <w:rPr>
          <w:rFonts w:ascii="Segoe UI" w:hAnsi="Segoe UI" w:cs="Segoe UI"/>
          <w:sz w:val="22"/>
        </w:rPr>
      </w:pPr>
      <w:r w:rsidRPr="00607E72">
        <w:rPr>
          <w:rFonts w:ascii="Segoe UI" w:hAnsi="Segoe UI" w:cs="Segoe UI"/>
          <w:sz w:val="22"/>
        </w:rPr>
        <w:t xml:space="preserve">A </w:t>
      </w:r>
      <w:proofErr w:type="spellStart"/>
      <w:r w:rsidRPr="00607E72">
        <w:rPr>
          <w:rFonts w:ascii="Segoe UI" w:hAnsi="Segoe UI" w:cs="Segoe UI"/>
          <w:sz w:val="22"/>
        </w:rPr>
        <w:t>user</w:t>
      </w:r>
      <w:proofErr w:type="spellEnd"/>
      <w:r w:rsidRPr="00607E72">
        <w:rPr>
          <w:rFonts w:ascii="Segoe UI" w:hAnsi="Segoe UI" w:cs="Segoe UI"/>
          <w:sz w:val="22"/>
        </w:rPr>
        <w:t xml:space="preserve">, </w:t>
      </w:r>
      <w:proofErr w:type="spellStart"/>
      <w:r w:rsidRPr="00607E72">
        <w:rPr>
          <w:rFonts w:ascii="Segoe UI" w:hAnsi="Segoe UI" w:cs="Segoe UI"/>
          <w:sz w:val="22"/>
        </w:rPr>
        <w:t>that</w:t>
      </w:r>
      <w:proofErr w:type="spellEnd"/>
      <w:r w:rsidRPr="00607E72">
        <w:rPr>
          <w:rFonts w:ascii="Segoe UI" w:hAnsi="Segoe UI" w:cs="Segoe UI"/>
          <w:sz w:val="22"/>
        </w:rPr>
        <w:t xml:space="preserve"> is in </w:t>
      </w:r>
      <w:proofErr w:type="spellStart"/>
      <w:r w:rsidRPr="00607E72">
        <w:rPr>
          <w:rFonts w:ascii="Segoe UI" w:hAnsi="Segoe UI" w:cs="Segoe UI"/>
          <w:sz w:val="22"/>
        </w:rPr>
        <w:t>the</w:t>
      </w:r>
      <w:proofErr w:type="spellEnd"/>
      <w:r w:rsidRPr="00607E72">
        <w:rPr>
          <w:rFonts w:ascii="Segoe UI" w:hAnsi="Segoe UI" w:cs="Segoe UI"/>
          <w:sz w:val="22"/>
        </w:rPr>
        <w:t xml:space="preserve"> ePonudbe.si </w:t>
      </w:r>
      <w:proofErr w:type="spellStart"/>
      <w:r w:rsidRPr="00607E72">
        <w:rPr>
          <w:rFonts w:ascii="Segoe UI" w:hAnsi="Segoe UI" w:cs="Segoe UI"/>
          <w:sz w:val="22"/>
        </w:rPr>
        <w:t>information</w:t>
      </w:r>
      <w:proofErr w:type="spellEnd"/>
      <w:r w:rsidRPr="00607E72">
        <w:rPr>
          <w:rFonts w:ascii="Segoe UI" w:hAnsi="Segoe UI" w:cs="Segoe UI"/>
          <w:sz w:val="22"/>
        </w:rPr>
        <w:t xml:space="preserve"> </w:t>
      </w:r>
      <w:proofErr w:type="spellStart"/>
      <w:r w:rsidRPr="00607E72">
        <w:rPr>
          <w:rFonts w:ascii="Segoe UI" w:hAnsi="Segoe UI" w:cs="Segoe UI"/>
          <w:sz w:val="22"/>
        </w:rPr>
        <w:t>system</w:t>
      </w:r>
      <w:proofErr w:type="spellEnd"/>
      <w:r w:rsidRPr="00607E72">
        <w:rPr>
          <w:rFonts w:ascii="Segoe UI" w:hAnsi="Segoe UI" w:cs="Segoe UI"/>
          <w:sz w:val="22"/>
        </w:rPr>
        <w:t xml:space="preserve"> </w:t>
      </w:r>
      <w:proofErr w:type="spellStart"/>
      <w:r w:rsidRPr="00607E72">
        <w:rPr>
          <w:rFonts w:ascii="Segoe UI" w:hAnsi="Segoe UI" w:cs="Segoe UI"/>
          <w:sz w:val="22"/>
        </w:rPr>
        <w:t>and</w:t>
      </w:r>
      <w:proofErr w:type="spellEnd"/>
      <w:r w:rsidRPr="00607E72">
        <w:rPr>
          <w:rFonts w:ascii="Segoe UI" w:hAnsi="Segoe UI" w:cs="Segoe UI"/>
          <w:sz w:val="22"/>
        </w:rPr>
        <w:t xml:space="preserve"> </w:t>
      </w:r>
      <w:proofErr w:type="spellStart"/>
      <w:r w:rsidRPr="00607E72">
        <w:rPr>
          <w:rFonts w:ascii="Segoe UI" w:hAnsi="Segoe UI" w:cs="Segoe UI"/>
          <w:sz w:val="22"/>
        </w:rPr>
        <w:t>authorised</w:t>
      </w:r>
      <w:proofErr w:type="spellEnd"/>
      <w:r w:rsidRPr="00607E72">
        <w:rPr>
          <w:rFonts w:ascii="Segoe UI" w:hAnsi="Segoe UI" w:cs="Segoe UI"/>
          <w:sz w:val="22"/>
        </w:rPr>
        <w:t xml:space="preserve"> to </w:t>
      </w:r>
      <w:proofErr w:type="spellStart"/>
      <w:r w:rsidRPr="00607E72">
        <w:rPr>
          <w:rFonts w:ascii="Segoe UI" w:hAnsi="Segoe UI" w:cs="Segoe UI"/>
          <w:sz w:val="22"/>
        </w:rPr>
        <w:t>submit</w:t>
      </w:r>
      <w:proofErr w:type="spellEnd"/>
      <w:r w:rsidRPr="00607E72">
        <w:rPr>
          <w:rFonts w:ascii="Segoe UI" w:hAnsi="Segoe UI" w:cs="Segoe UI"/>
          <w:sz w:val="22"/>
        </w:rPr>
        <w:t xml:space="preserve"> </w:t>
      </w:r>
      <w:proofErr w:type="spellStart"/>
      <w:r w:rsidRPr="00607E72">
        <w:rPr>
          <w:rFonts w:ascii="Segoe UI" w:hAnsi="Segoe UI" w:cs="Segoe UI"/>
          <w:sz w:val="22"/>
        </w:rPr>
        <w:t>tenders</w:t>
      </w:r>
      <w:proofErr w:type="spellEnd"/>
      <w:r w:rsidRPr="00607E72">
        <w:rPr>
          <w:rFonts w:ascii="Segoe UI" w:hAnsi="Segoe UI" w:cs="Segoe UI"/>
          <w:sz w:val="22"/>
        </w:rPr>
        <w:t xml:space="preserve"> </w:t>
      </w:r>
      <w:proofErr w:type="spellStart"/>
      <w:r w:rsidRPr="00607E72">
        <w:rPr>
          <w:rFonts w:ascii="Segoe UI" w:hAnsi="Segoe UI" w:cs="Segoe UI"/>
          <w:sz w:val="22"/>
        </w:rPr>
        <w:t>for</w:t>
      </w:r>
      <w:proofErr w:type="spellEnd"/>
      <w:r w:rsidRPr="00607E72">
        <w:rPr>
          <w:rFonts w:ascii="Segoe UI" w:hAnsi="Segoe UI" w:cs="Segoe UI"/>
          <w:sz w:val="22"/>
        </w:rPr>
        <w:t xml:space="preserve"> </w:t>
      </w:r>
      <w:proofErr w:type="spellStart"/>
      <w:r w:rsidRPr="00607E72">
        <w:rPr>
          <w:rFonts w:ascii="Segoe UI" w:hAnsi="Segoe UI" w:cs="Segoe UI"/>
          <w:sz w:val="22"/>
        </w:rPr>
        <w:t>an</w:t>
      </w:r>
      <w:proofErr w:type="spellEnd"/>
      <w:r w:rsidRPr="00607E72">
        <w:rPr>
          <w:rFonts w:ascii="Segoe UI" w:hAnsi="Segoe UI" w:cs="Segoe UI"/>
          <w:sz w:val="22"/>
        </w:rPr>
        <w:t xml:space="preserve"> </w:t>
      </w:r>
      <w:proofErr w:type="spellStart"/>
      <w:r w:rsidRPr="00607E72">
        <w:rPr>
          <w:rFonts w:ascii="Segoe UI" w:hAnsi="Segoe UI" w:cs="Segoe UI"/>
          <w:sz w:val="22"/>
        </w:rPr>
        <w:t>Economic</w:t>
      </w:r>
      <w:proofErr w:type="spellEnd"/>
      <w:r w:rsidRPr="00607E72">
        <w:rPr>
          <w:rFonts w:ascii="Segoe UI" w:hAnsi="Segoe UI" w:cs="Segoe UI"/>
          <w:sz w:val="22"/>
        </w:rPr>
        <w:t xml:space="preserve"> Operator, </w:t>
      </w:r>
      <w:proofErr w:type="spellStart"/>
      <w:r w:rsidRPr="00607E72">
        <w:rPr>
          <w:rFonts w:ascii="Segoe UI" w:hAnsi="Segoe UI" w:cs="Segoe UI"/>
          <w:sz w:val="22"/>
        </w:rPr>
        <w:t>submits</w:t>
      </w:r>
      <w:proofErr w:type="spellEnd"/>
      <w:r w:rsidRPr="00607E72">
        <w:rPr>
          <w:rFonts w:ascii="Segoe UI" w:hAnsi="Segoe UI" w:cs="Segoe UI"/>
          <w:sz w:val="22"/>
        </w:rPr>
        <w:t xml:space="preserve"> a tender </w:t>
      </w:r>
      <w:proofErr w:type="spellStart"/>
      <w:r w:rsidRPr="00607E72">
        <w:rPr>
          <w:rFonts w:ascii="Segoe UI" w:hAnsi="Segoe UI" w:cs="Segoe UI"/>
          <w:sz w:val="22"/>
        </w:rPr>
        <w:t>by</w:t>
      </w:r>
      <w:proofErr w:type="spellEnd"/>
      <w:r w:rsidRPr="00607E72">
        <w:rPr>
          <w:rFonts w:ascii="Segoe UI" w:hAnsi="Segoe UI" w:cs="Segoe UI"/>
          <w:sz w:val="22"/>
        </w:rPr>
        <w:t xml:space="preserve"> </w:t>
      </w:r>
      <w:proofErr w:type="spellStart"/>
      <w:r w:rsidRPr="00607E72">
        <w:rPr>
          <w:rFonts w:ascii="Segoe UI" w:hAnsi="Segoe UI" w:cs="Segoe UI"/>
          <w:sz w:val="22"/>
        </w:rPr>
        <w:t>clicking</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Submit</w:t>
      </w:r>
      <w:proofErr w:type="spellEnd"/>
      <w:r w:rsidRPr="00607E72">
        <w:rPr>
          <w:rFonts w:ascii="Segoe UI" w:hAnsi="Segoe UI" w:cs="Segoe UI"/>
          <w:sz w:val="22"/>
        </w:rPr>
        <w:t xml:space="preserve"> tender« </w:t>
      </w:r>
      <w:proofErr w:type="spellStart"/>
      <w:r w:rsidRPr="00607E72">
        <w:rPr>
          <w:rFonts w:ascii="Segoe UI" w:hAnsi="Segoe UI" w:cs="Segoe UI"/>
          <w:sz w:val="22"/>
        </w:rPr>
        <w:t>button</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ePonudbe.si </w:t>
      </w:r>
      <w:proofErr w:type="spellStart"/>
      <w:r w:rsidRPr="00607E72">
        <w:rPr>
          <w:rFonts w:ascii="Segoe UI" w:hAnsi="Segoe UI" w:cs="Segoe UI"/>
          <w:sz w:val="22"/>
        </w:rPr>
        <w:t>information</w:t>
      </w:r>
      <w:proofErr w:type="spellEnd"/>
      <w:r w:rsidRPr="00607E72">
        <w:rPr>
          <w:rFonts w:ascii="Segoe UI" w:hAnsi="Segoe UI" w:cs="Segoe UI"/>
          <w:sz w:val="22"/>
        </w:rPr>
        <w:t xml:space="preserve"> </w:t>
      </w:r>
      <w:proofErr w:type="spellStart"/>
      <w:r w:rsidRPr="00607E72">
        <w:rPr>
          <w:rFonts w:ascii="Segoe UI" w:hAnsi="Segoe UI" w:cs="Segoe UI"/>
          <w:sz w:val="22"/>
        </w:rPr>
        <w:t>system</w:t>
      </w:r>
      <w:proofErr w:type="spellEnd"/>
      <w:r w:rsidRPr="00607E72">
        <w:rPr>
          <w:rFonts w:ascii="Segoe UI" w:hAnsi="Segoe UI" w:cs="Segoe UI"/>
          <w:sz w:val="22"/>
        </w:rPr>
        <w:t xml:space="preserve"> </w:t>
      </w:r>
      <w:proofErr w:type="spellStart"/>
      <w:r w:rsidRPr="00607E72">
        <w:rPr>
          <w:rFonts w:ascii="Segoe UI" w:hAnsi="Segoe UI" w:cs="Segoe UI"/>
          <w:sz w:val="22"/>
        </w:rPr>
        <w:t>records</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identity</w:t>
      </w:r>
      <w:proofErr w:type="spellEnd"/>
      <w:r w:rsidRPr="00607E72">
        <w:rPr>
          <w:rFonts w:ascii="Segoe UI" w:hAnsi="Segoe UI" w:cs="Segoe UI"/>
          <w:sz w:val="22"/>
        </w:rPr>
        <w:t xml:space="preserve"> </w:t>
      </w:r>
      <w:proofErr w:type="spellStart"/>
      <w:r w:rsidRPr="00607E72">
        <w:rPr>
          <w:rFonts w:ascii="Segoe UI" w:hAnsi="Segoe UI" w:cs="Segoe UI"/>
          <w:sz w:val="22"/>
        </w:rPr>
        <w:t>and</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time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submission</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tender.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user</w:t>
      </w:r>
      <w:proofErr w:type="spellEnd"/>
      <w:r w:rsidRPr="00607E72">
        <w:rPr>
          <w:rFonts w:ascii="Segoe UI" w:hAnsi="Segoe UI" w:cs="Segoe UI"/>
          <w:sz w:val="22"/>
        </w:rPr>
        <w:t xml:space="preserve"> </w:t>
      </w:r>
      <w:proofErr w:type="spellStart"/>
      <w:r w:rsidRPr="00607E72">
        <w:rPr>
          <w:rFonts w:ascii="Segoe UI" w:hAnsi="Segoe UI" w:cs="Segoe UI"/>
          <w:sz w:val="22"/>
        </w:rPr>
        <w:t>by</w:t>
      </w:r>
      <w:proofErr w:type="spellEnd"/>
      <w:r w:rsidRPr="00607E72">
        <w:rPr>
          <w:rFonts w:ascii="Segoe UI" w:hAnsi="Segoe UI" w:cs="Segoe UI"/>
          <w:sz w:val="22"/>
        </w:rPr>
        <w:t xml:space="preserve"> </w:t>
      </w:r>
      <w:proofErr w:type="spellStart"/>
      <w:r w:rsidRPr="00607E72">
        <w:rPr>
          <w:rFonts w:ascii="Segoe UI" w:hAnsi="Segoe UI" w:cs="Segoe UI"/>
          <w:sz w:val="22"/>
        </w:rPr>
        <w:t>submitting</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tender </w:t>
      </w:r>
      <w:proofErr w:type="spellStart"/>
      <w:r w:rsidRPr="00607E72">
        <w:rPr>
          <w:rFonts w:ascii="Segoe UI" w:hAnsi="Segoe UI" w:cs="Segoe UI"/>
          <w:sz w:val="22"/>
        </w:rPr>
        <w:t>expresses</w:t>
      </w:r>
      <w:proofErr w:type="spellEnd"/>
      <w:r w:rsidRPr="00607E72">
        <w:rPr>
          <w:rFonts w:ascii="Segoe UI" w:hAnsi="Segoe UI" w:cs="Segoe UI"/>
          <w:sz w:val="22"/>
        </w:rPr>
        <w:t xml:space="preserve"> </w:t>
      </w:r>
      <w:proofErr w:type="spellStart"/>
      <w:r w:rsidRPr="00607E72">
        <w:rPr>
          <w:rFonts w:ascii="Segoe UI" w:hAnsi="Segoe UI" w:cs="Segoe UI"/>
          <w:sz w:val="22"/>
        </w:rPr>
        <w:t>and</w:t>
      </w:r>
      <w:proofErr w:type="spellEnd"/>
      <w:r w:rsidRPr="00607E72">
        <w:rPr>
          <w:rFonts w:ascii="Segoe UI" w:hAnsi="Segoe UI" w:cs="Segoe UI"/>
          <w:sz w:val="22"/>
        </w:rPr>
        <w:t xml:space="preserve"> </w:t>
      </w:r>
      <w:proofErr w:type="spellStart"/>
      <w:r w:rsidRPr="00607E72">
        <w:rPr>
          <w:rFonts w:ascii="Segoe UI" w:hAnsi="Segoe UI" w:cs="Segoe UI"/>
          <w:sz w:val="22"/>
        </w:rPr>
        <w:t>states</w:t>
      </w:r>
      <w:proofErr w:type="spellEnd"/>
      <w:r w:rsidRPr="00607E72">
        <w:rPr>
          <w:rFonts w:ascii="Segoe UI" w:hAnsi="Segoe UI" w:cs="Segoe UI"/>
          <w:sz w:val="22"/>
        </w:rPr>
        <w:t xml:space="preserve"> </w:t>
      </w:r>
      <w:proofErr w:type="spellStart"/>
      <w:r w:rsidRPr="00607E72">
        <w:rPr>
          <w:rFonts w:ascii="Segoe UI" w:hAnsi="Segoe UI" w:cs="Segoe UI"/>
          <w:sz w:val="22"/>
        </w:rPr>
        <w:t>its</w:t>
      </w:r>
      <w:proofErr w:type="spellEnd"/>
      <w:r w:rsidRPr="00607E72">
        <w:rPr>
          <w:rFonts w:ascii="Segoe UI" w:hAnsi="Segoe UI" w:cs="Segoe UI"/>
          <w:sz w:val="22"/>
        </w:rPr>
        <w:t xml:space="preserve"> </w:t>
      </w:r>
      <w:proofErr w:type="spellStart"/>
      <w:r w:rsidRPr="00607E72">
        <w:rPr>
          <w:rFonts w:ascii="Segoe UI" w:hAnsi="Segoe UI" w:cs="Segoe UI"/>
          <w:sz w:val="22"/>
        </w:rPr>
        <w:t>will</w:t>
      </w:r>
      <w:proofErr w:type="spellEnd"/>
      <w:r w:rsidRPr="00607E72">
        <w:rPr>
          <w:rFonts w:ascii="Segoe UI" w:hAnsi="Segoe UI" w:cs="Segoe UI"/>
          <w:sz w:val="22"/>
        </w:rPr>
        <w:t xml:space="preserve"> to </w:t>
      </w:r>
      <w:proofErr w:type="spellStart"/>
      <w:r w:rsidRPr="00607E72">
        <w:rPr>
          <w:rFonts w:ascii="Segoe UI" w:hAnsi="Segoe UI" w:cs="Segoe UI"/>
          <w:sz w:val="22"/>
        </w:rPr>
        <w:t>submit</w:t>
      </w:r>
      <w:proofErr w:type="spellEnd"/>
      <w:r w:rsidRPr="00607E72">
        <w:rPr>
          <w:rFonts w:ascii="Segoe UI" w:hAnsi="Segoe UI" w:cs="Segoe UI"/>
          <w:sz w:val="22"/>
        </w:rPr>
        <w:t xml:space="preserve"> a </w:t>
      </w:r>
      <w:proofErr w:type="spellStart"/>
      <w:r w:rsidRPr="00607E72">
        <w:rPr>
          <w:rFonts w:ascii="Segoe UI" w:hAnsi="Segoe UI" w:cs="Segoe UI"/>
          <w:sz w:val="22"/>
        </w:rPr>
        <w:t>binding</w:t>
      </w:r>
      <w:proofErr w:type="spellEnd"/>
      <w:r w:rsidRPr="00607E72">
        <w:rPr>
          <w:rFonts w:ascii="Segoe UI" w:hAnsi="Segoe UI" w:cs="Segoe UI"/>
          <w:sz w:val="22"/>
        </w:rPr>
        <w:t xml:space="preserve"> tender in </w:t>
      </w:r>
      <w:proofErr w:type="spellStart"/>
      <w:r w:rsidRPr="00607E72">
        <w:rPr>
          <w:rFonts w:ascii="Segoe UI" w:hAnsi="Segoe UI" w:cs="Segoe UI"/>
          <w:sz w:val="22"/>
        </w:rPr>
        <w:t>the</w:t>
      </w:r>
      <w:proofErr w:type="spellEnd"/>
      <w:r w:rsidRPr="00607E72">
        <w:rPr>
          <w:rFonts w:ascii="Segoe UI" w:hAnsi="Segoe UI" w:cs="Segoe UI"/>
          <w:sz w:val="22"/>
        </w:rPr>
        <w:t xml:space="preserve"> name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Economic</w:t>
      </w:r>
      <w:proofErr w:type="spellEnd"/>
      <w:r w:rsidRPr="00607E72">
        <w:rPr>
          <w:rFonts w:ascii="Segoe UI" w:hAnsi="Segoe UI" w:cs="Segoe UI"/>
          <w:sz w:val="22"/>
        </w:rPr>
        <w:t xml:space="preserve"> Operator (</w:t>
      </w:r>
      <w:proofErr w:type="spellStart"/>
      <w:r w:rsidRPr="00607E72">
        <w:rPr>
          <w:rFonts w:ascii="Segoe UI" w:hAnsi="Segoe UI" w:cs="Segoe UI"/>
          <w:sz w:val="22"/>
        </w:rPr>
        <w:t>Article</w:t>
      </w:r>
      <w:proofErr w:type="spellEnd"/>
      <w:r w:rsidRPr="00607E72">
        <w:rPr>
          <w:rFonts w:ascii="Segoe UI" w:hAnsi="Segoe UI" w:cs="Segoe UI"/>
          <w:sz w:val="22"/>
        </w:rPr>
        <w:t xml:space="preserve"> 18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Obligations</w:t>
      </w:r>
      <w:proofErr w:type="spellEnd"/>
      <w:r w:rsidRPr="00607E72">
        <w:rPr>
          <w:rFonts w:ascii="Segoe UI" w:hAnsi="Segoe UI" w:cs="Segoe UI"/>
          <w:sz w:val="22"/>
        </w:rPr>
        <w:t xml:space="preserve"> </w:t>
      </w:r>
      <w:proofErr w:type="spellStart"/>
      <w:r w:rsidRPr="00607E72">
        <w:rPr>
          <w:rFonts w:ascii="Segoe UI" w:hAnsi="Segoe UI" w:cs="Segoe UI"/>
          <w:sz w:val="22"/>
        </w:rPr>
        <w:t>Code</w:t>
      </w:r>
      <w:proofErr w:type="spellEnd"/>
      <w:r w:rsidRPr="00607E72">
        <w:rPr>
          <w:rFonts w:ascii="Segoe UI" w:hAnsi="Segoe UI" w:cs="Segoe UI"/>
          <w:sz w:val="22"/>
        </w:rPr>
        <w:t xml:space="preserve">, </w:t>
      </w:r>
      <w:proofErr w:type="spellStart"/>
      <w:r w:rsidRPr="00607E72">
        <w:rPr>
          <w:rFonts w:ascii="Segoe UI" w:hAnsi="Segoe UI" w:cs="Segoe UI"/>
          <w:sz w:val="22"/>
        </w:rPr>
        <w:t>Official</w:t>
      </w:r>
      <w:proofErr w:type="spellEnd"/>
      <w:r w:rsidRPr="00607E72">
        <w:rPr>
          <w:rFonts w:ascii="Segoe UI" w:hAnsi="Segoe UI" w:cs="Segoe UI"/>
          <w:sz w:val="22"/>
        </w:rPr>
        <w:t xml:space="preserve"> </w:t>
      </w:r>
      <w:proofErr w:type="spellStart"/>
      <w:r w:rsidRPr="00607E72">
        <w:rPr>
          <w:rFonts w:ascii="Segoe UI" w:hAnsi="Segoe UI" w:cs="Segoe UI"/>
          <w:sz w:val="22"/>
        </w:rPr>
        <w:t>Gazette</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Republic</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Slovenia</w:t>
      </w:r>
      <w:proofErr w:type="spellEnd"/>
      <w:r w:rsidRPr="00607E72">
        <w:rPr>
          <w:rFonts w:ascii="Segoe UI" w:hAnsi="Segoe UI" w:cs="Segoe UI"/>
          <w:sz w:val="22"/>
        </w:rPr>
        <w:t xml:space="preserve">, no. 97/07 – </w:t>
      </w:r>
      <w:proofErr w:type="spellStart"/>
      <w:r w:rsidRPr="00607E72">
        <w:rPr>
          <w:rFonts w:ascii="Segoe UI" w:hAnsi="Segoe UI" w:cs="Segoe UI"/>
          <w:sz w:val="22"/>
        </w:rPr>
        <w:t>official</w:t>
      </w:r>
      <w:proofErr w:type="spellEnd"/>
      <w:r w:rsidRPr="00607E72">
        <w:rPr>
          <w:rFonts w:ascii="Segoe UI" w:hAnsi="Segoe UI" w:cs="Segoe UI"/>
          <w:sz w:val="22"/>
        </w:rPr>
        <w:t xml:space="preserve"> </w:t>
      </w:r>
      <w:proofErr w:type="spellStart"/>
      <w:r w:rsidRPr="00607E72">
        <w:rPr>
          <w:rFonts w:ascii="Segoe UI" w:hAnsi="Segoe UI" w:cs="Segoe UI"/>
          <w:sz w:val="22"/>
        </w:rPr>
        <w:t>consolidated</w:t>
      </w:r>
      <w:proofErr w:type="spellEnd"/>
      <w:r w:rsidRPr="00607E72">
        <w:rPr>
          <w:rFonts w:ascii="Segoe UI" w:hAnsi="Segoe UI" w:cs="Segoe UI"/>
          <w:sz w:val="22"/>
        </w:rPr>
        <w:t xml:space="preserve"> </w:t>
      </w:r>
      <w:proofErr w:type="spellStart"/>
      <w:r w:rsidRPr="00607E72">
        <w:rPr>
          <w:rFonts w:ascii="Segoe UI" w:hAnsi="Segoe UI" w:cs="Segoe UI"/>
          <w:sz w:val="22"/>
        </w:rPr>
        <w:t>version</w:t>
      </w:r>
      <w:proofErr w:type="spellEnd"/>
      <w:r w:rsidRPr="00607E72">
        <w:rPr>
          <w:rFonts w:ascii="Segoe UI" w:hAnsi="Segoe UI" w:cs="Segoe UI"/>
          <w:sz w:val="22"/>
        </w:rPr>
        <w:t xml:space="preserve">, 64/16 – </w:t>
      </w:r>
      <w:proofErr w:type="spellStart"/>
      <w:r w:rsidRPr="00607E72">
        <w:rPr>
          <w:rFonts w:ascii="Segoe UI" w:hAnsi="Segoe UI" w:cs="Segoe UI"/>
          <w:sz w:val="22"/>
        </w:rPr>
        <w:t>odl</w:t>
      </w:r>
      <w:proofErr w:type="spellEnd"/>
      <w:r w:rsidRPr="00607E72">
        <w:rPr>
          <w:rFonts w:ascii="Segoe UI" w:hAnsi="Segoe UI" w:cs="Segoe UI"/>
          <w:sz w:val="22"/>
        </w:rPr>
        <w:t xml:space="preserve">. US </w:t>
      </w:r>
      <w:proofErr w:type="spellStart"/>
      <w:r w:rsidRPr="00607E72">
        <w:rPr>
          <w:rFonts w:ascii="Segoe UI" w:hAnsi="Segoe UI" w:cs="Segoe UI"/>
          <w:sz w:val="22"/>
        </w:rPr>
        <w:t>and</w:t>
      </w:r>
      <w:proofErr w:type="spellEnd"/>
      <w:r w:rsidRPr="00607E72">
        <w:rPr>
          <w:rFonts w:ascii="Segoe UI" w:hAnsi="Segoe UI" w:cs="Segoe UI"/>
          <w:sz w:val="22"/>
        </w:rPr>
        <w:t xml:space="preserve"> 20/18 – OROZ631). </w:t>
      </w:r>
      <w:proofErr w:type="spellStart"/>
      <w:r w:rsidRPr="00607E72">
        <w:rPr>
          <w:rFonts w:ascii="Segoe UI" w:hAnsi="Segoe UI" w:cs="Segoe UI"/>
          <w:sz w:val="22"/>
        </w:rPr>
        <w:t>With</w:t>
      </w:r>
      <w:proofErr w:type="spellEnd"/>
      <w:r w:rsidRPr="00607E72">
        <w:rPr>
          <w:rFonts w:ascii="Segoe UI" w:hAnsi="Segoe UI" w:cs="Segoe UI"/>
          <w:sz w:val="22"/>
        </w:rPr>
        <w:t xml:space="preserve"> </w:t>
      </w:r>
      <w:proofErr w:type="spellStart"/>
      <w:r w:rsidRPr="00607E72">
        <w:rPr>
          <w:rFonts w:ascii="Segoe UI" w:hAnsi="Segoe UI" w:cs="Segoe UI"/>
          <w:sz w:val="22"/>
        </w:rPr>
        <w:t>its</w:t>
      </w:r>
      <w:proofErr w:type="spellEnd"/>
      <w:r w:rsidRPr="00607E72">
        <w:rPr>
          <w:rFonts w:ascii="Segoe UI" w:hAnsi="Segoe UI" w:cs="Segoe UI"/>
          <w:sz w:val="22"/>
        </w:rPr>
        <w:t xml:space="preserve"> </w:t>
      </w:r>
      <w:proofErr w:type="spellStart"/>
      <w:r w:rsidRPr="00607E72">
        <w:rPr>
          <w:rFonts w:ascii="Segoe UI" w:hAnsi="Segoe UI" w:cs="Segoe UI"/>
          <w:sz w:val="22"/>
        </w:rPr>
        <w:t>submission</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tender is </w:t>
      </w:r>
      <w:proofErr w:type="spellStart"/>
      <w:r w:rsidRPr="00607E72">
        <w:rPr>
          <w:rFonts w:ascii="Segoe UI" w:hAnsi="Segoe UI" w:cs="Segoe UI"/>
          <w:sz w:val="22"/>
        </w:rPr>
        <w:t>binding</w:t>
      </w:r>
      <w:proofErr w:type="spellEnd"/>
      <w:r w:rsidRPr="00607E72">
        <w:rPr>
          <w:rFonts w:ascii="Segoe UI" w:hAnsi="Segoe UI" w:cs="Segoe UI"/>
          <w:sz w:val="22"/>
        </w:rPr>
        <w:t xml:space="preserve"> </w:t>
      </w:r>
      <w:proofErr w:type="spellStart"/>
      <w:r w:rsidRPr="00607E72">
        <w:rPr>
          <w:rFonts w:ascii="Segoe UI" w:hAnsi="Segoe UI" w:cs="Segoe UI"/>
          <w:sz w:val="22"/>
        </w:rPr>
        <w:t>for</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time </w:t>
      </w:r>
      <w:proofErr w:type="spellStart"/>
      <w:r w:rsidRPr="00607E72">
        <w:rPr>
          <w:rFonts w:ascii="Segoe UI" w:hAnsi="Segoe UI" w:cs="Segoe UI"/>
          <w:sz w:val="22"/>
        </w:rPr>
        <w:t>stated</w:t>
      </w:r>
      <w:proofErr w:type="spellEnd"/>
      <w:r w:rsidRPr="00607E72">
        <w:rPr>
          <w:rFonts w:ascii="Segoe UI" w:hAnsi="Segoe UI" w:cs="Segoe UI"/>
          <w:sz w:val="22"/>
        </w:rPr>
        <w:t xml:space="preserve"> in </w:t>
      </w:r>
      <w:proofErr w:type="spellStart"/>
      <w:r w:rsidRPr="00607E72">
        <w:rPr>
          <w:rFonts w:ascii="Segoe UI" w:hAnsi="Segoe UI" w:cs="Segoe UI"/>
          <w:sz w:val="22"/>
        </w:rPr>
        <w:t>the</w:t>
      </w:r>
      <w:proofErr w:type="spellEnd"/>
      <w:r w:rsidRPr="00607E72">
        <w:rPr>
          <w:rFonts w:ascii="Segoe UI" w:hAnsi="Segoe UI" w:cs="Segoe UI"/>
          <w:sz w:val="22"/>
        </w:rPr>
        <w:t xml:space="preserve"> tender </w:t>
      </w:r>
      <w:proofErr w:type="spellStart"/>
      <w:r w:rsidRPr="00607E72">
        <w:rPr>
          <w:rFonts w:ascii="Segoe UI" w:hAnsi="Segoe UI" w:cs="Segoe UI"/>
          <w:sz w:val="22"/>
        </w:rPr>
        <w:t>except</w:t>
      </w:r>
      <w:proofErr w:type="spellEnd"/>
      <w:r w:rsidRPr="00607E72">
        <w:rPr>
          <w:rFonts w:ascii="Segoe UI" w:hAnsi="Segoe UI" w:cs="Segoe UI"/>
          <w:sz w:val="22"/>
        </w:rPr>
        <w:t xml:space="preserve"> </w:t>
      </w:r>
      <w:proofErr w:type="spellStart"/>
      <w:r w:rsidRPr="00607E72">
        <w:rPr>
          <w:rFonts w:ascii="Segoe UI" w:hAnsi="Segoe UI" w:cs="Segoe UI"/>
          <w:sz w:val="22"/>
        </w:rPr>
        <w:t>if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user</w:t>
      </w:r>
      <w:proofErr w:type="spellEnd"/>
      <w:r w:rsidRPr="00607E72">
        <w:rPr>
          <w:rFonts w:ascii="Segoe UI" w:hAnsi="Segoe UI" w:cs="Segoe UI"/>
          <w:sz w:val="22"/>
        </w:rPr>
        <w:t xml:space="preserve"> </w:t>
      </w:r>
      <w:proofErr w:type="spellStart"/>
      <w:r w:rsidRPr="00607E72">
        <w:rPr>
          <w:rFonts w:ascii="Segoe UI" w:hAnsi="Segoe UI" w:cs="Segoe UI"/>
          <w:sz w:val="22"/>
        </w:rPr>
        <w:t>withdraws</w:t>
      </w:r>
      <w:proofErr w:type="spellEnd"/>
      <w:r w:rsidRPr="00607E72">
        <w:rPr>
          <w:rFonts w:ascii="Segoe UI" w:hAnsi="Segoe UI" w:cs="Segoe UI"/>
          <w:sz w:val="22"/>
        </w:rPr>
        <w:t xml:space="preserve"> </w:t>
      </w:r>
      <w:proofErr w:type="spellStart"/>
      <w:r w:rsidRPr="00607E72">
        <w:rPr>
          <w:rFonts w:ascii="Segoe UI" w:hAnsi="Segoe UI" w:cs="Segoe UI"/>
          <w:sz w:val="22"/>
        </w:rPr>
        <w:t>or</w:t>
      </w:r>
      <w:proofErr w:type="spellEnd"/>
      <w:r w:rsidRPr="00607E72">
        <w:rPr>
          <w:rFonts w:ascii="Segoe UI" w:hAnsi="Segoe UI" w:cs="Segoe UI"/>
          <w:sz w:val="22"/>
        </w:rPr>
        <w:t xml:space="preserve"> </w:t>
      </w:r>
      <w:proofErr w:type="spellStart"/>
      <w:r w:rsidRPr="00607E72">
        <w:rPr>
          <w:rFonts w:ascii="Segoe UI" w:hAnsi="Segoe UI" w:cs="Segoe UI"/>
          <w:sz w:val="22"/>
        </w:rPr>
        <w:t>changes</w:t>
      </w:r>
      <w:proofErr w:type="spellEnd"/>
      <w:r w:rsidRPr="00607E72">
        <w:rPr>
          <w:rFonts w:ascii="Segoe UI" w:hAnsi="Segoe UI" w:cs="Segoe UI"/>
          <w:sz w:val="22"/>
        </w:rPr>
        <w:t xml:space="preserve"> it </w:t>
      </w:r>
      <w:proofErr w:type="spellStart"/>
      <w:r w:rsidRPr="00607E72">
        <w:rPr>
          <w:rFonts w:ascii="Segoe UI" w:hAnsi="Segoe UI" w:cs="Segoe UI"/>
          <w:sz w:val="22"/>
        </w:rPr>
        <w:t>before</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time </w:t>
      </w:r>
      <w:proofErr w:type="spellStart"/>
      <w:r w:rsidRPr="00607E72">
        <w:rPr>
          <w:rFonts w:ascii="Segoe UI" w:hAnsi="Segoe UI" w:cs="Segoe UI"/>
          <w:sz w:val="22"/>
        </w:rPr>
        <w:t>for</w:t>
      </w:r>
      <w:proofErr w:type="spellEnd"/>
      <w:r w:rsidRPr="00607E72">
        <w:rPr>
          <w:rFonts w:ascii="Segoe UI" w:hAnsi="Segoe UI" w:cs="Segoe UI"/>
          <w:sz w:val="22"/>
        </w:rPr>
        <w:t xml:space="preserve"> </w:t>
      </w:r>
      <w:proofErr w:type="spellStart"/>
      <w:r w:rsidRPr="00607E72">
        <w:rPr>
          <w:rFonts w:ascii="Segoe UI" w:hAnsi="Segoe UI" w:cs="Segoe UI"/>
          <w:sz w:val="22"/>
        </w:rPr>
        <w:t>submitting</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tenders</w:t>
      </w:r>
      <w:proofErr w:type="spellEnd"/>
      <w:r w:rsidRPr="00607E72">
        <w:rPr>
          <w:rFonts w:ascii="Segoe UI" w:hAnsi="Segoe UI" w:cs="Segoe UI"/>
          <w:sz w:val="22"/>
        </w:rPr>
        <w:t xml:space="preserve"> </w:t>
      </w:r>
      <w:proofErr w:type="spellStart"/>
      <w:r w:rsidRPr="00607E72">
        <w:rPr>
          <w:rFonts w:ascii="Segoe UI" w:hAnsi="Segoe UI" w:cs="Segoe UI"/>
          <w:sz w:val="22"/>
        </w:rPr>
        <w:t>has</w:t>
      </w:r>
      <w:proofErr w:type="spellEnd"/>
      <w:r w:rsidRPr="00607E72">
        <w:rPr>
          <w:rFonts w:ascii="Segoe UI" w:hAnsi="Segoe UI" w:cs="Segoe UI"/>
          <w:sz w:val="22"/>
        </w:rPr>
        <w:t xml:space="preserve"> </w:t>
      </w:r>
      <w:proofErr w:type="spellStart"/>
      <w:r w:rsidRPr="00607E72">
        <w:rPr>
          <w:rFonts w:ascii="Segoe UI" w:hAnsi="Segoe UI" w:cs="Segoe UI"/>
          <w:sz w:val="22"/>
        </w:rPr>
        <w:t>expired</w:t>
      </w:r>
      <w:proofErr w:type="spellEnd"/>
      <w:r w:rsidRPr="00607E72">
        <w:rPr>
          <w:rFonts w:ascii="Segoe UI" w:hAnsi="Segoe UI" w:cs="Segoe UI"/>
          <w:sz w:val="22"/>
        </w:rPr>
        <w:t>.</w:t>
      </w:r>
    </w:p>
    <w:p w14:paraId="296FDA30" w14:textId="77777777" w:rsidR="00607E72" w:rsidRPr="00821B21" w:rsidRDefault="00607E72" w:rsidP="00607E72">
      <w:pPr>
        <w:spacing w:line="240" w:lineRule="auto"/>
        <w:jc w:val="both"/>
        <w:rPr>
          <w:rFonts w:ascii="Segoe UI" w:hAnsi="Segoe UI" w:cs="Segoe UI"/>
          <w:sz w:val="22"/>
        </w:rPr>
      </w:pPr>
    </w:p>
    <w:p w14:paraId="7C8EC3BC" w14:textId="20488338"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 w:name="_Toc92966423"/>
      <w:r>
        <w:rPr>
          <w:rFonts w:ascii="Segoe UI" w:hAnsi="Segoe UI" w:cs="Segoe UI"/>
          <w:sz w:val="28"/>
        </w:rPr>
        <w:t>1.6</w:t>
      </w:r>
      <w:r w:rsidR="00E1049A" w:rsidRPr="00E1049A">
        <w:rPr>
          <w:rFonts w:ascii="Segoe UI" w:hAnsi="Segoe UI" w:cs="Segoe UI"/>
          <w:sz w:val="28"/>
        </w:rPr>
        <w:t xml:space="preserve"> </w:t>
      </w:r>
      <w:bookmarkEnd w:id="11"/>
      <w:r w:rsidR="00607E72">
        <w:rPr>
          <w:rFonts w:ascii="Segoe UI" w:hAnsi="Segoe UI" w:cs="Segoe UI"/>
          <w:sz w:val="28"/>
        </w:rPr>
        <w:t>the bidding price</w:t>
      </w:r>
    </w:p>
    <w:p w14:paraId="3C0A7F33" w14:textId="28B3FA95" w:rsidR="00607E72" w:rsidRDefault="00607E72" w:rsidP="000C5C55">
      <w:pPr>
        <w:tabs>
          <w:tab w:val="left" w:pos="720"/>
        </w:tabs>
        <w:spacing w:line="240" w:lineRule="auto"/>
        <w:jc w:val="both"/>
        <w:rPr>
          <w:rFonts w:ascii="Segoe UI" w:eastAsia="Times New Roman" w:hAnsi="Segoe UI" w:cs="Segoe UI"/>
          <w:color w:val="000000"/>
          <w:sz w:val="22"/>
        </w:rPr>
      </w:pPr>
      <w:proofErr w:type="spellStart"/>
      <w:r w:rsidRPr="00607E72">
        <w:rPr>
          <w:rFonts w:ascii="Segoe UI" w:eastAsia="Times New Roman" w:hAnsi="Segoe UI" w:cs="Segoe UI"/>
          <w:color w:val="000000"/>
          <w:sz w:val="22"/>
        </w:rPr>
        <w:t>All</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prices</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have</w:t>
      </w:r>
      <w:proofErr w:type="spellEnd"/>
      <w:r w:rsidRPr="00607E72">
        <w:rPr>
          <w:rFonts w:ascii="Segoe UI" w:eastAsia="Times New Roman" w:hAnsi="Segoe UI" w:cs="Segoe UI"/>
          <w:color w:val="000000"/>
          <w:sz w:val="22"/>
        </w:rPr>
        <w:t xml:space="preserve"> to be </w:t>
      </w:r>
      <w:proofErr w:type="spellStart"/>
      <w:r w:rsidRPr="00607E72">
        <w:rPr>
          <w:rFonts w:ascii="Segoe UI" w:eastAsia="Times New Roman" w:hAnsi="Segoe UI" w:cs="Segoe UI"/>
          <w:color w:val="000000"/>
          <w:sz w:val="22"/>
        </w:rPr>
        <w:t>expressed</w:t>
      </w:r>
      <w:proofErr w:type="spellEnd"/>
      <w:r w:rsidRPr="00607E72">
        <w:rPr>
          <w:rFonts w:ascii="Segoe UI" w:eastAsia="Times New Roman" w:hAnsi="Segoe UI" w:cs="Segoe UI"/>
          <w:color w:val="000000"/>
          <w:sz w:val="22"/>
        </w:rPr>
        <w:t xml:space="preserve"> in </w:t>
      </w:r>
      <w:proofErr w:type="spellStart"/>
      <w:r w:rsidRPr="00607E72">
        <w:rPr>
          <w:rFonts w:ascii="Segoe UI" w:eastAsia="Times New Roman" w:hAnsi="Segoe UI" w:cs="Segoe UI"/>
          <w:color w:val="000000"/>
          <w:sz w:val="22"/>
        </w:rPr>
        <w:t>euros</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covering</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all</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costs</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for</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realisation</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of</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relevant</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public</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contract</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final</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price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has</w:t>
      </w:r>
      <w:proofErr w:type="spellEnd"/>
      <w:r w:rsidRPr="00607E72">
        <w:rPr>
          <w:rFonts w:ascii="Segoe UI" w:eastAsia="Times New Roman" w:hAnsi="Segoe UI" w:cs="Segoe UI"/>
          <w:color w:val="000000"/>
          <w:sz w:val="22"/>
        </w:rPr>
        <w:t xml:space="preserve"> to </w:t>
      </w:r>
      <w:proofErr w:type="spellStart"/>
      <w:r w:rsidRPr="00607E72">
        <w:rPr>
          <w:rFonts w:ascii="Segoe UI" w:eastAsia="Times New Roman" w:hAnsi="Segoe UI" w:cs="Segoe UI"/>
          <w:color w:val="000000"/>
          <w:sz w:val="22"/>
        </w:rPr>
        <w:t>include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all</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its</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constituent</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elements</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VAT </w:t>
      </w:r>
      <w:proofErr w:type="spellStart"/>
      <w:r w:rsidRPr="00607E72">
        <w:rPr>
          <w:rFonts w:ascii="Segoe UI" w:eastAsia="Times New Roman" w:hAnsi="Segoe UI" w:cs="Segoe UI"/>
          <w:color w:val="000000"/>
          <w:sz w:val="22"/>
        </w:rPr>
        <w:t>has</w:t>
      </w:r>
      <w:proofErr w:type="spellEnd"/>
      <w:r w:rsidRPr="00607E72">
        <w:rPr>
          <w:rFonts w:ascii="Segoe UI" w:eastAsia="Times New Roman" w:hAnsi="Segoe UI" w:cs="Segoe UI"/>
          <w:color w:val="000000"/>
          <w:sz w:val="22"/>
        </w:rPr>
        <w:t xml:space="preserve"> to be </w:t>
      </w:r>
      <w:proofErr w:type="spellStart"/>
      <w:r w:rsidRPr="00607E72">
        <w:rPr>
          <w:rFonts w:ascii="Segoe UI" w:eastAsia="Times New Roman" w:hAnsi="Segoe UI" w:cs="Segoe UI"/>
          <w:color w:val="000000"/>
          <w:sz w:val="22"/>
        </w:rPr>
        <w:t>indicated</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separately</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for</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Bidders</w:t>
      </w:r>
      <w:proofErr w:type="spellEnd"/>
      <w:r w:rsidRPr="00607E72">
        <w:rPr>
          <w:rFonts w:ascii="Segoe UI" w:eastAsia="Times New Roman" w:hAnsi="Segoe UI" w:cs="Segoe UI"/>
          <w:color w:val="000000"/>
          <w:sz w:val="22"/>
        </w:rPr>
        <w:t xml:space="preserve"> from </w:t>
      </w:r>
      <w:proofErr w:type="spellStart"/>
      <w:r w:rsidRPr="00607E72">
        <w:rPr>
          <w:rFonts w:ascii="Segoe UI" w:eastAsia="Times New Roman" w:hAnsi="Segoe UI" w:cs="Segoe UI"/>
          <w:color w:val="000000"/>
          <w:sz w:val="22"/>
        </w:rPr>
        <w:t>Slovenia</w:t>
      </w:r>
      <w:proofErr w:type="spellEnd"/>
      <w:r w:rsidRPr="00607E72">
        <w:rPr>
          <w:rFonts w:ascii="Segoe UI" w:eastAsia="Times New Roman" w:hAnsi="Segoe UI" w:cs="Segoe UI"/>
          <w:color w:val="000000"/>
          <w:sz w:val="22"/>
        </w:rPr>
        <w:t>).</w:t>
      </w:r>
    </w:p>
    <w:p w14:paraId="1BA0E91E" w14:textId="77777777" w:rsidR="00CA4D17" w:rsidRPr="00AB576A" w:rsidRDefault="00CA4D17" w:rsidP="000C5C55">
      <w:pPr>
        <w:tabs>
          <w:tab w:val="left" w:pos="720"/>
        </w:tabs>
        <w:spacing w:line="240" w:lineRule="auto"/>
        <w:jc w:val="both"/>
        <w:rPr>
          <w:rFonts w:ascii="Segoe UI" w:eastAsia="Times New Roman" w:hAnsi="Segoe UI" w:cs="Segoe UI"/>
          <w:color w:val="000000"/>
          <w:sz w:val="16"/>
          <w:szCs w:val="16"/>
        </w:rPr>
      </w:pPr>
    </w:p>
    <w:p w14:paraId="4246D2DE" w14:textId="45C3A81E"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4"/>
      <w:r>
        <w:rPr>
          <w:rFonts w:ascii="Segoe UI" w:hAnsi="Segoe UI" w:cs="Segoe UI"/>
          <w:sz w:val="28"/>
        </w:rPr>
        <w:t xml:space="preserve">1.7 </w:t>
      </w:r>
      <w:bookmarkEnd w:id="12"/>
      <w:r w:rsidR="00CA4D17">
        <w:rPr>
          <w:rFonts w:ascii="Segoe UI" w:hAnsi="Segoe UI" w:cs="Segoe UI"/>
          <w:sz w:val="28"/>
        </w:rPr>
        <w:t>a joint bid</w:t>
      </w:r>
    </w:p>
    <w:p w14:paraId="059C9AF3" w14:textId="3E3AB6C2" w:rsidR="00CA4D17" w:rsidRDefault="00CA4D17" w:rsidP="00CA4D17">
      <w:pPr>
        <w:spacing w:line="240" w:lineRule="auto"/>
        <w:jc w:val="both"/>
        <w:rPr>
          <w:rFonts w:ascii="Segoe UI" w:hAnsi="Segoe UI" w:cs="Segoe UI"/>
          <w:sz w:val="22"/>
        </w:rPr>
      </w:pPr>
      <w:r w:rsidRPr="00CA4D17">
        <w:rPr>
          <w:rFonts w:ascii="Segoe UI" w:hAnsi="Segoe UI" w:cs="Segoe UI"/>
          <w:sz w:val="22"/>
        </w:rPr>
        <w:t xml:space="preserve">A </w:t>
      </w:r>
      <w:proofErr w:type="spellStart"/>
      <w:r w:rsidRPr="00CA4D17">
        <w:rPr>
          <w:rFonts w:ascii="Segoe UI" w:hAnsi="Segoe UI" w:cs="Segoe UI"/>
          <w:sz w:val="22"/>
        </w:rPr>
        <w:t>bid</w:t>
      </w:r>
      <w:proofErr w:type="spellEnd"/>
      <w:r w:rsidRPr="00CA4D17">
        <w:rPr>
          <w:rFonts w:ascii="Segoe UI" w:hAnsi="Segoe UI" w:cs="Segoe UI"/>
          <w:sz w:val="22"/>
        </w:rPr>
        <w:t xml:space="preserve"> </w:t>
      </w:r>
      <w:proofErr w:type="spellStart"/>
      <w:r w:rsidRPr="00CA4D17">
        <w:rPr>
          <w:rFonts w:ascii="Segoe UI" w:hAnsi="Segoe UI" w:cs="Segoe UI"/>
          <w:sz w:val="22"/>
        </w:rPr>
        <w:t>may</w:t>
      </w:r>
      <w:proofErr w:type="spellEnd"/>
      <w:r w:rsidRPr="00CA4D17">
        <w:rPr>
          <w:rFonts w:ascii="Segoe UI" w:hAnsi="Segoe UI" w:cs="Segoe UI"/>
          <w:sz w:val="22"/>
        </w:rPr>
        <w:t xml:space="preserve"> be </w:t>
      </w:r>
      <w:proofErr w:type="spellStart"/>
      <w:r w:rsidRPr="00CA4D17">
        <w:rPr>
          <w:rFonts w:ascii="Segoe UI" w:hAnsi="Segoe UI" w:cs="Segoe UI"/>
          <w:sz w:val="22"/>
        </w:rPr>
        <w:t>submitted</w:t>
      </w:r>
      <w:proofErr w:type="spellEnd"/>
      <w:r w:rsidRPr="00CA4D17">
        <w:rPr>
          <w:rFonts w:ascii="Segoe UI" w:hAnsi="Segoe UI" w:cs="Segoe UI"/>
          <w:sz w:val="22"/>
        </w:rPr>
        <w:t xml:space="preserve"> </w:t>
      </w:r>
      <w:proofErr w:type="spellStart"/>
      <w:r w:rsidRPr="00CA4D17">
        <w:rPr>
          <w:rFonts w:ascii="Segoe UI" w:hAnsi="Segoe UI" w:cs="Segoe UI"/>
          <w:sz w:val="22"/>
        </w:rPr>
        <w:t>by</w:t>
      </w:r>
      <w:proofErr w:type="spellEnd"/>
      <w:r w:rsidRPr="00CA4D17">
        <w:rPr>
          <w:rFonts w:ascii="Segoe UI" w:hAnsi="Segoe UI" w:cs="Segoe UI"/>
          <w:sz w:val="22"/>
        </w:rPr>
        <w:t xml:space="preserve"> </w:t>
      </w:r>
      <w:r w:rsidRPr="00CA4D17">
        <w:rPr>
          <w:rFonts w:ascii="Segoe UI" w:hAnsi="Segoe UI" w:cs="Segoe UI"/>
          <w:b/>
          <w:bCs/>
          <w:sz w:val="22"/>
        </w:rPr>
        <w:t xml:space="preserve">a </w:t>
      </w:r>
      <w:proofErr w:type="spellStart"/>
      <w:r w:rsidRPr="00CA4D17">
        <w:rPr>
          <w:rFonts w:ascii="Segoe UI" w:hAnsi="Segoe UI" w:cs="Segoe UI"/>
          <w:b/>
          <w:bCs/>
          <w:sz w:val="22"/>
        </w:rPr>
        <w:t>group</w:t>
      </w:r>
      <w:proofErr w:type="spellEnd"/>
      <w:r w:rsidRPr="00CA4D17">
        <w:rPr>
          <w:rFonts w:ascii="Segoe UI" w:hAnsi="Segoe UI" w:cs="Segoe UI"/>
          <w:b/>
          <w:bCs/>
          <w:sz w:val="22"/>
        </w:rPr>
        <w:t xml:space="preserve"> </w:t>
      </w:r>
      <w:proofErr w:type="spellStart"/>
      <w:r w:rsidRPr="00CA4D17">
        <w:rPr>
          <w:rFonts w:ascii="Segoe UI" w:hAnsi="Segoe UI" w:cs="Segoe UI"/>
          <w:b/>
          <w:bCs/>
          <w:sz w:val="22"/>
        </w:rPr>
        <w:t>of</w:t>
      </w:r>
      <w:proofErr w:type="spellEnd"/>
      <w:r w:rsidRPr="00CA4D17">
        <w:rPr>
          <w:rFonts w:ascii="Segoe UI" w:hAnsi="Segoe UI" w:cs="Segoe UI"/>
          <w:b/>
          <w:bCs/>
          <w:sz w:val="22"/>
        </w:rPr>
        <w:t xml:space="preserve"> </w:t>
      </w:r>
      <w:proofErr w:type="spellStart"/>
      <w:r w:rsidRPr="00CA4D17">
        <w:rPr>
          <w:rFonts w:ascii="Segoe UI" w:hAnsi="Segoe UI" w:cs="Segoe UI"/>
          <w:b/>
          <w:bCs/>
          <w:sz w:val="22"/>
        </w:rPr>
        <w:t>contractual</w:t>
      </w:r>
      <w:proofErr w:type="spellEnd"/>
      <w:r w:rsidRPr="00CA4D17">
        <w:rPr>
          <w:rFonts w:ascii="Segoe UI" w:hAnsi="Segoe UI" w:cs="Segoe UI"/>
          <w:b/>
          <w:bCs/>
          <w:sz w:val="22"/>
        </w:rPr>
        <w:t xml:space="preserve"> </w:t>
      </w:r>
      <w:proofErr w:type="spellStart"/>
      <w:r w:rsidRPr="00CA4D17">
        <w:rPr>
          <w:rFonts w:ascii="Segoe UI" w:hAnsi="Segoe UI" w:cs="Segoe UI"/>
          <w:b/>
          <w:bCs/>
          <w:sz w:val="22"/>
        </w:rPr>
        <w:t>partners</w:t>
      </w:r>
      <w:proofErr w:type="spellEnd"/>
      <w:r w:rsidRPr="00CA4D17">
        <w:rPr>
          <w:rFonts w:ascii="Segoe UI" w:hAnsi="Segoe UI" w:cs="Segoe UI"/>
          <w:sz w:val="22"/>
        </w:rPr>
        <w:t xml:space="preserve">. </w:t>
      </w:r>
      <w:proofErr w:type="spellStart"/>
      <w:r w:rsidRPr="00CA4D17">
        <w:rPr>
          <w:rFonts w:ascii="Segoe UI" w:hAnsi="Segoe UI" w:cs="Segoe UI"/>
          <w:sz w:val="22"/>
        </w:rPr>
        <w:t>This</w:t>
      </w:r>
      <w:proofErr w:type="spellEnd"/>
      <w:r w:rsidRPr="00CA4D17">
        <w:rPr>
          <w:rFonts w:ascii="Segoe UI" w:hAnsi="Segoe UI" w:cs="Segoe UI"/>
          <w:sz w:val="22"/>
        </w:rPr>
        <w:t xml:space="preserve"> </w:t>
      </w:r>
      <w:proofErr w:type="spellStart"/>
      <w:r w:rsidRPr="00CA4D17">
        <w:rPr>
          <w:rFonts w:ascii="Segoe UI" w:hAnsi="Segoe UI" w:cs="Segoe UI"/>
          <w:sz w:val="22"/>
        </w:rPr>
        <w:t>group</w:t>
      </w:r>
      <w:proofErr w:type="spellEnd"/>
      <w:r w:rsidRPr="00CA4D17">
        <w:rPr>
          <w:rFonts w:ascii="Segoe UI" w:hAnsi="Segoe UI" w:cs="Segoe UI"/>
          <w:sz w:val="22"/>
        </w:rPr>
        <w:t xml:space="preserve"> </w:t>
      </w:r>
      <w:proofErr w:type="spellStart"/>
      <w:r w:rsidRPr="00CA4D17">
        <w:rPr>
          <w:rFonts w:ascii="Segoe UI" w:hAnsi="Segoe UI" w:cs="Segoe UI"/>
          <w:sz w:val="22"/>
        </w:rPr>
        <w:t>shall</w:t>
      </w:r>
      <w:proofErr w:type="spellEnd"/>
      <w:r w:rsidRPr="00CA4D17">
        <w:rPr>
          <w:rFonts w:ascii="Segoe UI" w:hAnsi="Segoe UI" w:cs="Segoe UI"/>
          <w:sz w:val="22"/>
        </w:rPr>
        <w:t xml:space="preserve"> </w:t>
      </w:r>
      <w:proofErr w:type="spellStart"/>
      <w:r w:rsidRPr="00CA4D17">
        <w:rPr>
          <w:rFonts w:ascii="Segoe UI" w:hAnsi="Segoe UI" w:cs="Segoe UI"/>
          <w:sz w:val="22"/>
        </w:rPr>
        <w:t>submit</w:t>
      </w:r>
      <w:proofErr w:type="spellEnd"/>
      <w:r w:rsidRPr="00CA4D17">
        <w:rPr>
          <w:rFonts w:ascii="Segoe UI" w:hAnsi="Segoe UI" w:cs="Segoe UI"/>
          <w:sz w:val="22"/>
        </w:rPr>
        <w:t xml:space="preserve"> a </w:t>
      </w:r>
      <w:proofErr w:type="spellStart"/>
      <w:r w:rsidRPr="00CA4D17">
        <w:rPr>
          <w:rFonts w:ascii="Segoe UI" w:hAnsi="Segoe UI" w:cs="Segoe UI"/>
          <w:sz w:val="22"/>
        </w:rPr>
        <w:t>Partnership</w:t>
      </w:r>
      <w:proofErr w:type="spellEnd"/>
      <w:r w:rsidRPr="00CA4D17">
        <w:rPr>
          <w:rFonts w:ascii="Segoe UI" w:hAnsi="Segoe UI" w:cs="Segoe UI"/>
          <w:sz w:val="22"/>
        </w:rPr>
        <w:t xml:space="preserve"> </w:t>
      </w:r>
      <w:proofErr w:type="spellStart"/>
      <w:r w:rsidRPr="00CA4D17">
        <w:rPr>
          <w:rFonts w:ascii="Segoe UI" w:hAnsi="Segoe UI" w:cs="Segoe UI"/>
          <w:sz w:val="22"/>
        </w:rPr>
        <w:t>Agreement</w:t>
      </w:r>
      <w:proofErr w:type="spellEnd"/>
      <w:r w:rsidRPr="00CA4D17">
        <w:rPr>
          <w:rFonts w:ascii="Segoe UI" w:hAnsi="Segoe UI" w:cs="Segoe UI"/>
          <w:sz w:val="22"/>
        </w:rPr>
        <w:t xml:space="preserve"> </w:t>
      </w:r>
      <w:proofErr w:type="spellStart"/>
      <w:r w:rsidRPr="00CA4D17">
        <w:rPr>
          <w:rFonts w:ascii="Segoe UI" w:hAnsi="Segoe UI" w:cs="Segoe UI"/>
          <w:sz w:val="22"/>
        </w:rPr>
        <w:t>stipulating</w:t>
      </w:r>
      <w:proofErr w:type="spellEnd"/>
      <w:r w:rsidRPr="00CA4D17">
        <w:rPr>
          <w:rFonts w:ascii="Segoe UI" w:hAnsi="Segoe UI" w:cs="Segoe UI"/>
          <w:sz w:val="22"/>
        </w:rPr>
        <w:t xml:space="preserve"> how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public</w:t>
      </w:r>
      <w:proofErr w:type="spellEnd"/>
      <w:r w:rsidRPr="00CA4D17">
        <w:rPr>
          <w:rFonts w:ascii="Segoe UI" w:hAnsi="Segoe UI" w:cs="Segoe UI"/>
          <w:sz w:val="22"/>
        </w:rPr>
        <w:t xml:space="preserve"> </w:t>
      </w:r>
      <w:proofErr w:type="spellStart"/>
      <w:r w:rsidRPr="00CA4D17">
        <w:rPr>
          <w:rFonts w:ascii="Segoe UI" w:hAnsi="Segoe UI" w:cs="Segoe UI"/>
          <w:sz w:val="22"/>
        </w:rPr>
        <w:t>contract</w:t>
      </w:r>
      <w:proofErr w:type="spellEnd"/>
      <w:r w:rsidRPr="00CA4D17">
        <w:rPr>
          <w:rFonts w:ascii="Segoe UI" w:hAnsi="Segoe UI" w:cs="Segoe UI"/>
          <w:sz w:val="22"/>
        </w:rPr>
        <w:t xml:space="preserve"> </w:t>
      </w:r>
      <w:proofErr w:type="spellStart"/>
      <w:r w:rsidRPr="00CA4D17">
        <w:rPr>
          <w:rFonts w:ascii="Segoe UI" w:hAnsi="Segoe UI" w:cs="Segoe UI"/>
          <w:sz w:val="22"/>
        </w:rPr>
        <w:t>awarded</w:t>
      </w:r>
      <w:proofErr w:type="spellEnd"/>
      <w:r w:rsidRPr="00CA4D17">
        <w:rPr>
          <w:rFonts w:ascii="Segoe UI" w:hAnsi="Segoe UI" w:cs="Segoe UI"/>
          <w:sz w:val="22"/>
        </w:rPr>
        <w:t xml:space="preserve"> </w:t>
      </w:r>
      <w:proofErr w:type="spellStart"/>
      <w:r w:rsidRPr="00CA4D17">
        <w:rPr>
          <w:rFonts w:ascii="Segoe UI" w:hAnsi="Segoe UI" w:cs="Segoe UI"/>
          <w:sz w:val="22"/>
        </w:rPr>
        <w:t>within</w:t>
      </w:r>
      <w:proofErr w:type="spellEnd"/>
      <w:r w:rsidRPr="00CA4D17">
        <w:rPr>
          <w:rFonts w:ascii="Segoe UI" w:hAnsi="Segoe UI" w:cs="Segoe UI"/>
          <w:sz w:val="22"/>
        </w:rPr>
        <w:t xml:space="preserve"> </w:t>
      </w:r>
      <w:proofErr w:type="spellStart"/>
      <w:r w:rsidRPr="00CA4D17">
        <w:rPr>
          <w:rFonts w:ascii="Segoe UI" w:hAnsi="Segoe UI" w:cs="Segoe UI"/>
          <w:sz w:val="22"/>
        </w:rPr>
        <w:t>this</w:t>
      </w:r>
      <w:proofErr w:type="spellEnd"/>
      <w:r w:rsidRPr="00CA4D17">
        <w:rPr>
          <w:rFonts w:ascii="Segoe UI" w:hAnsi="Segoe UI" w:cs="Segoe UI"/>
          <w:sz w:val="22"/>
        </w:rPr>
        <w:t xml:space="preserve"> </w:t>
      </w:r>
      <w:proofErr w:type="spellStart"/>
      <w:r w:rsidRPr="00CA4D17">
        <w:rPr>
          <w:rFonts w:ascii="Segoe UI" w:hAnsi="Segoe UI" w:cs="Segoe UI"/>
          <w:sz w:val="22"/>
        </w:rPr>
        <w:t>public-procurement</w:t>
      </w:r>
      <w:proofErr w:type="spellEnd"/>
      <w:r w:rsidRPr="00CA4D17">
        <w:rPr>
          <w:rFonts w:ascii="Segoe UI" w:hAnsi="Segoe UI" w:cs="Segoe UI"/>
          <w:sz w:val="22"/>
        </w:rPr>
        <w:t xml:space="preserve"> procedure </w:t>
      </w:r>
      <w:proofErr w:type="spellStart"/>
      <w:r w:rsidRPr="00CA4D17">
        <w:rPr>
          <w:rFonts w:ascii="Segoe UI" w:hAnsi="Segoe UI" w:cs="Segoe UI"/>
          <w:sz w:val="22"/>
        </w:rPr>
        <w:t>will</w:t>
      </w:r>
      <w:proofErr w:type="spellEnd"/>
      <w:r w:rsidRPr="00CA4D17">
        <w:rPr>
          <w:rFonts w:ascii="Segoe UI" w:hAnsi="Segoe UI" w:cs="Segoe UI"/>
          <w:sz w:val="22"/>
        </w:rPr>
        <w:t xml:space="preserve"> be </w:t>
      </w:r>
      <w:proofErr w:type="spellStart"/>
      <w:r w:rsidRPr="00CA4D17">
        <w:rPr>
          <w:rFonts w:ascii="Segoe UI" w:hAnsi="Segoe UI" w:cs="Segoe UI"/>
          <w:sz w:val="22"/>
        </w:rPr>
        <w:t>executed</w:t>
      </w:r>
      <w:proofErr w:type="spellEnd"/>
      <w:r w:rsidRPr="00CA4D17">
        <w:rPr>
          <w:rFonts w:ascii="Segoe UI" w:hAnsi="Segoe UI" w:cs="Segoe UI"/>
          <w:sz w:val="22"/>
        </w:rPr>
        <w:t xml:space="preserve">, </w:t>
      </w:r>
      <w:proofErr w:type="spellStart"/>
      <w:r w:rsidRPr="00CA4D17">
        <w:rPr>
          <w:rFonts w:ascii="Segoe UI" w:hAnsi="Segoe UI" w:cs="Segoe UI"/>
          <w:sz w:val="22"/>
        </w:rPr>
        <w:t>specifying</w:t>
      </w:r>
      <w:proofErr w:type="spellEnd"/>
      <w:r w:rsidRPr="00CA4D17">
        <w:rPr>
          <w:rFonts w:ascii="Segoe UI" w:hAnsi="Segoe UI" w:cs="Segoe UI"/>
          <w:sz w:val="22"/>
        </w:rPr>
        <w:t xml:space="preserve">, in </w:t>
      </w:r>
      <w:proofErr w:type="spellStart"/>
      <w:r w:rsidRPr="00CA4D17">
        <w:rPr>
          <w:rFonts w:ascii="Segoe UI" w:hAnsi="Segoe UI" w:cs="Segoe UI"/>
          <w:sz w:val="22"/>
        </w:rPr>
        <w:t>particular</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leading</w:t>
      </w:r>
      <w:proofErr w:type="spellEnd"/>
      <w:r w:rsidRPr="00CA4D17">
        <w:rPr>
          <w:rFonts w:ascii="Segoe UI" w:hAnsi="Segoe UI" w:cs="Segoe UI"/>
          <w:sz w:val="22"/>
        </w:rPr>
        <w:t xml:space="preserve"> partner </w:t>
      </w:r>
      <w:proofErr w:type="spellStart"/>
      <w:r w:rsidRPr="00CA4D17">
        <w:rPr>
          <w:rFonts w:ascii="Segoe UI" w:hAnsi="Segoe UI" w:cs="Segoe UI"/>
          <w:sz w:val="22"/>
        </w:rPr>
        <w:t>authorized</w:t>
      </w:r>
      <w:proofErr w:type="spellEnd"/>
      <w:r w:rsidRPr="00CA4D17">
        <w:rPr>
          <w:rFonts w:ascii="Segoe UI" w:hAnsi="Segoe UI" w:cs="Segoe UI"/>
          <w:sz w:val="22"/>
        </w:rPr>
        <w:t xml:space="preserve"> to </w:t>
      </w:r>
      <w:proofErr w:type="spellStart"/>
      <w:r w:rsidRPr="00CA4D17">
        <w:rPr>
          <w:rFonts w:ascii="Segoe UI" w:hAnsi="Segoe UI" w:cs="Segoe UI"/>
          <w:sz w:val="22"/>
        </w:rPr>
        <w:t>assume</w:t>
      </w:r>
      <w:proofErr w:type="spellEnd"/>
      <w:r w:rsidRPr="00CA4D17">
        <w:rPr>
          <w:rFonts w:ascii="Segoe UI" w:hAnsi="Segoe UI" w:cs="Segoe UI"/>
          <w:sz w:val="22"/>
        </w:rPr>
        <w:t xml:space="preserve">, from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Contracting</w:t>
      </w:r>
      <w:proofErr w:type="spellEnd"/>
      <w:r w:rsidRPr="00CA4D17">
        <w:rPr>
          <w:rFonts w:ascii="Segoe UI" w:hAnsi="Segoe UI" w:cs="Segoe UI"/>
          <w:sz w:val="22"/>
        </w:rPr>
        <w:t xml:space="preserve"> </w:t>
      </w:r>
      <w:proofErr w:type="spellStart"/>
      <w:r w:rsidRPr="00CA4D17">
        <w:rPr>
          <w:rFonts w:ascii="Segoe UI" w:hAnsi="Segoe UI" w:cs="Segoe UI"/>
          <w:sz w:val="22"/>
        </w:rPr>
        <w:t>Authority</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obligations</w:t>
      </w:r>
      <w:proofErr w:type="spellEnd"/>
      <w:r w:rsidRPr="00CA4D17">
        <w:rPr>
          <w:rFonts w:ascii="Segoe UI" w:hAnsi="Segoe UI" w:cs="Segoe UI"/>
          <w:sz w:val="22"/>
        </w:rPr>
        <w:t xml:space="preserve">, </w:t>
      </w:r>
      <w:proofErr w:type="spellStart"/>
      <w:r w:rsidRPr="00CA4D17">
        <w:rPr>
          <w:rFonts w:ascii="Segoe UI" w:hAnsi="Segoe UI" w:cs="Segoe UI"/>
          <w:sz w:val="22"/>
        </w:rPr>
        <w:t>instructions</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possibly</w:t>
      </w:r>
      <w:proofErr w:type="spellEnd"/>
      <w:r w:rsidRPr="00CA4D17">
        <w:rPr>
          <w:rFonts w:ascii="Segoe UI" w:hAnsi="Segoe UI" w:cs="Segoe UI"/>
          <w:sz w:val="22"/>
        </w:rPr>
        <w:t xml:space="preserve"> </w:t>
      </w:r>
      <w:proofErr w:type="spellStart"/>
      <w:r w:rsidRPr="00CA4D17">
        <w:rPr>
          <w:rFonts w:ascii="Segoe UI" w:hAnsi="Segoe UI" w:cs="Segoe UI"/>
          <w:sz w:val="22"/>
        </w:rPr>
        <w:t>also</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payments</w:t>
      </w:r>
      <w:proofErr w:type="spellEnd"/>
      <w:r w:rsidRPr="00CA4D17">
        <w:rPr>
          <w:rFonts w:ascii="Segoe UI" w:hAnsi="Segoe UI" w:cs="Segoe UI"/>
          <w:sz w:val="22"/>
        </w:rPr>
        <w:t xml:space="preserve"> on </w:t>
      </w:r>
      <w:proofErr w:type="spellStart"/>
      <w:r w:rsidRPr="00CA4D17">
        <w:rPr>
          <w:rFonts w:ascii="Segoe UI" w:hAnsi="Segoe UI" w:cs="Segoe UI"/>
          <w:sz w:val="22"/>
        </w:rPr>
        <w:t>behalf</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for</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account</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all</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partners</w:t>
      </w:r>
      <w:proofErr w:type="spellEnd"/>
      <w:r w:rsidRPr="00CA4D17">
        <w:rPr>
          <w:rFonts w:ascii="Segoe UI" w:hAnsi="Segoe UI" w:cs="Segoe UI"/>
          <w:sz w:val="22"/>
        </w:rPr>
        <w:t xml:space="preserve">, as </w:t>
      </w:r>
      <w:proofErr w:type="spellStart"/>
      <w:r w:rsidRPr="00CA4D17">
        <w:rPr>
          <w:rFonts w:ascii="Segoe UI" w:hAnsi="Segoe UI" w:cs="Segoe UI"/>
          <w:sz w:val="22"/>
        </w:rPr>
        <w:t>well</w:t>
      </w:r>
      <w:proofErr w:type="spellEnd"/>
      <w:r w:rsidRPr="00CA4D17">
        <w:rPr>
          <w:rFonts w:ascii="Segoe UI" w:hAnsi="Segoe UI" w:cs="Segoe UI"/>
          <w:sz w:val="22"/>
        </w:rPr>
        <w:t xml:space="preserve"> as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share</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type</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services</w:t>
      </w:r>
      <w:proofErr w:type="spellEnd"/>
      <w:r w:rsidRPr="00CA4D17">
        <w:rPr>
          <w:rFonts w:ascii="Segoe UI" w:hAnsi="Segoe UI" w:cs="Segoe UI"/>
          <w:sz w:val="22"/>
        </w:rPr>
        <w:t>/</w:t>
      </w:r>
      <w:proofErr w:type="spellStart"/>
      <w:r w:rsidRPr="00CA4D17">
        <w:rPr>
          <w:rFonts w:ascii="Segoe UI" w:hAnsi="Segoe UI" w:cs="Segoe UI"/>
          <w:sz w:val="22"/>
        </w:rPr>
        <w:t>goods</w:t>
      </w:r>
      <w:proofErr w:type="spellEnd"/>
      <w:r w:rsidRPr="00CA4D17">
        <w:rPr>
          <w:rFonts w:ascii="Segoe UI" w:hAnsi="Segoe UI" w:cs="Segoe UI"/>
          <w:sz w:val="22"/>
        </w:rPr>
        <w:t xml:space="preserve"> to be </w:t>
      </w:r>
      <w:proofErr w:type="spellStart"/>
      <w:r w:rsidRPr="00CA4D17">
        <w:rPr>
          <w:rFonts w:ascii="Segoe UI" w:hAnsi="Segoe UI" w:cs="Segoe UI"/>
          <w:sz w:val="22"/>
        </w:rPr>
        <w:t>provided</w:t>
      </w:r>
      <w:proofErr w:type="spellEnd"/>
      <w:r w:rsidRPr="00CA4D17">
        <w:rPr>
          <w:rFonts w:ascii="Segoe UI" w:hAnsi="Segoe UI" w:cs="Segoe UI"/>
          <w:sz w:val="22"/>
        </w:rPr>
        <w:t xml:space="preserve"> </w:t>
      </w:r>
      <w:proofErr w:type="spellStart"/>
      <w:r w:rsidRPr="00CA4D17">
        <w:rPr>
          <w:rFonts w:ascii="Segoe UI" w:hAnsi="Segoe UI" w:cs="Segoe UI"/>
          <w:sz w:val="22"/>
        </w:rPr>
        <w:t>by</w:t>
      </w:r>
      <w:proofErr w:type="spellEnd"/>
      <w:r w:rsidRPr="00CA4D17">
        <w:rPr>
          <w:rFonts w:ascii="Segoe UI" w:hAnsi="Segoe UI" w:cs="Segoe UI"/>
          <w:sz w:val="22"/>
        </w:rPr>
        <w:t xml:space="preserve"> </w:t>
      </w:r>
      <w:proofErr w:type="spellStart"/>
      <w:r w:rsidRPr="00CA4D17">
        <w:rPr>
          <w:rFonts w:ascii="Segoe UI" w:hAnsi="Segoe UI" w:cs="Segoe UI"/>
          <w:sz w:val="22"/>
        </w:rPr>
        <w:t>each</w:t>
      </w:r>
      <w:proofErr w:type="spellEnd"/>
      <w:r w:rsidRPr="00CA4D17">
        <w:rPr>
          <w:rFonts w:ascii="Segoe UI" w:hAnsi="Segoe UI" w:cs="Segoe UI"/>
          <w:sz w:val="22"/>
        </w:rPr>
        <w:t xml:space="preserve"> </w:t>
      </w:r>
      <w:proofErr w:type="spellStart"/>
      <w:r w:rsidRPr="00CA4D17">
        <w:rPr>
          <w:rFonts w:ascii="Segoe UI" w:hAnsi="Segoe UI" w:cs="Segoe UI"/>
          <w:sz w:val="22"/>
        </w:rPr>
        <w:t>individual</w:t>
      </w:r>
      <w:proofErr w:type="spellEnd"/>
      <w:r w:rsidRPr="00CA4D17">
        <w:rPr>
          <w:rFonts w:ascii="Segoe UI" w:hAnsi="Segoe UI" w:cs="Segoe UI"/>
          <w:sz w:val="22"/>
        </w:rPr>
        <w:t xml:space="preserve"> partner.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Agreement</w:t>
      </w:r>
      <w:proofErr w:type="spellEnd"/>
      <w:r w:rsidRPr="00CA4D17">
        <w:rPr>
          <w:rFonts w:ascii="Segoe UI" w:hAnsi="Segoe UI" w:cs="Segoe UI"/>
          <w:sz w:val="22"/>
        </w:rPr>
        <w:t xml:space="preserve"> </w:t>
      </w:r>
      <w:proofErr w:type="spellStart"/>
      <w:r w:rsidRPr="00CA4D17">
        <w:rPr>
          <w:rFonts w:ascii="Segoe UI" w:hAnsi="Segoe UI" w:cs="Segoe UI"/>
          <w:sz w:val="22"/>
        </w:rPr>
        <w:t>should</w:t>
      </w:r>
      <w:proofErr w:type="spellEnd"/>
      <w:r w:rsidRPr="00CA4D17">
        <w:rPr>
          <w:rFonts w:ascii="Segoe UI" w:hAnsi="Segoe UI" w:cs="Segoe UI"/>
          <w:sz w:val="22"/>
        </w:rPr>
        <w:t xml:space="preserve"> </w:t>
      </w:r>
      <w:proofErr w:type="spellStart"/>
      <w:r w:rsidRPr="00CA4D17">
        <w:rPr>
          <w:rFonts w:ascii="Segoe UI" w:hAnsi="Segoe UI" w:cs="Segoe UI"/>
          <w:sz w:val="22"/>
        </w:rPr>
        <w:t>clearly</w:t>
      </w:r>
      <w:proofErr w:type="spellEnd"/>
      <w:r w:rsidRPr="00CA4D17">
        <w:rPr>
          <w:rFonts w:ascii="Segoe UI" w:hAnsi="Segoe UI" w:cs="Segoe UI"/>
          <w:sz w:val="22"/>
        </w:rPr>
        <w:t xml:space="preserve"> </w:t>
      </w:r>
      <w:proofErr w:type="spellStart"/>
      <w:r w:rsidRPr="00CA4D17">
        <w:rPr>
          <w:rFonts w:ascii="Segoe UI" w:hAnsi="Segoe UI" w:cs="Segoe UI"/>
          <w:sz w:val="22"/>
        </w:rPr>
        <w:t>stipulate</w:t>
      </w:r>
      <w:proofErr w:type="spellEnd"/>
      <w:r w:rsidRPr="00CA4D17">
        <w:rPr>
          <w:rFonts w:ascii="Segoe UI" w:hAnsi="Segoe UI" w:cs="Segoe UI"/>
          <w:sz w:val="22"/>
        </w:rPr>
        <w:t xml:space="preserve"> </w:t>
      </w:r>
      <w:proofErr w:type="spellStart"/>
      <w:r w:rsidRPr="00CA4D17">
        <w:rPr>
          <w:rFonts w:ascii="Segoe UI" w:hAnsi="Segoe UI" w:cs="Segoe UI"/>
          <w:sz w:val="22"/>
        </w:rPr>
        <w:t>that</w:t>
      </w:r>
      <w:proofErr w:type="spellEnd"/>
      <w:r w:rsidRPr="00CA4D17">
        <w:rPr>
          <w:rFonts w:ascii="Segoe UI" w:hAnsi="Segoe UI" w:cs="Segoe UI"/>
          <w:sz w:val="22"/>
        </w:rPr>
        <w:t xml:space="preserve">, in </w:t>
      </w:r>
      <w:proofErr w:type="spellStart"/>
      <w:r w:rsidRPr="00CA4D17">
        <w:rPr>
          <w:rFonts w:ascii="Segoe UI" w:hAnsi="Segoe UI" w:cs="Segoe UI"/>
          <w:sz w:val="22"/>
        </w:rPr>
        <w:t>relation</w:t>
      </w:r>
      <w:proofErr w:type="spellEnd"/>
      <w:r w:rsidRPr="00CA4D17">
        <w:rPr>
          <w:rFonts w:ascii="Segoe UI" w:hAnsi="Segoe UI" w:cs="Segoe UI"/>
          <w:sz w:val="22"/>
        </w:rPr>
        <w:t xml:space="preserve"> to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Contracting</w:t>
      </w:r>
      <w:proofErr w:type="spellEnd"/>
      <w:r w:rsidRPr="00CA4D17">
        <w:rPr>
          <w:rFonts w:ascii="Segoe UI" w:hAnsi="Segoe UI" w:cs="Segoe UI"/>
          <w:sz w:val="22"/>
        </w:rPr>
        <w:t xml:space="preserve"> </w:t>
      </w:r>
      <w:proofErr w:type="spellStart"/>
      <w:r w:rsidRPr="00CA4D17">
        <w:rPr>
          <w:rFonts w:ascii="Segoe UI" w:hAnsi="Segoe UI" w:cs="Segoe UI"/>
          <w:sz w:val="22"/>
        </w:rPr>
        <w:t>Authority</w:t>
      </w:r>
      <w:proofErr w:type="spellEnd"/>
      <w:r w:rsidRPr="00CA4D17">
        <w:rPr>
          <w:rFonts w:ascii="Segoe UI" w:hAnsi="Segoe UI" w:cs="Segoe UI"/>
          <w:sz w:val="22"/>
        </w:rPr>
        <w:t xml:space="preserve">, </w:t>
      </w:r>
      <w:proofErr w:type="spellStart"/>
      <w:r w:rsidRPr="00CA4D17">
        <w:rPr>
          <w:rFonts w:ascii="Segoe UI" w:hAnsi="Segoe UI" w:cs="Segoe UI"/>
          <w:sz w:val="22"/>
        </w:rPr>
        <w:t>all</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partners</w:t>
      </w:r>
      <w:proofErr w:type="spellEnd"/>
      <w:r w:rsidRPr="00CA4D17">
        <w:rPr>
          <w:rFonts w:ascii="Segoe UI" w:hAnsi="Segoe UI" w:cs="Segoe UI"/>
          <w:sz w:val="22"/>
        </w:rPr>
        <w:t xml:space="preserve"> are </w:t>
      </w:r>
      <w:proofErr w:type="spellStart"/>
      <w:r w:rsidRPr="00CA4D17">
        <w:rPr>
          <w:rFonts w:ascii="Segoe UI" w:hAnsi="Segoe UI" w:cs="Segoe UI"/>
          <w:sz w:val="22"/>
        </w:rPr>
        <w:t>collectively</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individually</w:t>
      </w:r>
      <w:proofErr w:type="spellEnd"/>
      <w:r w:rsidRPr="00CA4D17">
        <w:rPr>
          <w:rFonts w:ascii="Segoe UI" w:hAnsi="Segoe UI" w:cs="Segoe UI"/>
          <w:sz w:val="22"/>
        </w:rPr>
        <w:t xml:space="preserve"> </w:t>
      </w:r>
      <w:proofErr w:type="spellStart"/>
      <w:r w:rsidRPr="00CA4D17">
        <w:rPr>
          <w:rFonts w:ascii="Segoe UI" w:hAnsi="Segoe UI" w:cs="Segoe UI"/>
          <w:sz w:val="22"/>
        </w:rPr>
        <w:t>liable</w:t>
      </w:r>
      <w:proofErr w:type="spellEnd"/>
      <w:r w:rsidRPr="00CA4D17">
        <w:rPr>
          <w:rFonts w:ascii="Segoe UI" w:hAnsi="Segoe UI" w:cs="Segoe UI"/>
          <w:sz w:val="22"/>
        </w:rPr>
        <w:t xml:space="preserve"> </w:t>
      </w:r>
      <w:proofErr w:type="spellStart"/>
      <w:r w:rsidRPr="00CA4D17">
        <w:rPr>
          <w:rFonts w:ascii="Segoe UI" w:hAnsi="Segoe UI" w:cs="Segoe UI"/>
          <w:sz w:val="22"/>
        </w:rPr>
        <w:t>for</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realisation</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entire</w:t>
      </w:r>
      <w:proofErr w:type="spellEnd"/>
      <w:r w:rsidRPr="00CA4D17">
        <w:rPr>
          <w:rFonts w:ascii="Segoe UI" w:hAnsi="Segoe UI" w:cs="Segoe UI"/>
          <w:sz w:val="22"/>
        </w:rPr>
        <w:t xml:space="preserve"> </w:t>
      </w:r>
      <w:proofErr w:type="spellStart"/>
      <w:r w:rsidRPr="00CA4D17">
        <w:rPr>
          <w:rFonts w:ascii="Segoe UI" w:hAnsi="Segoe UI" w:cs="Segoe UI"/>
          <w:sz w:val="22"/>
        </w:rPr>
        <w:t>commitment</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each</w:t>
      </w:r>
      <w:proofErr w:type="spellEnd"/>
      <w:r w:rsidRPr="00CA4D17">
        <w:rPr>
          <w:rFonts w:ascii="Segoe UI" w:hAnsi="Segoe UI" w:cs="Segoe UI"/>
          <w:sz w:val="22"/>
        </w:rPr>
        <w:t xml:space="preserve"> part </w:t>
      </w:r>
      <w:proofErr w:type="spellStart"/>
      <w:r w:rsidRPr="00CA4D17">
        <w:rPr>
          <w:rFonts w:ascii="Segoe UI" w:hAnsi="Segoe UI" w:cs="Segoe UI"/>
          <w:sz w:val="22"/>
        </w:rPr>
        <w:t>of</w:t>
      </w:r>
      <w:proofErr w:type="spellEnd"/>
      <w:r w:rsidRPr="00CA4D17">
        <w:rPr>
          <w:rFonts w:ascii="Segoe UI" w:hAnsi="Segoe UI" w:cs="Segoe UI"/>
          <w:sz w:val="22"/>
        </w:rPr>
        <w:t xml:space="preserve"> it, in </w:t>
      </w:r>
      <w:proofErr w:type="spellStart"/>
      <w:r w:rsidRPr="00CA4D17">
        <w:rPr>
          <w:rFonts w:ascii="Segoe UI" w:hAnsi="Segoe UI" w:cs="Segoe UI"/>
          <w:sz w:val="22"/>
        </w:rPr>
        <w:t>accordance</w:t>
      </w:r>
      <w:proofErr w:type="spellEnd"/>
      <w:r w:rsidRPr="00CA4D17">
        <w:rPr>
          <w:rFonts w:ascii="Segoe UI" w:hAnsi="Segoe UI" w:cs="Segoe UI"/>
          <w:sz w:val="22"/>
        </w:rPr>
        <w:t xml:space="preserve"> </w:t>
      </w:r>
      <w:proofErr w:type="spellStart"/>
      <w:r w:rsidRPr="00CA4D17">
        <w:rPr>
          <w:rFonts w:ascii="Segoe UI" w:hAnsi="Segoe UI" w:cs="Segoe UI"/>
          <w:sz w:val="22"/>
        </w:rPr>
        <w:t>with</w:t>
      </w:r>
      <w:proofErr w:type="spellEnd"/>
      <w:r w:rsidRPr="00CA4D17">
        <w:rPr>
          <w:rFonts w:ascii="Segoe UI" w:hAnsi="Segoe UI" w:cs="Segoe UI"/>
          <w:sz w:val="22"/>
        </w:rPr>
        <w:t xml:space="preserve"> </w:t>
      </w:r>
      <w:proofErr w:type="spellStart"/>
      <w:r w:rsidRPr="00CA4D17">
        <w:rPr>
          <w:rFonts w:ascii="Segoe UI" w:hAnsi="Segoe UI" w:cs="Segoe UI"/>
          <w:sz w:val="22"/>
        </w:rPr>
        <w:t>paragraph</w:t>
      </w:r>
      <w:proofErr w:type="spellEnd"/>
      <w:r w:rsidRPr="00CA4D17">
        <w:rPr>
          <w:rFonts w:ascii="Segoe UI" w:hAnsi="Segoe UI" w:cs="Segoe UI"/>
          <w:sz w:val="22"/>
        </w:rPr>
        <w:t xml:space="preserve"> 3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Article</w:t>
      </w:r>
      <w:proofErr w:type="spellEnd"/>
      <w:r w:rsidRPr="00CA4D17">
        <w:rPr>
          <w:rFonts w:ascii="Segoe UI" w:hAnsi="Segoe UI" w:cs="Segoe UI"/>
          <w:sz w:val="22"/>
        </w:rPr>
        <w:t xml:space="preserve"> 81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PPA-3.</w:t>
      </w:r>
    </w:p>
    <w:p w14:paraId="6D820E49" w14:textId="77777777" w:rsidR="00AB576A" w:rsidRPr="00683774" w:rsidRDefault="00AB576A" w:rsidP="00CA4D17">
      <w:pPr>
        <w:spacing w:line="240" w:lineRule="auto"/>
        <w:jc w:val="both"/>
        <w:rPr>
          <w:rFonts w:ascii="Segoe UI" w:hAnsi="Segoe UI" w:cs="Segoe UI"/>
          <w:sz w:val="22"/>
        </w:rPr>
      </w:pPr>
    </w:p>
    <w:p w14:paraId="1C97A3C2" w14:textId="0141C3F6" w:rsidR="00CA4D17" w:rsidRDefault="00CA4D17" w:rsidP="000C5C55">
      <w:pPr>
        <w:spacing w:line="240" w:lineRule="auto"/>
        <w:jc w:val="both"/>
        <w:rPr>
          <w:rFonts w:ascii="Segoe UI" w:hAnsi="Segoe UI" w:cs="Segoe UI"/>
          <w:sz w:val="22"/>
        </w:rPr>
      </w:pPr>
      <w:proofErr w:type="spellStart"/>
      <w:r w:rsidRPr="00CA4D17">
        <w:rPr>
          <w:rFonts w:ascii="Segoe UI" w:hAnsi="Segoe UI" w:cs="Segoe UI"/>
          <w:sz w:val="22"/>
        </w:rPr>
        <w:t>All</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partners</w:t>
      </w:r>
      <w:proofErr w:type="spellEnd"/>
      <w:r w:rsidRPr="00CA4D17">
        <w:rPr>
          <w:rFonts w:ascii="Segoe UI" w:hAnsi="Segoe UI" w:cs="Segoe UI"/>
          <w:sz w:val="22"/>
        </w:rPr>
        <w:t xml:space="preserve"> in a </w:t>
      </w:r>
      <w:proofErr w:type="spellStart"/>
      <w:r w:rsidRPr="00CA4D17">
        <w:rPr>
          <w:rFonts w:ascii="Segoe UI" w:hAnsi="Segoe UI" w:cs="Segoe UI"/>
          <w:sz w:val="22"/>
        </w:rPr>
        <w:t>group</w:t>
      </w:r>
      <w:proofErr w:type="spellEnd"/>
      <w:r w:rsidRPr="00CA4D17">
        <w:rPr>
          <w:rFonts w:ascii="Segoe UI" w:hAnsi="Segoe UI" w:cs="Segoe UI"/>
          <w:sz w:val="22"/>
        </w:rPr>
        <w:t xml:space="preserve"> </w:t>
      </w:r>
      <w:proofErr w:type="spellStart"/>
      <w:r w:rsidRPr="00CA4D17">
        <w:rPr>
          <w:rFonts w:ascii="Segoe UI" w:hAnsi="Segoe UI" w:cs="Segoe UI"/>
          <w:sz w:val="22"/>
        </w:rPr>
        <w:t>have</w:t>
      </w:r>
      <w:proofErr w:type="spellEnd"/>
      <w:r w:rsidRPr="00CA4D17">
        <w:rPr>
          <w:rFonts w:ascii="Segoe UI" w:hAnsi="Segoe UI" w:cs="Segoe UI"/>
          <w:sz w:val="22"/>
        </w:rPr>
        <w:t xml:space="preserve"> to </w:t>
      </w:r>
      <w:proofErr w:type="spellStart"/>
      <w:r w:rsidRPr="00CA4D17">
        <w:rPr>
          <w:rFonts w:ascii="Segoe UI" w:hAnsi="Segoe UI" w:cs="Segoe UI"/>
          <w:sz w:val="22"/>
        </w:rPr>
        <w:t>meet</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conditions</w:t>
      </w:r>
      <w:proofErr w:type="spellEnd"/>
      <w:r w:rsidRPr="00CA4D17">
        <w:rPr>
          <w:rFonts w:ascii="Segoe UI" w:hAnsi="Segoe UI" w:cs="Segoe UI"/>
          <w:sz w:val="22"/>
        </w:rPr>
        <w:t xml:space="preserve"> </w:t>
      </w:r>
      <w:proofErr w:type="spellStart"/>
      <w:r w:rsidRPr="00CA4D17">
        <w:rPr>
          <w:rFonts w:ascii="Segoe UI" w:hAnsi="Segoe UI" w:cs="Segoe UI"/>
          <w:sz w:val="22"/>
        </w:rPr>
        <w:t>for</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recognition</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their</w:t>
      </w:r>
      <w:proofErr w:type="spellEnd"/>
      <w:r w:rsidRPr="00CA4D17">
        <w:rPr>
          <w:rFonts w:ascii="Segoe UI" w:hAnsi="Segoe UI" w:cs="Segoe UI"/>
          <w:sz w:val="22"/>
        </w:rPr>
        <w:t xml:space="preserve"> </w:t>
      </w:r>
      <w:proofErr w:type="spellStart"/>
      <w:r w:rsidRPr="00CA4D17">
        <w:rPr>
          <w:rFonts w:ascii="Segoe UI" w:hAnsi="Segoe UI" w:cs="Segoe UI"/>
          <w:sz w:val="22"/>
        </w:rPr>
        <w:t>competencies</w:t>
      </w:r>
      <w:proofErr w:type="spellEnd"/>
      <w:r w:rsidRPr="00CA4D17">
        <w:rPr>
          <w:rFonts w:ascii="Segoe UI" w:hAnsi="Segoe UI" w:cs="Segoe UI"/>
          <w:sz w:val="22"/>
        </w:rPr>
        <w:t xml:space="preserve"> </w:t>
      </w:r>
      <w:proofErr w:type="spellStart"/>
      <w:r w:rsidRPr="00CA4D17">
        <w:rPr>
          <w:rFonts w:ascii="Segoe UI" w:hAnsi="Segoe UI" w:cs="Segoe UI"/>
          <w:sz w:val="22"/>
        </w:rPr>
        <w:t>with</w:t>
      </w:r>
      <w:proofErr w:type="spellEnd"/>
      <w:r w:rsidRPr="00CA4D17">
        <w:rPr>
          <w:rFonts w:ascii="Segoe UI" w:hAnsi="Segoe UI" w:cs="Segoe UI"/>
          <w:sz w:val="22"/>
        </w:rPr>
        <w:t xml:space="preserve"> </w:t>
      </w:r>
      <w:proofErr w:type="spellStart"/>
      <w:r w:rsidRPr="00CA4D17">
        <w:rPr>
          <w:rFonts w:ascii="Segoe UI" w:hAnsi="Segoe UI" w:cs="Segoe UI"/>
          <w:sz w:val="22"/>
        </w:rPr>
        <w:t>respect</w:t>
      </w:r>
      <w:proofErr w:type="spellEnd"/>
      <w:r w:rsidRPr="00CA4D17">
        <w:rPr>
          <w:rFonts w:ascii="Segoe UI" w:hAnsi="Segoe UI" w:cs="Segoe UI"/>
          <w:sz w:val="22"/>
        </w:rPr>
        <w:t xml:space="preserve"> to </w:t>
      </w:r>
      <w:proofErr w:type="spellStart"/>
      <w:r w:rsidRPr="00CA4D17">
        <w:rPr>
          <w:rFonts w:ascii="Segoe UI" w:hAnsi="Segoe UI" w:cs="Segoe UI"/>
          <w:sz w:val="22"/>
        </w:rPr>
        <w:t>their</w:t>
      </w:r>
      <w:proofErr w:type="spellEnd"/>
      <w:r w:rsidRPr="00CA4D17">
        <w:rPr>
          <w:rFonts w:ascii="Segoe UI" w:hAnsi="Segoe UI" w:cs="Segoe UI"/>
          <w:sz w:val="22"/>
        </w:rPr>
        <w:t xml:space="preserve"> legal </w:t>
      </w:r>
      <w:proofErr w:type="spellStart"/>
      <w:r w:rsidRPr="00CA4D17">
        <w:rPr>
          <w:rFonts w:ascii="Segoe UI" w:hAnsi="Segoe UI" w:cs="Segoe UI"/>
          <w:sz w:val="22"/>
        </w:rPr>
        <w:t>statuses</w:t>
      </w:r>
      <w:proofErr w:type="spellEnd"/>
      <w:r w:rsidRPr="00CA4D17">
        <w:rPr>
          <w:rFonts w:ascii="Segoe UI" w:hAnsi="Segoe UI" w:cs="Segoe UI"/>
          <w:sz w:val="22"/>
        </w:rPr>
        <w:t xml:space="preserve"> (</w:t>
      </w:r>
      <w:proofErr w:type="spellStart"/>
      <w:r w:rsidRPr="00CA4D17">
        <w:rPr>
          <w:rFonts w:ascii="Segoe UI" w:hAnsi="Segoe UI" w:cs="Segoe UI"/>
          <w:sz w:val="22"/>
        </w:rPr>
        <w:t>they</w:t>
      </w:r>
      <w:proofErr w:type="spellEnd"/>
      <w:r w:rsidRPr="00CA4D17">
        <w:rPr>
          <w:rFonts w:ascii="Segoe UI" w:hAnsi="Segoe UI" w:cs="Segoe UI"/>
          <w:sz w:val="22"/>
        </w:rPr>
        <w:t xml:space="preserve"> </w:t>
      </w:r>
      <w:proofErr w:type="spellStart"/>
      <w:r w:rsidRPr="00CA4D17">
        <w:rPr>
          <w:rFonts w:ascii="Segoe UI" w:hAnsi="Segoe UI" w:cs="Segoe UI"/>
          <w:sz w:val="22"/>
        </w:rPr>
        <w:t>must</w:t>
      </w:r>
      <w:proofErr w:type="spellEnd"/>
      <w:r w:rsidRPr="00CA4D17">
        <w:rPr>
          <w:rFonts w:ascii="Segoe UI" w:hAnsi="Segoe UI" w:cs="Segoe UI"/>
          <w:sz w:val="22"/>
        </w:rPr>
        <w:t xml:space="preserve"> </w:t>
      </w:r>
      <w:proofErr w:type="spellStart"/>
      <w:r w:rsidRPr="00CA4D17">
        <w:rPr>
          <w:rFonts w:ascii="Segoe UI" w:hAnsi="Segoe UI" w:cs="Segoe UI"/>
          <w:sz w:val="22"/>
        </w:rPr>
        <w:t>meet</w:t>
      </w:r>
      <w:proofErr w:type="spellEnd"/>
      <w:r w:rsidRPr="00CA4D17">
        <w:rPr>
          <w:rFonts w:ascii="Segoe UI" w:hAnsi="Segoe UI" w:cs="Segoe UI"/>
          <w:sz w:val="22"/>
        </w:rPr>
        <w:t xml:space="preserve"> </w:t>
      </w:r>
      <w:proofErr w:type="spellStart"/>
      <w:r w:rsidRPr="00CA4D17">
        <w:rPr>
          <w:rFonts w:ascii="Segoe UI" w:hAnsi="Segoe UI" w:cs="Segoe UI"/>
          <w:sz w:val="22"/>
        </w:rPr>
        <w:t>all</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conditions</w:t>
      </w:r>
      <w:proofErr w:type="spellEnd"/>
      <w:r w:rsidRPr="00CA4D17">
        <w:rPr>
          <w:rFonts w:ascii="Segoe UI" w:hAnsi="Segoe UI" w:cs="Segoe UI"/>
          <w:sz w:val="22"/>
        </w:rPr>
        <w:t xml:space="preserve"> </w:t>
      </w:r>
      <w:r w:rsidRPr="000E50F7">
        <w:rPr>
          <w:rFonts w:ascii="Segoe UI" w:hAnsi="Segoe UI" w:cs="Segoe UI"/>
          <w:sz w:val="22"/>
        </w:rPr>
        <w:t xml:space="preserve">in </w:t>
      </w:r>
      <w:proofErr w:type="spellStart"/>
      <w:r w:rsidRPr="000E50F7">
        <w:rPr>
          <w:rFonts w:ascii="Segoe UI" w:hAnsi="Segoe UI" w:cs="Segoe UI"/>
          <w:sz w:val="22"/>
        </w:rPr>
        <w:t>section</w:t>
      </w:r>
      <w:proofErr w:type="spellEnd"/>
      <w:r w:rsidRPr="000E50F7">
        <w:rPr>
          <w:rFonts w:ascii="Segoe UI" w:hAnsi="Segoe UI" w:cs="Segoe UI"/>
          <w:sz w:val="22"/>
        </w:rPr>
        <w:t xml:space="preserve"> </w:t>
      </w:r>
      <w:r w:rsidR="000E50F7" w:rsidRPr="000E50F7">
        <w:rPr>
          <w:rFonts w:ascii="Segoe UI" w:hAnsi="Segoe UI" w:cs="Segoe UI"/>
          <w:sz w:val="22"/>
        </w:rPr>
        <w:t>1.</w:t>
      </w:r>
      <w:r w:rsidR="000E50F7">
        <w:rPr>
          <w:rFonts w:ascii="Segoe UI" w:hAnsi="Segoe UI" w:cs="Segoe UI"/>
          <w:sz w:val="22"/>
        </w:rPr>
        <w:t>13</w:t>
      </w:r>
      <w:r w:rsidRPr="00CA4D17">
        <w:rPr>
          <w:rFonts w:ascii="Segoe UI" w:hAnsi="Segoe UI" w:cs="Segoe UI"/>
          <w:sz w:val="22"/>
        </w:rPr>
        <w:t>).</w:t>
      </w:r>
    </w:p>
    <w:p w14:paraId="3EFD93CA" w14:textId="12DC07B0" w:rsidR="007F23E5" w:rsidRDefault="007F23E5" w:rsidP="007F23E5">
      <w:pPr>
        <w:spacing w:line="240" w:lineRule="auto"/>
        <w:jc w:val="both"/>
        <w:rPr>
          <w:rFonts w:ascii="Segoe UI" w:hAnsi="Segoe UI" w:cs="Segoe UI"/>
          <w:sz w:val="22"/>
        </w:rPr>
      </w:pPr>
    </w:p>
    <w:p w14:paraId="1E1F99D8" w14:textId="55836844" w:rsidR="007F23E5" w:rsidRDefault="007F23E5" w:rsidP="007F23E5">
      <w:pPr>
        <w:spacing w:line="240" w:lineRule="auto"/>
        <w:jc w:val="both"/>
        <w:rPr>
          <w:rFonts w:ascii="Segoe UI" w:hAnsi="Segoe UI" w:cs="Segoe UI"/>
          <w:sz w:val="22"/>
        </w:rPr>
      </w:pPr>
      <w:proofErr w:type="spellStart"/>
      <w:r>
        <w:rPr>
          <w:rFonts w:ascii="Segoe UI" w:hAnsi="Segoe UI" w:cs="Segoe UI"/>
          <w:sz w:val="22"/>
        </w:rPr>
        <w:t>All</w:t>
      </w:r>
      <w:proofErr w:type="spellEnd"/>
      <w:r>
        <w:rPr>
          <w:rFonts w:ascii="Segoe UI" w:hAnsi="Segoe UI" w:cs="Segoe UI"/>
          <w:sz w:val="22"/>
        </w:rPr>
        <w:t xml:space="preserve"> </w:t>
      </w: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bidders</w:t>
      </w:r>
      <w:proofErr w:type="spellEnd"/>
      <w:r>
        <w:rPr>
          <w:rFonts w:ascii="Segoe UI" w:hAnsi="Segoe UI" w:cs="Segoe UI"/>
          <w:sz w:val="22"/>
        </w:rPr>
        <w:t xml:space="preserve"> in </w:t>
      </w: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joint</w:t>
      </w:r>
      <w:proofErr w:type="spellEnd"/>
      <w:r>
        <w:rPr>
          <w:rFonts w:ascii="Segoe UI" w:hAnsi="Segoe UI" w:cs="Segoe UI"/>
          <w:sz w:val="22"/>
        </w:rPr>
        <w:t xml:space="preserve"> </w:t>
      </w:r>
      <w:proofErr w:type="spellStart"/>
      <w:r>
        <w:rPr>
          <w:rFonts w:ascii="Segoe UI" w:hAnsi="Segoe UI" w:cs="Segoe UI"/>
          <w:sz w:val="22"/>
        </w:rPr>
        <w:t>bid</w:t>
      </w:r>
      <w:proofErr w:type="spellEnd"/>
      <w:r>
        <w:rPr>
          <w:rFonts w:ascii="Segoe UI" w:hAnsi="Segoe UI" w:cs="Segoe UI"/>
          <w:sz w:val="22"/>
        </w:rPr>
        <w:t xml:space="preserve"> </w:t>
      </w:r>
      <w:proofErr w:type="spellStart"/>
      <w:r>
        <w:rPr>
          <w:rFonts w:ascii="Segoe UI" w:hAnsi="Segoe UI" w:cs="Segoe UI"/>
          <w:sz w:val="22"/>
        </w:rPr>
        <w:t>mst</w:t>
      </w:r>
      <w:proofErr w:type="spellEnd"/>
      <w:r>
        <w:rPr>
          <w:rFonts w:ascii="Segoe UI" w:hAnsi="Segoe UI" w:cs="Segoe UI"/>
          <w:sz w:val="22"/>
        </w:rPr>
        <w:t xml:space="preserve"> </w:t>
      </w:r>
      <w:proofErr w:type="spellStart"/>
      <w:r>
        <w:rPr>
          <w:rFonts w:ascii="Segoe UI" w:hAnsi="Segoe UI" w:cs="Segoe UI"/>
          <w:sz w:val="22"/>
        </w:rPr>
        <w:t>fill</w:t>
      </w:r>
      <w:proofErr w:type="spellEnd"/>
      <w:r>
        <w:rPr>
          <w:rFonts w:ascii="Segoe UI" w:hAnsi="Segoe UI" w:cs="Segoe UI"/>
          <w:sz w:val="22"/>
        </w:rPr>
        <w:t xml:space="preserve"> out </w:t>
      </w:r>
      <w:proofErr w:type="spellStart"/>
      <w:r>
        <w:rPr>
          <w:rFonts w:ascii="Segoe UI" w:hAnsi="Segoe UI" w:cs="Segoe UI"/>
          <w:sz w:val="22"/>
        </w:rPr>
        <w:t>the</w:t>
      </w:r>
      <w:proofErr w:type="spellEnd"/>
      <w:r>
        <w:rPr>
          <w:rFonts w:ascii="Segoe UI" w:hAnsi="Segoe UI" w:cs="Segoe UI"/>
          <w:sz w:val="22"/>
        </w:rPr>
        <w:t xml:space="preserve"> ESPD </w:t>
      </w:r>
      <w:proofErr w:type="spellStart"/>
      <w:r>
        <w:rPr>
          <w:rFonts w:ascii="Segoe UI" w:hAnsi="Segoe UI" w:cs="Segoe UI"/>
          <w:sz w:val="22"/>
        </w:rPr>
        <w:t>individually</w:t>
      </w:r>
      <w:proofErr w:type="spellEnd"/>
      <w:r>
        <w:rPr>
          <w:rFonts w:ascii="Segoe UI" w:hAnsi="Segoe UI" w:cs="Segoe UI"/>
          <w:sz w:val="22"/>
        </w:rPr>
        <w:t xml:space="preserve"> </w:t>
      </w:r>
      <w:proofErr w:type="spellStart"/>
      <w:r>
        <w:rPr>
          <w:rFonts w:ascii="Segoe UI" w:hAnsi="Segoe UI" w:cs="Segoe UI"/>
          <w:sz w:val="22"/>
        </w:rPr>
        <w:t>and</w:t>
      </w:r>
      <w:proofErr w:type="spellEnd"/>
      <w:r>
        <w:rPr>
          <w:rFonts w:ascii="Segoe UI" w:hAnsi="Segoe UI" w:cs="Segoe UI"/>
          <w:sz w:val="22"/>
        </w:rPr>
        <w:t xml:space="preserve"> </w:t>
      </w:r>
      <w:proofErr w:type="spellStart"/>
      <w:r>
        <w:rPr>
          <w:rFonts w:ascii="Segoe UI" w:hAnsi="Segoe UI" w:cs="Segoe UI"/>
          <w:sz w:val="22"/>
        </w:rPr>
        <w:t>provide</w:t>
      </w:r>
      <w:proofErr w:type="spellEnd"/>
      <w:r>
        <w:rPr>
          <w:rFonts w:ascii="Segoe UI" w:hAnsi="Segoe UI" w:cs="Segoe UI"/>
          <w:sz w:val="22"/>
        </w:rPr>
        <w:t xml:space="preserve"> </w:t>
      </w:r>
      <w:proofErr w:type="spellStart"/>
      <w:r>
        <w:rPr>
          <w:rFonts w:ascii="Segoe UI" w:hAnsi="Segoe UI" w:cs="Segoe UI"/>
          <w:sz w:val="22"/>
        </w:rPr>
        <w:t>all</w:t>
      </w:r>
      <w:proofErr w:type="spellEnd"/>
      <w:r>
        <w:rPr>
          <w:rFonts w:ascii="Segoe UI" w:hAnsi="Segoe UI" w:cs="Segoe UI"/>
          <w:sz w:val="22"/>
        </w:rPr>
        <w:t xml:space="preserve"> </w:t>
      </w: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required</w:t>
      </w:r>
      <w:proofErr w:type="spellEnd"/>
      <w:r>
        <w:rPr>
          <w:rFonts w:ascii="Segoe UI" w:hAnsi="Segoe UI" w:cs="Segoe UI"/>
          <w:sz w:val="22"/>
        </w:rPr>
        <w:t xml:space="preserve"> </w:t>
      </w:r>
      <w:proofErr w:type="spellStart"/>
      <w:r>
        <w:rPr>
          <w:rFonts w:ascii="Segoe UI" w:hAnsi="Segoe UI" w:cs="Segoe UI"/>
          <w:sz w:val="22"/>
        </w:rPr>
        <w:t>information</w:t>
      </w:r>
      <w:proofErr w:type="spellEnd"/>
      <w:r>
        <w:rPr>
          <w:rFonts w:ascii="Segoe UI" w:hAnsi="Segoe UI" w:cs="Segoe UI"/>
          <w:sz w:val="22"/>
        </w:rPr>
        <w:t>.</w:t>
      </w:r>
    </w:p>
    <w:p w14:paraId="5244AB0C" w14:textId="77777777" w:rsidR="007F23E5" w:rsidRPr="00BB4AD0" w:rsidRDefault="007F23E5" w:rsidP="00BB4AD0">
      <w:pPr>
        <w:spacing w:line="240" w:lineRule="auto"/>
        <w:jc w:val="both"/>
        <w:rPr>
          <w:rFonts w:ascii="Segoe UI" w:hAnsi="Segoe UI" w:cs="Segoe UI"/>
          <w:sz w:val="22"/>
        </w:rPr>
      </w:pPr>
    </w:p>
    <w:p w14:paraId="51FF4933" w14:textId="77777777" w:rsidR="00BB4AD0" w:rsidRPr="00BB4AD0" w:rsidRDefault="00BB4AD0" w:rsidP="00BB4AD0">
      <w:pPr>
        <w:spacing w:line="240" w:lineRule="auto"/>
        <w:jc w:val="both"/>
        <w:rPr>
          <w:rFonts w:ascii="Segoe UI" w:hAnsi="Segoe UI" w:cs="Segoe UI"/>
          <w:sz w:val="22"/>
        </w:rPr>
      </w:pPr>
      <w:r w:rsidRPr="00BB4AD0">
        <w:rPr>
          <w:rFonts w:ascii="Segoe UI" w:hAnsi="Segoe UI" w:cs="Segoe UI"/>
          <w:sz w:val="22"/>
        </w:rPr>
        <w:t>Form 1 "</w:t>
      </w:r>
      <w:proofErr w:type="spellStart"/>
      <w:r w:rsidRPr="00BB4AD0">
        <w:rPr>
          <w:rFonts w:ascii="Segoe UI" w:hAnsi="Segoe UI" w:cs="Segoe UI"/>
          <w:sz w:val="22"/>
        </w:rPr>
        <w:t>Proforma</w:t>
      </w:r>
      <w:proofErr w:type="spellEnd"/>
      <w:r w:rsidRPr="00BB4AD0">
        <w:rPr>
          <w:rFonts w:ascii="Segoe UI" w:hAnsi="Segoe UI" w:cs="Segoe UI"/>
          <w:sz w:val="22"/>
        </w:rPr>
        <w:t xml:space="preserve"> </w:t>
      </w:r>
      <w:proofErr w:type="spellStart"/>
      <w:r w:rsidRPr="00BB4AD0">
        <w:rPr>
          <w:rFonts w:ascii="Segoe UI" w:hAnsi="Segoe UI" w:cs="Segoe UI"/>
          <w:sz w:val="22"/>
        </w:rPr>
        <w:t>invoice</w:t>
      </w:r>
      <w:proofErr w:type="spellEnd"/>
      <w:r w:rsidRPr="00BB4AD0">
        <w:rPr>
          <w:rFonts w:ascii="Segoe UI" w:hAnsi="Segoe UI" w:cs="Segoe UI"/>
          <w:sz w:val="22"/>
        </w:rPr>
        <w:t xml:space="preserve">" is </w:t>
      </w:r>
      <w:proofErr w:type="spellStart"/>
      <w:r w:rsidRPr="00BB4AD0">
        <w:rPr>
          <w:rFonts w:ascii="Segoe UI" w:hAnsi="Segoe UI" w:cs="Segoe UI"/>
          <w:sz w:val="22"/>
        </w:rPr>
        <w:t>submitted</w:t>
      </w:r>
      <w:proofErr w:type="spellEnd"/>
      <w:r w:rsidRPr="00BB4AD0">
        <w:rPr>
          <w:rFonts w:ascii="Segoe UI" w:hAnsi="Segoe UI" w:cs="Segoe UI"/>
          <w:sz w:val="22"/>
        </w:rPr>
        <w:t xml:space="preserve"> </w:t>
      </w:r>
      <w:proofErr w:type="spellStart"/>
      <w:r w:rsidRPr="00BB4AD0">
        <w:rPr>
          <w:rFonts w:ascii="Segoe UI" w:hAnsi="Segoe UI" w:cs="Segoe UI"/>
          <w:sz w:val="22"/>
        </w:rPr>
        <w:t>by</w:t>
      </w:r>
      <w:proofErr w:type="spellEnd"/>
      <w:r w:rsidRPr="00BB4AD0">
        <w:rPr>
          <w:rFonts w:ascii="Segoe UI" w:hAnsi="Segoe UI" w:cs="Segoe UI"/>
          <w:sz w:val="22"/>
        </w:rPr>
        <w:t xml:space="preserve"> </w:t>
      </w:r>
      <w:proofErr w:type="spellStart"/>
      <w:r w:rsidRPr="00BB4AD0">
        <w:rPr>
          <w:rFonts w:ascii="Segoe UI" w:hAnsi="Segoe UI" w:cs="Segoe UI"/>
          <w:sz w:val="22"/>
        </w:rPr>
        <w:t>all</w:t>
      </w:r>
      <w:proofErr w:type="spellEnd"/>
      <w:r w:rsidRPr="00BB4AD0">
        <w:rPr>
          <w:rFonts w:ascii="Segoe UI" w:hAnsi="Segoe UI" w:cs="Segoe UI"/>
          <w:sz w:val="22"/>
        </w:rPr>
        <w:t xml:space="preserve"> </w:t>
      </w:r>
      <w:proofErr w:type="spellStart"/>
      <w:r w:rsidRPr="00BB4AD0">
        <w:rPr>
          <w:rFonts w:ascii="Segoe UI" w:hAnsi="Segoe UI" w:cs="Segoe UI"/>
          <w:sz w:val="22"/>
        </w:rPr>
        <w:t>providers</w:t>
      </w:r>
      <w:proofErr w:type="spellEnd"/>
      <w:r w:rsidRPr="00BB4AD0">
        <w:rPr>
          <w:rFonts w:ascii="Segoe UI" w:hAnsi="Segoe UI" w:cs="Segoe UI"/>
          <w:sz w:val="22"/>
        </w:rPr>
        <w:t xml:space="preserve"> </w:t>
      </w:r>
      <w:proofErr w:type="spellStart"/>
      <w:r w:rsidRPr="00BB4AD0">
        <w:rPr>
          <w:rFonts w:ascii="Segoe UI" w:hAnsi="Segoe UI" w:cs="Segoe UI"/>
          <w:sz w:val="22"/>
        </w:rPr>
        <w:t>participating</w:t>
      </w:r>
      <w:proofErr w:type="spellEnd"/>
      <w:r w:rsidRPr="00BB4AD0">
        <w:rPr>
          <w:rFonts w:ascii="Segoe UI" w:hAnsi="Segoe UI" w:cs="Segoe UI"/>
          <w:sz w:val="22"/>
        </w:rPr>
        <w:t xml:space="preserve"> in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joint</w:t>
      </w:r>
      <w:proofErr w:type="spellEnd"/>
      <w:r w:rsidRPr="00BB4AD0">
        <w:rPr>
          <w:rFonts w:ascii="Segoe UI" w:hAnsi="Segoe UI" w:cs="Segoe UI"/>
          <w:sz w:val="22"/>
        </w:rPr>
        <w:t xml:space="preserve"> </w:t>
      </w:r>
      <w:proofErr w:type="spellStart"/>
      <w:r w:rsidRPr="00BB4AD0">
        <w:rPr>
          <w:rFonts w:ascii="Segoe UI" w:hAnsi="Segoe UI" w:cs="Segoe UI"/>
          <w:sz w:val="22"/>
        </w:rPr>
        <w:t>offer</w:t>
      </w:r>
      <w:proofErr w:type="spellEnd"/>
      <w:r w:rsidRPr="00BB4AD0">
        <w:rPr>
          <w:rFonts w:ascii="Segoe UI" w:hAnsi="Segoe UI" w:cs="Segoe UI"/>
          <w:sz w:val="22"/>
        </w:rPr>
        <w:t xml:space="preserve"> </w:t>
      </w:r>
      <w:proofErr w:type="spellStart"/>
      <w:r w:rsidRPr="00BB4AD0">
        <w:rPr>
          <w:rFonts w:ascii="Segoe UI" w:hAnsi="Segoe UI" w:cs="Segoe UI"/>
          <w:sz w:val="22"/>
        </w:rPr>
        <w:t>together</w:t>
      </w:r>
      <w:proofErr w:type="spellEnd"/>
      <w:r w:rsidRPr="00BB4AD0">
        <w:rPr>
          <w:rFonts w:ascii="Segoe UI" w:hAnsi="Segoe UI" w:cs="Segoe UI"/>
          <w:sz w:val="22"/>
        </w:rPr>
        <w:t xml:space="preserve"> (one form </w:t>
      </w:r>
      <w:proofErr w:type="spellStart"/>
      <w:r w:rsidRPr="00BB4AD0">
        <w:rPr>
          <w:rFonts w:ascii="Segoe UI" w:hAnsi="Segoe UI" w:cs="Segoe UI"/>
          <w:sz w:val="22"/>
        </w:rPr>
        <w:t>signed</w:t>
      </w:r>
      <w:proofErr w:type="spellEnd"/>
      <w:r w:rsidRPr="00BB4AD0">
        <w:rPr>
          <w:rFonts w:ascii="Segoe UI" w:hAnsi="Segoe UI" w:cs="Segoe UI"/>
          <w:sz w:val="22"/>
        </w:rPr>
        <w:t xml:space="preserve"> </w:t>
      </w:r>
      <w:proofErr w:type="spellStart"/>
      <w:r w:rsidRPr="00BB4AD0">
        <w:rPr>
          <w:rFonts w:ascii="Segoe UI" w:hAnsi="Segoe UI" w:cs="Segoe UI"/>
          <w:sz w:val="22"/>
        </w:rPr>
        <w:t>by</w:t>
      </w:r>
      <w:proofErr w:type="spellEnd"/>
      <w:r w:rsidRPr="00BB4AD0">
        <w:rPr>
          <w:rFonts w:ascii="Segoe UI" w:hAnsi="Segoe UI" w:cs="Segoe UI"/>
          <w:sz w:val="22"/>
        </w:rPr>
        <w:t xml:space="preserve"> at </w:t>
      </w:r>
      <w:proofErr w:type="spellStart"/>
      <w:r w:rsidRPr="00BB4AD0">
        <w:rPr>
          <w:rFonts w:ascii="Segoe UI" w:hAnsi="Segoe UI" w:cs="Segoe UI"/>
          <w:sz w:val="22"/>
        </w:rPr>
        <w:t>least</w:t>
      </w:r>
      <w:proofErr w:type="spellEnd"/>
      <w:r w:rsidRPr="00BB4AD0">
        <w:rPr>
          <w:rFonts w:ascii="Segoe UI" w:hAnsi="Segoe UI" w:cs="Segoe UI"/>
          <w:sz w:val="22"/>
        </w:rPr>
        <w:t xml:space="preserve"> one </w:t>
      </w:r>
      <w:proofErr w:type="spellStart"/>
      <w:r w:rsidRPr="00BB4AD0">
        <w:rPr>
          <w:rFonts w:ascii="Segoe UI" w:hAnsi="Segoe UI" w:cs="Segoe UI"/>
          <w:sz w:val="22"/>
        </w:rPr>
        <w:t>of</w:t>
      </w:r>
      <w:proofErr w:type="spellEnd"/>
      <w:r w:rsidRPr="00BB4AD0">
        <w:rPr>
          <w:rFonts w:ascii="Segoe UI" w:hAnsi="Segoe UI" w:cs="Segoe UI"/>
          <w:sz w:val="22"/>
        </w:rPr>
        <w:t xml:space="preserve">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providers</w:t>
      </w:r>
      <w:proofErr w:type="spellEnd"/>
      <w:r w:rsidRPr="00BB4AD0">
        <w:rPr>
          <w:rFonts w:ascii="Segoe UI" w:hAnsi="Segoe UI" w:cs="Segoe UI"/>
          <w:sz w:val="22"/>
        </w:rPr>
        <w:t xml:space="preserve"> </w:t>
      </w:r>
      <w:proofErr w:type="spellStart"/>
      <w:r w:rsidRPr="00BB4AD0">
        <w:rPr>
          <w:rFonts w:ascii="Segoe UI" w:hAnsi="Segoe UI" w:cs="Segoe UI"/>
          <w:sz w:val="22"/>
        </w:rPr>
        <w:t>participating</w:t>
      </w:r>
      <w:proofErr w:type="spellEnd"/>
      <w:r w:rsidRPr="00BB4AD0">
        <w:rPr>
          <w:rFonts w:ascii="Segoe UI" w:hAnsi="Segoe UI" w:cs="Segoe UI"/>
          <w:sz w:val="22"/>
        </w:rPr>
        <w:t xml:space="preserve"> in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joint</w:t>
      </w:r>
      <w:proofErr w:type="spellEnd"/>
      <w:r w:rsidRPr="00BB4AD0">
        <w:rPr>
          <w:rFonts w:ascii="Segoe UI" w:hAnsi="Segoe UI" w:cs="Segoe UI"/>
          <w:sz w:val="22"/>
        </w:rPr>
        <w:t xml:space="preserve"> </w:t>
      </w:r>
      <w:proofErr w:type="spellStart"/>
      <w:r w:rsidRPr="00BB4AD0">
        <w:rPr>
          <w:rFonts w:ascii="Segoe UI" w:hAnsi="Segoe UI" w:cs="Segoe UI"/>
          <w:sz w:val="22"/>
        </w:rPr>
        <w:t>offer</w:t>
      </w:r>
      <w:proofErr w:type="spellEnd"/>
      <w:r w:rsidRPr="00BB4AD0">
        <w:rPr>
          <w:rFonts w:ascii="Segoe UI" w:hAnsi="Segoe UI" w:cs="Segoe UI"/>
          <w:sz w:val="22"/>
        </w:rPr>
        <w:t>).</w:t>
      </w:r>
    </w:p>
    <w:p w14:paraId="49A81580" w14:textId="77777777" w:rsidR="00BB4AD0" w:rsidRPr="00BB4AD0" w:rsidRDefault="00BB4AD0" w:rsidP="00BB4AD0">
      <w:pPr>
        <w:spacing w:line="240" w:lineRule="auto"/>
        <w:jc w:val="both"/>
        <w:rPr>
          <w:rFonts w:ascii="Segoe UI" w:hAnsi="Segoe UI" w:cs="Segoe UI"/>
          <w:sz w:val="22"/>
        </w:rPr>
      </w:pPr>
    </w:p>
    <w:p w14:paraId="1CB801A7" w14:textId="7BA64A7D" w:rsidR="00BB4AD0" w:rsidRDefault="00BB4AD0" w:rsidP="00BB4AD0">
      <w:pPr>
        <w:spacing w:line="240" w:lineRule="auto"/>
        <w:jc w:val="both"/>
        <w:rPr>
          <w:rFonts w:ascii="Segoe UI" w:hAnsi="Segoe UI" w:cs="Segoe UI"/>
          <w:sz w:val="22"/>
        </w:rPr>
      </w:pPr>
      <w:r w:rsidRPr="00BB4AD0">
        <w:rPr>
          <w:rFonts w:ascii="Segoe UI" w:hAnsi="Segoe UI" w:cs="Segoe UI"/>
          <w:sz w:val="22"/>
        </w:rPr>
        <w:t xml:space="preserve">In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case</w:t>
      </w:r>
      <w:proofErr w:type="spellEnd"/>
      <w:r w:rsidRPr="00BB4AD0">
        <w:rPr>
          <w:rFonts w:ascii="Segoe UI" w:hAnsi="Segoe UI" w:cs="Segoe UI"/>
          <w:sz w:val="22"/>
        </w:rPr>
        <w:t xml:space="preserve"> </w:t>
      </w:r>
      <w:proofErr w:type="spellStart"/>
      <w:r w:rsidRPr="00BB4AD0">
        <w:rPr>
          <w:rFonts w:ascii="Segoe UI" w:hAnsi="Segoe UI" w:cs="Segoe UI"/>
          <w:sz w:val="22"/>
        </w:rPr>
        <w:t>of</w:t>
      </w:r>
      <w:proofErr w:type="spellEnd"/>
      <w:r w:rsidRPr="00BB4AD0">
        <w:rPr>
          <w:rFonts w:ascii="Segoe UI" w:hAnsi="Segoe UI" w:cs="Segoe UI"/>
          <w:sz w:val="22"/>
        </w:rPr>
        <w:t xml:space="preserve"> a </w:t>
      </w:r>
      <w:proofErr w:type="spellStart"/>
      <w:r w:rsidRPr="00BB4AD0">
        <w:rPr>
          <w:rFonts w:ascii="Segoe UI" w:hAnsi="Segoe UI" w:cs="Segoe UI"/>
          <w:sz w:val="22"/>
        </w:rPr>
        <w:t>joint</w:t>
      </w:r>
      <w:proofErr w:type="spellEnd"/>
      <w:r w:rsidRPr="00BB4AD0">
        <w:rPr>
          <w:rFonts w:ascii="Segoe UI" w:hAnsi="Segoe UI" w:cs="Segoe UI"/>
          <w:sz w:val="22"/>
        </w:rPr>
        <w:t xml:space="preserve"> </w:t>
      </w:r>
      <w:proofErr w:type="spellStart"/>
      <w:r w:rsidRPr="00BB4AD0">
        <w:rPr>
          <w:rFonts w:ascii="Segoe UI" w:hAnsi="Segoe UI" w:cs="Segoe UI"/>
          <w:sz w:val="22"/>
        </w:rPr>
        <w:t>offer</w:t>
      </w:r>
      <w:proofErr w:type="spellEnd"/>
      <w:r w:rsidRPr="00BB4AD0">
        <w:rPr>
          <w:rFonts w:ascii="Segoe UI" w:hAnsi="Segoe UI" w:cs="Segoe UI"/>
          <w:sz w:val="22"/>
        </w:rPr>
        <w:t xml:space="preserve">, legal </w:t>
      </w:r>
      <w:proofErr w:type="spellStart"/>
      <w:r w:rsidRPr="00BB4AD0">
        <w:rPr>
          <w:rFonts w:ascii="Segoe UI" w:hAnsi="Segoe UI" w:cs="Segoe UI"/>
          <w:sz w:val="22"/>
        </w:rPr>
        <w:t>entities</w:t>
      </w:r>
      <w:proofErr w:type="spellEnd"/>
      <w:r w:rsidRPr="00BB4AD0">
        <w:rPr>
          <w:rFonts w:ascii="Segoe UI" w:hAnsi="Segoe UI" w:cs="Segoe UI"/>
          <w:sz w:val="22"/>
        </w:rPr>
        <w:t xml:space="preserve"> </w:t>
      </w:r>
      <w:proofErr w:type="spellStart"/>
      <w:r w:rsidRPr="00BB4AD0">
        <w:rPr>
          <w:rFonts w:ascii="Segoe UI" w:hAnsi="Segoe UI" w:cs="Segoe UI"/>
          <w:sz w:val="22"/>
        </w:rPr>
        <w:t>should</w:t>
      </w:r>
      <w:proofErr w:type="spellEnd"/>
      <w:r w:rsidRPr="00BB4AD0">
        <w:rPr>
          <w:rFonts w:ascii="Segoe UI" w:hAnsi="Segoe UI" w:cs="Segoe UI"/>
          <w:sz w:val="22"/>
        </w:rPr>
        <w:t xml:space="preserve"> </w:t>
      </w:r>
      <w:proofErr w:type="spellStart"/>
      <w:r w:rsidRPr="00BB4AD0">
        <w:rPr>
          <w:rFonts w:ascii="Segoe UI" w:hAnsi="Segoe UI" w:cs="Segoe UI"/>
          <w:sz w:val="22"/>
        </w:rPr>
        <w:t>submit</w:t>
      </w:r>
      <w:proofErr w:type="spellEnd"/>
      <w:r w:rsidRPr="00BB4AD0">
        <w:rPr>
          <w:rFonts w:ascii="Segoe UI" w:hAnsi="Segoe UI" w:cs="Segoe UI"/>
          <w:sz w:val="22"/>
        </w:rPr>
        <w:t xml:space="preserve"> </w:t>
      </w:r>
      <w:r w:rsidR="003253AC">
        <w:rPr>
          <w:rFonts w:ascii="Segoe UI" w:hAnsi="Segoe UI" w:cs="Segoe UI"/>
          <w:sz w:val="22"/>
        </w:rPr>
        <w:t xml:space="preserve">in </w:t>
      </w:r>
      <w:r w:rsidRPr="00BB4AD0">
        <w:rPr>
          <w:rFonts w:ascii="Segoe UI" w:hAnsi="Segoe UI" w:cs="Segoe UI"/>
          <w:sz w:val="22"/>
        </w:rPr>
        <w:t>form "</w:t>
      </w:r>
      <w:r w:rsidR="003253AC">
        <w:rPr>
          <w:rFonts w:ascii="Segoe UI" w:hAnsi="Segoe UI" w:cs="Segoe UI"/>
          <w:sz w:val="22"/>
        </w:rPr>
        <w:t>ESPD</w:t>
      </w:r>
      <w:r w:rsidRPr="00BB4AD0">
        <w:rPr>
          <w:rFonts w:ascii="Segoe UI" w:hAnsi="Segoe UI" w:cs="Segoe UI"/>
          <w:sz w:val="22"/>
        </w:rPr>
        <w:t>"</w:t>
      </w:r>
      <w:r w:rsidR="006B024D">
        <w:rPr>
          <w:rFonts w:ascii="Segoe UI" w:hAnsi="Segoe UI" w:cs="Segoe UI"/>
          <w:sz w:val="22"/>
        </w:rPr>
        <w:t xml:space="preserve"> </w:t>
      </w:r>
      <w:proofErr w:type="spellStart"/>
      <w:r w:rsidR="006B024D">
        <w:rPr>
          <w:rFonts w:ascii="Segoe UI" w:hAnsi="Segoe UI" w:cs="Segoe UI"/>
          <w:sz w:val="22"/>
        </w:rPr>
        <w:t>and</w:t>
      </w:r>
      <w:proofErr w:type="spellEnd"/>
      <w:r w:rsidR="006B024D">
        <w:rPr>
          <w:rFonts w:ascii="Segoe UI" w:hAnsi="Segoe UI" w:cs="Segoe UI"/>
          <w:sz w:val="22"/>
        </w:rPr>
        <w:t xml:space="preserve"> </w:t>
      </w:r>
      <w:proofErr w:type="spellStart"/>
      <w:r w:rsidR="006B024D">
        <w:rPr>
          <w:rFonts w:ascii="Segoe UI" w:hAnsi="Segoe UI" w:cs="Segoe UI"/>
          <w:sz w:val="22"/>
        </w:rPr>
        <w:t>provide</w:t>
      </w:r>
      <w:proofErr w:type="spellEnd"/>
      <w:r w:rsidR="006B024D">
        <w:rPr>
          <w:rFonts w:ascii="Segoe UI" w:hAnsi="Segoe UI" w:cs="Segoe UI"/>
          <w:sz w:val="22"/>
        </w:rPr>
        <w:t xml:space="preserve"> </w:t>
      </w:r>
      <w:proofErr w:type="spellStart"/>
      <w:r w:rsidR="006B024D">
        <w:rPr>
          <w:rFonts w:ascii="Segoe UI" w:hAnsi="Segoe UI" w:cs="Segoe UI"/>
          <w:sz w:val="22"/>
        </w:rPr>
        <w:t>all</w:t>
      </w:r>
      <w:proofErr w:type="spellEnd"/>
      <w:r w:rsidR="003253AC">
        <w:rPr>
          <w:rFonts w:ascii="Segoe UI" w:hAnsi="Segoe UI" w:cs="Segoe UI"/>
          <w:sz w:val="22"/>
        </w:rPr>
        <w:t xml:space="preserve"> </w:t>
      </w:r>
      <w:proofErr w:type="spellStart"/>
      <w:r w:rsidR="003253AC">
        <w:rPr>
          <w:rFonts w:ascii="Segoe UI" w:hAnsi="Segoe UI" w:cs="Segoe UI"/>
          <w:sz w:val="22"/>
        </w:rPr>
        <w:t>participants</w:t>
      </w:r>
      <w:proofErr w:type="spellEnd"/>
      <w:r w:rsidR="003253AC">
        <w:rPr>
          <w:rFonts w:ascii="Segoe UI" w:hAnsi="Segoe UI" w:cs="Segoe UI"/>
          <w:sz w:val="22"/>
        </w:rPr>
        <w:t xml:space="preserve"> in </w:t>
      </w:r>
      <w:proofErr w:type="spellStart"/>
      <w:r w:rsidR="003253AC">
        <w:rPr>
          <w:rFonts w:ascii="Segoe UI" w:hAnsi="Segoe UI" w:cs="Segoe UI"/>
          <w:sz w:val="22"/>
        </w:rPr>
        <w:t>the</w:t>
      </w:r>
      <w:proofErr w:type="spellEnd"/>
      <w:r w:rsidR="003253AC">
        <w:rPr>
          <w:rFonts w:ascii="Segoe UI" w:hAnsi="Segoe UI" w:cs="Segoe UI"/>
          <w:sz w:val="22"/>
        </w:rPr>
        <w:t xml:space="preserve"> </w:t>
      </w:r>
      <w:proofErr w:type="spellStart"/>
      <w:r w:rsidR="003253AC">
        <w:rPr>
          <w:rFonts w:ascii="Segoe UI" w:hAnsi="Segoe UI" w:cs="Segoe UI"/>
          <w:sz w:val="22"/>
        </w:rPr>
        <w:t>joint</w:t>
      </w:r>
      <w:proofErr w:type="spellEnd"/>
      <w:r w:rsidR="003253AC">
        <w:rPr>
          <w:rFonts w:ascii="Segoe UI" w:hAnsi="Segoe UI" w:cs="Segoe UI"/>
          <w:sz w:val="22"/>
        </w:rPr>
        <w:t xml:space="preserve"> </w:t>
      </w:r>
      <w:proofErr w:type="spellStart"/>
      <w:r w:rsidR="003253AC">
        <w:rPr>
          <w:rFonts w:ascii="Segoe UI" w:hAnsi="Segoe UI" w:cs="Segoe UI"/>
          <w:sz w:val="22"/>
        </w:rPr>
        <w:t>offer</w:t>
      </w:r>
      <w:proofErr w:type="spellEnd"/>
      <w:r w:rsidR="003253AC">
        <w:rPr>
          <w:rFonts w:ascii="Segoe UI" w:hAnsi="Segoe UI" w:cs="Segoe UI"/>
          <w:sz w:val="22"/>
        </w:rPr>
        <w:t xml:space="preserve"> (</w:t>
      </w:r>
      <w:proofErr w:type="spellStart"/>
      <w:r w:rsidR="003253AC">
        <w:rPr>
          <w:rFonts w:ascii="Segoe UI" w:hAnsi="Segoe UI" w:cs="Segoe UI"/>
          <w:sz w:val="22"/>
        </w:rPr>
        <w:t>Section</w:t>
      </w:r>
      <w:proofErr w:type="spellEnd"/>
      <w:r w:rsidR="003253AC">
        <w:rPr>
          <w:rFonts w:ascii="Segoe UI" w:hAnsi="Segoe UI" w:cs="Segoe UI"/>
          <w:sz w:val="22"/>
        </w:rPr>
        <w:t xml:space="preserve"> A Part II ESPD)</w:t>
      </w:r>
      <w:r w:rsidRPr="00BB4AD0">
        <w:rPr>
          <w:rFonts w:ascii="Segoe UI" w:hAnsi="Segoe UI" w:cs="Segoe UI"/>
          <w:sz w:val="22"/>
        </w:rPr>
        <w:t xml:space="preserve">. </w:t>
      </w:r>
      <w:proofErr w:type="spellStart"/>
      <w:r w:rsidRPr="00BB4AD0">
        <w:rPr>
          <w:rFonts w:ascii="Segoe UI" w:hAnsi="Segoe UI" w:cs="Segoe UI"/>
          <w:sz w:val="22"/>
        </w:rPr>
        <w:t>Providers</w:t>
      </w:r>
      <w:proofErr w:type="spellEnd"/>
      <w:r w:rsidRPr="00BB4AD0">
        <w:rPr>
          <w:rFonts w:ascii="Segoe UI" w:hAnsi="Segoe UI" w:cs="Segoe UI"/>
          <w:sz w:val="22"/>
        </w:rPr>
        <w:t xml:space="preserve"> </w:t>
      </w:r>
      <w:proofErr w:type="spellStart"/>
      <w:r w:rsidRPr="00BB4AD0">
        <w:rPr>
          <w:rFonts w:ascii="Segoe UI" w:hAnsi="Segoe UI" w:cs="Segoe UI"/>
          <w:sz w:val="22"/>
        </w:rPr>
        <w:t>participating</w:t>
      </w:r>
      <w:proofErr w:type="spellEnd"/>
      <w:r w:rsidRPr="00BB4AD0">
        <w:rPr>
          <w:rFonts w:ascii="Segoe UI" w:hAnsi="Segoe UI" w:cs="Segoe UI"/>
          <w:sz w:val="22"/>
        </w:rPr>
        <w:t xml:space="preserve"> in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joint</w:t>
      </w:r>
      <w:proofErr w:type="spellEnd"/>
      <w:r w:rsidRPr="00BB4AD0">
        <w:rPr>
          <w:rFonts w:ascii="Segoe UI" w:hAnsi="Segoe UI" w:cs="Segoe UI"/>
          <w:sz w:val="22"/>
        </w:rPr>
        <w:t xml:space="preserve"> </w:t>
      </w:r>
      <w:proofErr w:type="spellStart"/>
      <w:r w:rsidRPr="00BB4AD0">
        <w:rPr>
          <w:rFonts w:ascii="Segoe UI" w:hAnsi="Segoe UI" w:cs="Segoe UI"/>
          <w:sz w:val="22"/>
        </w:rPr>
        <w:t>offer</w:t>
      </w:r>
      <w:proofErr w:type="spellEnd"/>
      <w:r w:rsidRPr="00BB4AD0">
        <w:rPr>
          <w:rFonts w:ascii="Segoe UI" w:hAnsi="Segoe UI" w:cs="Segoe UI"/>
          <w:sz w:val="22"/>
        </w:rPr>
        <w:t xml:space="preserve"> </w:t>
      </w:r>
      <w:proofErr w:type="spellStart"/>
      <w:r w:rsidRPr="00BB4AD0">
        <w:rPr>
          <w:rFonts w:ascii="Segoe UI" w:hAnsi="Segoe UI" w:cs="Segoe UI"/>
          <w:sz w:val="22"/>
        </w:rPr>
        <w:t>may</w:t>
      </w:r>
      <w:proofErr w:type="spellEnd"/>
      <w:r w:rsidRPr="00BB4AD0">
        <w:rPr>
          <w:rFonts w:ascii="Segoe UI" w:hAnsi="Segoe UI" w:cs="Segoe UI"/>
          <w:sz w:val="22"/>
        </w:rPr>
        <w:t xml:space="preserve"> </w:t>
      </w:r>
      <w:proofErr w:type="spellStart"/>
      <w:r w:rsidRPr="00BB4AD0">
        <w:rPr>
          <w:rFonts w:ascii="Segoe UI" w:hAnsi="Segoe UI" w:cs="Segoe UI"/>
          <w:sz w:val="22"/>
        </w:rPr>
        <w:t>also</w:t>
      </w:r>
      <w:proofErr w:type="spellEnd"/>
      <w:r w:rsidRPr="00BB4AD0">
        <w:rPr>
          <w:rFonts w:ascii="Segoe UI" w:hAnsi="Segoe UI" w:cs="Segoe UI"/>
          <w:sz w:val="22"/>
        </w:rPr>
        <w:t xml:space="preserve"> </w:t>
      </w:r>
      <w:proofErr w:type="spellStart"/>
      <w:r w:rsidRPr="00BB4AD0">
        <w:rPr>
          <w:rFonts w:ascii="Segoe UI" w:hAnsi="Segoe UI" w:cs="Segoe UI"/>
          <w:sz w:val="22"/>
        </w:rPr>
        <w:t>specify</w:t>
      </w:r>
      <w:proofErr w:type="spellEnd"/>
      <w:r w:rsidRPr="00BB4AD0">
        <w:rPr>
          <w:rFonts w:ascii="Segoe UI" w:hAnsi="Segoe UI" w:cs="Segoe UI"/>
          <w:sz w:val="22"/>
        </w:rPr>
        <w:t xml:space="preserve"> one </w:t>
      </w:r>
      <w:proofErr w:type="spellStart"/>
      <w:r w:rsidRPr="00BB4AD0">
        <w:rPr>
          <w:rFonts w:ascii="Segoe UI" w:hAnsi="Segoe UI" w:cs="Segoe UI"/>
          <w:sz w:val="22"/>
        </w:rPr>
        <w:t>of</w:t>
      </w:r>
      <w:proofErr w:type="spellEnd"/>
      <w:r w:rsidRPr="00BB4AD0">
        <w:rPr>
          <w:rFonts w:ascii="Segoe UI" w:hAnsi="Segoe UI" w:cs="Segoe UI"/>
          <w:sz w:val="22"/>
        </w:rPr>
        <w:t xml:space="preserve"> </w:t>
      </w:r>
      <w:proofErr w:type="spellStart"/>
      <w:r w:rsidRPr="00BB4AD0">
        <w:rPr>
          <w:rFonts w:ascii="Segoe UI" w:hAnsi="Segoe UI" w:cs="Segoe UI"/>
          <w:sz w:val="22"/>
        </w:rPr>
        <w:t>the</w:t>
      </w:r>
      <w:proofErr w:type="spellEnd"/>
      <w:r w:rsidRPr="00BB4AD0">
        <w:rPr>
          <w:rFonts w:ascii="Segoe UI" w:hAnsi="Segoe UI" w:cs="Segoe UI"/>
          <w:sz w:val="22"/>
        </w:rPr>
        <w:t xml:space="preserve"> legal </w:t>
      </w:r>
      <w:proofErr w:type="spellStart"/>
      <w:r w:rsidRPr="00BB4AD0">
        <w:rPr>
          <w:rFonts w:ascii="Segoe UI" w:hAnsi="Segoe UI" w:cs="Segoe UI"/>
          <w:sz w:val="22"/>
        </w:rPr>
        <w:t>entities</w:t>
      </w:r>
      <w:proofErr w:type="spellEnd"/>
      <w:r w:rsidRPr="00BB4AD0">
        <w:rPr>
          <w:rFonts w:ascii="Segoe UI" w:hAnsi="Segoe UI" w:cs="Segoe UI"/>
          <w:sz w:val="22"/>
        </w:rPr>
        <w:t xml:space="preserve"> </w:t>
      </w:r>
      <w:proofErr w:type="spellStart"/>
      <w:r w:rsidRPr="00BB4AD0">
        <w:rPr>
          <w:rFonts w:ascii="Segoe UI" w:hAnsi="Segoe UI" w:cs="Segoe UI"/>
          <w:sz w:val="22"/>
        </w:rPr>
        <w:t>with</w:t>
      </w:r>
      <w:proofErr w:type="spellEnd"/>
      <w:r w:rsidRPr="00BB4AD0">
        <w:rPr>
          <w:rFonts w:ascii="Segoe UI" w:hAnsi="Segoe UI" w:cs="Segoe UI"/>
          <w:sz w:val="22"/>
        </w:rPr>
        <w:t xml:space="preserve"> </w:t>
      </w:r>
      <w:proofErr w:type="spellStart"/>
      <w:r w:rsidRPr="00BB4AD0">
        <w:rPr>
          <w:rFonts w:ascii="Segoe UI" w:hAnsi="Segoe UI" w:cs="Segoe UI"/>
          <w:sz w:val="22"/>
        </w:rPr>
        <w:t>whom</w:t>
      </w:r>
      <w:proofErr w:type="spellEnd"/>
      <w:r w:rsidRPr="00BB4AD0">
        <w:rPr>
          <w:rFonts w:ascii="Segoe UI" w:hAnsi="Segoe UI" w:cs="Segoe UI"/>
          <w:sz w:val="22"/>
        </w:rPr>
        <w:t xml:space="preserve">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client</w:t>
      </w:r>
      <w:proofErr w:type="spellEnd"/>
      <w:r w:rsidRPr="00BB4AD0">
        <w:rPr>
          <w:rFonts w:ascii="Segoe UI" w:hAnsi="Segoe UI" w:cs="Segoe UI"/>
          <w:sz w:val="22"/>
        </w:rPr>
        <w:t xml:space="preserve"> </w:t>
      </w:r>
      <w:proofErr w:type="spellStart"/>
      <w:r w:rsidRPr="00BB4AD0">
        <w:rPr>
          <w:rFonts w:ascii="Segoe UI" w:hAnsi="Segoe UI" w:cs="Segoe UI"/>
          <w:sz w:val="22"/>
        </w:rPr>
        <w:t>will</w:t>
      </w:r>
      <w:proofErr w:type="spellEnd"/>
      <w:r w:rsidRPr="00BB4AD0">
        <w:rPr>
          <w:rFonts w:ascii="Segoe UI" w:hAnsi="Segoe UI" w:cs="Segoe UI"/>
          <w:sz w:val="22"/>
        </w:rPr>
        <w:t xml:space="preserve"> </w:t>
      </w:r>
      <w:proofErr w:type="spellStart"/>
      <w:r w:rsidRPr="00BB4AD0">
        <w:rPr>
          <w:rFonts w:ascii="Segoe UI" w:hAnsi="Segoe UI" w:cs="Segoe UI"/>
          <w:sz w:val="22"/>
        </w:rPr>
        <w:t>communicate</w:t>
      </w:r>
      <w:proofErr w:type="spellEnd"/>
      <w:r w:rsidRPr="00BB4AD0">
        <w:rPr>
          <w:rFonts w:ascii="Segoe UI" w:hAnsi="Segoe UI" w:cs="Segoe UI"/>
          <w:sz w:val="22"/>
        </w:rPr>
        <w:t xml:space="preserve"> </w:t>
      </w:r>
      <w:proofErr w:type="spellStart"/>
      <w:r w:rsidRPr="00BB4AD0">
        <w:rPr>
          <w:rFonts w:ascii="Segoe UI" w:hAnsi="Segoe UI" w:cs="Segoe UI"/>
          <w:sz w:val="22"/>
        </w:rPr>
        <w:t>until</w:t>
      </w:r>
      <w:proofErr w:type="spellEnd"/>
      <w:r w:rsidRPr="00BB4AD0">
        <w:rPr>
          <w:rFonts w:ascii="Segoe UI" w:hAnsi="Segoe UI" w:cs="Segoe UI"/>
          <w:sz w:val="22"/>
        </w:rPr>
        <w:t xml:space="preserve"> a </w:t>
      </w:r>
      <w:proofErr w:type="spellStart"/>
      <w:r w:rsidRPr="00BB4AD0">
        <w:rPr>
          <w:rFonts w:ascii="Segoe UI" w:hAnsi="Segoe UI" w:cs="Segoe UI"/>
          <w:sz w:val="22"/>
        </w:rPr>
        <w:t>decision</w:t>
      </w:r>
      <w:proofErr w:type="spellEnd"/>
      <w:r w:rsidRPr="00BB4AD0">
        <w:rPr>
          <w:rFonts w:ascii="Segoe UI" w:hAnsi="Segoe UI" w:cs="Segoe UI"/>
          <w:sz w:val="22"/>
        </w:rPr>
        <w:t xml:space="preserve"> on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order</w:t>
      </w:r>
      <w:proofErr w:type="spellEnd"/>
      <w:r w:rsidRPr="00BB4AD0">
        <w:rPr>
          <w:rFonts w:ascii="Segoe UI" w:hAnsi="Segoe UI" w:cs="Segoe UI"/>
          <w:sz w:val="22"/>
        </w:rPr>
        <w:t xml:space="preserve"> is </w:t>
      </w:r>
      <w:proofErr w:type="spellStart"/>
      <w:r w:rsidRPr="00BB4AD0">
        <w:rPr>
          <w:rFonts w:ascii="Segoe UI" w:hAnsi="Segoe UI" w:cs="Segoe UI"/>
          <w:sz w:val="22"/>
        </w:rPr>
        <w:t>made</w:t>
      </w:r>
      <w:proofErr w:type="spellEnd"/>
      <w:r w:rsidRPr="00BB4AD0">
        <w:rPr>
          <w:rFonts w:ascii="Segoe UI" w:hAnsi="Segoe UI" w:cs="Segoe UI"/>
          <w:sz w:val="22"/>
        </w:rPr>
        <w:t xml:space="preserve">, </w:t>
      </w:r>
      <w:proofErr w:type="spellStart"/>
      <w:r w:rsidRPr="00BB4AD0">
        <w:rPr>
          <w:rFonts w:ascii="Segoe UI" w:hAnsi="Segoe UI" w:cs="Segoe UI"/>
          <w:sz w:val="22"/>
        </w:rPr>
        <w:t>otherwise</w:t>
      </w:r>
      <w:proofErr w:type="spellEnd"/>
      <w:r w:rsidRPr="00BB4AD0">
        <w:rPr>
          <w:rFonts w:ascii="Segoe UI" w:hAnsi="Segoe UI" w:cs="Segoe UI"/>
          <w:sz w:val="22"/>
        </w:rPr>
        <w:t xml:space="preserve">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client</w:t>
      </w:r>
      <w:proofErr w:type="spellEnd"/>
      <w:r w:rsidRPr="00BB4AD0">
        <w:rPr>
          <w:rFonts w:ascii="Segoe UI" w:hAnsi="Segoe UI" w:cs="Segoe UI"/>
          <w:sz w:val="22"/>
        </w:rPr>
        <w:t xml:space="preserve"> </w:t>
      </w:r>
      <w:proofErr w:type="spellStart"/>
      <w:r w:rsidRPr="00BB4AD0">
        <w:rPr>
          <w:rFonts w:ascii="Segoe UI" w:hAnsi="Segoe UI" w:cs="Segoe UI"/>
          <w:sz w:val="22"/>
        </w:rPr>
        <w:t>will</w:t>
      </w:r>
      <w:proofErr w:type="spellEnd"/>
      <w:r w:rsidRPr="00BB4AD0">
        <w:rPr>
          <w:rFonts w:ascii="Segoe UI" w:hAnsi="Segoe UI" w:cs="Segoe UI"/>
          <w:sz w:val="22"/>
        </w:rPr>
        <w:t xml:space="preserve"> </w:t>
      </w:r>
      <w:proofErr w:type="spellStart"/>
      <w:r w:rsidRPr="00BB4AD0">
        <w:rPr>
          <w:rFonts w:ascii="Segoe UI" w:hAnsi="Segoe UI" w:cs="Segoe UI"/>
          <w:sz w:val="22"/>
        </w:rPr>
        <w:t>address</w:t>
      </w:r>
      <w:proofErr w:type="spellEnd"/>
      <w:r w:rsidRPr="00BB4AD0">
        <w:rPr>
          <w:rFonts w:ascii="Segoe UI" w:hAnsi="Segoe UI" w:cs="Segoe UI"/>
          <w:sz w:val="22"/>
        </w:rPr>
        <w:t xml:space="preserve"> </w:t>
      </w:r>
      <w:proofErr w:type="spellStart"/>
      <w:r w:rsidRPr="00BB4AD0">
        <w:rPr>
          <w:rFonts w:ascii="Segoe UI" w:hAnsi="Segoe UI" w:cs="Segoe UI"/>
          <w:sz w:val="22"/>
        </w:rPr>
        <w:t>all</w:t>
      </w:r>
      <w:proofErr w:type="spellEnd"/>
      <w:r w:rsidRPr="00BB4AD0">
        <w:rPr>
          <w:rFonts w:ascii="Segoe UI" w:hAnsi="Segoe UI" w:cs="Segoe UI"/>
          <w:sz w:val="22"/>
        </w:rPr>
        <w:t xml:space="preserve"> </w:t>
      </w:r>
      <w:proofErr w:type="spellStart"/>
      <w:r w:rsidRPr="00BB4AD0">
        <w:rPr>
          <w:rFonts w:ascii="Segoe UI" w:hAnsi="Segoe UI" w:cs="Segoe UI"/>
          <w:sz w:val="22"/>
        </w:rPr>
        <w:t>documents</w:t>
      </w:r>
      <w:proofErr w:type="spellEnd"/>
      <w:r w:rsidRPr="00BB4AD0">
        <w:rPr>
          <w:rFonts w:ascii="Segoe UI" w:hAnsi="Segoe UI" w:cs="Segoe UI"/>
          <w:sz w:val="22"/>
        </w:rPr>
        <w:t xml:space="preserve"> to </w:t>
      </w:r>
      <w:proofErr w:type="spellStart"/>
      <w:r w:rsidRPr="00BB4AD0">
        <w:rPr>
          <w:rFonts w:ascii="Segoe UI" w:hAnsi="Segoe UI" w:cs="Segoe UI"/>
          <w:sz w:val="22"/>
        </w:rPr>
        <w:t>all</w:t>
      </w:r>
      <w:proofErr w:type="spellEnd"/>
      <w:r w:rsidRPr="00BB4AD0">
        <w:rPr>
          <w:rFonts w:ascii="Segoe UI" w:hAnsi="Segoe UI" w:cs="Segoe UI"/>
          <w:sz w:val="22"/>
        </w:rPr>
        <w:t xml:space="preserve"> </w:t>
      </w:r>
      <w:proofErr w:type="spellStart"/>
      <w:r w:rsidRPr="00BB4AD0">
        <w:rPr>
          <w:rFonts w:ascii="Segoe UI" w:hAnsi="Segoe UI" w:cs="Segoe UI"/>
          <w:sz w:val="22"/>
        </w:rPr>
        <w:t>providers</w:t>
      </w:r>
      <w:proofErr w:type="spellEnd"/>
      <w:r w:rsidRPr="00BB4AD0">
        <w:rPr>
          <w:rFonts w:ascii="Segoe UI" w:hAnsi="Segoe UI" w:cs="Segoe UI"/>
          <w:sz w:val="22"/>
        </w:rPr>
        <w:t xml:space="preserve"> </w:t>
      </w:r>
      <w:proofErr w:type="spellStart"/>
      <w:r w:rsidRPr="00BB4AD0">
        <w:rPr>
          <w:rFonts w:ascii="Segoe UI" w:hAnsi="Segoe UI" w:cs="Segoe UI"/>
          <w:sz w:val="22"/>
        </w:rPr>
        <w:t>participating</w:t>
      </w:r>
      <w:proofErr w:type="spellEnd"/>
      <w:r w:rsidRPr="00BB4AD0">
        <w:rPr>
          <w:rFonts w:ascii="Segoe UI" w:hAnsi="Segoe UI" w:cs="Segoe UI"/>
          <w:sz w:val="22"/>
        </w:rPr>
        <w:t xml:space="preserve"> in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joint</w:t>
      </w:r>
      <w:proofErr w:type="spellEnd"/>
      <w:r w:rsidRPr="00BB4AD0">
        <w:rPr>
          <w:rFonts w:ascii="Segoe UI" w:hAnsi="Segoe UI" w:cs="Segoe UI"/>
          <w:sz w:val="22"/>
        </w:rPr>
        <w:t xml:space="preserve"> </w:t>
      </w:r>
      <w:proofErr w:type="spellStart"/>
      <w:r w:rsidRPr="00BB4AD0">
        <w:rPr>
          <w:rFonts w:ascii="Segoe UI" w:hAnsi="Segoe UI" w:cs="Segoe UI"/>
          <w:sz w:val="22"/>
        </w:rPr>
        <w:t>offer</w:t>
      </w:r>
      <w:proofErr w:type="spellEnd"/>
      <w:r w:rsidRPr="00BB4AD0">
        <w:rPr>
          <w:rFonts w:ascii="Segoe UI" w:hAnsi="Segoe UI" w:cs="Segoe UI"/>
          <w:sz w:val="22"/>
        </w:rPr>
        <w:t>.</w:t>
      </w:r>
    </w:p>
    <w:p w14:paraId="083FDFEA" w14:textId="77777777" w:rsidR="00E26A18" w:rsidRDefault="00E26A18" w:rsidP="00BB4AD0">
      <w:pPr>
        <w:spacing w:line="240" w:lineRule="auto"/>
        <w:jc w:val="both"/>
        <w:rPr>
          <w:rFonts w:ascii="Segoe UI" w:hAnsi="Segoe UI" w:cs="Segoe UI"/>
          <w:sz w:val="22"/>
        </w:rPr>
      </w:pPr>
    </w:p>
    <w:p w14:paraId="1992D10C" w14:textId="0538C463" w:rsidR="00F2217D" w:rsidRPr="00E1049A" w:rsidRDefault="00F2217D" w:rsidP="00556A06">
      <w:pPr>
        <w:pStyle w:val="Heading1"/>
        <w:numPr>
          <w:ilvl w:val="0"/>
          <w:numId w:val="0"/>
        </w:numPr>
        <w:shd w:val="clear" w:color="auto" w:fill="DEEAF6" w:themeFill="accent5" w:themeFillTint="33"/>
        <w:spacing w:line="240" w:lineRule="auto"/>
        <w:rPr>
          <w:rFonts w:ascii="Segoe UI" w:hAnsi="Segoe UI" w:cs="Segoe UI"/>
          <w:sz w:val="28"/>
        </w:rPr>
      </w:pPr>
      <w:bookmarkStart w:id="13" w:name="_Toc92794352"/>
      <w:bookmarkStart w:id="14" w:name="_Toc92966425"/>
      <w:r>
        <w:rPr>
          <w:rFonts w:ascii="Segoe UI" w:hAnsi="Segoe UI" w:cs="Segoe UI"/>
          <w:sz w:val="28"/>
        </w:rPr>
        <w:t xml:space="preserve">1.8 </w:t>
      </w:r>
      <w:bookmarkEnd w:id="13"/>
      <w:bookmarkEnd w:id="14"/>
      <w:r w:rsidR="008224E5">
        <w:rPr>
          <w:rFonts w:ascii="Segoe UI" w:hAnsi="Segoe UI" w:cs="Segoe UI"/>
          <w:sz w:val="28"/>
        </w:rPr>
        <w:t>a bid involving subcontractors</w:t>
      </w:r>
    </w:p>
    <w:p w14:paraId="62D884EC" w14:textId="77777777" w:rsidR="008224E5" w:rsidRPr="00F95F2E" w:rsidRDefault="008224E5" w:rsidP="008224E5">
      <w:pPr>
        <w:spacing w:line="240" w:lineRule="auto"/>
        <w:jc w:val="both"/>
        <w:rPr>
          <w:rFonts w:ascii="Segoe UI" w:eastAsia="Times New Roman" w:hAnsi="Segoe UI" w:cs="Segoe UI"/>
          <w:sz w:val="21"/>
          <w:szCs w:val="21"/>
        </w:rPr>
      </w:pPr>
      <w:r w:rsidRPr="00F95F2E">
        <w:rPr>
          <w:rFonts w:ascii="Segoe UI" w:eastAsia="Times New Roman" w:hAnsi="Segoe UI" w:cs="Segoe UI"/>
          <w:sz w:val="21"/>
          <w:szCs w:val="21"/>
        </w:rPr>
        <w:t xml:space="preserve">In a </w:t>
      </w:r>
      <w:proofErr w:type="spellStart"/>
      <w:r w:rsidRPr="00F95F2E">
        <w:rPr>
          <w:rFonts w:ascii="Segoe UI" w:eastAsia="Times New Roman" w:hAnsi="Segoe UI" w:cs="Segoe UI"/>
          <w:sz w:val="21"/>
          <w:szCs w:val="21"/>
        </w:rPr>
        <w:t>subcontracting</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relationship</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main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transfers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execution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whole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or</w:t>
      </w:r>
      <w:proofErr w:type="spellEnd"/>
      <w:r w:rsidRPr="00F95F2E">
        <w:rPr>
          <w:rFonts w:ascii="Segoe UI" w:eastAsia="Times New Roman" w:hAnsi="Segoe UI" w:cs="Segoe UI"/>
          <w:sz w:val="21"/>
          <w:szCs w:val="21"/>
        </w:rPr>
        <w:t xml:space="preserve"> a part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awarded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public</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w:t>
      </w:r>
      <w:proofErr w:type="spellEnd"/>
      <w:r w:rsidRPr="00F95F2E">
        <w:rPr>
          <w:rFonts w:ascii="Segoe UI" w:eastAsia="Times New Roman" w:hAnsi="Segoe UI" w:cs="Segoe UI"/>
          <w:sz w:val="21"/>
          <w:szCs w:val="21"/>
        </w:rPr>
        <w:t xml:space="preserve"> to a </w:t>
      </w:r>
      <w:proofErr w:type="spellStart"/>
      <w:r w:rsidRPr="00F95F2E">
        <w:rPr>
          <w:rFonts w:ascii="Segoe UI" w:eastAsia="Times New Roman" w:hAnsi="Segoe UI" w:cs="Segoe UI"/>
          <w:sz w:val="21"/>
          <w:szCs w:val="21"/>
        </w:rPr>
        <w:t>third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party</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namely</w:t>
      </w:r>
      <w:proofErr w:type="spellEnd"/>
      <w:r w:rsidRPr="00F95F2E">
        <w:rPr>
          <w:rFonts w:ascii="Segoe UI" w:eastAsia="Times New Roman" w:hAnsi="Segoe UI" w:cs="Segoe UI"/>
          <w:sz w:val="21"/>
          <w:szCs w:val="21"/>
        </w:rPr>
        <w:t xml:space="preserve">, a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definition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a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 xml:space="preserve"> is </w:t>
      </w:r>
      <w:proofErr w:type="spellStart"/>
      <w:r w:rsidRPr="00F95F2E">
        <w:rPr>
          <w:rFonts w:ascii="Segoe UI" w:eastAsia="Times New Roman" w:hAnsi="Segoe UI" w:cs="Segoe UI"/>
          <w:sz w:val="21"/>
          <w:szCs w:val="21"/>
        </w:rPr>
        <w:t>given</w:t>
      </w:r>
      <w:proofErr w:type="spellEnd"/>
      <w:r w:rsidRPr="00F95F2E">
        <w:rPr>
          <w:rFonts w:ascii="Segoe UI" w:eastAsia="Times New Roman" w:hAnsi="Segoe UI" w:cs="Segoe UI"/>
          <w:sz w:val="21"/>
          <w:szCs w:val="21"/>
        </w:rPr>
        <w:t xml:space="preserve"> in </w:t>
      </w:r>
      <w:proofErr w:type="spellStart"/>
      <w:r w:rsidRPr="00F95F2E">
        <w:rPr>
          <w:rFonts w:ascii="Segoe UI" w:eastAsia="Times New Roman" w:hAnsi="Segoe UI" w:cs="Segoe UI"/>
          <w:sz w:val="21"/>
          <w:szCs w:val="21"/>
        </w:rPr>
        <w:t>point</w:t>
      </w:r>
      <w:proofErr w:type="spellEnd"/>
      <w:r w:rsidRPr="00F95F2E">
        <w:rPr>
          <w:rFonts w:ascii="Segoe UI" w:eastAsia="Times New Roman" w:hAnsi="Segoe UI" w:cs="Segoe UI"/>
          <w:sz w:val="21"/>
          <w:szCs w:val="21"/>
        </w:rPr>
        <w:t xml:space="preserve"> 1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Article</w:t>
      </w:r>
      <w:proofErr w:type="spellEnd"/>
      <w:r w:rsidRPr="00F95F2E">
        <w:rPr>
          <w:rFonts w:ascii="Segoe UI" w:eastAsia="Times New Roman" w:hAnsi="Segoe UI" w:cs="Segoe UI"/>
          <w:sz w:val="21"/>
          <w:szCs w:val="21"/>
        </w:rPr>
        <w:t xml:space="preserve"> 94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PPA-3.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Bidder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can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perform</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award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alone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together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with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(s).</w:t>
      </w:r>
    </w:p>
    <w:p w14:paraId="27703145" w14:textId="77777777" w:rsidR="008224E5" w:rsidRPr="00CC07A7" w:rsidRDefault="008224E5" w:rsidP="008224E5">
      <w:pPr>
        <w:spacing w:line="240" w:lineRule="auto"/>
        <w:jc w:val="both"/>
        <w:rPr>
          <w:rFonts w:ascii="Segoe UI" w:eastAsia="Times New Roman" w:hAnsi="Segoe UI" w:cs="Segoe UI"/>
          <w:sz w:val="12"/>
          <w:szCs w:val="12"/>
        </w:rPr>
      </w:pPr>
    </w:p>
    <w:p w14:paraId="161EEE40" w14:textId="77777777" w:rsidR="008224E5" w:rsidRPr="00F95F2E" w:rsidRDefault="008224E5" w:rsidP="008224E5">
      <w:pPr>
        <w:spacing w:line="240" w:lineRule="auto"/>
        <w:jc w:val="both"/>
        <w:rPr>
          <w:rFonts w:ascii="Segoe UI" w:eastAsia="Times New Roman" w:hAnsi="Segoe UI" w:cs="Segoe UI"/>
          <w:sz w:val="21"/>
          <w:szCs w:val="21"/>
        </w:rPr>
      </w:pPr>
      <w:proofErr w:type="spellStart"/>
      <w:r w:rsidRPr="00F95F2E">
        <w:rPr>
          <w:rFonts w:ascii="Segoe UI" w:eastAsia="Times New Roman" w:hAnsi="Segoe UI" w:cs="Segoe UI"/>
          <w:sz w:val="21"/>
          <w:szCs w:val="21"/>
        </w:rPr>
        <w:t>If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tenderer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offers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execution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by</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 xml:space="preserve">(s), it is </w:t>
      </w:r>
      <w:proofErr w:type="spellStart"/>
      <w:r w:rsidRPr="00F95F2E">
        <w:rPr>
          <w:rFonts w:ascii="Segoe UI" w:eastAsia="Times New Roman" w:hAnsi="Segoe UI" w:cs="Segoe UI"/>
          <w:sz w:val="21"/>
          <w:szCs w:val="21"/>
        </w:rPr>
        <w:t>required</w:t>
      </w:r>
      <w:proofErr w:type="spellEnd"/>
      <w:r w:rsidRPr="00F95F2E">
        <w:rPr>
          <w:rFonts w:ascii="Segoe UI" w:eastAsia="Times New Roman" w:hAnsi="Segoe UI" w:cs="Segoe UI"/>
          <w:sz w:val="21"/>
          <w:szCs w:val="21"/>
        </w:rPr>
        <w:t xml:space="preserve"> to:</w:t>
      </w:r>
    </w:p>
    <w:p w14:paraId="7422955D" w14:textId="72E77AEA" w:rsidR="008224E5" w:rsidRPr="00F95F2E" w:rsidRDefault="008224E5" w:rsidP="00E424C3">
      <w:pPr>
        <w:pStyle w:val="ListParagraph"/>
        <w:numPr>
          <w:ilvl w:val="0"/>
          <w:numId w:val="11"/>
        </w:numPr>
        <w:spacing w:line="240" w:lineRule="auto"/>
        <w:rPr>
          <w:rFonts w:ascii="Segoe UI" w:eastAsia="Times New Roman" w:hAnsi="Segoe UI" w:cs="Segoe UI"/>
          <w:sz w:val="21"/>
          <w:szCs w:val="21"/>
        </w:rPr>
      </w:pPr>
      <w:proofErr w:type="spellStart"/>
      <w:r w:rsidRPr="00F95F2E">
        <w:rPr>
          <w:rFonts w:ascii="Segoe UI" w:eastAsia="Times New Roman" w:hAnsi="Segoe UI" w:cs="Segoe UI"/>
          <w:sz w:val="21"/>
          <w:szCs w:val="21"/>
        </w:rPr>
        <w:t>provide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list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all</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b/>
          <w:bCs/>
          <w:sz w:val="21"/>
          <w:szCs w:val="21"/>
        </w:rPr>
        <w:t>each</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Subcontractor</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must</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meet</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all</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the</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requirements</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under</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point</w:t>
      </w:r>
      <w:proofErr w:type="spellEnd"/>
      <w:r w:rsidRPr="00F95F2E">
        <w:rPr>
          <w:rFonts w:ascii="Segoe UI" w:eastAsia="Times New Roman" w:hAnsi="Segoe UI" w:cs="Segoe UI"/>
          <w:b/>
          <w:bCs/>
          <w:sz w:val="21"/>
          <w:szCs w:val="21"/>
        </w:rPr>
        <w:t xml:space="preserve"> </w:t>
      </w:r>
      <w:r w:rsidR="00C03644" w:rsidRPr="00F95F2E">
        <w:rPr>
          <w:rFonts w:ascii="Segoe UI" w:eastAsia="Times New Roman" w:hAnsi="Segoe UI" w:cs="Segoe UI"/>
          <w:b/>
          <w:bCs/>
          <w:sz w:val="21"/>
          <w:szCs w:val="21"/>
        </w:rPr>
        <w:t>1.13</w:t>
      </w:r>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type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work</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that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will</w:t>
      </w:r>
      <w:proofErr w:type="spellEnd"/>
      <w:r w:rsidRPr="00F95F2E">
        <w:rPr>
          <w:rFonts w:ascii="Segoe UI" w:eastAsia="Times New Roman" w:hAnsi="Segoe UI" w:cs="Segoe UI"/>
          <w:sz w:val="21"/>
          <w:szCs w:val="21"/>
        </w:rPr>
        <w:t xml:space="preserve"> be </w:t>
      </w:r>
      <w:proofErr w:type="spellStart"/>
      <w:r w:rsidRPr="00F95F2E">
        <w:rPr>
          <w:rFonts w:ascii="Segoe UI" w:eastAsia="Times New Roman" w:hAnsi="Segoe UI" w:cs="Segoe UI"/>
          <w:sz w:val="21"/>
          <w:szCs w:val="21"/>
        </w:rPr>
        <w:t>undertaking</w:t>
      </w:r>
      <w:proofErr w:type="spellEnd"/>
      <w:r w:rsidRPr="00F95F2E">
        <w:rPr>
          <w:rFonts w:ascii="Segoe UI" w:eastAsia="Times New Roman" w:hAnsi="Segoe UI" w:cs="Segoe UI"/>
          <w:sz w:val="21"/>
          <w:szCs w:val="21"/>
        </w:rPr>
        <w:t>,</w:t>
      </w:r>
    </w:p>
    <w:p w14:paraId="301AFDBF" w14:textId="77777777" w:rsidR="008224E5" w:rsidRPr="00F95F2E" w:rsidRDefault="008224E5" w:rsidP="00E424C3">
      <w:pPr>
        <w:pStyle w:val="ListParagraph"/>
        <w:numPr>
          <w:ilvl w:val="0"/>
          <w:numId w:val="11"/>
        </w:numPr>
        <w:spacing w:line="240" w:lineRule="auto"/>
        <w:rPr>
          <w:rFonts w:ascii="Segoe UI" w:eastAsia="Times New Roman" w:hAnsi="Segoe UI" w:cs="Segoe UI"/>
          <w:sz w:val="21"/>
          <w:szCs w:val="21"/>
        </w:rPr>
      </w:pPr>
      <w:proofErr w:type="spellStart"/>
      <w:r w:rsidRPr="00F95F2E">
        <w:rPr>
          <w:rFonts w:ascii="Segoe UI" w:eastAsia="Times New Roman" w:hAnsi="Segoe UI" w:cs="Segoe UI"/>
          <w:sz w:val="21"/>
          <w:szCs w:val="21"/>
        </w:rPr>
        <w:t>provide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list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contact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information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legal </w:t>
      </w:r>
      <w:proofErr w:type="spellStart"/>
      <w:r w:rsidRPr="00F95F2E">
        <w:rPr>
          <w:rFonts w:ascii="Segoe UI" w:eastAsia="Times New Roman" w:hAnsi="Segoe UI" w:cs="Segoe UI"/>
          <w:sz w:val="21"/>
          <w:szCs w:val="21"/>
        </w:rPr>
        <w:t>representatives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Subcontractors</w:t>
      </w:r>
      <w:proofErr w:type="spellEnd"/>
      <w:r w:rsidRPr="00F95F2E">
        <w:rPr>
          <w:rFonts w:ascii="Segoe UI" w:eastAsia="Times New Roman" w:hAnsi="Segoe UI" w:cs="Segoe UI"/>
          <w:sz w:val="21"/>
          <w:szCs w:val="21"/>
        </w:rPr>
        <w:t>,</w:t>
      </w:r>
    </w:p>
    <w:p w14:paraId="11265171" w14:textId="77777777" w:rsidR="008224E5" w:rsidRPr="00F95F2E" w:rsidRDefault="008224E5" w:rsidP="00E424C3">
      <w:pPr>
        <w:pStyle w:val="ListParagraph"/>
        <w:numPr>
          <w:ilvl w:val="0"/>
          <w:numId w:val="11"/>
        </w:numPr>
        <w:spacing w:line="240" w:lineRule="auto"/>
        <w:rPr>
          <w:rFonts w:ascii="Segoe UI" w:eastAsia="Times New Roman" w:hAnsi="Segoe UI" w:cs="Segoe UI"/>
          <w:sz w:val="21"/>
          <w:szCs w:val="21"/>
        </w:rPr>
      </w:pPr>
      <w:proofErr w:type="spellStart"/>
      <w:r w:rsidRPr="00F95F2E">
        <w:rPr>
          <w:rFonts w:ascii="Segoe UI" w:eastAsia="Times New Roman" w:hAnsi="Segoe UI" w:cs="Segoe UI"/>
          <w:sz w:val="21"/>
          <w:szCs w:val="21"/>
        </w:rPr>
        <w:t>complete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Declaration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compliance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with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conditions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for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Economic</w:t>
      </w:r>
      <w:proofErr w:type="spellEnd"/>
      <w:r w:rsidRPr="00F95F2E">
        <w:rPr>
          <w:rFonts w:ascii="Segoe UI" w:eastAsia="Times New Roman" w:hAnsi="Segoe UI" w:cs="Segoe UI"/>
          <w:sz w:val="21"/>
          <w:szCs w:val="21"/>
        </w:rPr>
        <w:t xml:space="preserve"> Operator </w:t>
      </w:r>
      <w:proofErr w:type="spellStart"/>
      <w:r w:rsidRPr="00F95F2E">
        <w:rPr>
          <w:rFonts w:ascii="Segoe UI" w:eastAsia="Times New Roman" w:hAnsi="Segoe UI" w:cs="Segoe UI"/>
          <w:sz w:val="21"/>
          <w:szCs w:val="21"/>
        </w:rPr>
        <w:t>for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each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w:t>
      </w:r>
    </w:p>
    <w:p w14:paraId="2F7A1CFC" w14:textId="3E2F6FD7" w:rsidR="008224E5" w:rsidRPr="00F95F2E" w:rsidRDefault="008224E5" w:rsidP="00E424C3">
      <w:pPr>
        <w:pStyle w:val="ListParagraph"/>
        <w:numPr>
          <w:ilvl w:val="0"/>
          <w:numId w:val="11"/>
        </w:numPr>
        <w:spacing w:line="240" w:lineRule="auto"/>
        <w:rPr>
          <w:rFonts w:ascii="Segoe UI" w:eastAsia="Times New Roman" w:hAnsi="Segoe UI" w:cs="Segoe UI"/>
          <w:sz w:val="21"/>
          <w:szCs w:val="21"/>
        </w:rPr>
      </w:pPr>
      <w:proofErr w:type="spellStart"/>
      <w:r w:rsidRPr="00F95F2E">
        <w:rPr>
          <w:rFonts w:ascii="Segoe UI" w:eastAsia="Times New Roman" w:hAnsi="Segoe UI" w:cs="Segoe UI"/>
          <w:sz w:val="21"/>
          <w:szCs w:val="21"/>
        </w:rPr>
        <w:t>complete</w:t>
      </w:r>
      <w:proofErr w:type="spellEnd"/>
      <w:r w:rsidRPr="00F95F2E">
        <w:rPr>
          <w:rFonts w:ascii="Segoe UI" w:eastAsia="Times New Roman" w:hAnsi="Segoe UI" w:cs="Segoe UI"/>
          <w:sz w:val="21"/>
          <w:szCs w:val="21"/>
        </w:rPr>
        <w:t xml:space="preserve"> FORM </w:t>
      </w:r>
      <w:r w:rsidR="00F66B8A" w:rsidRPr="00F95F2E">
        <w:rPr>
          <w:rFonts w:ascii="Segoe UI" w:eastAsia="Times New Roman" w:hAnsi="Segoe UI" w:cs="Segoe UI"/>
          <w:sz w:val="21"/>
          <w:szCs w:val="21"/>
        </w:rPr>
        <w:t>2.2</w:t>
      </w:r>
      <w:r w:rsidRPr="00F95F2E">
        <w:rPr>
          <w:rFonts w:ascii="Segoe UI" w:eastAsia="Times New Roman" w:hAnsi="Segoe UI" w:cs="Segoe UI"/>
          <w:sz w:val="21"/>
          <w:szCs w:val="21"/>
        </w:rPr>
        <w:t xml:space="preserve"> –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authorisation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relating</w:t>
      </w:r>
      <w:proofErr w:type="spellEnd"/>
      <w:r w:rsidRPr="00F95F2E">
        <w:rPr>
          <w:rFonts w:ascii="Segoe UI" w:eastAsia="Times New Roman" w:hAnsi="Segoe UI" w:cs="Segoe UI"/>
          <w:sz w:val="21"/>
          <w:szCs w:val="21"/>
        </w:rPr>
        <w:t xml:space="preserve"> to </w:t>
      </w:r>
      <w:proofErr w:type="spellStart"/>
      <w:r w:rsidRPr="00F95F2E">
        <w:rPr>
          <w:rFonts w:ascii="Segoe UI" w:eastAsia="Times New Roman" w:hAnsi="Segoe UI" w:cs="Segoe UI"/>
          <w:sz w:val="21"/>
          <w:szCs w:val="21"/>
        </w:rPr>
        <w:t>direct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payments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made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by</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Contracting</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Authority</w:t>
      </w:r>
      <w:proofErr w:type="spellEnd"/>
      <w:r w:rsidRPr="00F95F2E">
        <w:rPr>
          <w:rFonts w:ascii="Segoe UI" w:eastAsia="Times New Roman" w:hAnsi="Segoe UI" w:cs="Segoe UI"/>
          <w:sz w:val="21"/>
          <w:szCs w:val="21"/>
        </w:rPr>
        <w:t xml:space="preserve"> to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 xml:space="preserve">(s)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consent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required</w:t>
      </w:r>
      <w:proofErr w:type="spellEnd"/>
      <w:r w:rsidRPr="00F95F2E">
        <w:rPr>
          <w:rFonts w:ascii="Segoe UI" w:eastAsia="Times New Roman" w:hAnsi="Segoe UI" w:cs="Segoe UI"/>
          <w:sz w:val="21"/>
          <w:szCs w:val="21"/>
        </w:rPr>
        <w:t>.</w:t>
      </w:r>
    </w:p>
    <w:p w14:paraId="7AB6C57D" w14:textId="77777777" w:rsidR="008224E5" w:rsidRPr="00CC07A7" w:rsidRDefault="008224E5" w:rsidP="008224E5">
      <w:pPr>
        <w:spacing w:line="240" w:lineRule="auto"/>
        <w:jc w:val="both"/>
        <w:rPr>
          <w:rFonts w:ascii="Segoe UI" w:eastAsia="Times New Roman" w:hAnsi="Segoe UI" w:cs="Segoe UI"/>
          <w:sz w:val="8"/>
          <w:szCs w:val="8"/>
        </w:rPr>
      </w:pPr>
    </w:p>
    <w:p w14:paraId="50C3335C" w14:textId="7B2C2C31" w:rsidR="008224E5" w:rsidRPr="00F95F2E" w:rsidRDefault="008224E5" w:rsidP="008224E5">
      <w:pPr>
        <w:spacing w:line="240" w:lineRule="auto"/>
        <w:jc w:val="both"/>
        <w:rPr>
          <w:rFonts w:ascii="Segoe UI" w:eastAsia="Times New Roman" w:hAnsi="Segoe UI" w:cs="Segoe UI"/>
          <w:b/>
          <w:bCs/>
          <w:sz w:val="21"/>
          <w:szCs w:val="21"/>
        </w:rPr>
      </w:pP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main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will</w:t>
      </w:r>
      <w:proofErr w:type="spellEnd"/>
      <w:r w:rsidRPr="00F95F2E">
        <w:rPr>
          <w:rFonts w:ascii="Segoe UI" w:eastAsia="Times New Roman" w:hAnsi="Segoe UI" w:cs="Segoe UI"/>
          <w:sz w:val="21"/>
          <w:szCs w:val="21"/>
        </w:rPr>
        <w:t xml:space="preserve"> be </w:t>
      </w:r>
      <w:proofErr w:type="spellStart"/>
      <w:r w:rsidRPr="00F95F2E">
        <w:rPr>
          <w:rFonts w:ascii="Segoe UI" w:eastAsia="Times New Roman" w:hAnsi="Segoe UI" w:cs="Segoe UI"/>
          <w:sz w:val="21"/>
          <w:szCs w:val="21"/>
        </w:rPr>
        <w:t>required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during</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realization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public</w:t>
      </w:r>
      <w:proofErr w:type="spellEnd"/>
      <w:r w:rsidRPr="00F95F2E">
        <w:rPr>
          <w:rFonts w:ascii="Segoe UI" w:eastAsia="Times New Roman" w:hAnsi="Segoe UI" w:cs="Segoe UI"/>
          <w:sz w:val="21"/>
          <w:szCs w:val="21"/>
        </w:rPr>
        <w:t xml:space="preserve"> tender to </w:t>
      </w:r>
      <w:proofErr w:type="spellStart"/>
      <w:r w:rsidRPr="00F95F2E">
        <w:rPr>
          <w:rFonts w:ascii="Segoe UI" w:eastAsia="Times New Roman" w:hAnsi="Segoe UI" w:cs="Segoe UI"/>
          <w:sz w:val="21"/>
          <w:szCs w:val="21"/>
        </w:rPr>
        <w:t>inform</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about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any</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changes</w:t>
      </w:r>
      <w:proofErr w:type="spellEnd"/>
      <w:r w:rsidRPr="00F95F2E">
        <w:rPr>
          <w:rFonts w:ascii="Segoe UI" w:eastAsia="Times New Roman" w:hAnsi="Segoe UI" w:cs="Segoe UI"/>
          <w:sz w:val="21"/>
          <w:szCs w:val="21"/>
        </w:rPr>
        <w:t xml:space="preserve"> to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existing</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information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specified</w:t>
      </w:r>
      <w:proofErr w:type="spellEnd"/>
      <w:r w:rsidRPr="00F95F2E">
        <w:rPr>
          <w:rFonts w:ascii="Segoe UI" w:eastAsia="Times New Roman" w:hAnsi="Segoe UI" w:cs="Segoe UI"/>
          <w:sz w:val="21"/>
          <w:szCs w:val="21"/>
        </w:rPr>
        <w:t xml:space="preserve"> in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preceding</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paragraph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to </w:t>
      </w:r>
      <w:proofErr w:type="spellStart"/>
      <w:r w:rsidRPr="00F95F2E">
        <w:rPr>
          <w:rFonts w:ascii="Segoe UI" w:eastAsia="Times New Roman" w:hAnsi="Segoe UI" w:cs="Segoe UI"/>
          <w:sz w:val="21"/>
          <w:szCs w:val="21"/>
        </w:rPr>
        <w:t>send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information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about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new</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that</w:t>
      </w:r>
      <w:proofErr w:type="spellEnd"/>
      <w:r w:rsidRPr="00F95F2E">
        <w:rPr>
          <w:rFonts w:ascii="Segoe UI" w:eastAsia="Times New Roman" w:hAnsi="Segoe UI" w:cs="Segoe UI"/>
          <w:sz w:val="21"/>
          <w:szCs w:val="21"/>
        </w:rPr>
        <w:t xml:space="preserve"> are </w:t>
      </w:r>
      <w:proofErr w:type="spellStart"/>
      <w:r w:rsidRPr="00F95F2E">
        <w:rPr>
          <w:rFonts w:ascii="Segoe UI" w:eastAsia="Times New Roman" w:hAnsi="Segoe UI" w:cs="Segoe UI"/>
          <w:sz w:val="21"/>
          <w:szCs w:val="21"/>
        </w:rPr>
        <w:t>planned</w:t>
      </w:r>
      <w:proofErr w:type="spellEnd"/>
      <w:r w:rsidRPr="00F95F2E">
        <w:rPr>
          <w:rFonts w:ascii="Segoe UI" w:eastAsia="Times New Roman" w:hAnsi="Segoe UI" w:cs="Segoe UI"/>
          <w:sz w:val="21"/>
          <w:szCs w:val="21"/>
        </w:rPr>
        <w:t xml:space="preserve"> to be </w:t>
      </w:r>
      <w:proofErr w:type="spellStart"/>
      <w:r w:rsidRPr="00F95F2E">
        <w:rPr>
          <w:rFonts w:ascii="Segoe UI" w:eastAsia="Times New Roman" w:hAnsi="Segoe UI" w:cs="Segoe UI"/>
          <w:sz w:val="21"/>
          <w:szCs w:val="21"/>
        </w:rPr>
        <w:t>subsequently</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integrated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into</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carrying</w:t>
      </w:r>
      <w:proofErr w:type="spellEnd"/>
      <w:r w:rsidRPr="00F95F2E">
        <w:rPr>
          <w:rFonts w:ascii="Segoe UI" w:eastAsia="Times New Roman" w:hAnsi="Segoe UI" w:cs="Segoe UI"/>
          <w:sz w:val="21"/>
          <w:szCs w:val="21"/>
        </w:rPr>
        <w:t xml:space="preserve"> out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work</w:t>
      </w:r>
      <w:proofErr w:type="spellEnd"/>
      <w:r w:rsidRPr="00F95F2E">
        <w:rPr>
          <w:rFonts w:ascii="Segoe UI" w:eastAsia="Times New Roman" w:hAnsi="Segoe UI" w:cs="Segoe UI"/>
          <w:sz w:val="21"/>
          <w:szCs w:val="21"/>
        </w:rPr>
        <w:t xml:space="preserve"> no </w:t>
      </w:r>
      <w:proofErr w:type="spellStart"/>
      <w:r w:rsidRPr="00F95F2E">
        <w:rPr>
          <w:rFonts w:ascii="Segoe UI" w:eastAsia="Times New Roman" w:hAnsi="Segoe UI" w:cs="Segoe UI"/>
          <w:sz w:val="21"/>
          <w:szCs w:val="21"/>
        </w:rPr>
        <w:t>later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than</w:t>
      </w:r>
      <w:proofErr w:type="spellEnd"/>
      <w:r w:rsidRPr="00F95F2E">
        <w:rPr>
          <w:rFonts w:ascii="Segoe UI" w:eastAsia="Times New Roman" w:hAnsi="Segoe UI" w:cs="Segoe UI"/>
          <w:sz w:val="21"/>
          <w:szCs w:val="21"/>
        </w:rPr>
        <w:t xml:space="preserve"> 5 </w:t>
      </w:r>
      <w:proofErr w:type="spellStart"/>
      <w:r w:rsidRPr="00F95F2E">
        <w:rPr>
          <w:rFonts w:ascii="Segoe UI" w:eastAsia="Times New Roman" w:hAnsi="Segoe UI" w:cs="Segoe UI"/>
          <w:sz w:val="21"/>
          <w:szCs w:val="21"/>
        </w:rPr>
        <w:t>days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after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change</w:t>
      </w:r>
      <w:proofErr w:type="spellEnd"/>
      <w:r w:rsidRPr="00F95F2E">
        <w:rPr>
          <w:rFonts w:ascii="Segoe UI" w:eastAsia="Times New Roman" w:hAnsi="Segoe UI" w:cs="Segoe UI"/>
          <w:sz w:val="21"/>
          <w:szCs w:val="21"/>
        </w:rPr>
        <w:t xml:space="preserve">. In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case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involvement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new</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main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must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together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with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notice </w:t>
      </w:r>
      <w:proofErr w:type="spellStart"/>
      <w:r w:rsidRPr="00F95F2E">
        <w:rPr>
          <w:rFonts w:ascii="Segoe UI" w:eastAsia="Times New Roman" w:hAnsi="Segoe UI" w:cs="Segoe UI"/>
          <w:sz w:val="21"/>
          <w:szCs w:val="21"/>
        </w:rPr>
        <w:t>provide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information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documents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specified</w:t>
      </w:r>
      <w:proofErr w:type="spellEnd"/>
      <w:r w:rsidRPr="00F95F2E">
        <w:rPr>
          <w:rFonts w:ascii="Segoe UI" w:eastAsia="Times New Roman" w:hAnsi="Segoe UI" w:cs="Segoe UI"/>
          <w:sz w:val="21"/>
          <w:szCs w:val="21"/>
        </w:rPr>
        <w:t xml:space="preserve"> in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second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third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fourth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indents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preceding</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paragraph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meet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all</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requirements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under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point</w:t>
      </w:r>
      <w:proofErr w:type="spellEnd"/>
      <w:r w:rsidRPr="00F95F2E">
        <w:rPr>
          <w:rFonts w:ascii="Segoe UI" w:eastAsia="Times New Roman" w:hAnsi="Segoe UI" w:cs="Segoe UI"/>
          <w:sz w:val="21"/>
          <w:szCs w:val="21"/>
        </w:rPr>
        <w:t xml:space="preserve"> </w:t>
      </w:r>
      <w:r w:rsidR="003B3740" w:rsidRPr="00F95F2E">
        <w:rPr>
          <w:rFonts w:ascii="Segoe UI" w:eastAsia="Times New Roman" w:hAnsi="Segoe UI" w:cs="Segoe UI"/>
          <w:b/>
          <w:bCs/>
          <w:sz w:val="21"/>
          <w:szCs w:val="21"/>
        </w:rPr>
        <w:t>1.13</w:t>
      </w:r>
    </w:p>
    <w:p w14:paraId="6B964070" w14:textId="77777777" w:rsidR="008224E5" w:rsidRPr="00CC07A7" w:rsidRDefault="008224E5" w:rsidP="008224E5">
      <w:pPr>
        <w:spacing w:line="240" w:lineRule="auto"/>
        <w:jc w:val="both"/>
        <w:rPr>
          <w:rFonts w:ascii="Segoe UI" w:eastAsia="Times New Roman" w:hAnsi="Segoe UI" w:cs="Segoe UI"/>
          <w:sz w:val="8"/>
          <w:szCs w:val="8"/>
        </w:rPr>
      </w:pPr>
    </w:p>
    <w:p w14:paraId="0456A245" w14:textId="77777777" w:rsidR="008224E5" w:rsidRPr="00683774" w:rsidRDefault="008224E5" w:rsidP="008224E5">
      <w:pPr>
        <w:spacing w:line="240" w:lineRule="auto"/>
        <w:jc w:val="both"/>
        <w:rPr>
          <w:rFonts w:ascii="Segoe UI" w:eastAsia="Times New Roman" w:hAnsi="Segoe UI" w:cs="Segoe UI"/>
          <w:sz w:val="22"/>
        </w:rPr>
      </w:pPr>
    </w:p>
    <w:p w14:paraId="0A9BE2BF" w14:textId="77777777" w:rsidR="008224E5" w:rsidRPr="00683774" w:rsidRDefault="008224E5" w:rsidP="008224E5">
      <w:pPr>
        <w:spacing w:line="240" w:lineRule="auto"/>
        <w:jc w:val="both"/>
        <w:rPr>
          <w:rFonts w:ascii="Segoe UI" w:eastAsia="Times New Roman" w:hAnsi="Segoe UI" w:cs="Segoe UI"/>
          <w:sz w:val="22"/>
        </w:rPr>
      </w:pPr>
      <w:r w:rsidRPr="00683774">
        <w:rPr>
          <w:rFonts w:ascii="Segoe UI" w:eastAsia="Times New Roman" w:hAnsi="Segoe UI" w:cs="Segoe UI"/>
          <w:sz w:val="22"/>
        </w:rPr>
        <w:t xml:space="preserve">In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event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accordance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and</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such</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way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specified</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second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third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paragraph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Article</w:t>
      </w:r>
      <w:proofErr w:type="spellEnd"/>
      <w:r w:rsidRPr="00683774">
        <w:rPr>
          <w:rFonts w:ascii="Segoe UI" w:eastAsia="Times New Roman" w:hAnsi="Segoe UI" w:cs="Segoe UI"/>
          <w:sz w:val="22"/>
        </w:rPr>
        <w:t xml:space="preserve"> 94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PPA-3 </w:t>
      </w:r>
      <w:proofErr w:type="spellStart"/>
      <w:r w:rsidRPr="00683774">
        <w:rPr>
          <w:rFonts w:ascii="Segoe UI" w:eastAsia="Times New Roman" w:hAnsi="Segoe UI" w:cs="Segoe UI"/>
          <w:sz w:val="22"/>
        </w:rPr>
        <w:t>requires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direct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direct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shall</w:t>
      </w:r>
      <w:proofErr w:type="spellEnd"/>
      <w:r w:rsidRPr="00683774">
        <w:rPr>
          <w:rFonts w:ascii="Segoe UI" w:eastAsia="Times New Roman" w:hAnsi="Segoe UI" w:cs="Segoe UI"/>
          <w:sz w:val="22"/>
        </w:rPr>
        <w:t xml:space="preserve"> be </w:t>
      </w:r>
      <w:proofErr w:type="spellStart"/>
      <w:r w:rsidRPr="00683774">
        <w:rPr>
          <w:rFonts w:ascii="Segoe UI" w:eastAsia="Times New Roman" w:hAnsi="Segoe UI" w:cs="Segoe UI"/>
          <w:sz w:val="22"/>
        </w:rPr>
        <w:t>deemed</w:t>
      </w:r>
      <w:proofErr w:type="spellEnd"/>
      <w:r w:rsidRPr="00683774">
        <w:rPr>
          <w:rFonts w:ascii="Segoe UI" w:eastAsia="Times New Roman" w:hAnsi="Segoe UI" w:cs="Segoe UI"/>
          <w:sz w:val="22"/>
        </w:rPr>
        <w:t xml:space="preserve"> to be </w:t>
      </w:r>
      <w:proofErr w:type="spellStart"/>
      <w:r w:rsidRPr="00683774">
        <w:rPr>
          <w:rFonts w:ascii="Segoe UI" w:eastAsia="Times New Roman" w:hAnsi="Segoe UI" w:cs="Segoe UI"/>
          <w:sz w:val="22"/>
        </w:rPr>
        <w:t>obligatory</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accordance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this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bound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obligation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Contracting</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Authority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w:t>
      </w:r>
    </w:p>
    <w:p w14:paraId="2E812ABE" w14:textId="77777777" w:rsidR="00E24D8B" w:rsidRPr="00683774" w:rsidRDefault="00E24D8B" w:rsidP="008224E5">
      <w:pPr>
        <w:spacing w:line="240" w:lineRule="auto"/>
        <w:jc w:val="both"/>
        <w:rPr>
          <w:rFonts w:ascii="Segoe UI" w:eastAsia="Times New Roman" w:hAnsi="Segoe UI" w:cs="Segoe UI"/>
          <w:sz w:val="22"/>
        </w:rPr>
      </w:pPr>
    </w:p>
    <w:p w14:paraId="2610AFA3" w14:textId="142D8F7B" w:rsidR="008224E5" w:rsidRPr="00683774" w:rsidRDefault="008224E5" w:rsidP="008224E5">
      <w:pPr>
        <w:spacing w:line="240" w:lineRule="auto"/>
        <w:jc w:val="both"/>
        <w:rPr>
          <w:rFonts w:ascii="Segoe UI" w:eastAsia="Times New Roman" w:hAnsi="Segoe UI" w:cs="Segoe UI"/>
          <w:sz w:val="22"/>
        </w:rPr>
      </w:pPr>
      <w:proofErr w:type="spellStart"/>
      <w:r w:rsidRPr="00683774">
        <w:rPr>
          <w:rFonts w:ascii="Segoe UI" w:eastAsia="Times New Roman" w:hAnsi="Segoe UI" w:cs="Segoe UI"/>
          <w:sz w:val="22"/>
        </w:rPr>
        <w:t>Where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intends</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carry</w:t>
      </w:r>
      <w:proofErr w:type="spellEnd"/>
      <w:r w:rsidRPr="00683774">
        <w:rPr>
          <w:rFonts w:ascii="Segoe UI" w:eastAsia="Times New Roman" w:hAnsi="Segoe UI" w:cs="Segoe UI"/>
          <w:sz w:val="22"/>
        </w:rPr>
        <w:t xml:space="preserve"> out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which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requires</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direct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accordance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this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Article</w:t>
      </w:r>
      <w:proofErr w:type="spellEnd"/>
      <w:r w:rsidRPr="00683774">
        <w:rPr>
          <w:rFonts w:ascii="Segoe UI" w:eastAsia="Times New Roman" w:hAnsi="Segoe UI" w:cs="Segoe UI"/>
          <w:sz w:val="22"/>
        </w:rPr>
        <w:t>:</w:t>
      </w:r>
    </w:p>
    <w:p w14:paraId="692EC572" w14:textId="3E651D0D" w:rsidR="008224E5" w:rsidRPr="00683774" w:rsidRDefault="008224E5" w:rsidP="00E424C3">
      <w:pPr>
        <w:pStyle w:val="ListParagraph"/>
        <w:numPr>
          <w:ilvl w:val="0"/>
          <w:numId w:val="12"/>
        </w:numPr>
        <w:spacing w:line="240" w:lineRule="auto"/>
        <w:rPr>
          <w:rFonts w:ascii="Segoe UI" w:eastAsia="Times New Roman" w:hAnsi="Segoe UI" w:cs="Segoe UI"/>
          <w:sz w:val="22"/>
        </w:rPr>
      </w:pP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shall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authorize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Contracting</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Authority</w:t>
      </w:r>
      <w:proofErr w:type="spellEnd"/>
      <w:r w:rsidRPr="00683774">
        <w:rPr>
          <w:rFonts w:ascii="Segoe UI" w:eastAsia="Times New Roman" w:hAnsi="Segoe UI" w:cs="Segoe UI"/>
          <w:sz w:val="22"/>
        </w:rPr>
        <w:t xml:space="preserve">, on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basis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approved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invoice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situation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pay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directly</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w:t>
      </w:r>
    </w:p>
    <w:p w14:paraId="4259A053" w14:textId="5BCA0F76" w:rsidR="008224E5" w:rsidRPr="00683774" w:rsidRDefault="008224E5" w:rsidP="00E424C3">
      <w:pPr>
        <w:pStyle w:val="ListParagraph"/>
        <w:numPr>
          <w:ilvl w:val="0"/>
          <w:numId w:val="12"/>
        </w:numPr>
        <w:spacing w:line="240" w:lineRule="auto"/>
        <w:rPr>
          <w:rFonts w:ascii="Segoe UI" w:eastAsia="Times New Roman" w:hAnsi="Segoe UI" w:cs="Segoe UI"/>
          <w:sz w:val="22"/>
        </w:rPr>
      </w:pP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submits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consent</w:t>
      </w:r>
      <w:proofErr w:type="spellEnd"/>
      <w:r w:rsidRPr="00683774">
        <w:rPr>
          <w:rFonts w:ascii="Segoe UI" w:eastAsia="Times New Roman" w:hAnsi="Segoe UI" w:cs="Segoe UI"/>
          <w:sz w:val="22"/>
        </w:rPr>
        <w:t xml:space="preserve"> on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basis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which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Contracting</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Authority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instead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settles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claim</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against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w:t>
      </w:r>
    </w:p>
    <w:p w14:paraId="23883CB2" w14:textId="29221D85" w:rsidR="008224E5" w:rsidRPr="00683774" w:rsidRDefault="008224E5" w:rsidP="00E424C3">
      <w:pPr>
        <w:pStyle w:val="ListParagraph"/>
        <w:numPr>
          <w:ilvl w:val="0"/>
          <w:numId w:val="12"/>
        </w:numPr>
        <w:spacing w:line="240" w:lineRule="auto"/>
        <w:rPr>
          <w:rFonts w:ascii="Segoe UI" w:eastAsia="Times New Roman" w:hAnsi="Segoe UI" w:cs="Segoe UI"/>
          <w:sz w:val="22"/>
        </w:rPr>
      </w:pP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its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invoice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attaches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invoice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which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was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previously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approved</w:t>
      </w:r>
      <w:proofErr w:type="spellEnd"/>
      <w:r w:rsidRPr="00683774">
        <w:rPr>
          <w:rFonts w:ascii="Segoe UI" w:eastAsia="Times New Roman" w:hAnsi="Segoe UI" w:cs="Segoe UI"/>
          <w:sz w:val="22"/>
        </w:rPr>
        <w:t>.</w:t>
      </w:r>
    </w:p>
    <w:p w14:paraId="1CD34492" w14:textId="77777777" w:rsidR="00F66B8A" w:rsidRPr="00683774" w:rsidRDefault="00F66B8A" w:rsidP="00F66B8A">
      <w:pPr>
        <w:pStyle w:val="ListParagraph"/>
        <w:spacing w:line="240" w:lineRule="auto"/>
        <w:rPr>
          <w:rFonts w:ascii="Segoe UI" w:eastAsia="Times New Roman" w:hAnsi="Segoe UI" w:cs="Segoe UI"/>
          <w:sz w:val="22"/>
        </w:rPr>
      </w:pPr>
    </w:p>
    <w:p w14:paraId="0A885EEC" w14:textId="77777777" w:rsidR="00683774" w:rsidRPr="003B5981" w:rsidRDefault="00683774" w:rsidP="008224E5">
      <w:pPr>
        <w:spacing w:line="240" w:lineRule="auto"/>
        <w:jc w:val="both"/>
        <w:rPr>
          <w:rFonts w:ascii="Segoe UI" w:eastAsia="Times New Roman" w:hAnsi="Segoe UI" w:cs="Segoe UI"/>
          <w:sz w:val="10"/>
          <w:szCs w:val="10"/>
        </w:rPr>
      </w:pPr>
    </w:p>
    <w:p w14:paraId="133BA0B4" w14:textId="2CAE3869" w:rsidR="008224E5" w:rsidRDefault="008224E5" w:rsidP="008224E5">
      <w:pPr>
        <w:spacing w:line="240" w:lineRule="auto"/>
        <w:jc w:val="both"/>
        <w:rPr>
          <w:rFonts w:ascii="Segoe UI" w:eastAsia="Times New Roman" w:hAnsi="Segoe UI" w:cs="Segoe UI"/>
          <w:sz w:val="22"/>
        </w:rPr>
      </w:pPr>
      <w:proofErr w:type="spellStart"/>
      <w:r w:rsidRPr="00683774">
        <w:rPr>
          <w:rFonts w:ascii="Segoe UI" w:eastAsia="Times New Roman" w:hAnsi="Segoe UI" w:cs="Segoe UI"/>
          <w:sz w:val="22"/>
        </w:rPr>
        <w:lastRenderedPageBreak/>
        <w:t>If</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direct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is not </w:t>
      </w:r>
      <w:proofErr w:type="spellStart"/>
      <w:r w:rsidRPr="00683774">
        <w:rPr>
          <w:rFonts w:ascii="Segoe UI" w:eastAsia="Times New Roman" w:hAnsi="Segoe UI" w:cs="Segoe UI"/>
          <w:sz w:val="22"/>
        </w:rPr>
        <w:t>required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Contracting</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Authority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will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require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that</w:t>
      </w:r>
      <w:proofErr w:type="spellEnd"/>
      <w:r w:rsidRPr="00683774">
        <w:rPr>
          <w:rFonts w:ascii="Segoe UI" w:eastAsia="Times New Roman" w:hAnsi="Segoe UI" w:cs="Segoe UI"/>
          <w:sz w:val="22"/>
        </w:rPr>
        <w:t xml:space="preserve"> not </w:t>
      </w:r>
      <w:proofErr w:type="spellStart"/>
      <w:r w:rsidRPr="00683774">
        <w:rPr>
          <w:rFonts w:ascii="Segoe UI" w:eastAsia="Times New Roman" w:hAnsi="Segoe UI" w:cs="Segoe UI"/>
          <w:sz w:val="22"/>
        </w:rPr>
        <w:t>later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than</w:t>
      </w:r>
      <w:proofErr w:type="spellEnd"/>
      <w:r w:rsidRPr="00683774">
        <w:rPr>
          <w:rFonts w:ascii="Segoe UI" w:eastAsia="Times New Roman" w:hAnsi="Segoe UI" w:cs="Segoe UI"/>
          <w:sz w:val="22"/>
        </w:rPr>
        <w:t xml:space="preserve"> 60 </w:t>
      </w:r>
      <w:proofErr w:type="spellStart"/>
      <w:r w:rsidRPr="00683774">
        <w:rPr>
          <w:rFonts w:ascii="Segoe UI" w:eastAsia="Times New Roman" w:hAnsi="Segoe UI" w:cs="Segoe UI"/>
          <w:sz w:val="22"/>
        </w:rPr>
        <w:t>days</w:t>
      </w:r>
      <w:proofErr w:type="spellEnd"/>
      <w:r w:rsidRPr="00683774">
        <w:rPr>
          <w:rFonts w:ascii="Segoe UI" w:eastAsia="Times New Roman" w:hAnsi="Segoe UI" w:cs="Segoe UI"/>
          <w:sz w:val="22"/>
        </w:rPr>
        <w:t xml:space="preserve"> from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final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invoice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sends</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written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statement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and</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written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statement</w:t>
      </w:r>
      <w:proofErr w:type="spellEnd"/>
      <w:r w:rsidRPr="00683774">
        <w:rPr>
          <w:rFonts w:ascii="Segoe UI" w:eastAsia="Times New Roman" w:hAnsi="Segoe UI" w:cs="Segoe UI"/>
          <w:sz w:val="22"/>
        </w:rPr>
        <w:t xml:space="preserve"> from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has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received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for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supplied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goods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directly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related</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subject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w:t>
      </w:r>
      <w:proofErr w:type="spellEnd"/>
      <w:r w:rsidRPr="00683774">
        <w:rPr>
          <w:rFonts w:ascii="Segoe UI" w:eastAsia="Times New Roman" w:hAnsi="Segoe UI" w:cs="Segoe UI"/>
          <w:sz w:val="22"/>
        </w:rPr>
        <w:t>.</w:t>
      </w:r>
    </w:p>
    <w:p w14:paraId="32B6E239" w14:textId="77777777" w:rsidR="00683774" w:rsidRPr="00683774" w:rsidRDefault="00683774" w:rsidP="008224E5">
      <w:pPr>
        <w:spacing w:line="240" w:lineRule="auto"/>
        <w:jc w:val="both"/>
        <w:rPr>
          <w:rFonts w:ascii="Segoe UI" w:eastAsia="Times New Roman" w:hAnsi="Segoe UI" w:cs="Segoe UI"/>
          <w:sz w:val="10"/>
          <w:szCs w:val="10"/>
        </w:rPr>
      </w:pPr>
    </w:p>
    <w:p w14:paraId="5D7476C6" w14:textId="2E9391B0" w:rsidR="008224E5" w:rsidRDefault="008224E5" w:rsidP="008224E5">
      <w:pPr>
        <w:spacing w:line="240" w:lineRule="auto"/>
        <w:jc w:val="both"/>
        <w:rPr>
          <w:rFonts w:ascii="Segoe UI" w:eastAsia="Times New Roman" w:hAnsi="Segoe UI" w:cs="Segoe UI"/>
          <w:sz w:val="22"/>
        </w:rPr>
      </w:pPr>
      <w:proofErr w:type="spellStart"/>
      <w:r w:rsidRPr="00683774">
        <w:rPr>
          <w:rFonts w:ascii="Segoe UI" w:eastAsia="Times New Roman" w:hAnsi="Segoe UI" w:cs="Segoe UI"/>
          <w:sz w:val="22"/>
        </w:rPr>
        <w:t>If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does</w:t>
      </w:r>
      <w:proofErr w:type="spellEnd"/>
      <w:r w:rsidRPr="00683774">
        <w:rPr>
          <w:rFonts w:ascii="Segoe UI" w:eastAsia="Times New Roman" w:hAnsi="Segoe UI" w:cs="Segoe UI"/>
          <w:sz w:val="22"/>
        </w:rPr>
        <w:t xml:space="preserve"> not </w:t>
      </w:r>
      <w:proofErr w:type="spellStart"/>
      <w:r w:rsidRPr="00683774">
        <w:rPr>
          <w:rFonts w:ascii="Segoe UI" w:eastAsia="Times New Roman" w:hAnsi="Segoe UI" w:cs="Segoe UI"/>
          <w:sz w:val="22"/>
        </w:rPr>
        <w:t>comply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Article</w:t>
      </w:r>
      <w:proofErr w:type="spellEnd"/>
      <w:r w:rsidRPr="00683774">
        <w:rPr>
          <w:rFonts w:ascii="Segoe UI" w:eastAsia="Times New Roman" w:hAnsi="Segoe UI" w:cs="Segoe UI"/>
          <w:sz w:val="22"/>
        </w:rPr>
        <w:t xml:space="preserve"> 94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PPA-3,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Contracting</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Authority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shall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submit</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proposal</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National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Review</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Commission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about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introduction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minor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offence</w:t>
      </w:r>
      <w:proofErr w:type="spellEnd"/>
      <w:r w:rsidRPr="00683774">
        <w:rPr>
          <w:rFonts w:ascii="Segoe UI" w:eastAsia="Times New Roman" w:hAnsi="Segoe UI" w:cs="Segoe UI"/>
          <w:sz w:val="22"/>
        </w:rPr>
        <w:t xml:space="preserve"> procedure </w:t>
      </w:r>
      <w:proofErr w:type="spellStart"/>
      <w:r w:rsidRPr="00683774">
        <w:rPr>
          <w:rFonts w:ascii="Segoe UI" w:eastAsia="Times New Roman" w:hAnsi="Segoe UI" w:cs="Segoe UI"/>
          <w:sz w:val="22"/>
        </w:rPr>
        <w:t>referred</w:t>
      </w:r>
      <w:proofErr w:type="spellEnd"/>
      <w:r w:rsidRPr="00683774">
        <w:rPr>
          <w:rFonts w:ascii="Segoe UI" w:eastAsia="Times New Roman" w:hAnsi="Segoe UI" w:cs="Segoe UI"/>
          <w:sz w:val="22"/>
        </w:rPr>
        <w:t xml:space="preserve"> to in </w:t>
      </w:r>
      <w:proofErr w:type="spellStart"/>
      <w:r w:rsidRPr="00683774">
        <w:rPr>
          <w:rFonts w:ascii="Segoe UI" w:eastAsia="Times New Roman" w:hAnsi="Segoe UI" w:cs="Segoe UI"/>
          <w:sz w:val="22"/>
        </w:rPr>
        <w:t>point</w:t>
      </w:r>
      <w:proofErr w:type="spellEnd"/>
      <w:r w:rsidRPr="00683774">
        <w:rPr>
          <w:rFonts w:ascii="Segoe UI" w:eastAsia="Times New Roman" w:hAnsi="Segoe UI" w:cs="Segoe UI"/>
          <w:sz w:val="22"/>
        </w:rPr>
        <w:t xml:space="preserve"> 2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first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paragraph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Article</w:t>
      </w:r>
      <w:proofErr w:type="spellEnd"/>
      <w:r w:rsidRPr="00683774">
        <w:rPr>
          <w:rFonts w:ascii="Segoe UI" w:eastAsia="Times New Roman" w:hAnsi="Segoe UI" w:cs="Segoe UI"/>
          <w:sz w:val="22"/>
        </w:rPr>
        <w:t xml:space="preserve"> 112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PPA-3.</w:t>
      </w:r>
    </w:p>
    <w:p w14:paraId="6E48E87F" w14:textId="77777777" w:rsidR="00683774" w:rsidRPr="00683774" w:rsidRDefault="00683774" w:rsidP="008224E5">
      <w:pPr>
        <w:spacing w:line="240" w:lineRule="auto"/>
        <w:jc w:val="both"/>
        <w:rPr>
          <w:rFonts w:ascii="Segoe UI" w:eastAsia="Times New Roman" w:hAnsi="Segoe UI" w:cs="Segoe UI"/>
          <w:sz w:val="10"/>
          <w:szCs w:val="10"/>
        </w:rPr>
      </w:pPr>
    </w:p>
    <w:p w14:paraId="252253F7" w14:textId="60490053" w:rsidR="004728A4" w:rsidRDefault="008224E5" w:rsidP="000C5C55">
      <w:pPr>
        <w:spacing w:line="240" w:lineRule="auto"/>
        <w:jc w:val="both"/>
        <w:rPr>
          <w:rFonts w:ascii="Segoe UI" w:eastAsia="Times New Roman" w:hAnsi="Segoe UI" w:cs="Segoe UI"/>
          <w:sz w:val="22"/>
        </w:rPr>
      </w:pPr>
      <w:r w:rsidRPr="00683774">
        <w:rPr>
          <w:rFonts w:ascii="Segoe UI" w:eastAsia="Times New Roman" w:hAnsi="Segoe UI" w:cs="Segoe UI"/>
          <w:sz w:val="22"/>
        </w:rPr>
        <w:t xml:space="preserve">In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event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acts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shall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submit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authorization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for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direct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payments</w:t>
      </w:r>
      <w:proofErr w:type="spellEnd"/>
      <w:r w:rsidRPr="00683774">
        <w:rPr>
          <w:rFonts w:ascii="Segoe UI" w:eastAsia="Times New Roman" w:hAnsi="Segoe UI" w:cs="Segoe UI"/>
          <w:sz w:val="22"/>
        </w:rPr>
        <w:t xml:space="preserve"> (FORM </w:t>
      </w:r>
      <w:r w:rsidR="009C0B17">
        <w:rPr>
          <w:rFonts w:ascii="Segoe UI" w:eastAsia="Times New Roman" w:hAnsi="Segoe UI" w:cs="Segoe UI"/>
          <w:sz w:val="22"/>
        </w:rPr>
        <w:t>3</w:t>
      </w:r>
      <w:r w:rsidR="00026E0A" w:rsidRPr="00683774">
        <w:rPr>
          <w:rFonts w:ascii="Segoe UI" w:eastAsia="Times New Roman" w:hAnsi="Segoe UI" w:cs="Segoe UI"/>
          <w:sz w:val="22"/>
        </w:rPr>
        <w:t>.</w:t>
      </w:r>
      <w:r w:rsidR="009C0B17">
        <w:rPr>
          <w:rFonts w:ascii="Segoe UI" w:eastAsia="Times New Roman" w:hAnsi="Segoe UI" w:cs="Segoe UI"/>
          <w:sz w:val="22"/>
        </w:rPr>
        <w:t>1</w:t>
      </w:r>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or</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statement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bid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does</w:t>
      </w:r>
      <w:proofErr w:type="spellEnd"/>
      <w:r w:rsidRPr="00683774">
        <w:rPr>
          <w:rFonts w:ascii="Segoe UI" w:eastAsia="Times New Roman" w:hAnsi="Segoe UI" w:cs="Segoe UI"/>
          <w:sz w:val="22"/>
        </w:rPr>
        <w:t xml:space="preserve"> NOT </w:t>
      </w:r>
      <w:proofErr w:type="spellStart"/>
      <w:r w:rsidRPr="00683774">
        <w:rPr>
          <w:rFonts w:ascii="Segoe UI" w:eastAsia="Times New Roman" w:hAnsi="Segoe UI" w:cs="Segoe UI"/>
          <w:sz w:val="22"/>
        </w:rPr>
        <w:t>act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Subcontractors</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this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case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submits</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declaration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bid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without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Subcontractors</w:t>
      </w:r>
      <w:proofErr w:type="spellEnd"/>
      <w:r w:rsidRPr="00683774">
        <w:rPr>
          <w:rFonts w:ascii="Segoe UI" w:eastAsia="Times New Roman" w:hAnsi="Segoe UI" w:cs="Segoe UI"/>
          <w:sz w:val="22"/>
        </w:rPr>
        <w:t xml:space="preserve"> (FORM </w:t>
      </w:r>
      <w:r w:rsidR="009C0B17">
        <w:rPr>
          <w:rFonts w:ascii="Segoe UI" w:eastAsia="Times New Roman" w:hAnsi="Segoe UI" w:cs="Segoe UI"/>
          <w:sz w:val="22"/>
        </w:rPr>
        <w:t>3</w:t>
      </w:r>
      <w:r w:rsidRPr="00683774">
        <w:rPr>
          <w:rFonts w:ascii="Segoe UI" w:eastAsia="Times New Roman" w:hAnsi="Segoe UI" w:cs="Segoe UI"/>
          <w:sz w:val="22"/>
        </w:rPr>
        <w:t>).</w:t>
      </w:r>
    </w:p>
    <w:p w14:paraId="393F2DAE" w14:textId="77777777" w:rsidR="00683774" w:rsidRPr="003B5981" w:rsidRDefault="00683774" w:rsidP="000C5C55">
      <w:pPr>
        <w:spacing w:line="240" w:lineRule="auto"/>
        <w:jc w:val="both"/>
        <w:rPr>
          <w:rFonts w:ascii="Segoe UI" w:eastAsia="Times New Roman" w:hAnsi="Segoe UI" w:cs="Segoe UI"/>
          <w:sz w:val="18"/>
          <w:szCs w:val="18"/>
        </w:rPr>
      </w:pPr>
    </w:p>
    <w:p w14:paraId="1F762841" w14:textId="4582157A" w:rsidR="005209CC" w:rsidRPr="00756B78"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5" w:name="_Toc92966426"/>
      <w:r>
        <w:rPr>
          <w:rFonts w:ascii="Segoe UI" w:hAnsi="Segoe UI" w:cs="Segoe UI"/>
          <w:sz w:val="28"/>
        </w:rPr>
        <w:t>1.9</w:t>
      </w:r>
      <w:r w:rsidR="00D55908">
        <w:rPr>
          <w:rFonts w:ascii="Segoe UI" w:hAnsi="Segoe UI" w:cs="Segoe UI"/>
          <w:sz w:val="28"/>
        </w:rPr>
        <w:t xml:space="preserve"> </w:t>
      </w:r>
      <w:bookmarkEnd w:id="5"/>
      <w:bookmarkEnd w:id="6"/>
      <w:bookmarkEnd w:id="15"/>
      <w:r w:rsidR="00756B78" w:rsidRPr="00205243">
        <w:rPr>
          <w:rFonts w:ascii="Segoe UI" w:hAnsi="Segoe UI" w:cs="Segoe UI"/>
          <w:sz w:val="28"/>
          <w:lang w:eastAsia="sl-SI"/>
        </w:rPr>
        <w:t>EXAMINATION AND EVALUATION OF THE BIDS</w:t>
      </w:r>
    </w:p>
    <w:p w14:paraId="7DDEEC31" w14:textId="347B9A7A" w:rsidR="005A2577" w:rsidRDefault="00494EA4" w:rsidP="00C2797A">
      <w:pPr>
        <w:tabs>
          <w:tab w:val="num" w:pos="709"/>
        </w:tabs>
        <w:spacing w:line="240" w:lineRule="auto"/>
        <w:jc w:val="both"/>
        <w:rPr>
          <w:rFonts w:ascii="Segoe UI" w:eastAsia="Times New Roman" w:hAnsi="Segoe UI" w:cs="Segoe UI"/>
          <w:sz w:val="22"/>
        </w:rPr>
      </w:pPr>
      <w:bookmarkStart w:id="16" w:name="_Toc336851732"/>
      <w:bookmarkStart w:id="17" w:name="_Toc336851780"/>
      <w:proofErr w:type="spellStart"/>
      <w:r w:rsidRPr="00494EA4">
        <w:rPr>
          <w:rFonts w:ascii="Segoe UI" w:eastAsia="Times New Roman" w:hAnsi="Segoe UI" w:cs="Segoe UI"/>
          <w:sz w:val="22"/>
        </w:rPr>
        <w:t>Based</w:t>
      </w:r>
      <w:proofErr w:type="spellEnd"/>
      <w:r w:rsidRPr="00494EA4">
        <w:rPr>
          <w:rFonts w:ascii="Segoe UI" w:eastAsia="Times New Roman" w:hAnsi="Segoe UI" w:cs="Segoe UI"/>
          <w:sz w:val="22"/>
        </w:rPr>
        <w:t xml:space="preserve"> on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conditions</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and</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criteria</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specified</w:t>
      </w:r>
      <w:proofErr w:type="spellEnd"/>
      <w:r w:rsidRPr="00494EA4">
        <w:rPr>
          <w:rFonts w:ascii="Segoe UI" w:eastAsia="Times New Roman" w:hAnsi="Segoe UI" w:cs="Segoe UI"/>
          <w:sz w:val="22"/>
        </w:rPr>
        <w:t xml:space="preserve"> in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tender </w:t>
      </w:r>
      <w:proofErr w:type="spellStart"/>
      <w:r w:rsidRPr="00494EA4">
        <w:rPr>
          <w:rFonts w:ascii="Segoe UI" w:eastAsia="Times New Roman" w:hAnsi="Segoe UI" w:cs="Segoe UI"/>
          <w:sz w:val="22"/>
        </w:rPr>
        <w:t>documentation</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000A0332" w:rsidRPr="000A0332">
        <w:rPr>
          <w:rFonts w:ascii="Segoe UI" w:eastAsia="Times New Roman" w:hAnsi="Segoe UI" w:cs="Segoe UI"/>
          <w:sz w:val="22"/>
        </w:rPr>
        <w:t>Contracting</w:t>
      </w:r>
      <w:proofErr w:type="spellEnd"/>
      <w:r w:rsidR="000A0332" w:rsidRPr="000A0332">
        <w:rPr>
          <w:rFonts w:ascii="Segoe UI" w:eastAsia="Times New Roman" w:hAnsi="Segoe UI" w:cs="Segoe UI"/>
          <w:sz w:val="22"/>
        </w:rPr>
        <w:t xml:space="preserve"> </w:t>
      </w:r>
      <w:proofErr w:type="spellStart"/>
      <w:r w:rsidR="000A0332" w:rsidRPr="000A0332">
        <w:rPr>
          <w:rFonts w:ascii="Segoe UI" w:eastAsia="Times New Roman" w:hAnsi="Segoe UI" w:cs="Segoe UI"/>
          <w:sz w:val="22"/>
        </w:rPr>
        <w:t>Authority</w:t>
      </w:r>
      <w:proofErr w:type="spellEnd"/>
      <w:r w:rsidR="000A0332" w:rsidRPr="000A0332">
        <w:rPr>
          <w:rFonts w:ascii="Segoe UI" w:eastAsia="Times New Roman" w:hAnsi="Segoe UI" w:cs="Segoe UI"/>
          <w:sz w:val="22"/>
        </w:rPr>
        <w:t xml:space="preserve"> </w:t>
      </w:r>
      <w:proofErr w:type="spellStart"/>
      <w:r w:rsidRPr="00494EA4">
        <w:rPr>
          <w:rFonts w:ascii="Segoe UI" w:eastAsia="Times New Roman" w:hAnsi="Segoe UI" w:cs="Segoe UI"/>
          <w:sz w:val="22"/>
        </w:rPr>
        <w:t>will</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select</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000A0332">
        <w:rPr>
          <w:rFonts w:ascii="Segoe UI" w:eastAsia="Times New Roman" w:hAnsi="Segoe UI" w:cs="Segoe UI"/>
          <w:sz w:val="22"/>
        </w:rPr>
        <w:t>Bidder</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with</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whom</w:t>
      </w:r>
      <w:proofErr w:type="spellEnd"/>
      <w:r w:rsidRPr="00494EA4">
        <w:rPr>
          <w:rFonts w:ascii="Segoe UI" w:eastAsia="Times New Roman" w:hAnsi="Segoe UI" w:cs="Segoe UI"/>
          <w:sz w:val="22"/>
        </w:rPr>
        <w:t xml:space="preserve"> he </w:t>
      </w:r>
      <w:proofErr w:type="spellStart"/>
      <w:r w:rsidRPr="00494EA4">
        <w:rPr>
          <w:rFonts w:ascii="Segoe UI" w:eastAsia="Times New Roman" w:hAnsi="Segoe UI" w:cs="Segoe UI"/>
          <w:sz w:val="22"/>
        </w:rPr>
        <w:t>will</w:t>
      </w:r>
      <w:proofErr w:type="spellEnd"/>
      <w:r w:rsidRPr="00494EA4">
        <w:rPr>
          <w:rFonts w:ascii="Segoe UI" w:eastAsia="Times New Roman" w:hAnsi="Segoe UI" w:cs="Segoe UI"/>
          <w:sz w:val="22"/>
        </w:rPr>
        <w:t xml:space="preserve"> enter </w:t>
      </w:r>
      <w:proofErr w:type="spellStart"/>
      <w:r w:rsidRPr="00494EA4">
        <w:rPr>
          <w:rFonts w:ascii="Segoe UI" w:eastAsia="Times New Roman" w:hAnsi="Segoe UI" w:cs="Segoe UI"/>
          <w:sz w:val="22"/>
        </w:rPr>
        <w:t>into</w:t>
      </w:r>
      <w:proofErr w:type="spellEnd"/>
      <w:r w:rsidRPr="00494EA4">
        <w:rPr>
          <w:rFonts w:ascii="Segoe UI" w:eastAsia="Times New Roman" w:hAnsi="Segoe UI" w:cs="Segoe UI"/>
          <w:sz w:val="22"/>
        </w:rPr>
        <w:t xml:space="preserve"> a </w:t>
      </w:r>
      <w:proofErr w:type="spellStart"/>
      <w:r w:rsidRPr="00494EA4">
        <w:rPr>
          <w:rFonts w:ascii="Segoe UI" w:eastAsia="Times New Roman" w:hAnsi="Segoe UI" w:cs="Segoe UI"/>
          <w:sz w:val="22"/>
        </w:rPr>
        <w:t>contract</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for</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supply</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of</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goods</w:t>
      </w:r>
      <w:proofErr w:type="spellEnd"/>
      <w:r w:rsidRPr="00494EA4">
        <w:rPr>
          <w:rFonts w:ascii="Segoe UI" w:eastAsia="Times New Roman" w:hAnsi="Segoe UI" w:cs="Segoe UI"/>
          <w:sz w:val="22"/>
        </w:rPr>
        <w:t>/</w:t>
      </w:r>
      <w:proofErr w:type="spellStart"/>
      <w:r w:rsidRPr="00494EA4">
        <w:rPr>
          <w:rFonts w:ascii="Segoe UI" w:eastAsia="Times New Roman" w:hAnsi="Segoe UI" w:cs="Segoe UI"/>
          <w:sz w:val="22"/>
        </w:rPr>
        <w:t>performance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of</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service</w:t>
      </w:r>
      <w:proofErr w:type="spellEnd"/>
      <w:r w:rsidRPr="00494EA4">
        <w:rPr>
          <w:rFonts w:ascii="Segoe UI" w:eastAsia="Times New Roman" w:hAnsi="Segoe UI" w:cs="Segoe UI"/>
          <w:sz w:val="22"/>
        </w:rPr>
        <w:t>.</w:t>
      </w:r>
    </w:p>
    <w:p w14:paraId="47740BAC" w14:textId="77777777" w:rsidR="00494EA4" w:rsidRPr="002C0FD5" w:rsidRDefault="00494EA4" w:rsidP="00C2797A">
      <w:pPr>
        <w:tabs>
          <w:tab w:val="num" w:pos="709"/>
        </w:tabs>
        <w:spacing w:line="240" w:lineRule="auto"/>
        <w:jc w:val="both"/>
        <w:rPr>
          <w:rFonts w:ascii="Segoe UI" w:eastAsia="Times New Roman" w:hAnsi="Segoe UI" w:cs="Segoe UI"/>
          <w:sz w:val="22"/>
        </w:rPr>
      </w:pPr>
    </w:p>
    <w:p w14:paraId="2943621E" w14:textId="1ABED8A5" w:rsidR="00B42EBA" w:rsidRDefault="00B42EBA" w:rsidP="00C2797A">
      <w:pPr>
        <w:tabs>
          <w:tab w:val="num" w:pos="709"/>
        </w:tabs>
        <w:spacing w:line="240" w:lineRule="auto"/>
        <w:jc w:val="both"/>
        <w:rPr>
          <w:rFonts w:ascii="Segoe UI" w:eastAsia="Times New Roman" w:hAnsi="Segoe UI" w:cs="Segoe UI"/>
          <w:sz w:val="22"/>
        </w:rPr>
      </w:pPr>
      <w:proofErr w:type="spellStart"/>
      <w:r w:rsidRPr="00B42EBA">
        <w:rPr>
          <w:rFonts w:ascii="Segoe UI" w:eastAsia="Times New Roman" w:hAnsi="Segoe UI" w:cs="Segoe UI"/>
          <w:sz w:val="22"/>
        </w:rPr>
        <w:t>Before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awarding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Authority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will</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verify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existence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content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data </w:t>
      </w:r>
      <w:proofErr w:type="spellStart"/>
      <w:r w:rsidRPr="00B42EBA">
        <w:rPr>
          <w:rFonts w:ascii="Segoe UI" w:eastAsia="Times New Roman" w:hAnsi="Segoe UI" w:cs="Segoe UI"/>
          <w:sz w:val="22"/>
        </w:rPr>
        <w:t>or</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other</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information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indicated</w:t>
      </w:r>
      <w:proofErr w:type="spellEnd"/>
      <w:r w:rsidRPr="00B42EBA">
        <w:rPr>
          <w:rFonts w:ascii="Segoe UI" w:eastAsia="Times New Roman" w:hAnsi="Segoe UI" w:cs="Segoe UI"/>
          <w:sz w:val="22"/>
        </w:rPr>
        <w:t xml:space="preserve"> in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tender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tenderer</w:t>
      </w:r>
      <w:proofErr w:type="spellEnd"/>
      <w:r w:rsidRPr="00B42EBA">
        <w:rPr>
          <w:rFonts w:ascii="Segoe UI" w:eastAsia="Times New Roman" w:hAnsi="Segoe UI" w:cs="Segoe UI"/>
          <w:sz w:val="22"/>
        </w:rPr>
        <w:t xml:space="preserve"> to </w:t>
      </w:r>
      <w:proofErr w:type="spellStart"/>
      <w:r w:rsidRPr="00B42EBA">
        <w:rPr>
          <w:rFonts w:ascii="Segoe UI" w:eastAsia="Times New Roman" w:hAnsi="Segoe UI" w:cs="Segoe UI"/>
          <w:sz w:val="22"/>
        </w:rPr>
        <w:t>which</w:t>
      </w:r>
      <w:proofErr w:type="spellEnd"/>
      <w:r w:rsidRPr="00B42EBA">
        <w:rPr>
          <w:rFonts w:ascii="Segoe UI" w:eastAsia="Times New Roman" w:hAnsi="Segoe UI" w:cs="Segoe UI"/>
          <w:sz w:val="22"/>
        </w:rPr>
        <w:t xml:space="preserve"> it </w:t>
      </w:r>
      <w:proofErr w:type="spellStart"/>
      <w:r w:rsidRPr="00B42EBA">
        <w:rPr>
          <w:rFonts w:ascii="Segoe UI" w:eastAsia="Times New Roman" w:hAnsi="Segoe UI" w:cs="Segoe UI"/>
          <w:sz w:val="22"/>
        </w:rPr>
        <w:t>has</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decided</w:t>
      </w:r>
      <w:proofErr w:type="spellEnd"/>
      <w:r w:rsidRPr="00B42EBA">
        <w:rPr>
          <w:rFonts w:ascii="Segoe UI" w:eastAsia="Times New Roman" w:hAnsi="Segoe UI" w:cs="Segoe UI"/>
          <w:sz w:val="22"/>
        </w:rPr>
        <w:t xml:space="preserve"> to </w:t>
      </w:r>
      <w:proofErr w:type="spellStart"/>
      <w:r w:rsidRPr="00B42EBA">
        <w:rPr>
          <w:rFonts w:ascii="Segoe UI" w:eastAsia="Times New Roman" w:hAnsi="Segoe UI" w:cs="Segoe UI"/>
          <w:sz w:val="22"/>
        </w:rPr>
        <w:t>award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Authority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will</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perform</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examination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evaluation</w:t>
      </w:r>
      <w:proofErr w:type="spellEnd"/>
      <w:r w:rsidRPr="00B42EBA">
        <w:rPr>
          <w:rFonts w:ascii="Segoe UI" w:eastAsia="Times New Roman" w:hAnsi="Segoe UI" w:cs="Segoe UI"/>
          <w:sz w:val="22"/>
        </w:rPr>
        <w:t xml:space="preserve"> in line </w:t>
      </w:r>
      <w:proofErr w:type="spellStart"/>
      <w:r w:rsidRPr="00B42EBA">
        <w:rPr>
          <w:rFonts w:ascii="Segoe UI" w:eastAsia="Times New Roman" w:hAnsi="Segoe UI" w:cs="Segoe UI"/>
          <w:sz w:val="22"/>
        </w:rPr>
        <w:t>with</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Article</w:t>
      </w:r>
      <w:proofErr w:type="spellEnd"/>
      <w:r w:rsidRPr="00B42EBA">
        <w:rPr>
          <w:rFonts w:ascii="Segoe UI" w:eastAsia="Times New Roman" w:hAnsi="Segoe UI" w:cs="Segoe UI"/>
          <w:sz w:val="22"/>
        </w:rPr>
        <w:t xml:space="preserve"> 89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PPA-3.</w:t>
      </w:r>
    </w:p>
    <w:p w14:paraId="4F1C673A" w14:textId="77777777" w:rsidR="00E24D8B" w:rsidRPr="00567447" w:rsidRDefault="00E24D8B" w:rsidP="00C2797A">
      <w:pPr>
        <w:tabs>
          <w:tab w:val="num" w:pos="709"/>
        </w:tabs>
        <w:spacing w:line="240" w:lineRule="auto"/>
        <w:jc w:val="both"/>
        <w:rPr>
          <w:rFonts w:ascii="Segoe UI" w:eastAsia="Times New Roman" w:hAnsi="Segoe UI" w:cs="Segoe UI"/>
          <w:sz w:val="10"/>
          <w:szCs w:val="10"/>
        </w:rPr>
      </w:pPr>
    </w:p>
    <w:p w14:paraId="73099054" w14:textId="2B1C6243"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8" w:name="_Toc464638490"/>
      <w:bookmarkStart w:id="19" w:name="_Toc464638491"/>
      <w:bookmarkStart w:id="20" w:name="_Toc92966427"/>
      <w:bookmarkEnd w:id="18"/>
      <w:bookmarkEnd w:id="19"/>
      <w:r>
        <w:rPr>
          <w:rFonts w:ascii="Segoe UI" w:hAnsi="Segoe UI" w:cs="Segoe UI"/>
          <w:sz w:val="28"/>
        </w:rPr>
        <w:t>1</w:t>
      </w:r>
      <w:r w:rsidR="00A435A8">
        <w:rPr>
          <w:rFonts w:ascii="Segoe UI" w:hAnsi="Segoe UI" w:cs="Segoe UI"/>
          <w:sz w:val="28"/>
        </w:rPr>
        <w:t xml:space="preserve">.10 </w:t>
      </w:r>
      <w:bookmarkEnd w:id="16"/>
      <w:bookmarkEnd w:id="17"/>
      <w:bookmarkEnd w:id="20"/>
      <w:r w:rsidR="00DC17FD">
        <w:rPr>
          <w:rFonts w:ascii="Segoe UI" w:hAnsi="Segoe UI" w:cs="Segoe UI"/>
          <w:sz w:val="28"/>
        </w:rPr>
        <w:t>submission and delivery of the bid</w:t>
      </w:r>
    </w:p>
    <w:p w14:paraId="270323D4" w14:textId="44D0D444" w:rsidR="00DC17FD" w:rsidRPr="00DC17FD" w:rsidRDefault="00DC17FD" w:rsidP="00DC17FD">
      <w:pPr>
        <w:spacing w:line="240" w:lineRule="auto"/>
        <w:jc w:val="both"/>
        <w:rPr>
          <w:rFonts w:ascii="Segoe UI" w:hAnsi="Segoe UI" w:cs="Segoe UI"/>
          <w:sz w:val="22"/>
        </w:rPr>
      </w:pPr>
      <w:proofErr w:type="spellStart"/>
      <w:r w:rsidRPr="00DC17FD">
        <w:rPr>
          <w:rFonts w:ascii="Segoe UI" w:hAnsi="Segoe UI" w:cs="Segoe UI"/>
          <w:sz w:val="22"/>
        </w:rPr>
        <w:t>Bidders</w:t>
      </w:r>
      <w:proofErr w:type="spellEnd"/>
      <w:r w:rsidRPr="00DC17FD">
        <w:rPr>
          <w:rFonts w:ascii="Segoe UI" w:hAnsi="Segoe UI" w:cs="Segoe UI"/>
          <w:sz w:val="22"/>
        </w:rPr>
        <w:t xml:space="preserve"> </w:t>
      </w:r>
      <w:proofErr w:type="spellStart"/>
      <w:r w:rsidRPr="00DC17FD">
        <w:rPr>
          <w:rFonts w:ascii="Segoe UI" w:hAnsi="Segoe UI" w:cs="Segoe UI"/>
          <w:sz w:val="22"/>
        </w:rPr>
        <w:t>must</w:t>
      </w:r>
      <w:proofErr w:type="spellEnd"/>
      <w:r w:rsidRPr="00DC17FD">
        <w:rPr>
          <w:rFonts w:ascii="Segoe UI" w:hAnsi="Segoe UI" w:cs="Segoe UI"/>
          <w:sz w:val="22"/>
        </w:rPr>
        <w:t xml:space="preserve"> </w:t>
      </w:r>
      <w:proofErr w:type="spellStart"/>
      <w:r w:rsidRPr="00DC17FD">
        <w:rPr>
          <w:rFonts w:ascii="Segoe UI" w:hAnsi="Segoe UI" w:cs="Segoe UI"/>
          <w:sz w:val="22"/>
        </w:rPr>
        <w:t>submit</w:t>
      </w:r>
      <w:proofErr w:type="spellEnd"/>
      <w:r w:rsidRPr="00DC17FD">
        <w:rPr>
          <w:rFonts w:ascii="Segoe UI" w:hAnsi="Segoe UI" w:cs="Segoe UI"/>
          <w:sz w:val="22"/>
        </w:rPr>
        <w:t xml:space="preserve"> </w:t>
      </w:r>
      <w:proofErr w:type="spellStart"/>
      <w:r w:rsidRPr="00DC17FD">
        <w:rPr>
          <w:rFonts w:ascii="Segoe UI" w:hAnsi="Segoe UI" w:cs="Segoe UI"/>
          <w:sz w:val="22"/>
        </w:rPr>
        <w:t>their</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 xml:space="preserve"> </w:t>
      </w:r>
      <w:proofErr w:type="spellStart"/>
      <w:r w:rsidRPr="00DC17FD">
        <w:rPr>
          <w:rFonts w:ascii="Segoe UI" w:hAnsi="Segoe UI" w:cs="Segoe UI"/>
          <w:sz w:val="22"/>
        </w:rPr>
        <w:t>through</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IT ePonudbe.si </w:t>
      </w:r>
      <w:proofErr w:type="spellStart"/>
      <w:r w:rsidRPr="00DC17FD">
        <w:rPr>
          <w:rFonts w:ascii="Segoe UI" w:hAnsi="Segoe UI" w:cs="Segoe UI"/>
          <w:sz w:val="22"/>
        </w:rPr>
        <w:t>system</w:t>
      </w:r>
      <w:proofErr w:type="spellEnd"/>
      <w:r w:rsidRPr="00DC17FD">
        <w:rPr>
          <w:rFonts w:ascii="Segoe UI" w:hAnsi="Segoe UI" w:cs="Segoe UI"/>
          <w:sz w:val="22"/>
        </w:rPr>
        <w:t xml:space="preserve"> at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web</w:t>
      </w:r>
      <w:proofErr w:type="spellEnd"/>
      <w:r w:rsidRPr="00DC17FD">
        <w:rPr>
          <w:rFonts w:ascii="Segoe UI" w:hAnsi="Segoe UI" w:cs="Segoe UI"/>
          <w:sz w:val="22"/>
        </w:rPr>
        <w:t xml:space="preserve"> </w:t>
      </w:r>
      <w:proofErr w:type="spellStart"/>
      <w:r w:rsidRPr="00DC17FD">
        <w:rPr>
          <w:rFonts w:ascii="Segoe UI" w:hAnsi="Segoe UI" w:cs="Segoe UI"/>
          <w:sz w:val="22"/>
        </w:rPr>
        <w:t>address</w:t>
      </w:r>
      <w:proofErr w:type="spellEnd"/>
      <w:r w:rsidRPr="00DC17FD">
        <w:rPr>
          <w:rFonts w:ascii="Segoe UI" w:hAnsi="Segoe UI" w:cs="Segoe UI"/>
          <w:sz w:val="22"/>
        </w:rPr>
        <w:t xml:space="preserve"> </w:t>
      </w:r>
      <w:hyperlink r:id="rId13" w:history="1">
        <w:r w:rsidRPr="00542A19">
          <w:rPr>
            <w:rStyle w:val="Hyperlink"/>
            <w:rFonts w:ascii="Segoe UI" w:hAnsi="Segoe UI" w:cs="Segoe UI"/>
            <w:sz w:val="20"/>
            <w:szCs w:val="20"/>
          </w:rPr>
          <w:t>http://eponudbe.si/en</w:t>
        </w:r>
      </w:hyperlink>
      <w:r>
        <w:rPr>
          <w:rFonts w:ascii="Segoe UI" w:hAnsi="Segoe UI" w:cs="Segoe UI"/>
          <w:sz w:val="22"/>
        </w:rPr>
        <w:t xml:space="preserve"> </w:t>
      </w:r>
      <w:r w:rsidRPr="00DC17FD">
        <w:rPr>
          <w:rFonts w:ascii="Segoe UI" w:hAnsi="Segoe UI" w:cs="Segoe UI"/>
          <w:sz w:val="22"/>
        </w:rPr>
        <w:t xml:space="preserve"> </w:t>
      </w:r>
    </w:p>
    <w:p w14:paraId="3E825362" w14:textId="77777777" w:rsidR="00DC17FD" w:rsidRPr="00C3671B" w:rsidRDefault="00DC17FD" w:rsidP="00DC17FD">
      <w:pPr>
        <w:spacing w:line="240" w:lineRule="auto"/>
        <w:jc w:val="both"/>
        <w:rPr>
          <w:rFonts w:ascii="Segoe UI" w:hAnsi="Segoe UI" w:cs="Segoe UI"/>
          <w:sz w:val="10"/>
          <w:szCs w:val="10"/>
        </w:rPr>
      </w:pPr>
    </w:p>
    <w:p w14:paraId="28C5A880" w14:textId="288F737E" w:rsidR="00DC17FD" w:rsidRPr="00DC17FD" w:rsidRDefault="00DC17FD" w:rsidP="00DC17FD">
      <w:pPr>
        <w:spacing w:line="240" w:lineRule="auto"/>
        <w:jc w:val="both"/>
        <w:rPr>
          <w:rFonts w:ascii="Segoe UI" w:hAnsi="Segoe UI" w:cs="Segoe UI"/>
          <w:sz w:val="22"/>
        </w:rPr>
      </w:pPr>
      <w:proofErr w:type="spellStart"/>
      <w:r w:rsidRPr="00DC17FD">
        <w:rPr>
          <w:rFonts w:ascii="Segoe UI" w:hAnsi="Segoe UI" w:cs="Segoe UI"/>
          <w:sz w:val="22"/>
        </w:rPr>
        <w:t>Before</w:t>
      </w:r>
      <w:proofErr w:type="spellEnd"/>
      <w:r w:rsidRPr="00DC17FD">
        <w:rPr>
          <w:rFonts w:ascii="Segoe UI" w:hAnsi="Segoe UI" w:cs="Segoe UI"/>
          <w:sz w:val="22"/>
        </w:rPr>
        <w:t xml:space="preserve"> </w:t>
      </w:r>
      <w:proofErr w:type="spellStart"/>
      <w:r w:rsidRPr="00DC17FD">
        <w:rPr>
          <w:rFonts w:ascii="Segoe UI" w:hAnsi="Segoe UI" w:cs="Segoe UI"/>
          <w:sz w:val="22"/>
        </w:rPr>
        <w:t>submitting</w:t>
      </w:r>
      <w:proofErr w:type="spellEnd"/>
      <w:r w:rsidRPr="00DC17FD">
        <w:rPr>
          <w:rFonts w:ascii="Segoe UI" w:hAnsi="Segoe UI" w:cs="Segoe UI"/>
          <w:sz w:val="22"/>
        </w:rPr>
        <w:t xml:space="preserve"> </w:t>
      </w:r>
      <w:proofErr w:type="spellStart"/>
      <w:r w:rsidRPr="00DC17FD">
        <w:rPr>
          <w:rFonts w:ascii="Segoe UI" w:hAnsi="Segoe UI" w:cs="Segoe UI"/>
          <w:sz w:val="22"/>
        </w:rPr>
        <w:t>their</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 xml:space="preserve">, </w:t>
      </w:r>
      <w:proofErr w:type="spellStart"/>
      <w:r w:rsidRPr="00DC17FD">
        <w:rPr>
          <w:rFonts w:ascii="Segoe UI" w:hAnsi="Segoe UI" w:cs="Segoe UI"/>
          <w:sz w:val="22"/>
        </w:rPr>
        <w:t>Bidders</w:t>
      </w:r>
      <w:proofErr w:type="spellEnd"/>
      <w:r w:rsidRPr="00DC17FD">
        <w:rPr>
          <w:rFonts w:ascii="Segoe UI" w:hAnsi="Segoe UI" w:cs="Segoe UI"/>
          <w:sz w:val="22"/>
        </w:rPr>
        <w:t xml:space="preserve"> </w:t>
      </w:r>
      <w:proofErr w:type="spellStart"/>
      <w:r w:rsidRPr="00DC17FD">
        <w:rPr>
          <w:rFonts w:ascii="Segoe UI" w:hAnsi="Segoe UI" w:cs="Segoe UI"/>
          <w:sz w:val="22"/>
        </w:rPr>
        <w:t>must</w:t>
      </w:r>
      <w:proofErr w:type="spellEnd"/>
      <w:r w:rsidRPr="00DC17FD">
        <w:rPr>
          <w:rFonts w:ascii="Segoe UI" w:hAnsi="Segoe UI" w:cs="Segoe UI"/>
          <w:sz w:val="22"/>
        </w:rPr>
        <w:t xml:space="preserve"> register at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web</w:t>
      </w:r>
      <w:proofErr w:type="spellEnd"/>
      <w:r w:rsidRPr="00DC17FD">
        <w:rPr>
          <w:rFonts w:ascii="Segoe UI" w:hAnsi="Segoe UI" w:cs="Segoe UI"/>
          <w:sz w:val="22"/>
        </w:rPr>
        <w:t xml:space="preserve"> </w:t>
      </w:r>
      <w:proofErr w:type="spellStart"/>
      <w:r w:rsidRPr="00DC17FD">
        <w:rPr>
          <w:rFonts w:ascii="Segoe UI" w:hAnsi="Segoe UI" w:cs="Segoe UI"/>
          <w:sz w:val="22"/>
        </w:rPr>
        <w:t>address</w:t>
      </w:r>
      <w:proofErr w:type="spellEnd"/>
      <w:r w:rsidRPr="00DC17FD">
        <w:rPr>
          <w:rFonts w:ascii="Segoe UI" w:hAnsi="Segoe UI" w:cs="Segoe UI"/>
          <w:sz w:val="22"/>
        </w:rPr>
        <w:t xml:space="preserve"> </w:t>
      </w:r>
      <w:hyperlink r:id="rId14" w:history="1">
        <w:r w:rsidRPr="00EA3C65">
          <w:rPr>
            <w:rStyle w:val="Hyperlink"/>
            <w:rFonts w:ascii="Segoe UI" w:hAnsi="Segoe UI" w:cs="Segoe UI"/>
            <w:sz w:val="22"/>
          </w:rPr>
          <w:t>http://eponudbe.si/</w:t>
        </w:r>
      </w:hyperlink>
      <w:r>
        <w:rPr>
          <w:rFonts w:ascii="Segoe UI" w:hAnsi="Segoe UI" w:cs="Segoe UI"/>
          <w:sz w:val="22"/>
        </w:rPr>
        <w:t xml:space="preserve"> </w:t>
      </w:r>
      <w:r w:rsidRPr="00DC17FD">
        <w:rPr>
          <w:rFonts w:ascii="Segoe UI" w:hAnsi="Segoe UI" w:cs="Segoe UI"/>
          <w:sz w:val="22"/>
        </w:rPr>
        <w:t xml:space="preserve">. </w:t>
      </w:r>
      <w:proofErr w:type="spellStart"/>
      <w:r w:rsidRPr="00DC17FD">
        <w:rPr>
          <w:rFonts w:ascii="Segoe UI" w:hAnsi="Segoe UI" w:cs="Segoe UI"/>
          <w:sz w:val="22"/>
        </w:rPr>
        <w:t>If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Bidder</w:t>
      </w:r>
      <w:proofErr w:type="spellEnd"/>
      <w:r w:rsidRPr="00DC17FD">
        <w:rPr>
          <w:rFonts w:ascii="Segoe UI" w:hAnsi="Segoe UI" w:cs="Segoe UI"/>
          <w:sz w:val="22"/>
        </w:rPr>
        <w:t xml:space="preserve"> is </w:t>
      </w:r>
      <w:proofErr w:type="spellStart"/>
      <w:r w:rsidRPr="00DC17FD">
        <w:rPr>
          <w:rFonts w:ascii="Segoe UI" w:hAnsi="Segoe UI" w:cs="Segoe UI"/>
          <w:sz w:val="22"/>
        </w:rPr>
        <w:t>already</w:t>
      </w:r>
      <w:proofErr w:type="spellEnd"/>
      <w:r w:rsidRPr="00DC17FD">
        <w:rPr>
          <w:rFonts w:ascii="Segoe UI" w:hAnsi="Segoe UI" w:cs="Segoe UI"/>
          <w:sz w:val="22"/>
        </w:rPr>
        <w:t xml:space="preserve"> </w:t>
      </w:r>
      <w:proofErr w:type="spellStart"/>
      <w:r w:rsidRPr="00DC17FD">
        <w:rPr>
          <w:rFonts w:ascii="Segoe UI" w:hAnsi="Segoe UI" w:cs="Segoe UI"/>
          <w:sz w:val="22"/>
        </w:rPr>
        <w:t>registered</w:t>
      </w:r>
      <w:proofErr w:type="spellEnd"/>
      <w:r w:rsidRPr="00DC17FD">
        <w:rPr>
          <w:rFonts w:ascii="Segoe UI" w:hAnsi="Segoe UI" w:cs="Segoe UI"/>
          <w:sz w:val="22"/>
        </w:rPr>
        <w:t xml:space="preserve"> in </w:t>
      </w:r>
      <w:proofErr w:type="spellStart"/>
      <w:r w:rsidRPr="00DC17FD">
        <w:rPr>
          <w:rFonts w:ascii="Segoe UI" w:hAnsi="Segoe UI" w:cs="Segoe UI"/>
          <w:sz w:val="22"/>
        </w:rPr>
        <w:t>the</w:t>
      </w:r>
      <w:proofErr w:type="spellEnd"/>
      <w:r w:rsidRPr="00DC17FD">
        <w:rPr>
          <w:rFonts w:ascii="Segoe UI" w:hAnsi="Segoe UI" w:cs="Segoe UI"/>
          <w:sz w:val="22"/>
        </w:rPr>
        <w:t xml:space="preserve"> IT ePonudbe.si, </w:t>
      </w:r>
      <w:proofErr w:type="spellStart"/>
      <w:r w:rsidRPr="00DC17FD">
        <w:rPr>
          <w:rFonts w:ascii="Segoe UI" w:hAnsi="Segoe UI" w:cs="Segoe UI"/>
          <w:sz w:val="22"/>
        </w:rPr>
        <w:t>they</w:t>
      </w:r>
      <w:proofErr w:type="spellEnd"/>
      <w:r w:rsidRPr="00DC17FD">
        <w:rPr>
          <w:rFonts w:ascii="Segoe UI" w:hAnsi="Segoe UI" w:cs="Segoe UI"/>
          <w:sz w:val="22"/>
        </w:rPr>
        <w:t xml:space="preserve"> </w:t>
      </w:r>
      <w:proofErr w:type="spellStart"/>
      <w:r w:rsidRPr="00DC17FD">
        <w:rPr>
          <w:rFonts w:ascii="Segoe UI" w:hAnsi="Segoe UI" w:cs="Segoe UI"/>
          <w:sz w:val="22"/>
        </w:rPr>
        <w:t>must</w:t>
      </w:r>
      <w:proofErr w:type="spellEnd"/>
      <w:r w:rsidRPr="00DC17FD">
        <w:rPr>
          <w:rFonts w:ascii="Segoe UI" w:hAnsi="Segoe UI" w:cs="Segoe UI"/>
          <w:sz w:val="22"/>
        </w:rPr>
        <w:t xml:space="preserve"> </w:t>
      </w:r>
      <w:proofErr w:type="spellStart"/>
      <w:r w:rsidRPr="00DC17FD">
        <w:rPr>
          <w:rFonts w:ascii="Segoe UI" w:hAnsi="Segoe UI" w:cs="Segoe UI"/>
          <w:sz w:val="22"/>
        </w:rPr>
        <w:t>sign</w:t>
      </w:r>
      <w:proofErr w:type="spellEnd"/>
      <w:r w:rsidRPr="00DC17FD">
        <w:rPr>
          <w:rFonts w:ascii="Segoe UI" w:hAnsi="Segoe UI" w:cs="Segoe UI"/>
          <w:sz w:val="22"/>
        </w:rPr>
        <w:t xml:space="preserve"> in at </w:t>
      </w:r>
      <w:proofErr w:type="spellStart"/>
      <w:r w:rsidRPr="00DC17FD">
        <w:rPr>
          <w:rFonts w:ascii="Segoe UI" w:hAnsi="Segoe UI" w:cs="Segoe UI"/>
          <w:sz w:val="22"/>
        </w:rPr>
        <w:t>the</w:t>
      </w:r>
      <w:proofErr w:type="spellEnd"/>
      <w:r w:rsidRPr="00DC17FD">
        <w:rPr>
          <w:rFonts w:ascii="Segoe UI" w:hAnsi="Segoe UI" w:cs="Segoe UI"/>
          <w:sz w:val="22"/>
        </w:rPr>
        <w:t xml:space="preserve"> same </w:t>
      </w:r>
      <w:proofErr w:type="spellStart"/>
      <w:r w:rsidRPr="00DC17FD">
        <w:rPr>
          <w:rFonts w:ascii="Segoe UI" w:hAnsi="Segoe UI" w:cs="Segoe UI"/>
          <w:sz w:val="22"/>
        </w:rPr>
        <w:t>address</w:t>
      </w:r>
      <w:proofErr w:type="spellEnd"/>
      <w:r w:rsidRPr="00DC17FD">
        <w:rPr>
          <w:rFonts w:ascii="Segoe UI" w:hAnsi="Segoe UI" w:cs="Segoe UI"/>
          <w:sz w:val="22"/>
        </w:rPr>
        <w:t>.</w:t>
      </w:r>
    </w:p>
    <w:p w14:paraId="41DDFE6E" w14:textId="77777777" w:rsidR="00DC17FD" w:rsidRPr="00C3671B" w:rsidRDefault="00DC17FD" w:rsidP="00DC17FD">
      <w:pPr>
        <w:spacing w:line="240" w:lineRule="auto"/>
        <w:jc w:val="both"/>
        <w:rPr>
          <w:rFonts w:ascii="Segoe UI" w:hAnsi="Segoe UI" w:cs="Segoe UI"/>
          <w:sz w:val="10"/>
          <w:szCs w:val="10"/>
        </w:rPr>
      </w:pPr>
    </w:p>
    <w:p w14:paraId="7C76AA2F" w14:textId="77777777" w:rsidR="00DC17FD" w:rsidRPr="00DC17FD" w:rsidRDefault="00DC17FD" w:rsidP="00DC17FD">
      <w:pPr>
        <w:spacing w:line="240" w:lineRule="auto"/>
        <w:jc w:val="both"/>
        <w:rPr>
          <w:rFonts w:ascii="Segoe UI" w:hAnsi="Segoe UI" w:cs="Segoe UI"/>
          <w:sz w:val="22"/>
        </w:rPr>
      </w:pPr>
      <w:r w:rsidRPr="00DC17FD">
        <w:rPr>
          <w:rFonts w:ascii="Segoe UI" w:hAnsi="Segoe UI" w:cs="Segoe UI"/>
          <w:sz w:val="22"/>
        </w:rPr>
        <w:t xml:space="preserve">A </w:t>
      </w:r>
      <w:proofErr w:type="spellStart"/>
      <w:r w:rsidRPr="00DC17FD">
        <w:rPr>
          <w:rFonts w:ascii="Segoe UI" w:hAnsi="Segoe UI" w:cs="Segoe UI"/>
          <w:sz w:val="22"/>
        </w:rPr>
        <w:t>user</w:t>
      </w:r>
      <w:proofErr w:type="spellEnd"/>
      <w:r w:rsidRPr="00DC17FD">
        <w:rPr>
          <w:rFonts w:ascii="Segoe UI" w:hAnsi="Segoe UI" w:cs="Segoe UI"/>
          <w:sz w:val="22"/>
        </w:rPr>
        <w:t xml:space="preserve">, </w:t>
      </w:r>
      <w:proofErr w:type="spellStart"/>
      <w:r w:rsidRPr="00DC17FD">
        <w:rPr>
          <w:rFonts w:ascii="Segoe UI" w:hAnsi="Segoe UI" w:cs="Segoe UI"/>
          <w:sz w:val="22"/>
        </w:rPr>
        <w:t>that</w:t>
      </w:r>
      <w:proofErr w:type="spellEnd"/>
      <w:r w:rsidRPr="00DC17FD">
        <w:rPr>
          <w:rFonts w:ascii="Segoe UI" w:hAnsi="Segoe UI" w:cs="Segoe UI"/>
          <w:sz w:val="22"/>
        </w:rPr>
        <w:t xml:space="preserve"> is in </w:t>
      </w:r>
      <w:proofErr w:type="spellStart"/>
      <w:r w:rsidRPr="00DC17FD">
        <w:rPr>
          <w:rFonts w:ascii="Segoe UI" w:hAnsi="Segoe UI" w:cs="Segoe UI"/>
          <w:sz w:val="22"/>
        </w:rPr>
        <w:t>the</w:t>
      </w:r>
      <w:proofErr w:type="spellEnd"/>
      <w:r w:rsidRPr="00DC17FD">
        <w:rPr>
          <w:rFonts w:ascii="Segoe UI" w:hAnsi="Segoe UI" w:cs="Segoe UI"/>
          <w:sz w:val="22"/>
        </w:rPr>
        <w:t xml:space="preserve"> ePonudbe.si </w:t>
      </w:r>
      <w:proofErr w:type="spellStart"/>
      <w:r w:rsidRPr="00DC17FD">
        <w:rPr>
          <w:rFonts w:ascii="Segoe UI" w:hAnsi="Segoe UI" w:cs="Segoe UI"/>
          <w:sz w:val="22"/>
        </w:rPr>
        <w:t>information</w:t>
      </w:r>
      <w:proofErr w:type="spellEnd"/>
      <w:r w:rsidRPr="00DC17FD">
        <w:rPr>
          <w:rFonts w:ascii="Segoe UI" w:hAnsi="Segoe UI" w:cs="Segoe UI"/>
          <w:sz w:val="22"/>
        </w:rPr>
        <w:t xml:space="preserve"> </w:t>
      </w:r>
      <w:proofErr w:type="spellStart"/>
      <w:r w:rsidRPr="00DC17FD">
        <w:rPr>
          <w:rFonts w:ascii="Segoe UI" w:hAnsi="Segoe UI" w:cs="Segoe UI"/>
          <w:sz w:val="22"/>
        </w:rPr>
        <w:t>system</w:t>
      </w:r>
      <w:proofErr w:type="spellEnd"/>
      <w:r w:rsidRPr="00DC17FD">
        <w:rPr>
          <w:rFonts w:ascii="Segoe UI" w:hAnsi="Segoe UI" w:cs="Segoe UI"/>
          <w:sz w:val="22"/>
        </w:rPr>
        <w:t xml:space="preserve"> </w:t>
      </w:r>
      <w:proofErr w:type="spellStart"/>
      <w:r w:rsidRPr="00DC17FD">
        <w:rPr>
          <w:rFonts w:ascii="Segoe UI" w:hAnsi="Segoe UI" w:cs="Segoe UI"/>
          <w:sz w:val="22"/>
        </w:rPr>
        <w:t>and</w:t>
      </w:r>
      <w:proofErr w:type="spellEnd"/>
      <w:r w:rsidRPr="00DC17FD">
        <w:rPr>
          <w:rFonts w:ascii="Segoe UI" w:hAnsi="Segoe UI" w:cs="Segoe UI"/>
          <w:sz w:val="22"/>
        </w:rPr>
        <w:t xml:space="preserve"> </w:t>
      </w:r>
      <w:proofErr w:type="spellStart"/>
      <w:r w:rsidRPr="00DC17FD">
        <w:rPr>
          <w:rFonts w:ascii="Segoe UI" w:hAnsi="Segoe UI" w:cs="Segoe UI"/>
          <w:sz w:val="22"/>
        </w:rPr>
        <w:t>authorised</w:t>
      </w:r>
      <w:proofErr w:type="spellEnd"/>
      <w:r w:rsidRPr="00DC17FD">
        <w:rPr>
          <w:rFonts w:ascii="Segoe UI" w:hAnsi="Segoe UI" w:cs="Segoe UI"/>
          <w:sz w:val="22"/>
        </w:rPr>
        <w:t xml:space="preserve"> to </w:t>
      </w:r>
      <w:proofErr w:type="spellStart"/>
      <w:r w:rsidRPr="00DC17FD">
        <w:rPr>
          <w:rFonts w:ascii="Segoe UI" w:hAnsi="Segoe UI" w:cs="Segoe UI"/>
          <w:sz w:val="22"/>
        </w:rPr>
        <w:t>submit</w:t>
      </w:r>
      <w:proofErr w:type="spellEnd"/>
      <w:r w:rsidRPr="00DC17FD">
        <w:rPr>
          <w:rFonts w:ascii="Segoe UI" w:hAnsi="Segoe UI" w:cs="Segoe UI"/>
          <w:sz w:val="22"/>
        </w:rPr>
        <w:t xml:space="preserve"> </w:t>
      </w:r>
      <w:proofErr w:type="spellStart"/>
      <w:r w:rsidRPr="00DC17FD">
        <w:rPr>
          <w:rFonts w:ascii="Segoe UI" w:hAnsi="Segoe UI" w:cs="Segoe UI"/>
          <w:sz w:val="22"/>
        </w:rPr>
        <w:t>tenders</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an</w:t>
      </w:r>
      <w:proofErr w:type="spellEnd"/>
      <w:r w:rsidRPr="00DC17FD">
        <w:rPr>
          <w:rFonts w:ascii="Segoe UI" w:hAnsi="Segoe UI" w:cs="Segoe UI"/>
          <w:sz w:val="22"/>
        </w:rPr>
        <w:t xml:space="preserve"> </w:t>
      </w:r>
      <w:proofErr w:type="spellStart"/>
      <w:r w:rsidRPr="00DC17FD">
        <w:rPr>
          <w:rFonts w:ascii="Segoe UI" w:hAnsi="Segoe UI" w:cs="Segoe UI"/>
          <w:sz w:val="22"/>
        </w:rPr>
        <w:t>Economic</w:t>
      </w:r>
      <w:proofErr w:type="spellEnd"/>
      <w:r w:rsidRPr="00DC17FD">
        <w:rPr>
          <w:rFonts w:ascii="Segoe UI" w:hAnsi="Segoe UI" w:cs="Segoe UI"/>
          <w:sz w:val="22"/>
        </w:rPr>
        <w:t xml:space="preserve"> Operator, </w:t>
      </w:r>
      <w:proofErr w:type="spellStart"/>
      <w:r w:rsidRPr="00DC17FD">
        <w:rPr>
          <w:rFonts w:ascii="Segoe UI" w:hAnsi="Segoe UI" w:cs="Segoe UI"/>
          <w:sz w:val="22"/>
        </w:rPr>
        <w:t>submits</w:t>
      </w:r>
      <w:proofErr w:type="spellEnd"/>
      <w:r w:rsidRPr="00DC17FD">
        <w:rPr>
          <w:rFonts w:ascii="Segoe UI" w:hAnsi="Segoe UI" w:cs="Segoe UI"/>
          <w:sz w:val="22"/>
        </w:rPr>
        <w:t xml:space="preserve"> a tender </w:t>
      </w:r>
      <w:proofErr w:type="spellStart"/>
      <w:r w:rsidRPr="00DC17FD">
        <w:rPr>
          <w:rFonts w:ascii="Segoe UI" w:hAnsi="Segoe UI" w:cs="Segoe UI"/>
          <w:sz w:val="22"/>
        </w:rPr>
        <w:t>by</w:t>
      </w:r>
      <w:proofErr w:type="spellEnd"/>
      <w:r w:rsidRPr="00DC17FD">
        <w:rPr>
          <w:rFonts w:ascii="Segoe UI" w:hAnsi="Segoe UI" w:cs="Segoe UI"/>
          <w:sz w:val="22"/>
        </w:rPr>
        <w:t xml:space="preserve"> </w:t>
      </w:r>
      <w:proofErr w:type="spellStart"/>
      <w:r w:rsidRPr="00DC17FD">
        <w:rPr>
          <w:rFonts w:ascii="Segoe UI" w:hAnsi="Segoe UI" w:cs="Segoe UI"/>
          <w:sz w:val="22"/>
        </w:rPr>
        <w:t>clicking</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Submit</w:t>
      </w:r>
      <w:proofErr w:type="spellEnd"/>
      <w:r w:rsidRPr="00DC17FD">
        <w:rPr>
          <w:rFonts w:ascii="Segoe UI" w:hAnsi="Segoe UI" w:cs="Segoe UI"/>
          <w:sz w:val="22"/>
        </w:rPr>
        <w:t xml:space="preserve"> tender« </w:t>
      </w:r>
      <w:proofErr w:type="spellStart"/>
      <w:r w:rsidRPr="00DC17FD">
        <w:rPr>
          <w:rFonts w:ascii="Segoe UI" w:hAnsi="Segoe UI" w:cs="Segoe UI"/>
          <w:sz w:val="22"/>
        </w:rPr>
        <w:t>button</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ePonudbe.si </w:t>
      </w:r>
      <w:proofErr w:type="spellStart"/>
      <w:r w:rsidRPr="00DC17FD">
        <w:rPr>
          <w:rFonts w:ascii="Segoe UI" w:hAnsi="Segoe UI" w:cs="Segoe UI"/>
          <w:sz w:val="22"/>
        </w:rPr>
        <w:t>information</w:t>
      </w:r>
      <w:proofErr w:type="spellEnd"/>
      <w:r w:rsidRPr="00DC17FD">
        <w:rPr>
          <w:rFonts w:ascii="Segoe UI" w:hAnsi="Segoe UI" w:cs="Segoe UI"/>
          <w:sz w:val="22"/>
        </w:rPr>
        <w:t xml:space="preserve"> </w:t>
      </w:r>
      <w:proofErr w:type="spellStart"/>
      <w:r w:rsidRPr="00DC17FD">
        <w:rPr>
          <w:rFonts w:ascii="Segoe UI" w:hAnsi="Segoe UI" w:cs="Segoe UI"/>
          <w:sz w:val="22"/>
        </w:rPr>
        <w:t>system</w:t>
      </w:r>
      <w:proofErr w:type="spellEnd"/>
      <w:r w:rsidRPr="00DC17FD">
        <w:rPr>
          <w:rFonts w:ascii="Segoe UI" w:hAnsi="Segoe UI" w:cs="Segoe UI"/>
          <w:sz w:val="22"/>
        </w:rPr>
        <w:t xml:space="preserve"> </w:t>
      </w:r>
      <w:proofErr w:type="spellStart"/>
      <w:r w:rsidRPr="00DC17FD">
        <w:rPr>
          <w:rFonts w:ascii="Segoe UI" w:hAnsi="Segoe UI" w:cs="Segoe UI"/>
          <w:sz w:val="22"/>
        </w:rPr>
        <w:t>records</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identity</w:t>
      </w:r>
      <w:proofErr w:type="spellEnd"/>
      <w:r w:rsidRPr="00DC17FD">
        <w:rPr>
          <w:rFonts w:ascii="Segoe UI" w:hAnsi="Segoe UI" w:cs="Segoe UI"/>
          <w:sz w:val="22"/>
        </w:rPr>
        <w:t xml:space="preserve"> </w:t>
      </w:r>
      <w:proofErr w:type="spellStart"/>
      <w:r w:rsidRPr="00DC17FD">
        <w:rPr>
          <w:rFonts w:ascii="Segoe UI" w:hAnsi="Segoe UI" w:cs="Segoe UI"/>
          <w:sz w:val="22"/>
        </w:rPr>
        <w:t>and</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time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submission</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tender.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user</w:t>
      </w:r>
      <w:proofErr w:type="spellEnd"/>
      <w:r w:rsidRPr="00DC17FD">
        <w:rPr>
          <w:rFonts w:ascii="Segoe UI" w:hAnsi="Segoe UI" w:cs="Segoe UI"/>
          <w:sz w:val="22"/>
        </w:rPr>
        <w:t xml:space="preserve"> </w:t>
      </w:r>
      <w:proofErr w:type="spellStart"/>
      <w:r w:rsidRPr="00DC17FD">
        <w:rPr>
          <w:rFonts w:ascii="Segoe UI" w:hAnsi="Segoe UI" w:cs="Segoe UI"/>
          <w:sz w:val="22"/>
        </w:rPr>
        <w:t>by</w:t>
      </w:r>
      <w:proofErr w:type="spellEnd"/>
      <w:r w:rsidRPr="00DC17FD">
        <w:rPr>
          <w:rFonts w:ascii="Segoe UI" w:hAnsi="Segoe UI" w:cs="Segoe UI"/>
          <w:sz w:val="22"/>
        </w:rPr>
        <w:t xml:space="preserve"> </w:t>
      </w:r>
      <w:proofErr w:type="spellStart"/>
      <w:r w:rsidRPr="00DC17FD">
        <w:rPr>
          <w:rFonts w:ascii="Segoe UI" w:hAnsi="Segoe UI" w:cs="Segoe UI"/>
          <w:sz w:val="22"/>
        </w:rPr>
        <w:t>submitting</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tender </w:t>
      </w:r>
      <w:proofErr w:type="spellStart"/>
      <w:r w:rsidRPr="00DC17FD">
        <w:rPr>
          <w:rFonts w:ascii="Segoe UI" w:hAnsi="Segoe UI" w:cs="Segoe UI"/>
          <w:sz w:val="22"/>
        </w:rPr>
        <w:t>expresses</w:t>
      </w:r>
      <w:proofErr w:type="spellEnd"/>
      <w:r w:rsidRPr="00DC17FD">
        <w:rPr>
          <w:rFonts w:ascii="Segoe UI" w:hAnsi="Segoe UI" w:cs="Segoe UI"/>
          <w:sz w:val="22"/>
        </w:rPr>
        <w:t xml:space="preserve"> </w:t>
      </w:r>
      <w:proofErr w:type="spellStart"/>
      <w:r w:rsidRPr="00DC17FD">
        <w:rPr>
          <w:rFonts w:ascii="Segoe UI" w:hAnsi="Segoe UI" w:cs="Segoe UI"/>
          <w:sz w:val="22"/>
        </w:rPr>
        <w:t>and</w:t>
      </w:r>
      <w:proofErr w:type="spellEnd"/>
      <w:r w:rsidRPr="00DC17FD">
        <w:rPr>
          <w:rFonts w:ascii="Segoe UI" w:hAnsi="Segoe UI" w:cs="Segoe UI"/>
          <w:sz w:val="22"/>
        </w:rPr>
        <w:t xml:space="preserve"> </w:t>
      </w:r>
      <w:proofErr w:type="spellStart"/>
      <w:r w:rsidRPr="00DC17FD">
        <w:rPr>
          <w:rFonts w:ascii="Segoe UI" w:hAnsi="Segoe UI" w:cs="Segoe UI"/>
          <w:sz w:val="22"/>
        </w:rPr>
        <w:t>states</w:t>
      </w:r>
      <w:proofErr w:type="spellEnd"/>
      <w:r w:rsidRPr="00DC17FD">
        <w:rPr>
          <w:rFonts w:ascii="Segoe UI" w:hAnsi="Segoe UI" w:cs="Segoe UI"/>
          <w:sz w:val="22"/>
        </w:rPr>
        <w:t xml:space="preserve"> </w:t>
      </w:r>
      <w:proofErr w:type="spellStart"/>
      <w:r w:rsidRPr="00DC17FD">
        <w:rPr>
          <w:rFonts w:ascii="Segoe UI" w:hAnsi="Segoe UI" w:cs="Segoe UI"/>
          <w:sz w:val="22"/>
        </w:rPr>
        <w:t>its</w:t>
      </w:r>
      <w:proofErr w:type="spellEnd"/>
      <w:r w:rsidRPr="00DC17FD">
        <w:rPr>
          <w:rFonts w:ascii="Segoe UI" w:hAnsi="Segoe UI" w:cs="Segoe UI"/>
          <w:sz w:val="22"/>
        </w:rPr>
        <w:t xml:space="preserve"> </w:t>
      </w:r>
      <w:proofErr w:type="spellStart"/>
      <w:r w:rsidRPr="00DC17FD">
        <w:rPr>
          <w:rFonts w:ascii="Segoe UI" w:hAnsi="Segoe UI" w:cs="Segoe UI"/>
          <w:sz w:val="22"/>
        </w:rPr>
        <w:t>will</w:t>
      </w:r>
      <w:proofErr w:type="spellEnd"/>
      <w:r w:rsidRPr="00DC17FD">
        <w:rPr>
          <w:rFonts w:ascii="Segoe UI" w:hAnsi="Segoe UI" w:cs="Segoe UI"/>
          <w:sz w:val="22"/>
        </w:rPr>
        <w:t xml:space="preserve"> to </w:t>
      </w:r>
      <w:proofErr w:type="spellStart"/>
      <w:r w:rsidRPr="00DC17FD">
        <w:rPr>
          <w:rFonts w:ascii="Segoe UI" w:hAnsi="Segoe UI" w:cs="Segoe UI"/>
          <w:sz w:val="22"/>
        </w:rPr>
        <w:t>submit</w:t>
      </w:r>
      <w:proofErr w:type="spellEnd"/>
      <w:r w:rsidRPr="00DC17FD">
        <w:rPr>
          <w:rFonts w:ascii="Segoe UI" w:hAnsi="Segoe UI" w:cs="Segoe UI"/>
          <w:sz w:val="22"/>
        </w:rPr>
        <w:t xml:space="preserve"> a </w:t>
      </w:r>
      <w:proofErr w:type="spellStart"/>
      <w:r w:rsidRPr="00DC17FD">
        <w:rPr>
          <w:rFonts w:ascii="Segoe UI" w:hAnsi="Segoe UI" w:cs="Segoe UI"/>
          <w:sz w:val="22"/>
        </w:rPr>
        <w:t>binding</w:t>
      </w:r>
      <w:proofErr w:type="spellEnd"/>
      <w:r w:rsidRPr="00DC17FD">
        <w:rPr>
          <w:rFonts w:ascii="Segoe UI" w:hAnsi="Segoe UI" w:cs="Segoe UI"/>
          <w:sz w:val="22"/>
        </w:rPr>
        <w:t xml:space="preserve"> tender in </w:t>
      </w:r>
      <w:proofErr w:type="spellStart"/>
      <w:r w:rsidRPr="00DC17FD">
        <w:rPr>
          <w:rFonts w:ascii="Segoe UI" w:hAnsi="Segoe UI" w:cs="Segoe UI"/>
          <w:sz w:val="22"/>
        </w:rPr>
        <w:t>the</w:t>
      </w:r>
      <w:proofErr w:type="spellEnd"/>
      <w:r w:rsidRPr="00DC17FD">
        <w:rPr>
          <w:rFonts w:ascii="Segoe UI" w:hAnsi="Segoe UI" w:cs="Segoe UI"/>
          <w:sz w:val="22"/>
        </w:rPr>
        <w:t xml:space="preserve"> name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Economic</w:t>
      </w:r>
      <w:proofErr w:type="spellEnd"/>
      <w:r w:rsidRPr="00DC17FD">
        <w:rPr>
          <w:rFonts w:ascii="Segoe UI" w:hAnsi="Segoe UI" w:cs="Segoe UI"/>
          <w:sz w:val="22"/>
        </w:rPr>
        <w:t xml:space="preserve"> Operator (</w:t>
      </w:r>
      <w:proofErr w:type="spellStart"/>
      <w:r w:rsidRPr="00DC17FD">
        <w:rPr>
          <w:rFonts w:ascii="Segoe UI" w:hAnsi="Segoe UI" w:cs="Segoe UI"/>
          <w:sz w:val="22"/>
        </w:rPr>
        <w:t>Article</w:t>
      </w:r>
      <w:proofErr w:type="spellEnd"/>
      <w:r w:rsidRPr="00DC17FD">
        <w:rPr>
          <w:rFonts w:ascii="Segoe UI" w:hAnsi="Segoe UI" w:cs="Segoe UI"/>
          <w:sz w:val="22"/>
        </w:rPr>
        <w:t xml:space="preserve"> 18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Obligations</w:t>
      </w:r>
      <w:proofErr w:type="spellEnd"/>
      <w:r w:rsidRPr="00DC17FD">
        <w:rPr>
          <w:rFonts w:ascii="Segoe UI" w:hAnsi="Segoe UI" w:cs="Segoe UI"/>
          <w:sz w:val="22"/>
        </w:rPr>
        <w:t xml:space="preserve"> </w:t>
      </w:r>
      <w:proofErr w:type="spellStart"/>
      <w:r w:rsidRPr="00DC17FD">
        <w:rPr>
          <w:rFonts w:ascii="Segoe UI" w:hAnsi="Segoe UI" w:cs="Segoe UI"/>
          <w:sz w:val="22"/>
        </w:rPr>
        <w:t>Code</w:t>
      </w:r>
      <w:proofErr w:type="spellEnd"/>
      <w:r w:rsidRPr="00DC17FD">
        <w:rPr>
          <w:rFonts w:ascii="Segoe UI" w:hAnsi="Segoe UI" w:cs="Segoe UI"/>
          <w:sz w:val="22"/>
        </w:rPr>
        <w:t xml:space="preserve">, </w:t>
      </w:r>
      <w:proofErr w:type="spellStart"/>
      <w:r w:rsidRPr="00DC17FD">
        <w:rPr>
          <w:rFonts w:ascii="Segoe UI" w:hAnsi="Segoe UI" w:cs="Segoe UI"/>
          <w:sz w:val="22"/>
        </w:rPr>
        <w:t>Official</w:t>
      </w:r>
      <w:proofErr w:type="spellEnd"/>
      <w:r w:rsidRPr="00DC17FD">
        <w:rPr>
          <w:rFonts w:ascii="Segoe UI" w:hAnsi="Segoe UI" w:cs="Segoe UI"/>
          <w:sz w:val="22"/>
        </w:rPr>
        <w:t xml:space="preserve"> </w:t>
      </w:r>
      <w:proofErr w:type="spellStart"/>
      <w:r w:rsidRPr="00DC17FD">
        <w:rPr>
          <w:rFonts w:ascii="Segoe UI" w:hAnsi="Segoe UI" w:cs="Segoe UI"/>
          <w:sz w:val="22"/>
        </w:rPr>
        <w:t>Gazette</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Republic</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Slovenia</w:t>
      </w:r>
      <w:proofErr w:type="spellEnd"/>
      <w:r w:rsidRPr="00DC17FD">
        <w:rPr>
          <w:rFonts w:ascii="Segoe UI" w:hAnsi="Segoe UI" w:cs="Segoe UI"/>
          <w:sz w:val="22"/>
        </w:rPr>
        <w:t xml:space="preserve">, no. 97/07 – </w:t>
      </w:r>
      <w:proofErr w:type="spellStart"/>
      <w:r w:rsidRPr="00DC17FD">
        <w:rPr>
          <w:rFonts w:ascii="Segoe UI" w:hAnsi="Segoe UI" w:cs="Segoe UI"/>
          <w:sz w:val="22"/>
        </w:rPr>
        <w:t>official</w:t>
      </w:r>
      <w:proofErr w:type="spellEnd"/>
      <w:r w:rsidRPr="00DC17FD">
        <w:rPr>
          <w:rFonts w:ascii="Segoe UI" w:hAnsi="Segoe UI" w:cs="Segoe UI"/>
          <w:sz w:val="22"/>
        </w:rPr>
        <w:t xml:space="preserve"> </w:t>
      </w:r>
      <w:proofErr w:type="spellStart"/>
      <w:r w:rsidRPr="00DC17FD">
        <w:rPr>
          <w:rFonts w:ascii="Segoe UI" w:hAnsi="Segoe UI" w:cs="Segoe UI"/>
          <w:sz w:val="22"/>
        </w:rPr>
        <w:t>consolidated</w:t>
      </w:r>
      <w:proofErr w:type="spellEnd"/>
      <w:r w:rsidRPr="00DC17FD">
        <w:rPr>
          <w:rFonts w:ascii="Segoe UI" w:hAnsi="Segoe UI" w:cs="Segoe UI"/>
          <w:sz w:val="22"/>
        </w:rPr>
        <w:t xml:space="preserve"> </w:t>
      </w:r>
      <w:proofErr w:type="spellStart"/>
      <w:r w:rsidRPr="00DC17FD">
        <w:rPr>
          <w:rFonts w:ascii="Segoe UI" w:hAnsi="Segoe UI" w:cs="Segoe UI"/>
          <w:sz w:val="22"/>
        </w:rPr>
        <w:t>version</w:t>
      </w:r>
      <w:proofErr w:type="spellEnd"/>
      <w:r w:rsidRPr="00DC17FD">
        <w:rPr>
          <w:rFonts w:ascii="Segoe UI" w:hAnsi="Segoe UI" w:cs="Segoe UI"/>
          <w:sz w:val="22"/>
        </w:rPr>
        <w:t xml:space="preserve">, 64/16 – </w:t>
      </w:r>
      <w:proofErr w:type="spellStart"/>
      <w:r w:rsidRPr="00DC17FD">
        <w:rPr>
          <w:rFonts w:ascii="Segoe UI" w:hAnsi="Segoe UI" w:cs="Segoe UI"/>
          <w:sz w:val="22"/>
        </w:rPr>
        <w:t>odl</w:t>
      </w:r>
      <w:proofErr w:type="spellEnd"/>
      <w:r w:rsidRPr="00DC17FD">
        <w:rPr>
          <w:rFonts w:ascii="Segoe UI" w:hAnsi="Segoe UI" w:cs="Segoe UI"/>
          <w:sz w:val="22"/>
        </w:rPr>
        <w:t xml:space="preserve">. US </w:t>
      </w:r>
      <w:proofErr w:type="spellStart"/>
      <w:r w:rsidRPr="00DC17FD">
        <w:rPr>
          <w:rFonts w:ascii="Segoe UI" w:hAnsi="Segoe UI" w:cs="Segoe UI"/>
          <w:sz w:val="22"/>
        </w:rPr>
        <w:t>and</w:t>
      </w:r>
      <w:proofErr w:type="spellEnd"/>
      <w:r w:rsidRPr="00DC17FD">
        <w:rPr>
          <w:rFonts w:ascii="Segoe UI" w:hAnsi="Segoe UI" w:cs="Segoe UI"/>
          <w:sz w:val="22"/>
        </w:rPr>
        <w:t xml:space="preserve"> 20/18 – OROZ631). </w:t>
      </w:r>
      <w:proofErr w:type="spellStart"/>
      <w:r w:rsidRPr="00DC17FD">
        <w:rPr>
          <w:rFonts w:ascii="Segoe UI" w:hAnsi="Segoe UI" w:cs="Segoe UI"/>
          <w:sz w:val="22"/>
        </w:rPr>
        <w:t>With</w:t>
      </w:r>
      <w:proofErr w:type="spellEnd"/>
      <w:r w:rsidRPr="00DC17FD">
        <w:rPr>
          <w:rFonts w:ascii="Segoe UI" w:hAnsi="Segoe UI" w:cs="Segoe UI"/>
          <w:sz w:val="22"/>
        </w:rPr>
        <w:t xml:space="preserve"> </w:t>
      </w:r>
      <w:proofErr w:type="spellStart"/>
      <w:r w:rsidRPr="00DC17FD">
        <w:rPr>
          <w:rFonts w:ascii="Segoe UI" w:hAnsi="Segoe UI" w:cs="Segoe UI"/>
          <w:sz w:val="22"/>
        </w:rPr>
        <w:t>its</w:t>
      </w:r>
      <w:proofErr w:type="spellEnd"/>
      <w:r w:rsidRPr="00DC17FD">
        <w:rPr>
          <w:rFonts w:ascii="Segoe UI" w:hAnsi="Segoe UI" w:cs="Segoe UI"/>
          <w:sz w:val="22"/>
        </w:rPr>
        <w:t xml:space="preserve"> </w:t>
      </w:r>
      <w:proofErr w:type="spellStart"/>
      <w:r w:rsidRPr="00DC17FD">
        <w:rPr>
          <w:rFonts w:ascii="Segoe UI" w:hAnsi="Segoe UI" w:cs="Segoe UI"/>
          <w:sz w:val="22"/>
        </w:rPr>
        <w:t>submission</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tender is </w:t>
      </w:r>
      <w:proofErr w:type="spellStart"/>
      <w:r w:rsidRPr="00DC17FD">
        <w:rPr>
          <w:rFonts w:ascii="Segoe UI" w:hAnsi="Segoe UI" w:cs="Segoe UI"/>
          <w:sz w:val="22"/>
        </w:rPr>
        <w:t>binding</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time </w:t>
      </w:r>
      <w:proofErr w:type="spellStart"/>
      <w:r w:rsidRPr="00DC17FD">
        <w:rPr>
          <w:rFonts w:ascii="Segoe UI" w:hAnsi="Segoe UI" w:cs="Segoe UI"/>
          <w:sz w:val="22"/>
        </w:rPr>
        <w:t>stated</w:t>
      </w:r>
      <w:proofErr w:type="spellEnd"/>
      <w:r w:rsidRPr="00DC17FD">
        <w:rPr>
          <w:rFonts w:ascii="Segoe UI" w:hAnsi="Segoe UI" w:cs="Segoe UI"/>
          <w:sz w:val="22"/>
        </w:rPr>
        <w:t xml:space="preserve"> in </w:t>
      </w:r>
      <w:proofErr w:type="spellStart"/>
      <w:r w:rsidRPr="00DC17FD">
        <w:rPr>
          <w:rFonts w:ascii="Segoe UI" w:hAnsi="Segoe UI" w:cs="Segoe UI"/>
          <w:sz w:val="22"/>
        </w:rPr>
        <w:t>the</w:t>
      </w:r>
      <w:proofErr w:type="spellEnd"/>
      <w:r w:rsidRPr="00DC17FD">
        <w:rPr>
          <w:rFonts w:ascii="Segoe UI" w:hAnsi="Segoe UI" w:cs="Segoe UI"/>
          <w:sz w:val="22"/>
        </w:rPr>
        <w:t xml:space="preserve"> tender </w:t>
      </w:r>
      <w:proofErr w:type="spellStart"/>
      <w:r w:rsidRPr="00DC17FD">
        <w:rPr>
          <w:rFonts w:ascii="Segoe UI" w:hAnsi="Segoe UI" w:cs="Segoe UI"/>
          <w:sz w:val="22"/>
        </w:rPr>
        <w:t>except</w:t>
      </w:r>
      <w:proofErr w:type="spellEnd"/>
      <w:r w:rsidRPr="00DC17FD">
        <w:rPr>
          <w:rFonts w:ascii="Segoe UI" w:hAnsi="Segoe UI" w:cs="Segoe UI"/>
          <w:sz w:val="22"/>
        </w:rPr>
        <w:t xml:space="preserve"> </w:t>
      </w:r>
      <w:proofErr w:type="spellStart"/>
      <w:r w:rsidRPr="00DC17FD">
        <w:rPr>
          <w:rFonts w:ascii="Segoe UI" w:hAnsi="Segoe UI" w:cs="Segoe UI"/>
          <w:sz w:val="22"/>
        </w:rPr>
        <w:t>if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user</w:t>
      </w:r>
      <w:proofErr w:type="spellEnd"/>
      <w:r w:rsidRPr="00DC17FD">
        <w:rPr>
          <w:rFonts w:ascii="Segoe UI" w:hAnsi="Segoe UI" w:cs="Segoe UI"/>
          <w:sz w:val="22"/>
        </w:rPr>
        <w:t xml:space="preserve"> </w:t>
      </w:r>
      <w:proofErr w:type="spellStart"/>
      <w:r w:rsidRPr="00DC17FD">
        <w:rPr>
          <w:rFonts w:ascii="Segoe UI" w:hAnsi="Segoe UI" w:cs="Segoe UI"/>
          <w:sz w:val="22"/>
        </w:rPr>
        <w:t>withdraws</w:t>
      </w:r>
      <w:proofErr w:type="spellEnd"/>
      <w:r w:rsidRPr="00DC17FD">
        <w:rPr>
          <w:rFonts w:ascii="Segoe UI" w:hAnsi="Segoe UI" w:cs="Segoe UI"/>
          <w:sz w:val="22"/>
        </w:rPr>
        <w:t xml:space="preserve"> </w:t>
      </w:r>
      <w:proofErr w:type="spellStart"/>
      <w:r w:rsidRPr="00DC17FD">
        <w:rPr>
          <w:rFonts w:ascii="Segoe UI" w:hAnsi="Segoe UI" w:cs="Segoe UI"/>
          <w:sz w:val="22"/>
        </w:rPr>
        <w:t>or</w:t>
      </w:r>
      <w:proofErr w:type="spellEnd"/>
      <w:r w:rsidRPr="00DC17FD">
        <w:rPr>
          <w:rFonts w:ascii="Segoe UI" w:hAnsi="Segoe UI" w:cs="Segoe UI"/>
          <w:sz w:val="22"/>
        </w:rPr>
        <w:t xml:space="preserve"> </w:t>
      </w:r>
      <w:proofErr w:type="spellStart"/>
      <w:r w:rsidRPr="00DC17FD">
        <w:rPr>
          <w:rFonts w:ascii="Segoe UI" w:hAnsi="Segoe UI" w:cs="Segoe UI"/>
          <w:sz w:val="22"/>
        </w:rPr>
        <w:t>changes</w:t>
      </w:r>
      <w:proofErr w:type="spellEnd"/>
      <w:r w:rsidRPr="00DC17FD">
        <w:rPr>
          <w:rFonts w:ascii="Segoe UI" w:hAnsi="Segoe UI" w:cs="Segoe UI"/>
          <w:sz w:val="22"/>
        </w:rPr>
        <w:t xml:space="preserve"> it </w:t>
      </w:r>
      <w:proofErr w:type="spellStart"/>
      <w:r w:rsidRPr="00DC17FD">
        <w:rPr>
          <w:rFonts w:ascii="Segoe UI" w:hAnsi="Segoe UI" w:cs="Segoe UI"/>
          <w:sz w:val="22"/>
        </w:rPr>
        <w:t>before</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time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submitting</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tenders</w:t>
      </w:r>
      <w:proofErr w:type="spellEnd"/>
      <w:r w:rsidRPr="00DC17FD">
        <w:rPr>
          <w:rFonts w:ascii="Segoe UI" w:hAnsi="Segoe UI" w:cs="Segoe UI"/>
          <w:sz w:val="22"/>
        </w:rPr>
        <w:t xml:space="preserve"> </w:t>
      </w:r>
      <w:proofErr w:type="spellStart"/>
      <w:r w:rsidRPr="00DC17FD">
        <w:rPr>
          <w:rFonts w:ascii="Segoe UI" w:hAnsi="Segoe UI" w:cs="Segoe UI"/>
          <w:sz w:val="22"/>
        </w:rPr>
        <w:t>has</w:t>
      </w:r>
      <w:proofErr w:type="spellEnd"/>
      <w:r w:rsidRPr="00DC17FD">
        <w:rPr>
          <w:rFonts w:ascii="Segoe UI" w:hAnsi="Segoe UI" w:cs="Segoe UI"/>
          <w:sz w:val="22"/>
        </w:rPr>
        <w:t xml:space="preserve"> </w:t>
      </w:r>
      <w:proofErr w:type="spellStart"/>
      <w:r w:rsidRPr="00DC17FD">
        <w:rPr>
          <w:rFonts w:ascii="Segoe UI" w:hAnsi="Segoe UI" w:cs="Segoe UI"/>
          <w:sz w:val="22"/>
        </w:rPr>
        <w:t>expired</w:t>
      </w:r>
      <w:proofErr w:type="spellEnd"/>
      <w:r w:rsidRPr="00DC17FD">
        <w:rPr>
          <w:rFonts w:ascii="Segoe UI" w:hAnsi="Segoe UI" w:cs="Segoe UI"/>
          <w:sz w:val="22"/>
        </w:rPr>
        <w:t>.</w:t>
      </w:r>
    </w:p>
    <w:p w14:paraId="6F6BC050" w14:textId="77777777" w:rsidR="00DC17FD" w:rsidRPr="00BB3639" w:rsidRDefault="00DC17FD" w:rsidP="00DC17FD">
      <w:pPr>
        <w:spacing w:line="240" w:lineRule="auto"/>
        <w:jc w:val="both"/>
        <w:rPr>
          <w:rFonts w:ascii="Segoe UI" w:hAnsi="Segoe UI" w:cs="Segoe UI"/>
          <w:sz w:val="14"/>
          <w:szCs w:val="14"/>
        </w:rPr>
      </w:pPr>
    </w:p>
    <w:p w14:paraId="13BDA4FE" w14:textId="4157B552" w:rsidR="00DC17FD" w:rsidRPr="00DC17FD" w:rsidRDefault="00DC17FD" w:rsidP="00DC17FD">
      <w:pPr>
        <w:spacing w:line="240" w:lineRule="auto"/>
        <w:jc w:val="both"/>
        <w:rPr>
          <w:rFonts w:ascii="Segoe UI" w:hAnsi="Segoe UI" w:cs="Segoe UI"/>
          <w:sz w:val="22"/>
        </w:rPr>
      </w:pPr>
      <w:r w:rsidRPr="00DC17FD">
        <w:rPr>
          <w:rFonts w:ascii="Segoe UI" w:hAnsi="Segoe UI" w:cs="Segoe UI"/>
          <w:sz w:val="22"/>
        </w:rPr>
        <w:t xml:space="preserve">A </w:t>
      </w:r>
      <w:proofErr w:type="spellStart"/>
      <w:r w:rsidRPr="00DC17FD">
        <w:rPr>
          <w:rFonts w:ascii="Segoe UI" w:hAnsi="Segoe UI" w:cs="Segoe UI"/>
          <w:sz w:val="22"/>
        </w:rPr>
        <w:t>bid</w:t>
      </w:r>
      <w:proofErr w:type="spellEnd"/>
      <w:r w:rsidRPr="00DC17FD">
        <w:rPr>
          <w:rFonts w:ascii="Segoe UI" w:hAnsi="Segoe UI" w:cs="Segoe UI"/>
          <w:sz w:val="22"/>
        </w:rPr>
        <w:t xml:space="preserve"> is </w:t>
      </w:r>
      <w:proofErr w:type="spellStart"/>
      <w:r w:rsidRPr="00DC17FD">
        <w:rPr>
          <w:rFonts w:ascii="Segoe UI" w:hAnsi="Segoe UI" w:cs="Segoe UI"/>
          <w:sz w:val="22"/>
        </w:rPr>
        <w:t>deemed</w:t>
      </w:r>
      <w:proofErr w:type="spellEnd"/>
      <w:r w:rsidRPr="00DC17FD">
        <w:rPr>
          <w:rFonts w:ascii="Segoe UI" w:hAnsi="Segoe UI" w:cs="Segoe UI"/>
          <w:sz w:val="22"/>
        </w:rPr>
        <w:t xml:space="preserve"> to be </w:t>
      </w:r>
      <w:proofErr w:type="spellStart"/>
      <w:r w:rsidRPr="00DC17FD">
        <w:rPr>
          <w:rFonts w:ascii="Segoe UI" w:hAnsi="Segoe UI" w:cs="Segoe UI"/>
          <w:sz w:val="22"/>
        </w:rPr>
        <w:t>submitted</w:t>
      </w:r>
      <w:proofErr w:type="spellEnd"/>
      <w:r w:rsidRPr="00DC17FD">
        <w:rPr>
          <w:rFonts w:ascii="Segoe UI" w:hAnsi="Segoe UI" w:cs="Segoe UI"/>
          <w:sz w:val="22"/>
        </w:rPr>
        <w:t xml:space="preserve"> on time </w:t>
      </w:r>
      <w:proofErr w:type="spellStart"/>
      <w:r w:rsidRPr="00DC17FD">
        <w:rPr>
          <w:rFonts w:ascii="Segoe UI" w:hAnsi="Segoe UI" w:cs="Segoe UI"/>
          <w:sz w:val="22"/>
        </w:rPr>
        <w:t>if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Contracting</w:t>
      </w:r>
      <w:proofErr w:type="spellEnd"/>
      <w:r w:rsidRPr="00DC17FD">
        <w:rPr>
          <w:rFonts w:ascii="Segoe UI" w:hAnsi="Segoe UI" w:cs="Segoe UI"/>
          <w:sz w:val="22"/>
        </w:rPr>
        <w:t xml:space="preserve"> </w:t>
      </w:r>
      <w:proofErr w:type="spellStart"/>
      <w:r w:rsidRPr="00DC17FD">
        <w:rPr>
          <w:rFonts w:ascii="Segoe UI" w:hAnsi="Segoe UI" w:cs="Segoe UI"/>
          <w:sz w:val="22"/>
        </w:rPr>
        <w:t>Authority</w:t>
      </w:r>
      <w:proofErr w:type="spellEnd"/>
      <w:r w:rsidRPr="00DC17FD">
        <w:rPr>
          <w:rFonts w:ascii="Segoe UI" w:hAnsi="Segoe UI" w:cs="Segoe UI"/>
          <w:sz w:val="22"/>
        </w:rPr>
        <w:t xml:space="preserve"> </w:t>
      </w:r>
      <w:proofErr w:type="spellStart"/>
      <w:r w:rsidRPr="00DC17FD">
        <w:rPr>
          <w:rFonts w:ascii="Segoe UI" w:hAnsi="Segoe UI" w:cs="Segoe UI"/>
          <w:sz w:val="22"/>
        </w:rPr>
        <w:t>receives</w:t>
      </w:r>
      <w:proofErr w:type="spellEnd"/>
      <w:r w:rsidRPr="00DC17FD">
        <w:rPr>
          <w:rFonts w:ascii="Segoe UI" w:hAnsi="Segoe UI" w:cs="Segoe UI"/>
          <w:sz w:val="22"/>
        </w:rPr>
        <w:t xml:space="preserve"> it via </w:t>
      </w:r>
      <w:proofErr w:type="spellStart"/>
      <w:r w:rsidRPr="00DC17FD">
        <w:rPr>
          <w:rFonts w:ascii="Segoe UI" w:hAnsi="Segoe UI" w:cs="Segoe UI"/>
          <w:sz w:val="22"/>
        </w:rPr>
        <w:t>the</w:t>
      </w:r>
      <w:proofErr w:type="spellEnd"/>
      <w:r w:rsidRPr="00DC17FD">
        <w:rPr>
          <w:rFonts w:ascii="Segoe UI" w:hAnsi="Segoe UI" w:cs="Segoe UI"/>
          <w:sz w:val="22"/>
        </w:rPr>
        <w:t xml:space="preserve"> ePonudbe.si </w:t>
      </w:r>
      <w:proofErr w:type="spellStart"/>
      <w:r w:rsidRPr="00DC17FD">
        <w:rPr>
          <w:rFonts w:ascii="Segoe UI" w:hAnsi="Segoe UI" w:cs="Segoe UI"/>
          <w:sz w:val="22"/>
        </w:rPr>
        <w:t>system</w:t>
      </w:r>
      <w:proofErr w:type="spellEnd"/>
      <w:r w:rsidRPr="00DC17FD">
        <w:rPr>
          <w:rFonts w:ascii="Segoe UI" w:hAnsi="Segoe UI" w:cs="Segoe UI"/>
          <w:sz w:val="22"/>
        </w:rPr>
        <w:t xml:space="preserve"> http://eponudbe.si/en  </w:t>
      </w:r>
      <w:proofErr w:type="spellStart"/>
      <w:r w:rsidRPr="00DC17FD">
        <w:rPr>
          <w:rFonts w:ascii="Segoe UI" w:hAnsi="Segoe UI" w:cs="Segoe UI"/>
          <w:sz w:val="22"/>
        </w:rPr>
        <w:t>by</w:t>
      </w:r>
      <w:proofErr w:type="spellEnd"/>
      <w:r w:rsidRPr="00DC17FD">
        <w:rPr>
          <w:rFonts w:ascii="Segoe UI" w:hAnsi="Segoe UI" w:cs="Segoe UI"/>
          <w:sz w:val="22"/>
        </w:rPr>
        <w:t xml:space="preserve"> </w:t>
      </w:r>
      <w:r w:rsidR="00910A06">
        <w:rPr>
          <w:rFonts w:ascii="Segoe UI" w:hAnsi="Segoe UI" w:cs="Segoe UI"/>
          <w:b/>
          <w:bCs/>
          <w:sz w:val="22"/>
        </w:rPr>
        <w:t>24.04.</w:t>
      </w:r>
      <w:r w:rsidR="008E420F" w:rsidRPr="008E420F">
        <w:rPr>
          <w:rFonts w:ascii="Segoe UI" w:hAnsi="Segoe UI" w:cs="Segoe UI"/>
          <w:b/>
          <w:bCs/>
          <w:sz w:val="22"/>
        </w:rPr>
        <w:t>202</w:t>
      </w:r>
      <w:r w:rsidR="00154F3D">
        <w:rPr>
          <w:rFonts w:ascii="Segoe UI" w:hAnsi="Segoe UI" w:cs="Segoe UI"/>
          <w:b/>
          <w:bCs/>
          <w:sz w:val="22"/>
        </w:rPr>
        <w:t>4</w:t>
      </w:r>
      <w:r w:rsidR="00C25797" w:rsidRPr="008E420F">
        <w:rPr>
          <w:rFonts w:ascii="Segoe UI" w:hAnsi="Segoe UI" w:cs="Segoe UI"/>
          <w:b/>
          <w:bCs/>
          <w:sz w:val="22"/>
        </w:rPr>
        <w:t xml:space="preserve"> </w:t>
      </w:r>
      <w:r w:rsidRPr="00DC17FD">
        <w:rPr>
          <w:rFonts w:ascii="Segoe UI" w:hAnsi="Segoe UI" w:cs="Segoe UI"/>
          <w:sz w:val="22"/>
        </w:rPr>
        <w:t xml:space="preserve">at </w:t>
      </w:r>
      <w:r w:rsidRPr="00AC5643">
        <w:rPr>
          <w:rFonts w:ascii="Segoe UI" w:hAnsi="Segoe UI" w:cs="Segoe UI"/>
          <w:b/>
          <w:bCs/>
          <w:sz w:val="22"/>
        </w:rPr>
        <w:t>1</w:t>
      </w:r>
      <w:r w:rsidR="00764082">
        <w:rPr>
          <w:rFonts w:ascii="Segoe UI" w:hAnsi="Segoe UI" w:cs="Segoe UI"/>
          <w:b/>
          <w:bCs/>
          <w:sz w:val="22"/>
        </w:rPr>
        <w:t>1</w:t>
      </w:r>
      <w:r w:rsidRPr="00AC5643">
        <w:rPr>
          <w:rFonts w:ascii="Segoe UI" w:hAnsi="Segoe UI" w:cs="Segoe UI"/>
          <w:b/>
          <w:bCs/>
          <w:sz w:val="22"/>
        </w:rPr>
        <w:t>.00 AM</w:t>
      </w:r>
      <w:r w:rsidRPr="00DC17FD">
        <w:rPr>
          <w:rFonts w:ascii="Segoe UI" w:hAnsi="Segoe UI" w:cs="Segoe UI"/>
          <w:sz w:val="22"/>
        </w:rPr>
        <w:t xml:space="preserve">. A </w:t>
      </w:r>
      <w:proofErr w:type="spellStart"/>
      <w:r w:rsidRPr="00DC17FD">
        <w:rPr>
          <w:rFonts w:ascii="Segoe UI" w:hAnsi="Segoe UI" w:cs="Segoe UI"/>
          <w:sz w:val="22"/>
        </w:rPr>
        <w:t>bid</w:t>
      </w:r>
      <w:proofErr w:type="spellEnd"/>
      <w:r w:rsidRPr="00DC17FD">
        <w:rPr>
          <w:rFonts w:ascii="Segoe UI" w:hAnsi="Segoe UI" w:cs="Segoe UI"/>
          <w:sz w:val="22"/>
        </w:rPr>
        <w:t xml:space="preserve"> is </w:t>
      </w:r>
      <w:proofErr w:type="spellStart"/>
      <w:r w:rsidRPr="00DC17FD">
        <w:rPr>
          <w:rFonts w:ascii="Segoe UI" w:hAnsi="Segoe UI" w:cs="Segoe UI"/>
          <w:sz w:val="22"/>
        </w:rPr>
        <w:t>deemed</w:t>
      </w:r>
      <w:proofErr w:type="spellEnd"/>
      <w:r w:rsidRPr="00DC17FD">
        <w:rPr>
          <w:rFonts w:ascii="Segoe UI" w:hAnsi="Segoe UI" w:cs="Segoe UI"/>
          <w:sz w:val="22"/>
        </w:rPr>
        <w:t xml:space="preserve"> </w:t>
      </w:r>
      <w:proofErr w:type="spellStart"/>
      <w:r w:rsidRPr="00DC17FD">
        <w:rPr>
          <w:rFonts w:ascii="Segoe UI" w:hAnsi="Segoe UI" w:cs="Segoe UI"/>
          <w:sz w:val="22"/>
        </w:rPr>
        <w:t>submitted</w:t>
      </w:r>
      <w:proofErr w:type="spellEnd"/>
      <w:r w:rsidRPr="00DC17FD">
        <w:rPr>
          <w:rFonts w:ascii="Segoe UI" w:hAnsi="Segoe UI" w:cs="Segoe UI"/>
          <w:sz w:val="22"/>
        </w:rPr>
        <w:t xml:space="preserve"> </w:t>
      </w:r>
      <w:proofErr w:type="spellStart"/>
      <w:r w:rsidRPr="00DC17FD">
        <w:rPr>
          <w:rFonts w:ascii="Segoe UI" w:hAnsi="Segoe UI" w:cs="Segoe UI"/>
          <w:sz w:val="22"/>
        </w:rPr>
        <w:t>if</w:t>
      </w:r>
      <w:proofErr w:type="spellEnd"/>
      <w:r w:rsidRPr="00DC17FD">
        <w:rPr>
          <w:rFonts w:ascii="Segoe UI" w:hAnsi="Segoe UI" w:cs="Segoe UI"/>
          <w:sz w:val="22"/>
        </w:rPr>
        <w:t xml:space="preserve"> it is </w:t>
      </w:r>
      <w:proofErr w:type="spellStart"/>
      <w:r w:rsidRPr="00DC17FD">
        <w:rPr>
          <w:rFonts w:ascii="Segoe UI" w:hAnsi="Segoe UI" w:cs="Segoe UI"/>
          <w:sz w:val="22"/>
        </w:rPr>
        <w:t>marked</w:t>
      </w:r>
      <w:proofErr w:type="spellEnd"/>
      <w:r w:rsidRPr="00DC17FD">
        <w:rPr>
          <w:rFonts w:ascii="Segoe UI" w:hAnsi="Segoe UI" w:cs="Segoe UI"/>
          <w:sz w:val="22"/>
        </w:rPr>
        <w:t xml:space="preserve"> </w:t>
      </w:r>
      <w:proofErr w:type="spellStart"/>
      <w:r w:rsidRPr="00DC17FD">
        <w:rPr>
          <w:rFonts w:ascii="Segoe UI" w:hAnsi="Segoe UI" w:cs="Segoe UI"/>
          <w:sz w:val="22"/>
        </w:rPr>
        <w:t>with</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status "SUBMITTED" (“ODDANO”) in </w:t>
      </w:r>
      <w:proofErr w:type="spellStart"/>
      <w:r w:rsidRPr="00DC17FD">
        <w:rPr>
          <w:rFonts w:ascii="Segoe UI" w:hAnsi="Segoe UI" w:cs="Segoe UI"/>
          <w:sz w:val="22"/>
        </w:rPr>
        <w:t>the</w:t>
      </w:r>
      <w:proofErr w:type="spellEnd"/>
      <w:r w:rsidRPr="00DC17FD">
        <w:rPr>
          <w:rFonts w:ascii="Segoe UI" w:hAnsi="Segoe UI" w:cs="Segoe UI"/>
          <w:sz w:val="22"/>
        </w:rPr>
        <w:t xml:space="preserve"> IT ePonudbe.si </w:t>
      </w:r>
      <w:proofErr w:type="spellStart"/>
      <w:r w:rsidRPr="00DC17FD">
        <w:rPr>
          <w:rFonts w:ascii="Segoe UI" w:hAnsi="Segoe UI" w:cs="Segoe UI"/>
          <w:sz w:val="22"/>
        </w:rPr>
        <w:t>system</w:t>
      </w:r>
      <w:proofErr w:type="spellEnd"/>
      <w:r w:rsidRPr="00DC17FD">
        <w:rPr>
          <w:rFonts w:ascii="Segoe UI" w:hAnsi="Segoe UI" w:cs="Segoe UI"/>
          <w:sz w:val="22"/>
        </w:rPr>
        <w:t>.</w:t>
      </w:r>
    </w:p>
    <w:p w14:paraId="6D6F5559" w14:textId="77777777" w:rsidR="00DC17FD" w:rsidRPr="00BB3639" w:rsidRDefault="00DC17FD" w:rsidP="00DC17FD">
      <w:pPr>
        <w:spacing w:line="240" w:lineRule="auto"/>
        <w:jc w:val="both"/>
        <w:rPr>
          <w:rFonts w:ascii="Segoe UI" w:hAnsi="Segoe UI" w:cs="Segoe UI"/>
          <w:sz w:val="14"/>
          <w:szCs w:val="14"/>
        </w:rPr>
      </w:pPr>
    </w:p>
    <w:p w14:paraId="657BF645" w14:textId="712F7170" w:rsidR="00DC17FD" w:rsidRDefault="00DC17FD" w:rsidP="00DC17FD">
      <w:pPr>
        <w:spacing w:line="240" w:lineRule="auto"/>
        <w:jc w:val="both"/>
        <w:rPr>
          <w:rFonts w:ascii="Segoe UI" w:hAnsi="Segoe UI" w:cs="Segoe UI"/>
          <w:sz w:val="22"/>
        </w:rPr>
      </w:pPr>
      <w:proofErr w:type="spellStart"/>
      <w:r w:rsidRPr="00DC17FD">
        <w:rPr>
          <w:rFonts w:ascii="Segoe UI" w:hAnsi="Segoe UI" w:cs="Segoe UI"/>
          <w:sz w:val="22"/>
        </w:rPr>
        <w:t>Bidders</w:t>
      </w:r>
      <w:proofErr w:type="spellEnd"/>
      <w:r w:rsidRPr="00DC17FD">
        <w:rPr>
          <w:rFonts w:ascii="Segoe UI" w:hAnsi="Segoe UI" w:cs="Segoe UI"/>
          <w:sz w:val="22"/>
        </w:rPr>
        <w:t xml:space="preserve"> </w:t>
      </w:r>
      <w:proofErr w:type="spellStart"/>
      <w:r w:rsidRPr="00DC17FD">
        <w:rPr>
          <w:rFonts w:ascii="Segoe UI" w:hAnsi="Segoe UI" w:cs="Segoe UI"/>
          <w:sz w:val="22"/>
        </w:rPr>
        <w:t>may</w:t>
      </w:r>
      <w:proofErr w:type="spellEnd"/>
      <w:r w:rsidRPr="00DC17FD">
        <w:rPr>
          <w:rFonts w:ascii="Segoe UI" w:hAnsi="Segoe UI" w:cs="Segoe UI"/>
          <w:sz w:val="22"/>
        </w:rPr>
        <w:t xml:space="preserve"> </w:t>
      </w:r>
      <w:proofErr w:type="spellStart"/>
      <w:r w:rsidRPr="00DC17FD">
        <w:rPr>
          <w:rFonts w:ascii="Segoe UI" w:hAnsi="Segoe UI" w:cs="Segoe UI"/>
          <w:sz w:val="22"/>
        </w:rPr>
        <w:t>withdraw</w:t>
      </w:r>
      <w:proofErr w:type="spellEnd"/>
      <w:r w:rsidRPr="00DC17FD">
        <w:rPr>
          <w:rFonts w:ascii="Segoe UI" w:hAnsi="Segoe UI" w:cs="Segoe UI"/>
          <w:sz w:val="22"/>
        </w:rPr>
        <w:t xml:space="preserve"> </w:t>
      </w:r>
      <w:proofErr w:type="spellStart"/>
      <w:r w:rsidRPr="00DC17FD">
        <w:rPr>
          <w:rFonts w:ascii="Segoe UI" w:hAnsi="Segoe UI" w:cs="Segoe UI"/>
          <w:sz w:val="22"/>
        </w:rPr>
        <w:t>or</w:t>
      </w:r>
      <w:proofErr w:type="spellEnd"/>
      <w:r w:rsidRPr="00DC17FD">
        <w:rPr>
          <w:rFonts w:ascii="Segoe UI" w:hAnsi="Segoe UI" w:cs="Segoe UI"/>
          <w:sz w:val="22"/>
        </w:rPr>
        <w:t xml:space="preserve"> </w:t>
      </w:r>
      <w:proofErr w:type="spellStart"/>
      <w:r w:rsidRPr="00DC17FD">
        <w:rPr>
          <w:rFonts w:ascii="Segoe UI" w:hAnsi="Segoe UI" w:cs="Segoe UI"/>
          <w:sz w:val="22"/>
        </w:rPr>
        <w:t>change</w:t>
      </w:r>
      <w:proofErr w:type="spellEnd"/>
      <w:r w:rsidRPr="00DC17FD">
        <w:rPr>
          <w:rFonts w:ascii="Segoe UI" w:hAnsi="Segoe UI" w:cs="Segoe UI"/>
          <w:sz w:val="22"/>
        </w:rPr>
        <w:t xml:space="preserve"> </w:t>
      </w:r>
      <w:proofErr w:type="spellStart"/>
      <w:r w:rsidRPr="00DC17FD">
        <w:rPr>
          <w:rFonts w:ascii="Segoe UI" w:hAnsi="Segoe UI" w:cs="Segoe UI"/>
          <w:sz w:val="22"/>
        </w:rPr>
        <w:t>their</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 xml:space="preserve"> </w:t>
      </w:r>
      <w:proofErr w:type="spellStart"/>
      <w:r w:rsidRPr="00DC17FD">
        <w:rPr>
          <w:rFonts w:ascii="Segoe UI" w:hAnsi="Segoe UI" w:cs="Segoe UI"/>
          <w:sz w:val="22"/>
        </w:rPr>
        <w:t>by</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deadline</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submission</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 xml:space="preserve">. </w:t>
      </w:r>
      <w:proofErr w:type="spellStart"/>
      <w:r w:rsidRPr="00DC17FD">
        <w:rPr>
          <w:rFonts w:ascii="Segoe UI" w:hAnsi="Segoe UI" w:cs="Segoe UI"/>
          <w:sz w:val="22"/>
        </w:rPr>
        <w:t>Withdrawal</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w:t>
      </w:r>
      <w:proofErr w:type="spellStart"/>
      <w:r w:rsidRPr="00DC17FD">
        <w:rPr>
          <w:rFonts w:ascii="Segoe UI" w:hAnsi="Segoe UI" w:cs="Segoe UI"/>
          <w:sz w:val="22"/>
        </w:rPr>
        <w:t>can</w:t>
      </w:r>
      <w:proofErr w:type="spellEnd"/>
      <w:r w:rsidRPr="00DC17FD">
        <w:rPr>
          <w:rFonts w:ascii="Segoe UI" w:hAnsi="Segoe UI" w:cs="Segoe UI"/>
          <w:sz w:val="22"/>
        </w:rPr>
        <w:t xml:space="preserve"> be </w:t>
      </w:r>
      <w:proofErr w:type="spellStart"/>
      <w:r w:rsidRPr="00DC17FD">
        <w:rPr>
          <w:rFonts w:ascii="Segoe UI" w:hAnsi="Segoe UI" w:cs="Segoe UI"/>
          <w:sz w:val="22"/>
        </w:rPr>
        <w:t>performed</w:t>
      </w:r>
      <w:proofErr w:type="spellEnd"/>
      <w:r w:rsidRPr="00DC17FD">
        <w:rPr>
          <w:rFonts w:ascii="Segoe UI" w:hAnsi="Segoe UI" w:cs="Segoe UI"/>
          <w:sz w:val="22"/>
        </w:rPr>
        <w:t xml:space="preserve"> on </w:t>
      </w:r>
      <w:proofErr w:type="spellStart"/>
      <w:r w:rsidRPr="00DC17FD">
        <w:rPr>
          <w:rFonts w:ascii="Segoe UI" w:hAnsi="Segoe UI" w:cs="Segoe UI"/>
          <w:sz w:val="22"/>
        </w:rPr>
        <w:t>the</w:t>
      </w:r>
      <w:proofErr w:type="spellEnd"/>
      <w:r w:rsidRPr="00DC17FD">
        <w:rPr>
          <w:rFonts w:ascii="Segoe UI" w:hAnsi="Segoe UI" w:cs="Segoe UI"/>
          <w:sz w:val="22"/>
        </w:rPr>
        <w:t xml:space="preserve"> ePonudbe.si </w:t>
      </w:r>
      <w:proofErr w:type="spellStart"/>
      <w:r w:rsidRPr="00DC17FD">
        <w:rPr>
          <w:rFonts w:ascii="Segoe UI" w:hAnsi="Segoe UI" w:cs="Segoe UI"/>
          <w:sz w:val="22"/>
        </w:rPr>
        <w:t>system</w:t>
      </w:r>
      <w:proofErr w:type="spellEnd"/>
      <w:r w:rsidRPr="00DC17FD">
        <w:rPr>
          <w:rFonts w:ascii="Segoe UI" w:hAnsi="Segoe UI" w:cs="Segoe UI"/>
          <w:sz w:val="22"/>
        </w:rPr>
        <w:t xml:space="preserve"> in </w:t>
      </w:r>
      <w:proofErr w:type="spellStart"/>
      <w:r w:rsidRPr="00DC17FD">
        <w:rPr>
          <w:rFonts w:ascii="Segoe UI" w:hAnsi="Segoe UI" w:cs="Segoe UI"/>
          <w:sz w:val="22"/>
        </w:rPr>
        <w:t>the</w:t>
      </w:r>
      <w:proofErr w:type="spellEnd"/>
      <w:r w:rsidRPr="00DC17FD">
        <w:rPr>
          <w:rFonts w:ascii="Segoe UI" w:hAnsi="Segoe UI" w:cs="Segoe UI"/>
          <w:sz w:val="22"/>
        </w:rPr>
        <w:t xml:space="preserve"> profile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Bidder</w:t>
      </w:r>
      <w:proofErr w:type="spellEnd"/>
      <w:r w:rsidRPr="00DC17FD">
        <w:rPr>
          <w:rFonts w:ascii="Segoe UI" w:hAnsi="Segoe UI" w:cs="Segoe UI"/>
          <w:sz w:val="22"/>
        </w:rPr>
        <w:t xml:space="preserve"> </w:t>
      </w:r>
      <w:proofErr w:type="spellStart"/>
      <w:r w:rsidRPr="00DC17FD">
        <w:rPr>
          <w:rFonts w:ascii="Segoe UI" w:hAnsi="Segoe UI" w:cs="Segoe UI"/>
          <w:sz w:val="22"/>
        </w:rPr>
        <w:t>that</w:t>
      </w:r>
      <w:proofErr w:type="spellEnd"/>
      <w:r w:rsidRPr="00DC17FD">
        <w:rPr>
          <w:rFonts w:ascii="Segoe UI" w:hAnsi="Segoe UI" w:cs="Segoe UI"/>
          <w:sz w:val="22"/>
        </w:rPr>
        <w:t xml:space="preserve"> </w:t>
      </w:r>
      <w:proofErr w:type="spellStart"/>
      <w:r w:rsidRPr="00DC17FD">
        <w:rPr>
          <w:rFonts w:ascii="Segoe UI" w:hAnsi="Segoe UI" w:cs="Segoe UI"/>
          <w:sz w:val="22"/>
        </w:rPr>
        <w:t>has</w:t>
      </w:r>
      <w:proofErr w:type="spellEnd"/>
      <w:r w:rsidRPr="00DC17FD">
        <w:rPr>
          <w:rFonts w:ascii="Segoe UI" w:hAnsi="Segoe UI" w:cs="Segoe UI"/>
          <w:sz w:val="22"/>
        </w:rPr>
        <w:t xml:space="preserve"> </w:t>
      </w:r>
      <w:proofErr w:type="spellStart"/>
      <w:r w:rsidRPr="00DC17FD">
        <w:rPr>
          <w:rFonts w:ascii="Segoe UI" w:hAnsi="Segoe UI" w:cs="Segoe UI"/>
          <w:sz w:val="22"/>
        </w:rPr>
        <w:t>submitted</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to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system</w:t>
      </w:r>
      <w:proofErr w:type="spellEnd"/>
      <w:r w:rsidRPr="00DC17FD">
        <w:rPr>
          <w:rFonts w:ascii="Segoe UI" w:hAnsi="Segoe UI" w:cs="Segoe UI"/>
          <w:sz w:val="22"/>
        </w:rPr>
        <w:t xml:space="preserve">, </w:t>
      </w:r>
      <w:proofErr w:type="spellStart"/>
      <w:r w:rsidRPr="00DC17FD">
        <w:rPr>
          <w:rFonts w:ascii="Segoe UI" w:hAnsi="Segoe UI" w:cs="Segoe UI"/>
          <w:sz w:val="22"/>
        </w:rPr>
        <w:t>when</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is </w:t>
      </w:r>
      <w:proofErr w:type="spellStart"/>
      <w:r w:rsidRPr="00DC17FD">
        <w:rPr>
          <w:rFonts w:ascii="Segoe UI" w:hAnsi="Segoe UI" w:cs="Segoe UI"/>
          <w:sz w:val="22"/>
        </w:rPr>
        <w:t>submitted</w:t>
      </w:r>
      <w:proofErr w:type="spellEnd"/>
      <w:r w:rsidRPr="00DC17FD">
        <w:rPr>
          <w:rFonts w:ascii="Segoe UI" w:hAnsi="Segoe UI" w:cs="Segoe UI"/>
          <w:sz w:val="22"/>
        </w:rPr>
        <w:t xml:space="preserve">, </w:t>
      </w:r>
      <w:proofErr w:type="spellStart"/>
      <w:r w:rsidRPr="00DC17FD">
        <w:rPr>
          <w:rFonts w:ascii="Segoe UI" w:hAnsi="Segoe UI" w:cs="Segoe UI"/>
          <w:sz w:val="22"/>
        </w:rPr>
        <w:t>with</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optional</w:t>
      </w:r>
      <w:proofErr w:type="spellEnd"/>
      <w:r w:rsidRPr="00DC17FD">
        <w:rPr>
          <w:rFonts w:ascii="Segoe UI" w:hAnsi="Segoe UI" w:cs="Segoe UI"/>
          <w:sz w:val="22"/>
        </w:rPr>
        <w:t xml:space="preserve"> </w:t>
      </w:r>
      <w:proofErr w:type="spellStart"/>
      <w:r w:rsidRPr="00DC17FD">
        <w:rPr>
          <w:rFonts w:ascii="Segoe UI" w:hAnsi="Segoe UI" w:cs="Segoe UI"/>
          <w:sz w:val="22"/>
        </w:rPr>
        <w:t>statement</w:t>
      </w:r>
      <w:proofErr w:type="spellEnd"/>
      <w:r w:rsidRPr="00DC17FD">
        <w:rPr>
          <w:rFonts w:ascii="Segoe UI" w:hAnsi="Segoe UI" w:cs="Segoe UI"/>
          <w:sz w:val="22"/>
        </w:rPr>
        <w:t xml:space="preserve"> </w:t>
      </w:r>
      <w:proofErr w:type="spellStart"/>
      <w:r w:rsidRPr="00DC17FD">
        <w:rPr>
          <w:rFonts w:ascii="Segoe UI" w:hAnsi="Segoe UI" w:cs="Segoe UI"/>
          <w:sz w:val="22"/>
        </w:rPr>
        <w:t>about</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reason</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withdrawal</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change</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is </w:t>
      </w:r>
      <w:proofErr w:type="spellStart"/>
      <w:r w:rsidRPr="00DC17FD">
        <w:rPr>
          <w:rFonts w:ascii="Segoe UI" w:hAnsi="Segoe UI" w:cs="Segoe UI"/>
          <w:sz w:val="22"/>
        </w:rPr>
        <w:t>performed</w:t>
      </w:r>
      <w:proofErr w:type="spellEnd"/>
      <w:r w:rsidRPr="00DC17FD">
        <w:rPr>
          <w:rFonts w:ascii="Segoe UI" w:hAnsi="Segoe UI" w:cs="Segoe UI"/>
          <w:sz w:val="22"/>
        </w:rPr>
        <w:t xml:space="preserve"> </w:t>
      </w:r>
      <w:proofErr w:type="spellStart"/>
      <w:r w:rsidRPr="00DC17FD">
        <w:rPr>
          <w:rFonts w:ascii="Segoe UI" w:hAnsi="Segoe UI" w:cs="Segoe UI"/>
          <w:sz w:val="22"/>
        </w:rPr>
        <w:t>within</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same </w:t>
      </w:r>
      <w:proofErr w:type="spellStart"/>
      <w:r w:rsidRPr="00DC17FD">
        <w:rPr>
          <w:rFonts w:ascii="Segoe UI" w:hAnsi="Segoe UI" w:cs="Segoe UI"/>
          <w:sz w:val="22"/>
        </w:rPr>
        <w:t>system</w:t>
      </w:r>
      <w:proofErr w:type="spellEnd"/>
      <w:r w:rsidRPr="00DC17FD">
        <w:rPr>
          <w:rFonts w:ascii="Segoe UI" w:hAnsi="Segoe UI" w:cs="Segoe UI"/>
          <w:sz w:val="22"/>
        </w:rPr>
        <w:t xml:space="preserve"> </w:t>
      </w:r>
      <w:proofErr w:type="spellStart"/>
      <w:r w:rsidRPr="00DC17FD">
        <w:rPr>
          <w:rFonts w:ascii="Segoe UI" w:hAnsi="Segoe UI" w:cs="Segoe UI"/>
          <w:sz w:val="22"/>
        </w:rPr>
        <w:t>first</w:t>
      </w:r>
      <w:proofErr w:type="spellEnd"/>
      <w:r w:rsidRPr="00DC17FD">
        <w:rPr>
          <w:rFonts w:ascii="Segoe UI" w:hAnsi="Segoe UI" w:cs="Segoe UI"/>
          <w:sz w:val="22"/>
        </w:rPr>
        <w:t xml:space="preserve"> </w:t>
      </w:r>
      <w:proofErr w:type="spellStart"/>
      <w:r w:rsidRPr="00DC17FD">
        <w:rPr>
          <w:rFonts w:ascii="Segoe UI" w:hAnsi="Segoe UI" w:cs="Segoe UI"/>
          <w:sz w:val="22"/>
        </w:rPr>
        <w:t>by</w:t>
      </w:r>
      <w:proofErr w:type="spellEnd"/>
      <w:r w:rsidRPr="00DC17FD">
        <w:rPr>
          <w:rFonts w:ascii="Segoe UI" w:hAnsi="Segoe UI" w:cs="Segoe UI"/>
          <w:sz w:val="22"/>
        </w:rPr>
        <w:t xml:space="preserve"> </w:t>
      </w:r>
      <w:proofErr w:type="spellStart"/>
      <w:r w:rsidRPr="00DC17FD">
        <w:rPr>
          <w:rFonts w:ascii="Segoe UI" w:hAnsi="Segoe UI" w:cs="Segoe UI"/>
          <w:sz w:val="22"/>
        </w:rPr>
        <w:t>withdrawal</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already</w:t>
      </w:r>
      <w:proofErr w:type="spellEnd"/>
      <w:r w:rsidRPr="00DC17FD">
        <w:rPr>
          <w:rFonts w:ascii="Segoe UI" w:hAnsi="Segoe UI" w:cs="Segoe UI"/>
          <w:sz w:val="22"/>
        </w:rPr>
        <w:t xml:space="preserve"> </w:t>
      </w:r>
      <w:proofErr w:type="spellStart"/>
      <w:r w:rsidRPr="00DC17FD">
        <w:rPr>
          <w:rFonts w:ascii="Segoe UI" w:hAnsi="Segoe UI" w:cs="Segoe UI"/>
          <w:sz w:val="22"/>
        </w:rPr>
        <w:t>submitted</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w:t>
      </w:r>
      <w:proofErr w:type="spellStart"/>
      <w:r w:rsidRPr="00DC17FD">
        <w:rPr>
          <w:rFonts w:ascii="Segoe UI" w:hAnsi="Segoe UI" w:cs="Segoe UI"/>
          <w:sz w:val="22"/>
        </w:rPr>
        <w:t>and</w:t>
      </w:r>
      <w:proofErr w:type="spellEnd"/>
      <w:r w:rsidRPr="00DC17FD">
        <w:rPr>
          <w:rFonts w:ascii="Segoe UI" w:hAnsi="Segoe UI" w:cs="Segoe UI"/>
          <w:sz w:val="22"/>
        </w:rPr>
        <w:t xml:space="preserve"> </w:t>
      </w:r>
      <w:proofErr w:type="spellStart"/>
      <w:r w:rsidRPr="00DC17FD">
        <w:rPr>
          <w:rFonts w:ascii="Segoe UI" w:hAnsi="Segoe UI" w:cs="Segoe UI"/>
          <w:sz w:val="22"/>
        </w:rPr>
        <w:t>afterwards</w:t>
      </w:r>
      <w:proofErr w:type="spellEnd"/>
      <w:r w:rsidRPr="00DC17FD">
        <w:rPr>
          <w:rFonts w:ascii="Segoe UI" w:hAnsi="Segoe UI" w:cs="Segoe UI"/>
          <w:sz w:val="22"/>
        </w:rPr>
        <w:t xml:space="preserve"> </w:t>
      </w:r>
      <w:proofErr w:type="spellStart"/>
      <w:r w:rsidRPr="00DC17FD">
        <w:rPr>
          <w:rFonts w:ascii="Segoe UI" w:hAnsi="Segoe UI" w:cs="Segoe UI"/>
          <w:sz w:val="22"/>
        </w:rPr>
        <w:t>with</w:t>
      </w:r>
      <w:proofErr w:type="spellEnd"/>
      <w:r w:rsidRPr="00DC17FD">
        <w:rPr>
          <w:rFonts w:ascii="Segoe UI" w:hAnsi="Segoe UI" w:cs="Segoe UI"/>
          <w:sz w:val="22"/>
        </w:rPr>
        <w:t xml:space="preserve"> </w:t>
      </w:r>
      <w:proofErr w:type="spellStart"/>
      <w:r w:rsidRPr="00DC17FD">
        <w:rPr>
          <w:rFonts w:ascii="Segoe UI" w:hAnsi="Segoe UI" w:cs="Segoe UI"/>
          <w:sz w:val="22"/>
        </w:rPr>
        <w:t>submission</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a </w:t>
      </w:r>
      <w:proofErr w:type="spellStart"/>
      <w:r w:rsidRPr="00DC17FD">
        <w:rPr>
          <w:rFonts w:ascii="Segoe UI" w:hAnsi="Segoe UI" w:cs="Segoe UI"/>
          <w:sz w:val="22"/>
        </w:rPr>
        <w:t>new</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w:t>
      </w:r>
      <w:proofErr w:type="spellStart"/>
      <w:r w:rsidRPr="00DC17FD">
        <w:rPr>
          <w:rFonts w:ascii="Segoe UI" w:hAnsi="Segoe UI" w:cs="Segoe UI"/>
          <w:sz w:val="22"/>
        </w:rPr>
        <w:t>before</w:t>
      </w:r>
      <w:proofErr w:type="spellEnd"/>
      <w:r w:rsidRPr="00DC17FD">
        <w:rPr>
          <w:rFonts w:ascii="Segoe UI" w:hAnsi="Segoe UI" w:cs="Segoe UI"/>
          <w:sz w:val="22"/>
        </w:rPr>
        <w:t xml:space="preserve"> </w:t>
      </w:r>
      <w:proofErr w:type="spellStart"/>
      <w:r w:rsidRPr="00DC17FD">
        <w:rPr>
          <w:rFonts w:ascii="Segoe UI" w:hAnsi="Segoe UI" w:cs="Segoe UI"/>
          <w:sz w:val="22"/>
        </w:rPr>
        <w:t>expiry</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deadline</w:t>
      </w:r>
      <w:proofErr w:type="spellEnd"/>
      <w:r w:rsidRPr="00DC17FD">
        <w:rPr>
          <w:rFonts w:ascii="Segoe UI" w:hAnsi="Segoe UI" w:cs="Segoe UI"/>
          <w:sz w:val="22"/>
        </w:rPr>
        <w:t>.</w:t>
      </w:r>
    </w:p>
    <w:p w14:paraId="441FD01F" w14:textId="77777777" w:rsidR="003B5981" w:rsidRPr="003B5981" w:rsidRDefault="003B5981" w:rsidP="00DC17FD">
      <w:pPr>
        <w:spacing w:line="240" w:lineRule="auto"/>
        <w:jc w:val="both"/>
        <w:rPr>
          <w:rFonts w:ascii="Segoe UI" w:hAnsi="Segoe UI" w:cs="Segoe UI"/>
          <w:sz w:val="18"/>
          <w:szCs w:val="18"/>
        </w:rPr>
      </w:pPr>
    </w:p>
    <w:p w14:paraId="24FB1A6C" w14:textId="1380079C" w:rsidR="00DC17FD" w:rsidRPr="003B5981" w:rsidRDefault="00DC17FD" w:rsidP="00DC17FD">
      <w:pPr>
        <w:spacing w:line="240" w:lineRule="auto"/>
        <w:jc w:val="both"/>
        <w:rPr>
          <w:rFonts w:ascii="Segoe UI" w:hAnsi="Segoe UI" w:cs="Segoe UI"/>
          <w:sz w:val="22"/>
        </w:rPr>
      </w:pPr>
      <w:r w:rsidRPr="00DC17FD">
        <w:rPr>
          <w:rFonts w:ascii="Segoe UI" w:hAnsi="Segoe UI" w:cs="Segoe UI"/>
          <w:sz w:val="22"/>
        </w:rPr>
        <w:t xml:space="preserve">It is not </w:t>
      </w:r>
      <w:proofErr w:type="spellStart"/>
      <w:r w:rsidRPr="00DC17FD">
        <w:rPr>
          <w:rFonts w:ascii="Segoe UI" w:hAnsi="Segoe UI" w:cs="Segoe UI"/>
          <w:sz w:val="22"/>
        </w:rPr>
        <w:t>possible</w:t>
      </w:r>
      <w:proofErr w:type="spellEnd"/>
      <w:r w:rsidRPr="00DC17FD">
        <w:rPr>
          <w:rFonts w:ascii="Segoe UI" w:hAnsi="Segoe UI" w:cs="Segoe UI"/>
          <w:sz w:val="22"/>
        </w:rPr>
        <w:t xml:space="preserve"> to </w:t>
      </w:r>
      <w:proofErr w:type="spellStart"/>
      <w:r w:rsidRPr="00DC17FD">
        <w:rPr>
          <w:rFonts w:ascii="Segoe UI" w:hAnsi="Segoe UI" w:cs="Segoe UI"/>
          <w:sz w:val="22"/>
        </w:rPr>
        <w:t>submit</w:t>
      </w:r>
      <w:proofErr w:type="spellEnd"/>
      <w:r w:rsidRPr="00DC17FD">
        <w:rPr>
          <w:rFonts w:ascii="Segoe UI" w:hAnsi="Segoe UI" w:cs="Segoe UI"/>
          <w:sz w:val="22"/>
        </w:rPr>
        <w:t xml:space="preserve"> </w:t>
      </w:r>
      <w:proofErr w:type="spellStart"/>
      <w:r w:rsidRPr="00DC17FD">
        <w:rPr>
          <w:rFonts w:ascii="Segoe UI" w:hAnsi="Segoe UI" w:cs="Segoe UI"/>
          <w:sz w:val="22"/>
        </w:rPr>
        <w:t>any</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w:t>
      </w:r>
      <w:proofErr w:type="spellStart"/>
      <w:r w:rsidRPr="00DC17FD">
        <w:rPr>
          <w:rFonts w:ascii="Segoe UI" w:hAnsi="Segoe UI" w:cs="Segoe UI"/>
          <w:sz w:val="22"/>
        </w:rPr>
        <w:t>after</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expiry</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deadline</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submission</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w:t>
      </w:r>
    </w:p>
    <w:p w14:paraId="2FD7F992" w14:textId="79AA46E6" w:rsidR="00DC17FD" w:rsidRDefault="00DC17FD" w:rsidP="00DC17FD">
      <w:pPr>
        <w:spacing w:line="240" w:lineRule="auto"/>
        <w:jc w:val="both"/>
        <w:rPr>
          <w:rFonts w:ascii="Segoe UI" w:hAnsi="Segoe UI" w:cs="Segoe UI"/>
          <w:sz w:val="22"/>
        </w:rPr>
      </w:pP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page</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submitting</w:t>
      </w:r>
      <w:proofErr w:type="spellEnd"/>
      <w:r w:rsidRPr="00DC17FD">
        <w:rPr>
          <w:rFonts w:ascii="Segoe UI" w:hAnsi="Segoe UI" w:cs="Segoe UI"/>
          <w:sz w:val="22"/>
        </w:rPr>
        <w:t xml:space="preserve"> </w:t>
      </w:r>
      <w:proofErr w:type="spellStart"/>
      <w:r w:rsidRPr="00DC17FD">
        <w:rPr>
          <w:rFonts w:ascii="Segoe UI" w:hAnsi="Segoe UI" w:cs="Segoe UI"/>
          <w:sz w:val="22"/>
        </w:rPr>
        <w:t>an</w:t>
      </w:r>
      <w:proofErr w:type="spellEnd"/>
      <w:r w:rsidRPr="00DC17FD">
        <w:rPr>
          <w:rFonts w:ascii="Segoe UI" w:hAnsi="Segoe UI" w:cs="Segoe UI"/>
          <w:sz w:val="22"/>
        </w:rPr>
        <w:t xml:space="preserve"> e-</w:t>
      </w:r>
      <w:proofErr w:type="spellStart"/>
      <w:r w:rsidRPr="00DC17FD">
        <w:rPr>
          <w:rFonts w:ascii="Segoe UI" w:hAnsi="Segoe UI" w:cs="Segoe UI"/>
          <w:sz w:val="22"/>
        </w:rPr>
        <w:t>bid</w:t>
      </w:r>
      <w:proofErr w:type="spellEnd"/>
      <w:r w:rsidRPr="00DC17FD">
        <w:rPr>
          <w:rFonts w:ascii="Segoe UI" w:hAnsi="Segoe UI" w:cs="Segoe UI"/>
          <w:sz w:val="22"/>
        </w:rPr>
        <w:t xml:space="preserve"> in </w:t>
      </w:r>
      <w:proofErr w:type="spellStart"/>
      <w:r w:rsidRPr="00DC17FD">
        <w:rPr>
          <w:rFonts w:ascii="Segoe UI" w:hAnsi="Segoe UI" w:cs="Segoe UI"/>
          <w:sz w:val="22"/>
        </w:rPr>
        <w:t>this</w:t>
      </w:r>
      <w:proofErr w:type="spellEnd"/>
      <w:r w:rsidRPr="00DC17FD">
        <w:rPr>
          <w:rFonts w:ascii="Segoe UI" w:hAnsi="Segoe UI" w:cs="Segoe UI"/>
          <w:sz w:val="22"/>
        </w:rPr>
        <w:t xml:space="preserve"> e-</w:t>
      </w:r>
      <w:proofErr w:type="spellStart"/>
      <w:r w:rsidRPr="00DC17FD">
        <w:rPr>
          <w:rFonts w:ascii="Segoe UI" w:hAnsi="Segoe UI" w:cs="Segoe UI"/>
          <w:sz w:val="22"/>
        </w:rPr>
        <w:t>procurement</w:t>
      </w:r>
      <w:proofErr w:type="spellEnd"/>
      <w:r w:rsidRPr="00DC17FD">
        <w:rPr>
          <w:rFonts w:ascii="Segoe UI" w:hAnsi="Segoe UI" w:cs="Segoe UI"/>
          <w:sz w:val="22"/>
        </w:rPr>
        <w:t xml:space="preserve"> procedure </w:t>
      </w:r>
      <w:proofErr w:type="spellStart"/>
      <w:r w:rsidRPr="00DC17FD">
        <w:rPr>
          <w:rFonts w:ascii="Segoe UI" w:hAnsi="Segoe UI" w:cs="Segoe UI"/>
          <w:sz w:val="22"/>
        </w:rPr>
        <w:t>can</w:t>
      </w:r>
      <w:proofErr w:type="spellEnd"/>
      <w:r w:rsidRPr="00DC17FD">
        <w:rPr>
          <w:rFonts w:ascii="Segoe UI" w:hAnsi="Segoe UI" w:cs="Segoe UI"/>
          <w:sz w:val="22"/>
        </w:rPr>
        <w:t xml:space="preserve"> be </w:t>
      </w:r>
      <w:proofErr w:type="spellStart"/>
      <w:r w:rsidRPr="00DC17FD">
        <w:rPr>
          <w:rFonts w:ascii="Segoe UI" w:hAnsi="Segoe UI" w:cs="Segoe UI"/>
          <w:sz w:val="22"/>
        </w:rPr>
        <w:t>accessed</w:t>
      </w:r>
      <w:proofErr w:type="spellEnd"/>
      <w:r w:rsidRPr="00DC17FD">
        <w:rPr>
          <w:rFonts w:ascii="Segoe UI" w:hAnsi="Segoe UI" w:cs="Segoe UI"/>
          <w:sz w:val="22"/>
        </w:rPr>
        <w:t xml:space="preserve"> </w:t>
      </w:r>
      <w:proofErr w:type="spellStart"/>
      <w:r w:rsidRPr="00DC17FD">
        <w:rPr>
          <w:rFonts w:ascii="Segoe UI" w:hAnsi="Segoe UI" w:cs="Segoe UI"/>
          <w:sz w:val="22"/>
        </w:rPr>
        <w:t>here</w:t>
      </w:r>
      <w:proofErr w:type="spellEnd"/>
      <w:r w:rsidRPr="00DC17FD">
        <w:rPr>
          <w:rFonts w:ascii="Segoe UI" w:hAnsi="Segoe UI" w:cs="Segoe UI"/>
          <w:sz w:val="22"/>
        </w:rPr>
        <w:t xml:space="preserve"> </w:t>
      </w:r>
      <w:hyperlink r:id="rId15" w:history="1">
        <w:r w:rsidRPr="00C3671B">
          <w:rPr>
            <w:rStyle w:val="Hyperlink"/>
            <w:rFonts w:ascii="Segoe UI" w:hAnsi="Segoe UI" w:cs="Segoe UI"/>
            <w:sz w:val="20"/>
            <w:szCs w:val="20"/>
          </w:rPr>
          <w:t>http://eponudbe.si/en</w:t>
        </w:r>
      </w:hyperlink>
      <w:r w:rsidRPr="00C3671B">
        <w:rPr>
          <w:rFonts w:ascii="Segoe UI" w:hAnsi="Segoe UI" w:cs="Segoe UI"/>
          <w:sz w:val="20"/>
          <w:szCs w:val="20"/>
        </w:rPr>
        <w:t>.</w:t>
      </w:r>
    </w:p>
    <w:p w14:paraId="626F05E0" w14:textId="67A74D71" w:rsidR="00623268" w:rsidRPr="00623268" w:rsidRDefault="00623268" w:rsidP="00623268">
      <w:pPr>
        <w:keepNext/>
        <w:keepLines/>
        <w:shd w:val="clear" w:color="auto" w:fill="DEEAF6" w:themeFill="accent5" w:themeFillTint="33"/>
        <w:spacing w:before="100" w:beforeAutospacing="1" w:after="100" w:afterAutospacing="1" w:line="240" w:lineRule="auto"/>
        <w:jc w:val="both"/>
        <w:outlineLvl w:val="0"/>
        <w:rPr>
          <w:rFonts w:ascii="Segoe UI" w:eastAsia="Times New Roman" w:hAnsi="Segoe UI" w:cs="Segoe UI"/>
          <w:b/>
          <w:bCs/>
          <w:caps/>
          <w:sz w:val="28"/>
          <w:szCs w:val="28"/>
        </w:rPr>
      </w:pPr>
      <w:r w:rsidRPr="00623268">
        <w:rPr>
          <w:rFonts w:ascii="Segoe UI" w:eastAsia="Times New Roman" w:hAnsi="Segoe UI" w:cs="Segoe UI"/>
          <w:b/>
          <w:bCs/>
          <w:caps/>
          <w:sz w:val="28"/>
          <w:szCs w:val="28"/>
        </w:rPr>
        <w:lastRenderedPageBreak/>
        <w:t>1</w:t>
      </w:r>
      <w:r w:rsidR="0050783A">
        <w:rPr>
          <w:rFonts w:ascii="Segoe UI" w:eastAsia="Times New Roman" w:hAnsi="Segoe UI" w:cs="Segoe UI"/>
          <w:b/>
          <w:bCs/>
          <w:caps/>
          <w:sz w:val="28"/>
          <w:szCs w:val="28"/>
        </w:rPr>
        <w:t>.</w:t>
      </w:r>
      <w:r w:rsidRPr="00623268">
        <w:rPr>
          <w:rFonts w:ascii="Segoe UI" w:eastAsia="Times New Roman" w:hAnsi="Segoe UI" w:cs="Segoe UI"/>
          <w:b/>
          <w:bCs/>
          <w:caps/>
          <w:sz w:val="28"/>
          <w:szCs w:val="28"/>
        </w:rPr>
        <w:t>1</w:t>
      </w:r>
      <w:r w:rsidR="0050783A">
        <w:rPr>
          <w:rFonts w:ascii="Segoe UI" w:eastAsia="Times New Roman" w:hAnsi="Segoe UI" w:cs="Segoe UI"/>
          <w:b/>
          <w:bCs/>
          <w:caps/>
          <w:sz w:val="28"/>
          <w:szCs w:val="28"/>
        </w:rPr>
        <w:t>1</w:t>
      </w:r>
      <w:r w:rsidR="00695C0F">
        <w:rPr>
          <w:rFonts w:ascii="Segoe UI" w:eastAsia="Times New Roman" w:hAnsi="Segoe UI" w:cs="Segoe UI"/>
          <w:b/>
          <w:bCs/>
          <w:caps/>
          <w:sz w:val="28"/>
          <w:szCs w:val="28"/>
        </w:rPr>
        <w:t xml:space="preserve"> </w:t>
      </w:r>
      <w:r w:rsidRPr="00623268">
        <w:rPr>
          <w:rFonts w:ascii="Segoe UI" w:eastAsia="Times New Roman" w:hAnsi="Segoe UI" w:cs="Segoe UI"/>
          <w:b/>
          <w:bCs/>
          <w:caps/>
          <w:sz w:val="28"/>
          <w:szCs w:val="28"/>
        </w:rPr>
        <w:t xml:space="preserve"> </w:t>
      </w:r>
      <w:r w:rsidR="0050783A" w:rsidRPr="0050783A">
        <w:rPr>
          <w:rFonts w:ascii="Segoe UI" w:eastAsia="Times New Roman" w:hAnsi="Segoe UI" w:cs="Segoe UI"/>
          <w:b/>
          <w:bCs/>
          <w:caps/>
          <w:sz w:val="28"/>
          <w:szCs w:val="28"/>
        </w:rPr>
        <w:t>THE PUBLIC OPENING OF THE BIDS</w:t>
      </w:r>
    </w:p>
    <w:p w14:paraId="558B546F" w14:textId="7607B0E6" w:rsidR="00695C0F" w:rsidRPr="00695C0F" w:rsidRDefault="00695C0F" w:rsidP="00695C0F">
      <w:pPr>
        <w:spacing w:line="240" w:lineRule="auto"/>
        <w:jc w:val="both"/>
        <w:rPr>
          <w:rFonts w:ascii="Segoe UI" w:eastAsia="Times New Roman" w:hAnsi="Segoe UI" w:cs="Segoe UI"/>
          <w:sz w:val="22"/>
          <w:lang w:val="en-GB"/>
        </w:rPr>
      </w:pPr>
      <w:r w:rsidRPr="00695C0F">
        <w:rPr>
          <w:rFonts w:ascii="Segoe UI" w:eastAsia="Times New Roman" w:hAnsi="Segoe UI" w:cs="Segoe UI"/>
          <w:sz w:val="22"/>
          <w:lang w:val="en-GB"/>
        </w:rPr>
        <w:t xml:space="preserve">Bids shall be opened automatically in the IT </w:t>
      </w:r>
      <w:r w:rsidRPr="00695C0F">
        <w:rPr>
          <w:rFonts w:ascii="Segoe UI" w:eastAsia="Calibri" w:hAnsi="Segoe UI" w:cs="Segoe UI"/>
          <w:sz w:val="22"/>
        </w:rPr>
        <w:t>ePonudbe.si</w:t>
      </w:r>
      <w:r w:rsidRPr="00695C0F">
        <w:rPr>
          <w:rFonts w:ascii="Segoe UI" w:eastAsia="Calibri" w:hAnsi="Segoe UI" w:cs="Segoe UI"/>
          <w:b/>
          <w:sz w:val="22"/>
        </w:rPr>
        <w:t xml:space="preserve"> </w:t>
      </w:r>
      <w:r w:rsidRPr="00695C0F">
        <w:rPr>
          <w:rFonts w:ascii="Segoe UI" w:eastAsia="Times New Roman" w:hAnsi="Segoe UI" w:cs="Segoe UI"/>
          <w:sz w:val="22"/>
          <w:lang w:val="en-GB"/>
        </w:rPr>
        <w:t xml:space="preserve">system on </w:t>
      </w:r>
      <w:r w:rsidR="00910A06">
        <w:rPr>
          <w:rFonts w:ascii="Segoe UI" w:eastAsia="Times New Roman" w:hAnsi="Segoe UI" w:cs="Segoe UI"/>
          <w:b/>
          <w:sz w:val="22"/>
          <w:lang w:val="en-GB"/>
        </w:rPr>
        <w:t>24.04.</w:t>
      </w:r>
      <w:r w:rsidRPr="00695C0F">
        <w:rPr>
          <w:rFonts w:ascii="Segoe UI" w:eastAsia="Times New Roman" w:hAnsi="Segoe UI" w:cs="Segoe UI"/>
          <w:b/>
          <w:sz w:val="22"/>
          <w:lang w:val="en-GB"/>
        </w:rPr>
        <w:t>202</w:t>
      </w:r>
      <w:r w:rsidR="00154F3D">
        <w:rPr>
          <w:rFonts w:ascii="Segoe UI" w:eastAsia="Times New Roman" w:hAnsi="Segoe UI" w:cs="Segoe UI"/>
          <w:b/>
          <w:sz w:val="22"/>
          <w:lang w:val="en-GB"/>
        </w:rPr>
        <w:t>4</w:t>
      </w:r>
      <w:r w:rsidRPr="00695C0F">
        <w:rPr>
          <w:rFonts w:ascii="Segoe UI" w:eastAsia="Times New Roman" w:hAnsi="Segoe UI" w:cs="Segoe UI"/>
          <w:b/>
          <w:sz w:val="22"/>
          <w:lang w:val="en-GB"/>
        </w:rPr>
        <w:t xml:space="preserve"> </w:t>
      </w:r>
      <w:r w:rsidRPr="00695C0F">
        <w:rPr>
          <w:rFonts w:ascii="Segoe UI" w:eastAsia="Times New Roman" w:hAnsi="Segoe UI" w:cs="Segoe UI"/>
          <w:sz w:val="22"/>
          <w:lang w:val="en-GB"/>
        </w:rPr>
        <w:t xml:space="preserve">and will start at </w:t>
      </w:r>
      <w:r w:rsidRPr="00695C0F">
        <w:rPr>
          <w:rFonts w:ascii="Segoe UI" w:eastAsia="Times New Roman" w:hAnsi="Segoe UI" w:cs="Segoe UI"/>
          <w:b/>
          <w:sz w:val="22"/>
          <w:lang w:val="en-GB"/>
        </w:rPr>
        <w:t>1</w:t>
      </w:r>
      <w:r w:rsidR="00764082">
        <w:rPr>
          <w:rFonts w:ascii="Segoe UI" w:eastAsia="Times New Roman" w:hAnsi="Segoe UI" w:cs="Segoe UI"/>
          <w:b/>
          <w:sz w:val="22"/>
          <w:lang w:val="en-GB"/>
        </w:rPr>
        <w:t>3</w:t>
      </w:r>
      <w:r w:rsidRPr="00695C0F">
        <w:rPr>
          <w:rFonts w:ascii="Segoe UI" w:eastAsia="Times New Roman" w:hAnsi="Segoe UI" w:cs="Segoe UI"/>
          <w:b/>
          <w:sz w:val="22"/>
          <w:lang w:val="en-GB"/>
        </w:rPr>
        <w:t>.00</w:t>
      </w:r>
      <w:r w:rsidRPr="00695C0F">
        <w:rPr>
          <w:rFonts w:ascii="Segoe UI" w:eastAsia="Times New Roman" w:hAnsi="Segoe UI" w:cs="Segoe UI"/>
          <w:sz w:val="22"/>
          <w:lang w:val="en-GB"/>
        </w:rPr>
        <w:t xml:space="preserve"> </w:t>
      </w:r>
      <w:r w:rsidRPr="00695C0F">
        <w:rPr>
          <w:rFonts w:ascii="Segoe UI" w:eastAsia="Times New Roman" w:hAnsi="Segoe UI" w:cs="Segoe UI"/>
          <w:b/>
          <w:sz w:val="22"/>
          <w:lang w:val="en-GB"/>
        </w:rPr>
        <w:t>PM</w:t>
      </w:r>
      <w:r w:rsidRPr="00695C0F">
        <w:rPr>
          <w:rFonts w:ascii="Segoe UI" w:eastAsia="Times New Roman" w:hAnsi="Segoe UI" w:cs="Segoe UI"/>
          <w:sz w:val="22"/>
          <w:lang w:val="en-GB"/>
        </w:rPr>
        <w:t xml:space="preserve"> at the web address </w:t>
      </w:r>
      <w:hyperlink r:id="rId16" w:history="1">
        <w:r w:rsidRPr="00695C0F">
          <w:rPr>
            <w:rFonts w:ascii="Segoe UI" w:eastAsia="Times New Roman" w:hAnsi="Segoe UI" w:cs="Segoe UI"/>
            <w:color w:val="0000FF"/>
            <w:sz w:val="22"/>
            <w:u w:val="single"/>
            <w:lang w:val="en-GB" w:eastAsia="sl-SI"/>
          </w:rPr>
          <w:t>http://eponudbe.si/en</w:t>
        </w:r>
      </w:hyperlink>
      <w:r w:rsidRPr="00695C0F">
        <w:rPr>
          <w:rFonts w:ascii="Segoe UI" w:eastAsia="Times New Roman" w:hAnsi="Segoe UI" w:cs="Segoe UI"/>
          <w:sz w:val="22"/>
          <w:lang w:val="en-GB"/>
        </w:rPr>
        <w:t xml:space="preserve">. </w:t>
      </w:r>
    </w:p>
    <w:p w14:paraId="12C3EE47" w14:textId="77777777" w:rsidR="008E26D1" w:rsidRPr="00C3671B" w:rsidRDefault="008E26D1" w:rsidP="008E26D1">
      <w:pPr>
        <w:spacing w:line="240" w:lineRule="auto"/>
        <w:jc w:val="both"/>
        <w:rPr>
          <w:rFonts w:ascii="Segoe UI" w:eastAsia="Times New Roman" w:hAnsi="Segoe UI" w:cs="Segoe UI"/>
          <w:sz w:val="14"/>
          <w:szCs w:val="14"/>
          <w:lang w:val="en-GB"/>
        </w:rPr>
      </w:pPr>
    </w:p>
    <w:p w14:paraId="513B13AF" w14:textId="197E6DF4" w:rsidR="00623268" w:rsidRDefault="008E26D1" w:rsidP="000C5C55">
      <w:pPr>
        <w:spacing w:line="240" w:lineRule="auto"/>
        <w:jc w:val="both"/>
        <w:rPr>
          <w:rFonts w:ascii="Arial" w:eastAsia="Times New Roman" w:hAnsi="Arial" w:cs="Arial"/>
          <w:sz w:val="22"/>
          <w:lang w:val="en-GB"/>
        </w:rPr>
      </w:pPr>
      <w:r w:rsidRPr="008E26D1">
        <w:rPr>
          <w:rFonts w:ascii="Segoe UI" w:eastAsia="Times New Roman" w:hAnsi="Segoe UI" w:cs="Segoe UI"/>
          <w:sz w:val="22"/>
          <w:lang w:val="en-GB"/>
        </w:rPr>
        <w:t>The opening takes place in the following way: at the hour set for the public opening of bids, the IT ePonudbe.si system automatically displays data on the Bidder and variants, if requested or allowed, and enables access to the PDF file that the Bidder uploaded in the ePonudbe.si system under the »Proforma Invoice« (»</w:t>
      </w:r>
      <w:proofErr w:type="spellStart"/>
      <w:r w:rsidRPr="008E26D1">
        <w:rPr>
          <w:rFonts w:ascii="Segoe UI" w:eastAsia="Times New Roman" w:hAnsi="Segoe UI" w:cs="Segoe UI"/>
          <w:sz w:val="22"/>
          <w:lang w:val="en-GB"/>
        </w:rPr>
        <w:t>Predračun</w:t>
      </w:r>
      <w:proofErr w:type="spellEnd"/>
      <w:r w:rsidRPr="008E26D1">
        <w:rPr>
          <w:rFonts w:ascii="Segoe UI" w:eastAsia="Times New Roman" w:hAnsi="Segoe UI" w:cs="Segoe UI"/>
          <w:sz w:val="22"/>
          <w:lang w:val="en-GB"/>
        </w:rPr>
        <w:t xml:space="preserve">«) section. The public display automatically ends after 60 minutes. The Bidders that submitted bids have these data available in the IT </w:t>
      </w:r>
      <w:r w:rsidRPr="008E26D1">
        <w:rPr>
          <w:rFonts w:ascii="Segoe UI" w:eastAsia="Calibri" w:hAnsi="Segoe UI" w:cs="Segoe UI"/>
          <w:sz w:val="22"/>
        </w:rPr>
        <w:t>ePonudbe.si</w:t>
      </w:r>
      <w:r w:rsidRPr="008E26D1">
        <w:rPr>
          <w:rFonts w:ascii="Segoe UI" w:eastAsia="Calibri" w:hAnsi="Segoe UI" w:cs="Segoe UI"/>
          <w:b/>
          <w:sz w:val="22"/>
        </w:rPr>
        <w:t xml:space="preserve"> </w:t>
      </w:r>
      <w:r w:rsidRPr="008E26D1">
        <w:rPr>
          <w:rFonts w:ascii="Segoe UI" w:eastAsia="Times New Roman" w:hAnsi="Segoe UI" w:cs="Segoe UI"/>
          <w:sz w:val="22"/>
          <w:lang w:val="en-GB"/>
        </w:rPr>
        <w:t>system under the "Minutes on the bid opening" (»</w:t>
      </w:r>
      <w:proofErr w:type="spellStart"/>
      <w:r w:rsidRPr="008E26D1">
        <w:rPr>
          <w:rFonts w:ascii="Segoe UI" w:eastAsia="Times New Roman" w:hAnsi="Segoe UI" w:cs="Segoe UI"/>
          <w:sz w:val="22"/>
          <w:lang w:val="en-GB"/>
        </w:rPr>
        <w:t>Zapisnik</w:t>
      </w:r>
      <w:proofErr w:type="spellEnd"/>
      <w:r w:rsidRPr="008E26D1">
        <w:rPr>
          <w:rFonts w:ascii="Segoe UI" w:eastAsia="Times New Roman" w:hAnsi="Segoe UI" w:cs="Segoe UI"/>
          <w:sz w:val="22"/>
          <w:lang w:val="en-GB"/>
        </w:rPr>
        <w:t xml:space="preserve"> o </w:t>
      </w:r>
      <w:proofErr w:type="spellStart"/>
      <w:r w:rsidRPr="008E26D1">
        <w:rPr>
          <w:rFonts w:ascii="Segoe UI" w:eastAsia="Times New Roman" w:hAnsi="Segoe UI" w:cs="Segoe UI"/>
          <w:sz w:val="22"/>
          <w:lang w:val="en-GB"/>
        </w:rPr>
        <w:t>odpiranju</w:t>
      </w:r>
      <w:proofErr w:type="spellEnd"/>
      <w:r w:rsidRPr="008E26D1">
        <w:rPr>
          <w:rFonts w:ascii="Segoe UI" w:eastAsia="Times New Roman" w:hAnsi="Segoe UI" w:cs="Segoe UI"/>
          <w:sz w:val="22"/>
          <w:lang w:val="en-GB"/>
        </w:rPr>
        <w:t xml:space="preserve"> </w:t>
      </w:r>
      <w:proofErr w:type="spellStart"/>
      <w:r w:rsidRPr="008E26D1">
        <w:rPr>
          <w:rFonts w:ascii="Segoe UI" w:eastAsia="Times New Roman" w:hAnsi="Segoe UI" w:cs="Segoe UI"/>
          <w:sz w:val="22"/>
          <w:lang w:val="en-GB"/>
        </w:rPr>
        <w:t>ponudb</w:t>
      </w:r>
      <w:proofErr w:type="spellEnd"/>
      <w:r w:rsidRPr="008E26D1">
        <w:rPr>
          <w:rFonts w:ascii="Segoe UI" w:eastAsia="Times New Roman" w:hAnsi="Segoe UI" w:cs="Segoe UI"/>
          <w:sz w:val="22"/>
          <w:lang w:val="en-GB"/>
        </w:rPr>
        <w:t>«) section</w:t>
      </w:r>
      <w:r w:rsidRPr="008E26D1">
        <w:rPr>
          <w:rFonts w:ascii="Arial" w:eastAsia="Times New Roman" w:hAnsi="Arial" w:cs="Arial"/>
          <w:sz w:val="22"/>
          <w:lang w:val="en-GB"/>
        </w:rPr>
        <w:t xml:space="preserve">. </w:t>
      </w:r>
    </w:p>
    <w:p w14:paraId="224CEE5A" w14:textId="77777777" w:rsidR="006D60B4" w:rsidRPr="007E33B5" w:rsidRDefault="006D60B4" w:rsidP="000C5C55">
      <w:pPr>
        <w:spacing w:line="240" w:lineRule="auto"/>
        <w:jc w:val="both"/>
        <w:rPr>
          <w:rFonts w:ascii="Arial" w:eastAsia="Times New Roman" w:hAnsi="Arial" w:cs="Arial"/>
          <w:sz w:val="22"/>
          <w:lang w:val="en-GB"/>
        </w:rPr>
      </w:pPr>
    </w:p>
    <w:p w14:paraId="491FB5A0" w14:textId="0C7D342E"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1" w:name="_Toc509686720"/>
      <w:bookmarkStart w:id="22" w:name="_Toc509690828"/>
      <w:bookmarkStart w:id="23" w:name="_Toc509691985"/>
      <w:bookmarkStart w:id="24" w:name="_Toc509686721"/>
      <w:bookmarkStart w:id="25" w:name="_Toc509690829"/>
      <w:bookmarkStart w:id="26" w:name="_Toc509691986"/>
      <w:bookmarkStart w:id="27" w:name="_Toc509686722"/>
      <w:bookmarkStart w:id="28" w:name="_Toc509690830"/>
      <w:bookmarkStart w:id="29" w:name="_Toc509691987"/>
      <w:bookmarkStart w:id="30" w:name="_Toc509686723"/>
      <w:bookmarkStart w:id="31" w:name="_Toc509690831"/>
      <w:bookmarkStart w:id="32" w:name="_Toc509691988"/>
      <w:bookmarkStart w:id="33" w:name="_Toc509686725"/>
      <w:bookmarkStart w:id="34" w:name="_Toc509690833"/>
      <w:bookmarkStart w:id="35" w:name="_Toc509691990"/>
      <w:bookmarkStart w:id="36" w:name="_Toc509686727"/>
      <w:bookmarkStart w:id="37" w:name="_Toc509690835"/>
      <w:bookmarkStart w:id="38" w:name="_Toc509691992"/>
      <w:bookmarkStart w:id="39" w:name="_Toc509686729"/>
      <w:bookmarkStart w:id="40" w:name="_Toc509690837"/>
      <w:bookmarkStart w:id="41" w:name="_Toc509691994"/>
      <w:bookmarkStart w:id="42" w:name="_Toc509686731"/>
      <w:bookmarkStart w:id="43" w:name="_Toc509690839"/>
      <w:bookmarkStart w:id="44" w:name="_Toc509691996"/>
      <w:bookmarkStart w:id="45" w:name="_Toc509686733"/>
      <w:bookmarkStart w:id="46" w:name="_Toc509690841"/>
      <w:bookmarkStart w:id="47" w:name="_Toc509691998"/>
      <w:bookmarkStart w:id="48" w:name="_Toc509686735"/>
      <w:bookmarkStart w:id="49" w:name="_Toc509690843"/>
      <w:bookmarkStart w:id="50" w:name="_Toc509692000"/>
      <w:bookmarkStart w:id="51" w:name="_Toc466382877"/>
      <w:bookmarkStart w:id="52" w:name="_Toc466382878"/>
      <w:bookmarkStart w:id="53" w:name="_Toc466382879"/>
      <w:bookmarkStart w:id="54" w:name="_Toc466382881"/>
      <w:bookmarkStart w:id="55" w:name="_Toc466382883"/>
      <w:bookmarkStart w:id="56" w:name="_Toc466382885"/>
      <w:bookmarkStart w:id="57" w:name="_Toc466382886"/>
      <w:bookmarkStart w:id="58" w:name="_Toc464638497"/>
      <w:bookmarkStart w:id="59" w:name="_Toc464638498"/>
      <w:bookmarkStart w:id="60" w:name="_Toc371662750"/>
      <w:bookmarkStart w:id="61" w:name="_Toc92966429"/>
      <w:bookmarkStart w:id="62" w:name="_Toc336851736"/>
      <w:bookmarkStart w:id="63" w:name="_Toc336851784"/>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Pr>
          <w:rFonts w:ascii="Segoe UI" w:hAnsi="Segoe UI" w:cs="Segoe UI"/>
          <w:caps w:val="0"/>
          <w:sz w:val="28"/>
        </w:rPr>
        <w:t>1</w:t>
      </w:r>
      <w:r w:rsidR="00A435A8">
        <w:rPr>
          <w:rFonts w:ascii="Segoe UI" w:hAnsi="Segoe UI" w:cs="Segoe UI"/>
          <w:caps w:val="0"/>
          <w:sz w:val="28"/>
        </w:rPr>
        <w:t xml:space="preserve">.12 </w:t>
      </w:r>
      <w:bookmarkEnd w:id="60"/>
      <w:bookmarkEnd w:id="61"/>
      <w:r w:rsidR="00AC5643">
        <w:rPr>
          <w:rFonts w:ascii="Segoe UI" w:hAnsi="Segoe UI" w:cs="Segoe UI"/>
          <w:caps w:val="0"/>
          <w:sz w:val="28"/>
        </w:rPr>
        <w:t>QUERIES RELATING TO THE TENDER DOCUMENTATION</w:t>
      </w:r>
    </w:p>
    <w:bookmarkEnd w:id="62"/>
    <w:bookmarkEnd w:id="63"/>
    <w:p w14:paraId="14764FDB" w14:textId="56069560" w:rsidR="00AC5643"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Communication</w:t>
      </w:r>
      <w:proofErr w:type="spellEnd"/>
      <w:r w:rsidRPr="00AC5643">
        <w:rPr>
          <w:rFonts w:ascii="Segoe UI" w:hAnsi="Segoe UI" w:cs="Segoe UI"/>
          <w:sz w:val="22"/>
        </w:rPr>
        <w:t xml:space="preserve"> </w:t>
      </w:r>
      <w:proofErr w:type="spellStart"/>
      <w:r w:rsidRPr="00AC5643">
        <w:rPr>
          <w:rFonts w:ascii="Segoe UI" w:hAnsi="Segoe UI" w:cs="Segoe UI"/>
          <w:sz w:val="22"/>
        </w:rPr>
        <w:t>with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Bidders</w:t>
      </w:r>
      <w:proofErr w:type="spellEnd"/>
      <w:r w:rsidRPr="00AC5643">
        <w:rPr>
          <w:rFonts w:ascii="Segoe UI" w:hAnsi="Segoe UI" w:cs="Segoe UI"/>
          <w:sz w:val="22"/>
        </w:rPr>
        <w:t xml:space="preserve"> </w:t>
      </w:r>
      <w:proofErr w:type="spellStart"/>
      <w:r w:rsidRPr="00AC5643">
        <w:rPr>
          <w:rFonts w:ascii="Segoe UI" w:hAnsi="Segoe UI" w:cs="Segoe UI"/>
          <w:sz w:val="22"/>
        </w:rPr>
        <w:t>concerning</w:t>
      </w:r>
      <w:proofErr w:type="spellEnd"/>
      <w:r w:rsidRPr="00AC5643">
        <w:rPr>
          <w:rFonts w:ascii="Segoe UI" w:hAnsi="Segoe UI" w:cs="Segoe UI"/>
          <w:sz w:val="22"/>
        </w:rPr>
        <w:t xml:space="preserve"> </w:t>
      </w: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 </w:t>
      </w:r>
      <w:proofErr w:type="spellStart"/>
      <w:r w:rsidRPr="00AC5643">
        <w:rPr>
          <w:rFonts w:ascii="Segoe UI" w:hAnsi="Segoe UI" w:cs="Segoe UI"/>
          <w:sz w:val="22"/>
        </w:rPr>
        <w:t>and</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preparation</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a </w:t>
      </w:r>
      <w:proofErr w:type="spellStart"/>
      <w:r w:rsidRPr="00AC5643">
        <w:rPr>
          <w:rFonts w:ascii="Segoe UI" w:hAnsi="Segoe UI" w:cs="Segoe UI"/>
          <w:sz w:val="22"/>
        </w:rPr>
        <w:t>bid</w:t>
      </w:r>
      <w:proofErr w:type="spellEnd"/>
      <w:r w:rsidRPr="00AC5643">
        <w:rPr>
          <w:rFonts w:ascii="Segoe UI" w:hAnsi="Segoe UI" w:cs="Segoe UI"/>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be </w:t>
      </w:r>
      <w:proofErr w:type="spellStart"/>
      <w:r w:rsidRPr="00AC5643">
        <w:rPr>
          <w:rFonts w:ascii="Segoe UI" w:hAnsi="Segoe UI" w:cs="Segoe UI"/>
          <w:sz w:val="22"/>
        </w:rPr>
        <w:t>organised</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Official</w:t>
      </w:r>
      <w:proofErr w:type="spellEnd"/>
      <w:r w:rsidRPr="00AC5643">
        <w:rPr>
          <w:rFonts w:ascii="Segoe UI" w:hAnsi="Segoe UI" w:cs="Segoe UI"/>
          <w:sz w:val="22"/>
        </w:rPr>
        <w:t xml:space="preserve"> </w:t>
      </w:r>
      <w:proofErr w:type="spellStart"/>
      <w:r w:rsidRPr="00AC5643">
        <w:rPr>
          <w:rFonts w:ascii="Segoe UI" w:hAnsi="Segoe UI" w:cs="Segoe UI"/>
          <w:sz w:val="22"/>
        </w:rPr>
        <w:t>Gazette</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Republic</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Slovenia</w:t>
      </w:r>
      <w:proofErr w:type="spellEnd"/>
      <w:r w:rsidRPr="00AC5643">
        <w:rPr>
          <w:rFonts w:ascii="Segoe UI" w:hAnsi="Segoe UI" w:cs="Segoe UI"/>
          <w:sz w:val="22"/>
        </w:rPr>
        <w:t xml:space="preserve">: </w:t>
      </w:r>
      <w:hyperlink r:id="rId17" w:history="1">
        <w:r w:rsidRPr="00EA3C65">
          <w:rPr>
            <w:rStyle w:val="Hyperlink"/>
            <w:rFonts w:ascii="Segoe UI" w:hAnsi="Segoe UI" w:cs="Segoe UI"/>
            <w:sz w:val="22"/>
          </w:rPr>
          <w:t>www.enarocanje.si</w:t>
        </w:r>
      </w:hyperlink>
      <w:r w:rsidRPr="00AC5643">
        <w:rPr>
          <w:rFonts w:ascii="Segoe UI" w:hAnsi="Segoe UI" w:cs="Segoe UI"/>
          <w:sz w:val="22"/>
        </w:rPr>
        <w:t>.</w:t>
      </w:r>
      <w:r>
        <w:rPr>
          <w:rFonts w:ascii="Segoe UI" w:hAnsi="Segoe UI" w:cs="Segoe UI"/>
          <w:sz w:val="22"/>
        </w:rPr>
        <w:t xml:space="preserve"> </w:t>
      </w:r>
    </w:p>
    <w:p w14:paraId="559D6AFA" w14:textId="131DD044" w:rsidR="00AC5643" w:rsidRPr="0051016C" w:rsidRDefault="00AC5643" w:rsidP="000C5C55">
      <w:pPr>
        <w:spacing w:line="240" w:lineRule="auto"/>
        <w:jc w:val="both"/>
        <w:rPr>
          <w:rFonts w:ascii="Segoe UI" w:hAnsi="Segoe UI" w:cs="Segoe UI"/>
          <w:sz w:val="18"/>
          <w:szCs w:val="18"/>
        </w:rPr>
      </w:pPr>
    </w:p>
    <w:p w14:paraId="79CB7334" w14:textId="76B01AA0" w:rsidR="00AC5643" w:rsidRPr="00821B21"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 </w:t>
      </w:r>
      <w:proofErr w:type="spellStart"/>
      <w:r w:rsidRPr="00AC5643">
        <w:rPr>
          <w:rFonts w:ascii="Segoe UI" w:hAnsi="Segoe UI" w:cs="Segoe UI"/>
          <w:sz w:val="22"/>
        </w:rPr>
        <w:t>documentation</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any</w:t>
      </w:r>
      <w:proofErr w:type="spellEnd"/>
      <w:r w:rsidRPr="00AC5643">
        <w:rPr>
          <w:rFonts w:ascii="Segoe UI" w:hAnsi="Segoe UI" w:cs="Segoe UI"/>
          <w:sz w:val="22"/>
        </w:rPr>
        <w:t xml:space="preserve"> </w:t>
      </w:r>
      <w:proofErr w:type="spellStart"/>
      <w:r w:rsidRPr="00AC5643">
        <w:rPr>
          <w:rFonts w:ascii="Segoe UI" w:hAnsi="Segoe UI" w:cs="Segoe UI"/>
          <w:sz w:val="22"/>
        </w:rPr>
        <w:t>other</w:t>
      </w:r>
      <w:proofErr w:type="spellEnd"/>
      <w:r w:rsidRPr="00AC5643">
        <w:rPr>
          <w:rFonts w:ascii="Segoe UI" w:hAnsi="Segoe UI" w:cs="Segoe UI"/>
          <w:sz w:val="22"/>
        </w:rPr>
        <w:t xml:space="preserve"> </w:t>
      </w:r>
      <w:proofErr w:type="spellStart"/>
      <w:r w:rsidRPr="00AC5643">
        <w:rPr>
          <w:rFonts w:ascii="Segoe UI" w:hAnsi="Segoe UI" w:cs="Segoe UI"/>
          <w:sz w:val="22"/>
        </w:rPr>
        <w:t>query</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call</w:t>
      </w:r>
      <w:proofErr w:type="spellEnd"/>
      <w:r w:rsidRPr="00AC5643">
        <w:rPr>
          <w:rFonts w:ascii="Segoe UI" w:hAnsi="Segoe UI" w:cs="Segoe UI"/>
          <w:sz w:val="22"/>
        </w:rPr>
        <w:t xml:space="preserve"> </w:t>
      </w:r>
      <w:proofErr w:type="spellStart"/>
      <w:r w:rsidRPr="00AC5643">
        <w:rPr>
          <w:rFonts w:ascii="Segoe UI" w:hAnsi="Segoe UI" w:cs="Segoe UI"/>
          <w:sz w:val="22"/>
        </w:rPr>
        <w:t>for</w:t>
      </w:r>
      <w:proofErr w:type="spellEnd"/>
      <w:r w:rsidRPr="00AC5643">
        <w:rPr>
          <w:rFonts w:ascii="Segoe UI" w:hAnsi="Segoe UI" w:cs="Segoe UI"/>
          <w:sz w:val="22"/>
        </w:rPr>
        <w:t xml:space="preserve"> tender </w:t>
      </w:r>
      <w:proofErr w:type="spellStart"/>
      <w:r w:rsidRPr="00AC5643">
        <w:rPr>
          <w:rFonts w:ascii="Segoe UI" w:hAnsi="Segoe UI" w:cs="Segoe UI"/>
          <w:sz w:val="22"/>
        </w:rPr>
        <w:t>placed</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by</w:t>
      </w:r>
      <w:proofErr w:type="spellEnd"/>
      <w:r w:rsidRPr="00AC5643">
        <w:rPr>
          <w:rFonts w:ascii="Segoe UI" w:hAnsi="Segoe UI" w:cs="Segoe UI"/>
          <w:sz w:val="22"/>
        </w:rPr>
        <w:t xml:space="preserve"> </w:t>
      </w:r>
      <w:r w:rsidRPr="00AC5643">
        <w:rPr>
          <w:rFonts w:ascii="Segoe UI" w:hAnsi="Segoe UI" w:cs="Segoe UI"/>
          <w:b/>
          <w:bCs/>
          <w:sz w:val="22"/>
        </w:rPr>
        <w:t>1</w:t>
      </w:r>
      <w:r w:rsidR="00764082">
        <w:rPr>
          <w:rFonts w:ascii="Segoe UI" w:hAnsi="Segoe UI" w:cs="Segoe UI"/>
          <w:b/>
          <w:bCs/>
          <w:sz w:val="22"/>
        </w:rPr>
        <w:t>0</w:t>
      </w:r>
      <w:r w:rsidRPr="00AC5643">
        <w:rPr>
          <w:rFonts w:ascii="Segoe UI" w:hAnsi="Segoe UI" w:cs="Segoe UI"/>
          <w:b/>
          <w:bCs/>
          <w:sz w:val="22"/>
        </w:rPr>
        <w:t>:00</w:t>
      </w:r>
      <w:r w:rsidRPr="00AC5643">
        <w:rPr>
          <w:rFonts w:ascii="Segoe UI" w:hAnsi="Segoe UI" w:cs="Segoe UI"/>
          <w:sz w:val="22"/>
        </w:rPr>
        <w:t xml:space="preserve"> on </w:t>
      </w:r>
      <w:r w:rsidR="00910A06">
        <w:rPr>
          <w:rFonts w:ascii="Segoe UI" w:hAnsi="Segoe UI" w:cs="Segoe UI"/>
          <w:b/>
          <w:sz w:val="22"/>
        </w:rPr>
        <w:t>17.04.</w:t>
      </w:r>
      <w:r w:rsidR="008E420F" w:rsidRPr="004D5375">
        <w:rPr>
          <w:rFonts w:ascii="Segoe UI" w:hAnsi="Segoe UI" w:cs="Segoe UI"/>
          <w:b/>
          <w:sz w:val="22"/>
        </w:rPr>
        <w:t>202</w:t>
      </w:r>
      <w:r w:rsidR="00154F3D">
        <w:rPr>
          <w:rFonts w:ascii="Segoe UI" w:hAnsi="Segoe UI" w:cs="Segoe UI"/>
          <w:b/>
          <w:sz w:val="22"/>
        </w:rPr>
        <w:t>4</w:t>
      </w:r>
      <w:r w:rsidRPr="004D5375">
        <w:rPr>
          <w:rFonts w:ascii="Segoe UI" w:hAnsi="Segoe UI" w:cs="Segoe UI"/>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be </w:t>
      </w:r>
      <w:proofErr w:type="spellStart"/>
      <w:r w:rsidRPr="00AC5643">
        <w:rPr>
          <w:rFonts w:ascii="Segoe UI" w:hAnsi="Segoe UI" w:cs="Segoe UI"/>
          <w:sz w:val="22"/>
        </w:rPr>
        <w:t>considered</w:t>
      </w:r>
      <w:proofErr w:type="spellEnd"/>
      <w:r w:rsidRPr="00AC5643">
        <w:rPr>
          <w:rFonts w:ascii="Segoe UI" w:hAnsi="Segoe UI" w:cs="Segoe UI"/>
          <w:sz w:val="22"/>
        </w:rPr>
        <w:t xml:space="preserve"> as </w:t>
      </w:r>
      <w:proofErr w:type="spellStart"/>
      <w:r w:rsidRPr="00AC5643">
        <w:rPr>
          <w:rFonts w:ascii="Segoe UI" w:hAnsi="Segoe UI" w:cs="Segoe UI"/>
          <w:sz w:val="22"/>
        </w:rPr>
        <w:t>timely</w:t>
      </w:r>
      <w:proofErr w:type="spellEnd"/>
      <w:r w:rsidRPr="00AC5643">
        <w:rPr>
          <w:rFonts w:ascii="Segoe UI" w:hAnsi="Segoe UI" w:cs="Segoe UI"/>
          <w:sz w:val="22"/>
        </w:rPr>
        <w:t xml:space="preserve">. </w:t>
      </w:r>
      <w:proofErr w:type="spellStart"/>
      <w:r w:rsidRPr="00AC5643">
        <w:rPr>
          <w:rFonts w:ascii="Segoe UI" w:hAnsi="Segoe UI" w:cs="Segoe UI"/>
          <w:sz w:val="22"/>
        </w:rPr>
        <w:t>After</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time,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Contracting</w:t>
      </w:r>
      <w:proofErr w:type="spellEnd"/>
      <w:r w:rsidRPr="00AC5643">
        <w:rPr>
          <w:rFonts w:ascii="Segoe UI" w:hAnsi="Segoe UI" w:cs="Segoe UI"/>
          <w:sz w:val="22"/>
        </w:rPr>
        <w:t xml:space="preserve"> </w:t>
      </w:r>
      <w:proofErr w:type="spellStart"/>
      <w:r w:rsidRPr="00AC5643">
        <w:rPr>
          <w:rFonts w:ascii="Segoe UI" w:hAnsi="Segoe UI" w:cs="Segoe UI"/>
          <w:sz w:val="22"/>
        </w:rPr>
        <w:t>Authority</w:t>
      </w:r>
      <w:proofErr w:type="spellEnd"/>
      <w:r w:rsidRPr="00AC5643">
        <w:rPr>
          <w:rFonts w:ascii="Segoe UI" w:hAnsi="Segoe UI" w:cs="Segoe UI"/>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not </w:t>
      </w:r>
      <w:proofErr w:type="spellStart"/>
      <w:r w:rsidRPr="00AC5643">
        <w:rPr>
          <w:rFonts w:ascii="Segoe UI" w:hAnsi="Segoe UI" w:cs="Segoe UI"/>
          <w:sz w:val="22"/>
        </w:rPr>
        <w:t>answer</w:t>
      </w:r>
      <w:proofErr w:type="spellEnd"/>
      <w:r w:rsidRPr="00AC5643">
        <w:rPr>
          <w:rFonts w:ascii="Segoe UI" w:hAnsi="Segoe UI" w:cs="Segoe UI"/>
          <w:sz w:val="22"/>
        </w:rPr>
        <w:t xml:space="preserve"> </w:t>
      </w:r>
      <w:proofErr w:type="spellStart"/>
      <w:r w:rsidRPr="00AC5643">
        <w:rPr>
          <w:rFonts w:ascii="Segoe UI" w:hAnsi="Segoe UI" w:cs="Segoe UI"/>
          <w:sz w:val="22"/>
        </w:rPr>
        <w:t>any</w:t>
      </w:r>
      <w:proofErr w:type="spellEnd"/>
      <w:r w:rsidRPr="00AC5643">
        <w:rPr>
          <w:rFonts w:ascii="Segoe UI" w:hAnsi="Segoe UI" w:cs="Segoe UI"/>
          <w:sz w:val="22"/>
        </w:rPr>
        <w:t xml:space="preserve"> </w:t>
      </w: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w:t>
      </w:r>
    </w:p>
    <w:p w14:paraId="4DFA276D" w14:textId="77777777" w:rsidR="005209CC" w:rsidRPr="0051016C" w:rsidRDefault="005209CC" w:rsidP="000C5C55">
      <w:pPr>
        <w:spacing w:line="240" w:lineRule="auto"/>
        <w:jc w:val="both"/>
        <w:rPr>
          <w:rFonts w:ascii="Segoe UI" w:hAnsi="Segoe UI" w:cs="Segoe UI"/>
          <w:sz w:val="18"/>
          <w:szCs w:val="18"/>
        </w:rPr>
      </w:pPr>
    </w:p>
    <w:p w14:paraId="2822B0EC" w14:textId="7254828A" w:rsidR="00AC5643"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Information</w:t>
      </w:r>
      <w:proofErr w:type="spellEnd"/>
      <w:r w:rsidRPr="00AC5643">
        <w:rPr>
          <w:rFonts w:ascii="Segoe UI" w:hAnsi="Segoe UI" w:cs="Segoe UI"/>
          <w:sz w:val="22"/>
        </w:rPr>
        <w:t xml:space="preserve"> </w:t>
      </w:r>
      <w:proofErr w:type="spellStart"/>
      <w:r w:rsidRPr="00AC5643">
        <w:rPr>
          <w:rFonts w:ascii="Segoe UI" w:hAnsi="Segoe UI" w:cs="Segoe UI"/>
          <w:sz w:val="22"/>
        </w:rPr>
        <w:t>provided</w:t>
      </w:r>
      <w:proofErr w:type="spellEnd"/>
      <w:r w:rsidRPr="00AC5643">
        <w:rPr>
          <w:rFonts w:ascii="Segoe UI" w:hAnsi="Segoe UI" w:cs="Segoe UI"/>
          <w:sz w:val="22"/>
        </w:rPr>
        <w:t xml:space="preserve"> </w:t>
      </w:r>
      <w:proofErr w:type="spellStart"/>
      <w:r w:rsidRPr="00AC5643">
        <w:rPr>
          <w:rFonts w:ascii="Segoe UI" w:hAnsi="Segoe UI" w:cs="Segoe UI"/>
          <w:sz w:val="22"/>
        </w:rPr>
        <w:t>by</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Contracting</w:t>
      </w:r>
      <w:proofErr w:type="spellEnd"/>
      <w:r w:rsidRPr="00AC5643">
        <w:rPr>
          <w:rFonts w:ascii="Segoe UI" w:hAnsi="Segoe UI" w:cs="Segoe UI"/>
          <w:sz w:val="22"/>
        </w:rPr>
        <w:t xml:space="preserve"> </w:t>
      </w:r>
      <w:proofErr w:type="spellStart"/>
      <w:r w:rsidRPr="00AC5643">
        <w:rPr>
          <w:rFonts w:ascii="Segoe UI" w:hAnsi="Segoe UI" w:cs="Segoe UI"/>
          <w:sz w:val="22"/>
        </w:rPr>
        <w:t>Authority</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shall</w:t>
      </w:r>
      <w:proofErr w:type="spellEnd"/>
      <w:r w:rsidRPr="00AC5643">
        <w:rPr>
          <w:rFonts w:ascii="Segoe UI" w:hAnsi="Segoe UI" w:cs="Segoe UI"/>
          <w:sz w:val="22"/>
        </w:rPr>
        <w:t xml:space="preserve"> be, in </w:t>
      </w:r>
      <w:proofErr w:type="spellStart"/>
      <w:r w:rsidRPr="00AC5643">
        <w:rPr>
          <w:rFonts w:ascii="Segoe UI" w:hAnsi="Segoe UI" w:cs="Segoe UI"/>
          <w:sz w:val="22"/>
        </w:rPr>
        <w:t>accordance</w:t>
      </w:r>
      <w:proofErr w:type="spellEnd"/>
      <w:r w:rsidRPr="00AC5643">
        <w:rPr>
          <w:rFonts w:ascii="Segoe UI" w:hAnsi="Segoe UI" w:cs="Segoe UI"/>
          <w:sz w:val="22"/>
        </w:rPr>
        <w:t xml:space="preserve"> </w:t>
      </w:r>
      <w:proofErr w:type="spellStart"/>
      <w:r w:rsidRPr="00AC5643">
        <w:rPr>
          <w:rFonts w:ascii="Segoe UI" w:hAnsi="Segoe UI" w:cs="Segoe UI"/>
          <w:sz w:val="22"/>
        </w:rPr>
        <w:t>with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paragraph</w:t>
      </w:r>
      <w:proofErr w:type="spellEnd"/>
      <w:r w:rsidRPr="00AC5643">
        <w:rPr>
          <w:rFonts w:ascii="Segoe UI" w:hAnsi="Segoe UI" w:cs="Segoe UI"/>
          <w:sz w:val="22"/>
        </w:rPr>
        <w:t xml:space="preserve"> 2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Article</w:t>
      </w:r>
      <w:proofErr w:type="spellEnd"/>
      <w:r w:rsidRPr="00AC5643">
        <w:rPr>
          <w:rFonts w:ascii="Segoe UI" w:hAnsi="Segoe UI" w:cs="Segoe UI"/>
          <w:sz w:val="22"/>
        </w:rPr>
        <w:t xml:space="preserve"> 67 </w:t>
      </w:r>
      <w:proofErr w:type="spellStart"/>
      <w:r w:rsidRPr="00AC5643">
        <w:rPr>
          <w:rFonts w:ascii="Segoe UI" w:hAnsi="Segoe UI" w:cs="Segoe UI"/>
          <w:sz w:val="22"/>
        </w:rPr>
        <w:t>of</w:t>
      </w:r>
      <w:proofErr w:type="spellEnd"/>
      <w:r w:rsidRPr="00AC5643">
        <w:rPr>
          <w:rFonts w:ascii="Segoe UI" w:hAnsi="Segoe UI" w:cs="Segoe UI"/>
          <w:sz w:val="22"/>
        </w:rPr>
        <w:t xml:space="preserve"> PPA-3 </w:t>
      </w:r>
      <w:proofErr w:type="spellStart"/>
      <w:r w:rsidRPr="00AC5643">
        <w:rPr>
          <w:rFonts w:ascii="Segoe UI" w:hAnsi="Segoe UI" w:cs="Segoe UI"/>
          <w:sz w:val="22"/>
        </w:rPr>
        <w:t>understood</w:t>
      </w:r>
      <w:proofErr w:type="spellEnd"/>
      <w:r w:rsidRPr="00AC5643">
        <w:rPr>
          <w:rFonts w:ascii="Segoe UI" w:hAnsi="Segoe UI" w:cs="Segoe UI"/>
          <w:sz w:val="22"/>
        </w:rPr>
        <w:t xml:space="preserve"> as </w:t>
      </w:r>
      <w:proofErr w:type="spellStart"/>
      <w:r w:rsidRPr="00AC5643">
        <w:rPr>
          <w:rFonts w:ascii="Segoe UI" w:hAnsi="Segoe UI" w:cs="Segoe UI"/>
          <w:sz w:val="22"/>
        </w:rPr>
        <w:t>an</w:t>
      </w:r>
      <w:proofErr w:type="spellEnd"/>
      <w:r w:rsidRPr="00AC5643">
        <w:rPr>
          <w:rFonts w:ascii="Segoe UI" w:hAnsi="Segoe UI" w:cs="Segoe UI"/>
          <w:sz w:val="22"/>
        </w:rPr>
        <w:t xml:space="preserve"> </w:t>
      </w:r>
      <w:proofErr w:type="spellStart"/>
      <w:r w:rsidRPr="00AC5643">
        <w:rPr>
          <w:rFonts w:ascii="Segoe UI" w:hAnsi="Segoe UI" w:cs="Segoe UI"/>
          <w:sz w:val="22"/>
        </w:rPr>
        <w:t>amendment</w:t>
      </w:r>
      <w:proofErr w:type="spellEnd"/>
      <w:r w:rsidRPr="00AC5643">
        <w:rPr>
          <w:rFonts w:ascii="Segoe UI" w:hAnsi="Segoe UI" w:cs="Segoe UI"/>
          <w:sz w:val="22"/>
        </w:rPr>
        <w:t xml:space="preserve">, </w:t>
      </w:r>
      <w:proofErr w:type="spellStart"/>
      <w:r w:rsidRPr="00AC5643">
        <w:rPr>
          <w:rFonts w:ascii="Segoe UI" w:hAnsi="Segoe UI" w:cs="Segoe UI"/>
          <w:sz w:val="22"/>
        </w:rPr>
        <w:t>supplement</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clarification</w:t>
      </w:r>
      <w:proofErr w:type="spellEnd"/>
      <w:r w:rsidRPr="00AC5643">
        <w:rPr>
          <w:rFonts w:ascii="Segoe UI" w:hAnsi="Segoe UI" w:cs="Segoe UI"/>
          <w:sz w:val="22"/>
        </w:rPr>
        <w:t xml:space="preserve"> </w:t>
      </w:r>
      <w:proofErr w:type="spellStart"/>
      <w:r w:rsidRPr="00AC5643">
        <w:rPr>
          <w:rFonts w:ascii="Segoe UI" w:hAnsi="Segoe UI" w:cs="Segoe UI"/>
          <w:sz w:val="22"/>
        </w:rPr>
        <w:t>regarding</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award</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w:t>
      </w:r>
      <w:proofErr w:type="spellEnd"/>
      <w:r w:rsidRPr="00AC5643">
        <w:rPr>
          <w:rFonts w:ascii="Segoe UI" w:hAnsi="Segoe UI" w:cs="Segoe UI"/>
          <w:sz w:val="22"/>
        </w:rPr>
        <w:t xml:space="preserve">, </w:t>
      </w:r>
      <w:proofErr w:type="spellStart"/>
      <w:r w:rsidRPr="00AC5643">
        <w:rPr>
          <w:rFonts w:ascii="Segoe UI" w:hAnsi="Segoe UI" w:cs="Segoe UI"/>
          <w:sz w:val="22"/>
        </w:rPr>
        <w:t>if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content</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additional</w:t>
      </w:r>
      <w:proofErr w:type="spellEnd"/>
      <w:r w:rsidRPr="00AC5643">
        <w:rPr>
          <w:rFonts w:ascii="Segoe UI" w:hAnsi="Segoe UI" w:cs="Segoe UI"/>
          <w:sz w:val="22"/>
        </w:rPr>
        <w:t xml:space="preserve"> </w:t>
      </w:r>
      <w:proofErr w:type="spellStart"/>
      <w:r w:rsidRPr="00AC5643">
        <w:rPr>
          <w:rFonts w:ascii="Segoe UI" w:hAnsi="Segoe UI" w:cs="Segoe UI"/>
          <w:sz w:val="22"/>
        </w:rPr>
        <w:t>information</w:t>
      </w:r>
      <w:proofErr w:type="spellEnd"/>
      <w:r w:rsidRPr="00AC5643">
        <w:rPr>
          <w:rFonts w:ascii="Segoe UI" w:hAnsi="Segoe UI" w:cs="Segoe UI"/>
          <w:sz w:val="22"/>
        </w:rPr>
        <w:t xml:space="preserve"> </w:t>
      </w:r>
      <w:proofErr w:type="spellStart"/>
      <w:r w:rsidRPr="00AC5643">
        <w:rPr>
          <w:rFonts w:ascii="Segoe UI" w:hAnsi="Segoe UI" w:cs="Segoe UI"/>
          <w:sz w:val="22"/>
        </w:rPr>
        <w:t>results</w:t>
      </w:r>
      <w:proofErr w:type="spellEnd"/>
      <w:r w:rsidRPr="00AC5643">
        <w:rPr>
          <w:rFonts w:ascii="Segoe UI" w:hAnsi="Segoe UI" w:cs="Segoe UI"/>
          <w:sz w:val="22"/>
        </w:rPr>
        <w:t xml:space="preserve"> in </w:t>
      </w:r>
      <w:proofErr w:type="spellStart"/>
      <w:r w:rsidRPr="00AC5643">
        <w:rPr>
          <w:rFonts w:ascii="Segoe UI" w:hAnsi="Segoe UI" w:cs="Segoe UI"/>
          <w:sz w:val="22"/>
        </w:rPr>
        <w:t>changing</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documentation</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if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explanation</w:t>
      </w:r>
      <w:proofErr w:type="spellEnd"/>
      <w:r w:rsidRPr="00AC5643">
        <w:rPr>
          <w:rFonts w:ascii="Segoe UI" w:hAnsi="Segoe UI" w:cs="Segoe UI"/>
          <w:sz w:val="22"/>
        </w:rPr>
        <w:t xml:space="preserve"> </w:t>
      </w:r>
      <w:proofErr w:type="spellStart"/>
      <w:r w:rsidRPr="00AC5643">
        <w:rPr>
          <w:rFonts w:ascii="Segoe UI" w:hAnsi="Segoe UI" w:cs="Segoe UI"/>
          <w:sz w:val="22"/>
        </w:rPr>
        <w:t>eliminates</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ambiguity</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statements</w:t>
      </w:r>
      <w:proofErr w:type="spellEnd"/>
      <w:r w:rsidRPr="00AC5643">
        <w:rPr>
          <w:rFonts w:ascii="Segoe UI" w:hAnsi="Segoe UI" w:cs="Segoe UI"/>
          <w:sz w:val="22"/>
        </w:rPr>
        <w:t xml:space="preserve"> in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document</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w:t>
      </w:r>
      <w:proofErr w:type="spellEnd"/>
      <w:r w:rsidRPr="00AC5643">
        <w:rPr>
          <w:rFonts w:ascii="Segoe UI" w:hAnsi="Segoe UI" w:cs="Segoe UI"/>
          <w:sz w:val="22"/>
        </w:rPr>
        <w:t xml:space="preserve"> </w:t>
      </w:r>
      <w:proofErr w:type="spellStart"/>
      <w:r w:rsidRPr="00AC5643">
        <w:rPr>
          <w:rFonts w:ascii="Segoe UI" w:hAnsi="Segoe UI" w:cs="Segoe UI"/>
          <w:sz w:val="22"/>
        </w:rPr>
        <w:t>announcement</w:t>
      </w:r>
      <w:proofErr w:type="spellEnd"/>
      <w:r w:rsidRPr="00AC5643">
        <w:rPr>
          <w:rFonts w:ascii="Segoe UI" w:hAnsi="Segoe UI" w:cs="Segoe UI"/>
          <w:sz w:val="22"/>
        </w:rPr>
        <w:t>.</w:t>
      </w:r>
    </w:p>
    <w:p w14:paraId="4DAF3171" w14:textId="732AC866" w:rsidR="00556A06" w:rsidRDefault="00556A06" w:rsidP="000C5C55">
      <w:pPr>
        <w:spacing w:line="240" w:lineRule="auto"/>
        <w:jc w:val="both"/>
        <w:rPr>
          <w:rFonts w:ascii="Segoe UI" w:hAnsi="Segoe UI" w:cs="Segoe UI"/>
          <w:sz w:val="12"/>
          <w:szCs w:val="12"/>
        </w:rPr>
      </w:pPr>
    </w:p>
    <w:p w14:paraId="4ABF2D3E" w14:textId="77777777" w:rsidR="00BE394A" w:rsidRPr="006F2029" w:rsidRDefault="00BE394A" w:rsidP="000C5C55">
      <w:pPr>
        <w:spacing w:line="240" w:lineRule="auto"/>
        <w:jc w:val="both"/>
        <w:rPr>
          <w:rFonts w:ascii="Segoe UI" w:hAnsi="Segoe UI" w:cs="Segoe UI"/>
          <w:sz w:val="12"/>
          <w:szCs w:val="12"/>
        </w:rPr>
      </w:pPr>
    </w:p>
    <w:p w14:paraId="25612496" w14:textId="34DF03B3" w:rsidR="004240DD" w:rsidRPr="002245DC" w:rsidRDefault="004E25B8" w:rsidP="002245DC">
      <w:pPr>
        <w:pStyle w:val="Heading1"/>
        <w:numPr>
          <w:ilvl w:val="0"/>
          <w:numId w:val="0"/>
        </w:numPr>
        <w:shd w:val="clear" w:color="auto" w:fill="DEEAF6" w:themeFill="accent5" w:themeFillTint="33"/>
        <w:spacing w:line="240" w:lineRule="auto"/>
        <w:rPr>
          <w:rFonts w:ascii="Segoe UI" w:hAnsi="Segoe UI" w:cs="Segoe UI"/>
          <w:sz w:val="28"/>
        </w:rPr>
      </w:pPr>
      <w:bookmarkStart w:id="64" w:name="_Toc467133853"/>
      <w:bookmarkStart w:id="65" w:name="_Toc467501167"/>
      <w:bookmarkStart w:id="66" w:name="_Toc467133854"/>
      <w:bookmarkStart w:id="67" w:name="_Toc467501168"/>
      <w:bookmarkStart w:id="68" w:name="_Toc467133855"/>
      <w:bookmarkStart w:id="69" w:name="_Toc467501169"/>
      <w:bookmarkStart w:id="70" w:name="_Toc467133856"/>
      <w:bookmarkStart w:id="71" w:name="_Toc467501170"/>
      <w:bookmarkStart w:id="72" w:name="_Toc467133857"/>
      <w:bookmarkStart w:id="73" w:name="_Toc467501171"/>
      <w:bookmarkStart w:id="74" w:name="_Toc467133858"/>
      <w:bookmarkStart w:id="75" w:name="_Toc467501172"/>
      <w:bookmarkStart w:id="76" w:name="_Toc467133859"/>
      <w:bookmarkStart w:id="77" w:name="_Toc467501173"/>
      <w:bookmarkStart w:id="78" w:name="_Toc467133862"/>
      <w:bookmarkStart w:id="79" w:name="_Toc467501176"/>
      <w:bookmarkStart w:id="80" w:name="_Toc467133865"/>
      <w:bookmarkStart w:id="81" w:name="_Toc467501179"/>
      <w:bookmarkStart w:id="82" w:name="_Toc467133866"/>
      <w:bookmarkStart w:id="83" w:name="_Toc467501180"/>
      <w:bookmarkStart w:id="84" w:name="_Toc9296643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Pr>
          <w:rFonts w:ascii="Segoe UI" w:hAnsi="Segoe UI" w:cs="Segoe UI"/>
          <w:caps w:val="0"/>
          <w:sz w:val="28"/>
        </w:rPr>
        <w:t>1</w:t>
      </w:r>
      <w:r w:rsidR="00A435A8">
        <w:rPr>
          <w:rFonts w:ascii="Segoe UI" w:hAnsi="Segoe UI" w:cs="Segoe UI"/>
          <w:caps w:val="0"/>
          <w:sz w:val="28"/>
        </w:rPr>
        <w:t xml:space="preserve">.13 </w:t>
      </w:r>
      <w:bookmarkEnd w:id="84"/>
      <w:r w:rsidR="00280E5B">
        <w:rPr>
          <w:rFonts w:ascii="Segoe UI" w:hAnsi="Segoe UI" w:cs="Segoe UI"/>
          <w:caps w:val="0"/>
          <w:sz w:val="28"/>
        </w:rPr>
        <w:t>GROUND FOR EXCLUSION OF THE BID</w:t>
      </w:r>
    </w:p>
    <w:p w14:paraId="1E49D85A" w14:textId="398BCA38" w:rsidR="002245DC" w:rsidRPr="006134EE" w:rsidRDefault="002245DC" w:rsidP="006134EE">
      <w:pPr>
        <w:spacing w:before="240" w:line="240" w:lineRule="auto"/>
        <w:jc w:val="both"/>
        <w:rPr>
          <w:rFonts w:ascii="Segoe UI" w:hAnsi="Segoe UI" w:cs="Segoe UI"/>
          <w:bCs/>
          <w:sz w:val="22"/>
        </w:rPr>
      </w:pP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economic</w:t>
      </w:r>
      <w:proofErr w:type="spellEnd"/>
      <w:r w:rsidRPr="002245DC">
        <w:rPr>
          <w:rFonts w:ascii="Segoe UI" w:hAnsi="Segoe UI" w:cs="Segoe UI"/>
          <w:bCs/>
          <w:sz w:val="22"/>
        </w:rPr>
        <w:t xml:space="preserve"> operator </w:t>
      </w:r>
      <w:proofErr w:type="spellStart"/>
      <w:r w:rsidRPr="002245DC">
        <w:rPr>
          <w:rFonts w:ascii="Segoe UI" w:hAnsi="Segoe UI" w:cs="Segoe UI"/>
          <w:bCs/>
          <w:sz w:val="22"/>
        </w:rPr>
        <w:t>shall</w:t>
      </w:r>
      <w:proofErr w:type="spellEnd"/>
      <w:r w:rsidRPr="002245DC">
        <w:rPr>
          <w:rFonts w:ascii="Segoe UI" w:hAnsi="Segoe UI" w:cs="Segoe UI"/>
          <w:bCs/>
          <w:sz w:val="22"/>
        </w:rPr>
        <w:t xml:space="preserve"> </w:t>
      </w:r>
      <w:proofErr w:type="spellStart"/>
      <w:r w:rsidRPr="002245DC">
        <w:rPr>
          <w:rFonts w:ascii="Segoe UI" w:hAnsi="Segoe UI" w:cs="Segoe UI"/>
          <w:bCs/>
          <w:sz w:val="22"/>
        </w:rPr>
        <w:t>verify</w:t>
      </w:r>
      <w:proofErr w:type="spellEnd"/>
      <w:r w:rsidRPr="002245DC">
        <w:rPr>
          <w:rFonts w:ascii="Segoe UI" w:hAnsi="Segoe UI" w:cs="Segoe UI"/>
          <w:bCs/>
          <w:sz w:val="22"/>
        </w:rPr>
        <w:t xml:space="preserve"> </w:t>
      </w:r>
      <w:proofErr w:type="spellStart"/>
      <w:r w:rsidRPr="002245DC">
        <w:rPr>
          <w:rFonts w:ascii="Segoe UI" w:hAnsi="Segoe UI" w:cs="Segoe UI"/>
          <w:bCs/>
          <w:sz w:val="22"/>
        </w:rPr>
        <w:t>compliance</w:t>
      </w:r>
      <w:proofErr w:type="spellEnd"/>
      <w:r w:rsidRPr="002245DC">
        <w:rPr>
          <w:rFonts w:ascii="Segoe UI" w:hAnsi="Segoe UI" w:cs="Segoe UI"/>
          <w:bCs/>
          <w:sz w:val="22"/>
        </w:rPr>
        <w:t xml:space="preserve"> </w:t>
      </w:r>
      <w:proofErr w:type="spellStart"/>
      <w:r w:rsidRPr="002245DC">
        <w:rPr>
          <w:rFonts w:ascii="Segoe UI" w:hAnsi="Segoe UI" w:cs="Segoe UI"/>
          <w:bCs/>
          <w:sz w:val="22"/>
        </w:rPr>
        <w:t>with</w:t>
      </w:r>
      <w:proofErr w:type="spellEnd"/>
      <w:r w:rsidRPr="002245DC">
        <w:rPr>
          <w:rFonts w:ascii="Segoe UI" w:hAnsi="Segoe UI" w:cs="Segoe UI"/>
          <w:bCs/>
          <w:sz w:val="22"/>
        </w:rPr>
        <w:t xml:space="preserve"> </w:t>
      </w: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conditions</w:t>
      </w:r>
      <w:proofErr w:type="spellEnd"/>
      <w:r w:rsidRPr="002245DC">
        <w:rPr>
          <w:rFonts w:ascii="Segoe UI" w:hAnsi="Segoe UI" w:cs="Segoe UI"/>
          <w:bCs/>
          <w:sz w:val="22"/>
        </w:rPr>
        <w:t xml:space="preserve"> </w:t>
      </w:r>
      <w:proofErr w:type="spellStart"/>
      <w:r w:rsidRPr="002245DC">
        <w:rPr>
          <w:rFonts w:ascii="Segoe UI" w:hAnsi="Segoe UI" w:cs="Segoe UI"/>
          <w:bCs/>
          <w:sz w:val="22"/>
        </w:rPr>
        <w:t>by</w:t>
      </w:r>
      <w:proofErr w:type="spellEnd"/>
      <w:r w:rsidRPr="002245DC">
        <w:rPr>
          <w:rFonts w:ascii="Segoe UI" w:hAnsi="Segoe UI" w:cs="Segoe UI"/>
          <w:bCs/>
          <w:sz w:val="22"/>
        </w:rPr>
        <w:t xml:space="preserve"> </w:t>
      </w:r>
      <w:proofErr w:type="spellStart"/>
      <w:r w:rsidRPr="002245DC">
        <w:rPr>
          <w:rFonts w:ascii="Segoe UI" w:hAnsi="Segoe UI" w:cs="Segoe UI"/>
          <w:bCs/>
          <w:sz w:val="22"/>
        </w:rPr>
        <w:t>submitting</w:t>
      </w:r>
      <w:proofErr w:type="spellEnd"/>
      <w:r w:rsidRPr="002245DC">
        <w:rPr>
          <w:rFonts w:ascii="Segoe UI" w:hAnsi="Segoe UI" w:cs="Segoe UI"/>
          <w:bCs/>
          <w:sz w:val="22"/>
        </w:rPr>
        <w:t xml:space="preserve"> </w:t>
      </w: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completed</w:t>
      </w:r>
      <w:proofErr w:type="spellEnd"/>
      <w:r w:rsidRPr="002245DC">
        <w:rPr>
          <w:rFonts w:ascii="Segoe UI" w:hAnsi="Segoe UI" w:cs="Segoe UI"/>
          <w:bCs/>
          <w:sz w:val="22"/>
        </w:rPr>
        <w:t xml:space="preserve"> </w:t>
      </w:r>
      <w:r>
        <w:rPr>
          <w:rFonts w:ascii="Segoe UI" w:hAnsi="Segoe UI" w:cs="Segoe UI"/>
          <w:bCs/>
          <w:sz w:val="22"/>
        </w:rPr>
        <w:t xml:space="preserve">FORM </w:t>
      </w:r>
      <w:r w:rsidR="009C0B17">
        <w:rPr>
          <w:rFonts w:ascii="Segoe UI" w:hAnsi="Segoe UI" w:cs="Segoe UI"/>
          <w:bCs/>
          <w:sz w:val="22"/>
        </w:rPr>
        <w:t>ESPD</w:t>
      </w:r>
      <w:r w:rsidR="006134EE">
        <w:rPr>
          <w:rFonts w:ascii="Segoe UI" w:hAnsi="Segoe UI" w:cs="Segoe UI"/>
          <w:bCs/>
          <w:sz w:val="22"/>
        </w:rPr>
        <w:t>.</w:t>
      </w:r>
    </w:p>
    <w:p w14:paraId="31929B7E" w14:textId="77777777" w:rsidR="00BE394A" w:rsidRDefault="00BE394A" w:rsidP="000C5C55">
      <w:pPr>
        <w:spacing w:line="240" w:lineRule="auto"/>
        <w:jc w:val="both"/>
        <w:rPr>
          <w:rFonts w:ascii="Segoe UI" w:hAnsi="Segoe UI" w:cs="Segoe UI"/>
          <w:sz w:val="10"/>
          <w:szCs w:val="10"/>
        </w:rPr>
      </w:pPr>
    </w:p>
    <w:p w14:paraId="4C238668" w14:textId="09E80FE9" w:rsidR="002245DC" w:rsidRDefault="002245DC" w:rsidP="000C5C55">
      <w:pPr>
        <w:spacing w:line="240" w:lineRule="auto"/>
        <w:jc w:val="both"/>
        <w:rPr>
          <w:rFonts w:ascii="Segoe UI" w:hAnsi="Segoe UI" w:cs="Segoe UI"/>
          <w:sz w:val="10"/>
          <w:szCs w:val="10"/>
        </w:rPr>
      </w:pPr>
    </w:p>
    <w:tbl>
      <w:tblPr>
        <w:tblStyle w:val="TableGrid"/>
        <w:tblW w:w="10201" w:type="dxa"/>
        <w:tblLook w:val="04A0" w:firstRow="1" w:lastRow="0" w:firstColumn="1" w:lastColumn="0" w:noHBand="0" w:noVBand="1"/>
      </w:tblPr>
      <w:tblGrid>
        <w:gridCol w:w="6516"/>
        <w:gridCol w:w="3685"/>
      </w:tblGrid>
      <w:tr w:rsidR="002245DC" w14:paraId="492581FB" w14:textId="77777777" w:rsidTr="00427DFF">
        <w:tc>
          <w:tcPr>
            <w:tcW w:w="651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B3D7FB9" w14:textId="1D70528E" w:rsidR="002245DC" w:rsidRPr="003C4CF5" w:rsidRDefault="002245DC" w:rsidP="00ED11F1">
            <w:pPr>
              <w:jc w:val="both"/>
              <w:rPr>
                <w:rFonts w:ascii="Segoe UI" w:hAnsi="Segoe UI" w:cs="Segoe UI"/>
                <w:b/>
              </w:rPr>
            </w:pPr>
            <w:r w:rsidRPr="003C4CF5">
              <w:rPr>
                <w:rFonts w:ascii="Segoe UI" w:eastAsia="Times New Roman" w:hAnsi="Segoe UI" w:cs="Segoe UI"/>
                <w:b/>
                <w:caps/>
              </w:rPr>
              <w:t xml:space="preserve">P1: </w:t>
            </w:r>
            <w:proofErr w:type="spellStart"/>
            <w:r w:rsidR="00D01899" w:rsidRPr="003C4CF5">
              <w:rPr>
                <w:rFonts w:ascii="Segoe UI" w:hAnsi="Segoe UI" w:cs="Segoe UI"/>
                <w:b/>
                <w:bCs/>
              </w:rPr>
              <w:t>Reasons</w:t>
            </w:r>
            <w:proofErr w:type="spellEnd"/>
            <w:r w:rsidR="00D01899" w:rsidRPr="003C4CF5">
              <w:rPr>
                <w:rFonts w:ascii="Segoe UI" w:hAnsi="Segoe UI" w:cs="Segoe UI"/>
                <w:b/>
                <w:bCs/>
              </w:rPr>
              <w:t xml:space="preserve"> </w:t>
            </w:r>
            <w:proofErr w:type="spellStart"/>
            <w:r w:rsidR="00D01899" w:rsidRPr="003C4CF5">
              <w:rPr>
                <w:rFonts w:ascii="Segoe UI" w:hAnsi="Segoe UI" w:cs="Segoe UI"/>
                <w:b/>
                <w:bCs/>
              </w:rPr>
              <w:t>related</w:t>
            </w:r>
            <w:proofErr w:type="spellEnd"/>
            <w:r w:rsidR="00D01899" w:rsidRPr="003C4CF5">
              <w:rPr>
                <w:rFonts w:ascii="Segoe UI" w:hAnsi="Segoe UI" w:cs="Segoe UI"/>
                <w:b/>
                <w:bCs/>
              </w:rPr>
              <w:t xml:space="preserve"> to </w:t>
            </w:r>
            <w:proofErr w:type="spellStart"/>
            <w:r w:rsidR="00D01899" w:rsidRPr="003C4CF5">
              <w:rPr>
                <w:rFonts w:ascii="Segoe UI" w:hAnsi="Segoe UI" w:cs="Segoe UI"/>
                <w:b/>
                <w:bCs/>
              </w:rPr>
              <w:t>criminal</w:t>
            </w:r>
            <w:proofErr w:type="spellEnd"/>
            <w:r w:rsidR="00D01899" w:rsidRPr="003C4CF5">
              <w:rPr>
                <w:rFonts w:ascii="Segoe UI" w:hAnsi="Segoe UI" w:cs="Segoe UI"/>
                <w:b/>
                <w:bCs/>
              </w:rPr>
              <w:t xml:space="preserve"> </w:t>
            </w:r>
            <w:proofErr w:type="spellStart"/>
            <w:r w:rsidR="00D01899" w:rsidRPr="003C4CF5">
              <w:rPr>
                <w:rFonts w:ascii="Segoe UI" w:hAnsi="Segoe UI" w:cs="Segoe UI"/>
                <w:b/>
                <w:bCs/>
              </w:rPr>
              <w:t>convictions</w:t>
            </w:r>
            <w:proofErr w:type="spellEnd"/>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59B299" w14:textId="514BA021" w:rsidR="002245DC" w:rsidRPr="003C4CF5" w:rsidRDefault="006411E3" w:rsidP="00ED11F1">
            <w:pPr>
              <w:jc w:val="both"/>
              <w:rPr>
                <w:rFonts w:ascii="Segoe UI" w:hAnsi="Segoe UI" w:cs="Segoe UI"/>
                <w:b/>
              </w:rPr>
            </w:pPr>
            <w:proofErr w:type="spellStart"/>
            <w:r w:rsidRPr="003C4CF5">
              <w:rPr>
                <w:rFonts w:ascii="Segoe UI" w:hAnsi="Segoe UI" w:cs="Segoe UI"/>
                <w:b/>
              </w:rPr>
              <w:t>Proof</w:t>
            </w:r>
            <w:proofErr w:type="spellEnd"/>
          </w:p>
        </w:tc>
      </w:tr>
      <w:tr w:rsidR="002245DC" w14:paraId="15E33F48" w14:textId="77777777" w:rsidTr="00427DFF">
        <w:tc>
          <w:tcPr>
            <w:tcW w:w="6516" w:type="dxa"/>
            <w:tcBorders>
              <w:top w:val="single" w:sz="4" w:space="0" w:color="auto"/>
              <w:left w:val="single" w:sz="4" w:space="0" w:color="auto"/>
              <w:bottom w:val="single" w:sz="4" w:space="0" w:color="auto"/>
              <w:right w:val="single" w:sz="4" w:space="0" w:color="auto"/>
            </w:tcBorders>
          </w:tcPr>
          <w:p w14:paraId="05739440" w14:textId="77777777" w:rsidR="008706DF" w:rsidRPr="008706DF" w:rsidRDefault="008706DF" w:rsidP="00ED11F1">
            <w:pPr>
              <w:jc w:val="both"/>
              <w:rPr>
                <w:rFonts w:ascii="Segoe UI" w:hAnsi="Segoe UI" w:cs="Segoe UI"/>
                <w:sz w:val="10"/>
                <w:szCs w:val="10"/>
              </w:rPr>
            </w:pPr>
          </w:p>
          <w:p w14:paraId="3EF85153" w14:textId="3AAC7790" w:rsidR="002245DC" w:rsidRPr="00FA2012" w:rsidRDefault="002245DC" w:rsidP="00ED11F1">
            <w:pPr>
              <w:jc w:val="both"/>
              <w:rPr>
                <w:rFonts w:ascii="Segoe UI" w:hAnsi="Segoe UI" w:cs="Segoe UI"/>
                <w:sz w:val="21"/>
                <w:szCs w:val="21"/>
              </w:rPr>
            </w:pP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Economic</w:t>
            </w:r>
            <w:proofErr w:type="spellEnd"/>
            <w:r w:rsidRPr="00FA2012">
              <w:rPr>
                <w:rFonts w:ascii="Segoe UI" w:hAnsi="Segoe UI" w:cs="Segoe UI"/>
                <w:sz w:val="21"/>
                <w:szCs w:val="21"/>
              </w:rPr>
              <w:t xml:space="preserve"> Operator </w:t>
            </w:r>
            <w:proofErr w:type="spellStart"/>
            <w:r w:rsidRPr="00FA2012">
              <w:rPr>
                <w:rFonts w:ascii="Segoe UI" w:hAnsi="Segoe UI" w:cs="Segoe UI"/>
                <w:sz w:val="21"/>
                <w:szCs w:val="21"/>
              </w:rPr>
              <w:t>must</w:t>
            </w:r>
            <w:proofErr w:type="spellEnd"/>
            <w:r w:rsidRPr="00FA2012">
              <w:rPr>
                <w:rFonts w:ascii="Segoe UI" w:hAnsi="Segoe UI" w:cs="Segoe UI"/>
                <w:sz w:val="21"/>
                <w:szCs w:val="21"/>
              </w:rPr>
              <w:t xml:space="preserve"> be </w:t>
            </w:r>
            <w:proofErr w:type="spellStart"/>
            <w:r w:rsidRPr="00FA2012">
              <w:rPr>
                <w:rFonts w:ascii="Segoe UI" w:hAnsi="Segoe UI" w:cs="Segoe UI"/>
                <w:sz w:val="21"/>
                <w:szCs w:val="21"/>
              </w:rPr>
              <w:t>excluded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Contracting</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Authority</w:t>
            </w:r>
            <w:proofErr w:type="spellEnd"/>
            <w:r w:rsidRPr="00FA2012">
              <w:rPr>
                <w:rFonts w:ascii="Segoe UI" w:hAnsi="Segoe UI" w:cs="Segoe UI"/>
                <w:sz w:val="21"/>
                <w:szCs w:val="21"/>
              </w:rPr>
              <w:t xml:space="preserve"> from </w:t>
            </w:r>
            <w:proofErr w:type="spellStart"/>
            <w:r w:rsidRPr="00FA2012">
              <w:rPr>
                <w:rFonts w:ascii="Segoe UI" w:hAnsi="Segoe UI" w:cs="Segoe UI"/>
                <w:sz w:val="21"/>
                <w:szCs w:val="21"/>
              </w:rPr>
              <w:t>participation</w:t>
            </w:r>
            <w:proofErr w:type="spellEnd"/>
            <w:r w:rsidRPr="00FA2012">
              <w:rPr>
                <w:rFonts w:ascii="Segoe UI" w:hAnsi="Segoe UI" w:cs="Segoe UI"/>
                <w:sz w:val="21"/>
                <w:szCs w:val="21"/>
              </w:rPr>
              <w:t xml:space="preserve"> in a </w:t>
            </w:r>
            <w:proofErr w:type="spellStart"/>
            <w:r w:rsidRPr="00FA2012">
              <w:rPr>
                <w:rFonts w:ascii="Segoe UI" w:hAnsi="Segoe UI" w:cs="Segoe UI"/>
                <w:sz w:val="21"/>
                <w:szCs w:val="21"/>
              </w:rPr>
              <w:t>public</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procurement</w:t>
            </w:r>
            <w:proofErr w:type="spellEnd"/>
            <w:r w:rsidRPr="00FA2012">
              <w:rPr>
                <w:rFonts w:ascii="Segoe UI" w:hAnsi="Segoe UI" w:cs="Segoe UI"/>
                <w:sz w:val="21"/>
                <w:szCs w:val="21"/>
              </w:rPr>
              <w:t xml:space="preserve"> procedure in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case</w:t>
            </w:r>
            <w:proofErr w:type="spellEnd"/>
            <w:r w:rsidRPr="00FA2012">
              <w:rPr>
                <w:rFonts w:ascii="Segoe UI" w:hAnsi="Segoe UI" w:cs="Segoe UI"/>
                <w:sz w:val="21"/>
                <w:szCs w:val="21"/>
              </w:rPr>
              <w:t xml:space="preserve"> it is </w:t>
            </w:r>
            <w:proofErr w:type="spellStart"/>
            <w:r w:rsidRPr="00FA2012">
              <w:rPr>
                <w:rFonts w:ascii="Segoe UI" w:hAnsi="Segoe UI" w:cs="Segoe UI"/>
                <w:sz w:val="21"/>
                <w:szCs w:val="21"/>
              </w:rPr>
              <w:t>found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Economic</w:t>
            </w:r>
            <w:proofErr w:type="spellEnd"/>
            <w:r w:rsidRPr="00FA2012">
              <w:rPr>
                <w:rFonts w:ascii="Segoe UI" w:hAnsi="Segoe UI" w:cs="Segoe UI"/>
                <w:sz w:val="21"/>
                <w:szCs w:val="21"/>
              </w:rPr>
              <w:t xml:space="preserve"> Operator </w:t>
            </w:r>
            <w:proofErr w:type="spellStart"/>
            <w:r w:rsidRPr="00FA2012">
              <w:rPr>
                <w:rFonts w:ascii="Segoe UI" w:hAnsi="Segoe UI" w:cs="Segoe UI"/>
                <w:sz w:val="21"/>
                <w:szCs w:val="21"/>
              </w:rPr>
              <w:t>itself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any</w:t>
            </w:r>
            <w:proofErr w:type="spellEnd"/>
            <w:r w:rsidRPr="00FA2012">
              <w:rPr>
                <w:rFonts w:ascii="Segoe UI" w:hAnsi="Segoe UI" w:cs="Segoe UI"/>
                <w:sz w:val="21"/>
                <w:szCs w:val="21"/>
              </w:rPr>
              <w:t xml:space="preserve"> person </w:t>
            </w:r>
            <w:proofErr w:type="spellStart"/>
            <w:r w:rsidRPr="00FA2012">
              <w:rPr>
                <w:rFonts w:ascii="Segoe UI" w:hAnsi="Segoe UI" w:cs="Segoe UI"/>
                <w:sz w:val="21"/>
                <w:szCs w:val="21"/>
              </w:rPr>
              <w:t>who</w:t>
            </w:r>
            <w:proofErr w:type="spellEnd"/>
            <w:r w:rsidRPr="00FA2012">
              <w:rPr>
                <w:rFonts w:ascii="Segoe UI" w:hAnsi="Segoe UI" w:cs="Segoe UI"/>
                <w:sz w:val="21"/>
                <w:szCs w:val="21"/>
              </w:rPr>
              <w:t xml:space="preserve"> is a </w:t>
            </w:r>
            <w:proofErr w:type="spellStart"/>
            <w:r w:rsidRPr="00FA2012">
              <w:rPr>
                <w:rFonts w:ascii="Segoe UI" w:hAnsi="Segoe UI" w:cs="Segoe UI"/>
                <w:sz w:val="21"/>
                <w:szCs w:val="21"/>
              </w:rPr>
              <w:t>member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its</w:t>
            </w:r>
            <w:proofErr w:type="spellEnd"/>
            <w:r w:rsidRPr="00FA2012">
              <w:rPr>
                <w:rFonts w:ascii="Segoe UI" w:hAnsi="Segoe UI" w:cs="Segoe UI"/>
                <w:sz w:val="21"/>
                <w:szCs w:val="21"/>
              </w:rPr>
              <w:t xml:space="preserve"> administrative, management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supervisory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body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has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powers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representation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decision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control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therein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has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been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subject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a </w:t>
            </w:r>
            <w:proofErr w:type="spellStart"/>
            <w:r w:rsidRPr="00FA2012">
              <w:rPr>
                <w:rFonts w:ascii="Segoe UI" w:hAnsi="Segoe UI" w:cs="Segoe UI"/>
                <w:sz w:val="21"/>
                <w:szCs w:val="21"/>
              </w:rPr>
              <w:t>conviction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final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judgment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which</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has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elements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criminal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offenses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are </w:t>
            </w:r>
            <w:proofErr w:type="spellStart"/>
            <w:r w:rsidRPr="00FA2012">
              <w:rPr>
                <w:rFonts w:ascii="Segoe UI" w:hAnsi="Segoe UI" w:cs="Segoe UI"/>
                <w:sz w:val="21"/>
                <w:szCs w:val="21"/>
              </w:rPr>
              <w:t>defined</w:t>
            </w:r>
            <w:proofErr w:type="spellEnd"/>
            <w:r w:rsidRPr="00FA2012">
              <w:rPr>
                <w:rFonts w:ascii="Segoe UI" w:hAnsi="Segoe UI" w:cs="Segoe UI"/>
                <w:sz w:val="21"/>
                <w:szCs w:val="21"/>
              </w:rPr>
              <w:t xml:space="preserve"> in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first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paragraph</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Article</w:t>
            </w:r>
            <w:proofErr w:type="spellEnd"/>
            <w:r w:rsidRPr="00FA2012">
              <w:rPr>
                <w:rFonts w:ascii="Segoe UI" w:hAnsi="Segoe UI" w:cs="Segoe UI"/>
                <w:sz w:val="21"/>
                <w:szCs w:val="21"/>
              </w:rPr>
              <w:t xml:space="preserve"> 75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PPA-3</w:t>
            </w:r>
          </w:p>
          <w:p w14:paraId="1D57DF94" w14:textId="77777777" w:rsidR="00983E57" w:rsidRPr="00FA2012" w:rsidRDefault="00983E57" w:rsidP="00ED11F1">
            <w:pPr>
              <w:jc w:val="both"/>
              <w:rPr>
                <w:rFonts w:ascii="Segoe UI" w:hAnsi="Segoe UI" w:cs="Segoe UI"/>
                <w:sz w:val="21"/>
                <w:szCs w:val="21"/>
              </w:rPr>
            </w:pPr>
          </w:p>
          <w:p w14:paraId="34F139CA" w14:textId="77777777" w:rsidR="00337803" w:rsidRPr="00FA2012" w:rsidRDefault="00337803" w:rsidP="00337803">
            <w:pPr>
              <w:tabs>
                <w:tab w:val="left" w:pos="887"/>
              </w:tabs>
              <w:jc w:val="both"/>
              <w:rPr>
                <w:rFonts w:ascii="Segoe UI" w:hAnsi="Segoe UI" w:cs="Segoe UI"/>
                <w:sz w:val="21"/>
                <w:szCs w:val="21"/>
              </w:rPr>
            </w:pPr>
            <w:r w:rsidRPr="00FA2012">
              <w:rPr>
                <w:rFonts w:ascii="Segoe UI" w:hAnsi="Segoe UI" w:cs="Segoe UI"/>
                <w:sz w:val="21"/>
                <w:szCs w:val="21"/>
              </w:rPr>
              <w:t xml:space="preserve">In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case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Economic</w:t>
            </w:r>
            <w:proofErr w:type="spellEnd"/>
            <w:r w:rsidRPr="00FA2012">
              <w:rPr>
                <w:rFonts w:ascii="Segoe UI" w:hAnsi="Segoe UI" w:cs="Segoe UI"/>
                <w:sz w:val="21"/>
                <w:szCs w:val="21"/>
              </w:rPr>
              <w:t xml:space="preserve"> Operator is in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situation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referred</w:t>
            </w:r>
            <w:proofErr w:type="spellEnd"/>
            <w:r w:rsidRPr="00FA2012">
              <w:rPr>
                <w:rFonts w:ascii="Segoe UI" w:hAnsi="Segoe UI" w:cs="Segoe UI"/>
                <w:sz w:val="21"/>
                <w:szCs w:val="21"/>
              </w:rPr>
              <w:t xml:space="preserve"> to in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above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paragraph</w:t>
            </w:r>
            <w:proofErr w:type="spellEnd"/>
            <w:r w:rsidRPr="00FA2012">
              <w:rPr>
                <w:rFonts w:ascii="Segoe UI" w:hAnsi="Segoe UI" w:cs="Segoe UI"/>
                <w:sz w:val="21"/>
                <w:szCs w:val="21"/>
              </w:rPr>
              <w:t xml:space="preserve">, in </w:t>
            </w:r>
            <w:proofErr w:type="spellStart"/>
            <w:r w:rsidRPr="00FA2012">
              <w:rPr>
                <w:rFonts w:ascii="Segoe UI" w:hAnsi="Segoe UI" w:cs="Segoe UI"/>
                <w:sz w:val="21"/>
                <w:szCs w:val="21"/>
              </w:rPr>
              <w:t>accordance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with</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paragraph</w:t>
            </w:r>
            <w:proofErr w:type="spellEnd"/>
            <w:r w:rsidRPr="00FA2012">
              <w:rPr>
                <w:rFonts w:ascii="Segoe UI" w:hAnsi="Segoe UI" w:cs="Segoe UI"/>
                <w:sz w:val="21"/>
                <w:szCs w:val="21"/>
              </w:rPr>
              <w:t xml:space="preserve"> 9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Article</w:t>
            </w:r>
            <w:proofErr w:type="spellEnd"/>
            <w:r w:rsidRPr="00FA2012">
              <w:rPr>
                <w:rFonts w:ascii="Segoe UI" w:hAnsi="Segoe UI" w:cs="Segoe UI"/>
                <w:sz w:val="21"/>
                <w:szCs w:val="21"/>
              </w:rPr>
              <w:t xml:space="preserve"> 75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PPA-3,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Contracting</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Authority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may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submit</w:t>
            </w:r>
            <w:proofErr w:type="spellEnd"/>
            <w:r w:rsidRPr="00FA2012">
              <w:rPr>
                <w:rFonts w:ascii="Segoe UI" w:hAnsi="Segoe UI" w:cs="Segoe UI"/>
                <w:sz w:val="21"/>
                <w:szCs w:val="21"/>
              </w:rPr>
              <w:t xml:space="preserve"> evidence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it </w:t>
            </w:r>
            <w:proofErr w:type="spellStart"/>
            <w:r w:rsidRPr="00FA2012">
              <w:rPr>
                <w:rFonts w:ascii="Segoe UI" w:hAnsi="Segoe UI" w:cs="Segoe UI"/>
                <w:sz w:val="21"/>
                <w:szCs w:val="21"/>
              </w:rPr>
              <w:t>has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taken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sufficient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measures</w:t>
            </w:r>
            <w:proofErr w:type="spellEnd"/>
            <w:r w:rsidRPr="00FA2012">
              <w:rPr>
                <w:rFonts w:ascii="Segoe UI" w:hAnsi="Segoe UI" w:cs="Segoe UI"/>
                <w:sz w:val="21"/>
                <w:szCs w:val="21"/>
              </w:rPr>
              <w:t xml:space="preserve"> to </w:t>
            </w:r>
            <w:proofErr w:type="spellStart"/>
            <w:r w:rsidRPr="00FA2012">
              <w:rPr>
                <w:rFonts w:ascii="Segoe UI" w:hAnsi="Segoe UI" w:cs="Segoe UI"/>
                <w:sz w:val="21"/>
                <w:szCs w:val="21"/>
              </w:rPr>
              <w:t>prove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its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reliability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despite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existence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reasons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exclusion</w:t>
            </w:r>
            <w:proofErr w:type="spellEnd"/>
            <w:r w:rsidRPr="00FA2012">
              <w:rPr>
                <w:rFonts w:ascii="Segoe UI" w:hAnsi="Segoe UI" w:cs="Segoe UI"/>
                <w:sz w:val="21"/>
                <w:szCs w:val="21"/>
              </w:rPr>
              <w:t>.</w:t>
            </w:r>
          </w:p>
          <w:p w14:paraId="2542B787" w14:textId="77777777" w:rsidR="00337803" w:rsidRPr="00D926FD" w:rsidRDefault="00337803" w:rsidP="00337803">
            <w:pPr>
              <w:tabs>
                <w:tab w:val="left" w:pos="887"/>
              </w:tabs>
              <w:jc w:val="both"/>
              <w:rPr>
                <w:rFonts w:ascii="Segoe UI" w:hAnsi="Segoe UI" w:cs="Segoe UI"/>
              </w:rPr>
            </w:pPr>
          </w:p>
          <w:p w14:paraId="6CD19C6E" w14:textId="77777777" w:rsidR="002245DC" w:rsidRDefault="00337803" w:rsidP="00337803">
            <w:pPr>
              <w:tabs>
                <w:tab w:val="left" w:pos="887"/>
              </w:tabs>
              <w:jc w:val="both"/>
              <w:rPr>
                <w:rFonts w:ascii="Segoe UI" w:hAnsi="Segoe UI" w:cs="Segoe UI"/>
                <w:sz w:val="21"/>
                <w:szCs w:val="21"/>
              </w:rPr>
            </w:pPr>
            <w:proofErr w:type="spellStart"/>
            <w:r w:rsidRPr="00FA2012">
              <w:rPr>
                <w:rFonts w:ascii="Segoe UI" w:hAnsi="Segoe UI" w:cs="Segoe UI"/>
                <w:sz w:val="21"/>
                <w:szCs w:val="21"/>
              </w:rPr>
              <w:t>Payment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commitment</w:t>
            </w:r>
            <w:proofErr w:type="spellEnd"/>
            <w:r w:rsidRPr="00FA2012">
              <w:rPr>
                <w:rFonts w:ascii="Segoe UI" w:hAnsi="Segoe UI" w:cs="Segoe UI"/>
                <w:sz w:val="21"/>
                <w:szCs w:val="21"/>
              </w:rPr>
              <w:t xml:space="preserve"> to </w:t>
            </w:r>
            <w:proofErr w:type="spellStart"/>
            <w:r w:rsidRPr="00FA2012">
              <w:rPr>
                <w:rFonts w:ascii="Segoe UI" w:hAnsi="Segoe UI" w:cs="Segoe UI"/>
                <w:sz w:val="21"/>
                <w:szCs w:val="21"/>
              </w:rPr>
              <w:t>pay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compensation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all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damage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caused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by</w:t>
            </w:r>
            <w:proofErr w:type="spellEnd"/>
            <w:r w:rsidRPr="00FA2012">
              <w:rPr>
                <w:rFonts w:ascii="Segoe UI" w:hAnsi="Segoe UI" w:cs="Segoe UI"/>
                <w:sz w:val="21"/>
                <w:szCs w:val="21"/>
              </w:rPr>
              <w:t xml:space="preserve"> a </w:t>
            </w:r>
            <w:proofErr w:type="spellStart"/>
            <w:r w:rsidRPr="00FA2012">
              <w:rPr>
                <w:rFonts w:ascii="Segoe UI" w:hAnsi="Segoe UI" w:cs="Segoe UI"/>
                <w:sz w:val="21"/>
                <w:szCs w:val="21"/>
              </w:rPr>
              <w:t>criminal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act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violation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active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cooperation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with</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investigative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authorities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complete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clarification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facts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and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circumstances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and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adoption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concrete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technical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organizational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and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personnel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measures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appropriate</w:t>
            </w:r>
            <w:proofErr w:type="spellEnd"/>
            <w:r w:rsidRPr="00FA2012">
              <w:rPr>
                <w:rFonts w:ascii="Segoe UI" w:hAnsi="Segoe UI" w:cs="Segoe UI"/>
                <w:sz w:val="21"/>
                <w:szCs w:val="21"/>
              </w:rPr>
              <w:t xml:space="preserve"> to </w:t>
            </w:r>
            <w:proofErr w:type="spellStart"/>
            <w:r w:rsidRPr="00FA2012">
              <w:rPr>
                <w:rFonts w:ascii="Segoe UI" w:hAnsi="Segoe UI" w:cs="Segoe UI"/>
                <w:sz w:val="21"/>
                <w:szCs w:val="21"/>
              </w:rPr>
              <w:t>prevent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further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criminal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acts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violations</w:t>
            </w:r>
            <w:proofErr w:type="spellEnd"/>
            <w:r w:rsidRPr="00FA2012">
              <w:rPr>
                <w:rFonts w:ascii="Segoe UI" w:hAnsi="Segoe UI" w:cs="Segoe UI"/>
                <w:sz w:val="21"/>
                <w:szCs w:val="21"/>
              </w:rPr>
              <w:t xml:space="preserve"> are </w:t>
            </w:r>
            <w:proofErr w:type="spellStart"/>
            <w:r w:rsidRPr="00FA2012">
              <w:rPr>
                <w:rFonts w:ascii="Segoe UI" w:hAnsi="Segoe UI" w:cs="Segoe UI"/>
                <w:sz w:val="21"/>
                <w:szCs w:val="21"/>
              </w:rPr>
              <w:t>considered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sufficient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measures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When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evaluating</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measures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taken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economic</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entity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client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takes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into</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account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seriousness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and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special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circumstances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criminal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act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violation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If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client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assesses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evidence </w:t>
            </w:r>
            <w:proofErr w:type="spellStart"/>
            <w:r w:rsidRPr="00FA2012">
              <w:rPr>
                <w:rFonts w:ascii="Segoe UI" w:hAnsi="Segoe UI" w:cs="Segoe UI"/>
                <w:sz w:val="21"/>
                <w:szCs w:val="21"/>
              </w:rPr>
              <w:t>submitted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business </w:t>
            </w:r>
            <w:proofErr w:type="spellStart"/>
            <w:r w:rsidRPr="00FA2012">
              <w:rPr>
                <w:rFonts w:ascii="Segoe UI" w:hAnsi="Segoe UI" w:cs="Segoe UI"/>
                <w:sz w:val="21"/>
                <w:szCs w:val="21"/>
              </w:rPr>
              <w:t>entity</w:t>
            </w:r>
            <w:proofErr w:type="spellEnd"/>
            <w:r w:rsidRPr="00FA2012">
              <w:rPr>
                <w:rFonts w:ascii="Segoe UI" w:hAnsi="Segoe UI" w:cs="Segoe UI"/>
                <w:sz w:val="21"/>
                <w:szCs w:val="21"/>
              </w:rPr>
              <w:t xml:space="preserve"> is </w:t>
            </w:r>
            <w:proofErr w:type="spellStart"/>
            <w:r w:rsidRPr="00FA2012">
              <w:rPr>
                <w:rFonts w:ascii="Segoe UI" w:hAnsi="Segoe UI" w:cs="Segoe UI"/>
                <w:sz w:val="21"/>
                <w:szCs w:val="21"/>
              </w:rPr>
              <w:t>sufficient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business </w:t>
            </w:r>
            <w:proofErr w:type="spellStart"/>
            <w:r w:rsidRPr="00FA2012">
              <w:rPr>
                <w:rFonts w:ascii="Segoe UI" w:hAnsi="Segoe UI" w:cs="Segoe UI"/>
                <w:sz w:val="21"/>
                <w:szCs w:val="21"/>
              </w:rPr>
              <w:t>entity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shall</w:t>
            </w:r>
            <w:proofErr w:type="spellEnd"/>
            <w:r w:rsidRPr="00FA2012">
              <w:rPr>
                <w:rFonts w:ascii="Segoe UI" w:hAnsi="Segoe UI" w:cs="Segoe UI"/>
                <w:sz w:val="21"/>
                <w:szCs w:val="21"/>
              </w:rPr>
              <w:t xml:space="preserve"> not be </w:t>
            </w:r>
            <w:proofErr w:type="spellStart"/>
            <w:r w:rsidRPr="00FA2012">
              <w:rPr>
                <w:rFonts w:ascii="Segoe UI" w:hAnsi="Segoe UI" w:cs="Segoe UI"/>
                <w:sz w:val="21"/>
                <w:szCs w:val="21"/>
              </w:rPr>
              <w:t>excluded</w:t>
            </w:r>
            <w:proofErr w:type="spellEnd"/>
            <w:r w:rsidRPr="00FA2012">
              <w:rPr>
                <w:rFonts w:ascii="Segoe UI" w:hAnsi="Segoe UI" w:cs="Segoe UI"/>
                <w:sz w:val="21"/>
                <w:szCs w:val="21"/>
              </w:rPr>
              <w:t xml:space="preserve"> from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public</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procurement</w:t>
            </w:r>
            <w:proofErr w:type="spellEnd"/>
            <w:r w:rsidRPr="00FA2012">
              <w:rPr>
                <w:rFonts w:ascii="Segoe UI" w:hAnsi="Segoe UI" w:cs="Segoe UI"/>
                <w:sz w:val="21"/>
                <w:szCs w:val="21"/>
              </w:rPr>
              <w:t xml:space="preserve"> procedure, </w:t>
            </w:r>
            <w:proofErr w:type="spellStart"/>
            <w:r w:rsidRPr="00FA2012">
              <w:rPr>
                <w:rFonts w:ascii="Segoe UI" w:hAnsi="Segoe UI" w:cs="Segoe UI"/>
                <w:sz w:val="21"/>
                <w:szCs w:val="21"/>
              </w:rPr>
              <w:t>regardless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first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paragraph</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Article</w:t>
            </w:r>
            <w:proofErr w:type="spellEnd"/>
            <w:r w:rsidRPr="00FA2012">
              <w:rPr>
                <w:rFonts w:ascii="Segoe UI" w:hAnsi="Segoe UI" w:cs="Segoe UI"/>
                <w:sz w:val="21"/>
                <w:szCs w:val="21"/>
              </w:rPr>
              <w:t xml:space="preserve"> 75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Public</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Procurement</w:t>
            </w:r>
            <w:proofErr w:type="spellEnd"/>
            <w:r w:rsidRPr="00FA2012">
              <w:rPr>
                <w:rFonts w:ascii="Segoe UI" w:hAnsi="Segoe UI" w:cs="Segoe UI"/>
                <w:sz w:val="21"/>
                <w:szCs w:val="21"/>
              </w:rPr>
              <w:t xml:space="preserve"> Act-3. </w:t>
            </w:r>
            <w:proofErr w:type="spellStart"/>
            <w:r w:rsidRPr="00FA2012">
              <w:rPr>
                <w:rFonts w:ascii="Segoe UI" w:hAnsi="Segoe UI" w:cs="Segoe UI"/>
                <w:sz w:val="21"/>
                <w:szCs w:val="21"/>
              </w:rPr>
              <w:t>If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client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assesses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measures</w:t>
            </w:r>
            <w:proofErr w:type="spellEnd"/>
            <w:r w:rsidRPr="00FA2012">
              <w:rPr>
                <w:rFonts w:ascii="Segoe UI" w:hAnsi="Segoe UI" w:cs="Segoe UI"/>
                <w:sz w:val="21"/>
                <w:szCs w:val="21"/>
              </w:rPr>
              <w:t xml:space="preserve"> are not </w:t>
            </w:r>
            <w:proofErr w:type="spellStart"/>
            <w:r w:rsidRPr="00FA2012">
              <w:rPr>
                <w:rFonts w:ascii="Segoe UI" w:hAnsi="Segoe UI" w:cs="Segoe UI"/>
                <w:sz w:val="21"/>
                <w:szCs w:val="21"/>
              </w:rPr>
              <w:t>sufficient</w:t>
            </w:r>
            <w:proofErr w:type="spellEnd"/>
            <w:r w:rsidRPr="00FA2012">
              <w:rPr>
                <w:rFonts w:ascii="Segoe UI" w:hAnsi="Segoe UI" w:cs="Segoe UI"/>
                <w:sz w:val="21"/>
                <w:szCs w:val="21"/>
              </w:rPr>
              <w:t xml:space="preserve">, it </w:t>
            </w:r>
            <w:proofErr w:type="spellStart"/>
            <w:r w:rsidRPr="00FA2012">
              <w:rPr>
                <w:rFonts w:ascii="Segoe UI" w:hAnsi="Segoe UI" w:cs="Segoe UI"/>
                <w:sz w:val="21"/>
                <w:szCs w:val="21"/>
              </w:rPr>
              <w:t>sends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justification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such</w:t>
            </w:r>
            <w:proofErr w:type="spellEnd"/>
            <w:r w:rsidRPr="00FA2012">
              <w:rPr>
                <w:rFonts w:ascii="Segoe UI" w:hAnsi="Segoe UI" w:cs="Segoe UI"/>
                <w:sz w:val="21"/>
                <w:szCs w:val="21"/>
              </w:rPr>
              <w:t xml:space="preserve"> a </w:t>
            </w:r>
            <w:proofErr w:type="spellStart"/>
            <w:r w:rsidRPr="00FA2012">
              <w:rPr>
                <w:rFonts w:ascii="Segoe UI" w:hAnsi="Segoe UI" w:cs="Segoe UI"/>
                <w:sz w:val="21"/>
                <w:szCs w:val="21"/>
              </w:rPr>
              <w:t>decision</w:t>
            </w:r>
            <w:proofErr w:type="spellEnd"/>
            <w:r w:rsidRPr="00FA2012">
              <w:rPr>
                <w:rFonts w:ascii="Segoe UI" w:hAnsi="Segoe UI" w:cs="Segoe UI"/>
                <w:sz w:val="21"/>
                <w:szCs w:val="21"/>
              </w:rPr>
              <w:t xml:space="preserve"> to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economic</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entity</w:t>
            </w:r>
            <w:proofErr w:type="spellEnd"/>
            <w:r w:rsidRPr="00FA2012">
              <w:rPr>
                <w:rFonts w:ascii="Segoe UI" w:hAnsi="Segoe UI" w:cs="Segoe UI"/>
                <w:sz w:val="21"/>
                <w:szCs w:val="21"/>
              </w:rPr>
              <w:t>.</w:t>
            </w:r>
          </w:p>
          <w:p w14:paraId="11089ABF" w14:textId="020AA110" w:rsidR="008706DF" w:rsidRPr="008706DF" w:rsidRDefault="008706DF" w:rsidP="00337803">
            <w:pPr>
              <w:tabs>
                <w:tab w:val="left" w:pos="887"/>
              </w:tabs>
              <w:jc w:val="both"/>
              <w:rPr>
                <w:rFonts w:ascii="Segoe UI" w:hAnsi="Segoe UI" w:cs="Segoe UI"/>
                <w:sz w:val="10"/>
                <w:szCs w:val="10"/>
              </w:rPr>
            </w:pPr>
          </w:p>
        </w:tc>
        <w:tc>
          <w:tcPr>
            <w:tcW w:w="3685" w:type="dxa"/>
            <w:tcBorders>
              <w:top w:val="single" w:sz="4" w:space="0" w:color="auto"/>
              <w:left w:val="single" w:sz="4" w:space="0" w:color="auto"/>
              <w:bottom w:val="single" w:sz="4" w:space="0" w:color="auto"/>
              <w:right w:val="single" w:sz="4" w:space="0" w:color="auto"/>
            </w:tcBorders>
          </w:tcPr>
          <w:p w14:paraId="49E1C000" w14:textId="77777777" w:rsidR="008706DF" w:rsidRPr="008706DF" w:rsidRDefault="008706DF" w:rsidP="00ED11F1">
            <w:pPr>
              <w:pStyle w:val="NoSpacing"/>
              <w:rPr>
                <w:rFonts w:ascii="Segoe UI" w:hAnsi="Segoe UI" w:cs="Segoe UI"/>
                <w:sz w:val="10"/>
                <w:szCs w:val="10"/>
              </w:rPr>
            </w:pPr>
          </w:p>
          <w:p w14:paraId="39629462" w14:textId="5CA7656F" w:rsidR="002245DC" w:rsidRPr="002F0281" w:rsidRDefault="002F0281" w:rsidP="002F0281">
            <w:pPr>
              <w:pStyle w:val="NoSpacing"/>
              <w:rPr>
                <w:rFonts w:ascii="Segoe UI" w:hAnsi="Segoe UI" w:cs="Segoe UI"/>
                <w:sz w:val="18"/>
                <w:szCs w:val="18"/>
              </w:rPr>
            </w:pPr>
            <w:proofErr w:type="spellStart"/>
            <w:r w:rsidRPr="002F0281">
              <w:rPr>
                <w:rFonts w:ascii="Segoe UI" w:eastAsia="MS Mincho" w:hAnsi="Segoe UI" w:cs="Segoe UI"/>
              </w:rPr>
              <w:t>Completed</w:t>
            </w:r>
            <w:proofErr w:type="spellEnd"/>
            <w:r w:rsidRPr="002F0281">
              <w:rPr>
                <w:rFonts w:ascii="Segoe UI" w:eastAsia="MS Mincho" w:hAnsi="Segoe UI" w:cs="Segoe UI"/>
              </w:rPr>
              <w:t xml:space="preserve"> </w:t>
            </w:r>
            <w:r w:rsidRPr="002F0281">
              <w:rPr>
                <w:rFonts w:ascii="Segoe UI" w:hAnsi="Segoe UI" w:cs="Segoe UI"/>
                <w:b/>
                <w:iCs/>
              </w:rPr>
              <w:t>ESPD form</w:t>
            </w:r>
            <w:r w:rsidRPr="002F0281">
              <w:rPr>
                <w:rFonts w:ascii="Segoe UI" w:hAnsi="Segoe UI" w:cs="Segoe UI"/>
                <w:iCs/>
              </w:rPr>
              <w:t xml:space="preserve">. </w:t>
            </w:r>
            <w:r w:rsidRPr="002F0281">
              <w:rPr>
                <w:rFonts w:ascii="Segoe UI" w:eastAsia="MS Mincho" w:hAnsi="Segoe UI" w:cs="Segoe UI"/>
              </w:rPr>
              <w:t xml:space="preserve">(»Part III: </w:t>
            </w:r>
            <w:proofErr w:type="spellStart"/>
            <w:r w:rsidRPr="002F0281">
              <w:rPr>
                <w:rFonts w:ascii="Segoe UI" w:eastAsia="MS Mincho" w:hAnsi="Segoe UI" w:cs="Segoe UI"/>
              </w:rPr>
              <w:t>Exclusion</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grounds</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Section</w:t>
            </w:r>
            <w:proofErr w:type="spellEnd"/>
            <w:r w:rsidRPr="002F0281">
              <w:rPr>
                <w:rFonts w:ascii="Segoe UI" w:eastAsia="MS Mincho" w:hAnsi="Segoe UI" w:cs="Segoe UI"/>
              </w:rPr>
              <w:t xml:space="preserve"> A: </w:t>
            </w:r>
            <w:proofErr w:type="spellStart"/>
            <w:r w:rsidRPr="002F0281">
              <w:rPr>
                <w:rFonts w:ascii="Segoe UI" w:eastAsia="MS Mincho" w:hAnsi="Segoe UI" w:cs="Segoe UI"/>
              </w:rPr>
              <w:t>Grounds</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relating</w:t>
            </w:r>
            <w:proofErr w:type="spellEnd"/>
            <w:r w:rsidRPr="002F0281">
              <w:rPr>
                <w:rFonts w:ascii="Segoe UI" w:eastAsia="MS Mincho" w:hAnsi="Segoe UI" w:cs="Segoe UI"/>
              </w:rPr>
              <w:t xml:space="preserve"> to </w:t>
            </w:r>
            <w:proofErr w:type="spellStart"/>
            <w:r w:rsidRPr="002F0281">
              <w:rPr>
                <w:rFonts w:ascii="Segoe UI" w:eastAsia="MS Mincho" w:hAnsi="Segoe UI" w:cs="Segoe UI"/>
              </w:rPr>
              <w:t>criminal</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convictions</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for</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all</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economic</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operators</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involved</w:t>
            </w:r>
            <w:proofErr w:type="spellEnd"/>
            <w:r w:rsidRPr="002F0281">
              <w:rPr>
                <w:rFonts w:ascii="Segoe UI" w:eastAsia="MS Mincho" w:hAnsi="Segoe UI" w:cs="Segoe UI"/>
              </w:rPr>
              <w:t xml:space="preserve"> in procedure </w:t>
            </w:r>
            <w:proofErr w:type="spellStart"/>
            <w:r w:rsidRPr="002F0281">
              <w:rPr>
                <w:rFonts w:ascii="Segoe UI" w:eastAsia="MS Mincho" w:hAnsi="Segoe UI" w:cs="Segoe UI"/>
              </w:rPr>
              <w:t>and</w:t>
            </w:r>
            <w:proofErr w:type="spellEnd"/>
            <w:r w:rsidRPr="002F0281">
              <w:rPr>
                <w:rFonts w:ascii="Segoe UI" w:eastAsia="MS Mincho" w:hAnsi="Segoe UI" w:cs="Segoe UI"/>
              </w:rPr>
              <w:t xml:space="preserve"> </w:t>
            </w:r>
            <w:r w:rsidRPr="002F0281">
              <w:rPr>
                <w:rFonts w:ascii="Segoe UI" w:hAnsi="Segoe UI" w:cs="Segoe UI"/>
              </w:rPr>
              <w:t xml:space="preserve"> </w:t>
            </w:r>
            <w:proofErr w:type="spellStart"/>
            <w:r w:rsidRPr="002F0281">
              <w:rPr>
                <w:rFonts w:ascii="Segoe UI" w:hAnsi="Segoe UI" w:cs="Segoe UI"/>
              </w:rPr>
              <w:t>Section</w:t>
            </w:r>
            <w:proofErr w:type="spellEnd"/>
            <w:r w:rsidRPr="002F0281">
              <w:rPr>
                <w:rFonts w:ascii="Segoe UI" w:hAnsi="Segoe UI" w:cs="Segoe UI"/>
              </w:rPr>
              <w:t xml:space="preserve"> D: </w:t>
            </w:r>
            <w:proofErr w:type="spellStart"/>
            <w:r w:rsidRPr="002F0281">
              <w:rPr>
                <w:rFonts w:ascii="Segoe UI" w:hAnsi="Segoe UI" w:cs="Segoe UI"/>
              </w:rPr>
              <w:t>Purely</w:t>
            </w:r>
            <w:proofErr w:type="spellEnd"/>
            <w:r w:rsidRPr="002F0281">
              <w:rPr>
                <w:rFonts w:ascii="Segoe UI" w:hAnsi="Segoe UI" w:cs="Segoe UI"/>
              </w:rPr>
              <w:t xml:space="preserve"> </w:t>
            </w:r>
            <w:proofErr w:type="spellStart"/>
            <w:r w:rsidRPr="002F0281">
              <w:rPr>
                <w:rFonts w:ascii="Segoe UI" w:hAnsi="Segoe UI" w:cs="Segoe UI"/>
              </w:rPr>
              <w:t>national</w:t>
            </w:r>
            <w:proofErr w:type="spellEnd"/>
            <w:r w:rsidRPr="002F0281">
              <w:rPr>
                <w:rFonts w:ascii="Segoe UI" w:hAnsi="Segoe UI" w:cs="Segoe UI"/>
              </w:rPr>
              <w:t xml:space="preserve"> </w:t>
            </w:r>
            <w:proofErr w:type="spellStart"/>
            <w:r w:rsidRPr="002F0281">
              <w:rPr>
                <w:rFonts w:ascii="Segoe UI" w:hAnsi="Segoe UI" w:cs="Segoe UI"/>
              </w:rPr>
              <w:t>exclusion</w:t>
            </w:r>
            <w:proofErr w:type="spellEnd"/>
            <w:r w:rsidRPr="002F0281">
              <w:rPr>
                <w:rFonts w:ascii="Segoe UI" w:hAnsi="Segoe UI" w:cs="Segoe UI"/>
              </w:rPr>
              <w:t xml:space="preserve"> </w:t>
            </w:r>
            <w:proofErr w:type="spellStart"/>
            <w:r w:rsidRPr="002F0281">
              <w:rPr>
                <w:rFonts w:ascii="Segoe UI" w:hAnsi="Segoe UI" w:cs="Segoe UI"/>
              </w:rPr>
              <w:t>grounds</w:t>
            </w:r>
            <w:proofErr w:type="spellEnd"/>
            <w:r w:rsidRPr="002F0281">
              <w:rPr>
                <w:rFonts w:ascii="Segoe UI" w:hAnsi="Segoe UI" w:cs="Segoe UI"/>
              </w:rPr>
              <w:t xml:space="preserve">«) </w:t>
            </w:r>
            <w:proofErr w:type="spellStart"/>
            <w:r w:rsidRPr="002F0281">
              <w:rPr>
                <w:rFonts w:ascii="Segoe UI" w:hAnsi="Segoe UI" w:cs="Segoe UI"/>
              </w:rPr>
              <w:t>for</w:t>
            </w:r>
            <w:proofErr w:type="spellEnd"/>
            <w:r w:rsidRPr="002F0281">
              <w:rPr>
                <w:rFonts w:ascii="Segoe UI" w:hAnsi="Segoe UI" w:cs="Segoe UI"/>
              </w:rPr>
              <w:t xml:space="preserve"> </w:t>
            </w:r>
            <w:proofErr w:type="spellStart"/>
            <w:r w:rsidRPr="002F0281">
              <w:rPr>
                <w:rFonts w:ascii="Segoe UI" w:hAnsi="Segoe UI" w:cs="Segoe UI"/>
              </w:rPr>
              <w:t>all</w:t>
            </w:r>
            <w:proofErr w:type="spellEnd"/>
            <w:r w:rsidRPr="002F0281">
              <w:rPr>
                <w:rFonts w:ascii="Segoe UI" w:hAnsi="Segoe UI" w:cs="Segoe UI"/>
              </w:rPr>
              <w:t xml:space="preserve"> </w:t>
            </w:r>
            <w:proofErr w:type="spellStart"/>
            <w:r w:rsidRPr="002F0281">
              <w:rPr>
                <w:rFonts w:ascii="Segoe UI" w:hAnsi="Segoe UI" w:cs="Segoe UI"/>
              </w:rPr>
              <w:t>economic</w:t>
            </w:r>
            <w:proofErr w:type="spellEnd"/>
            <w:r w:rsidRPr="002F0281">
              <w:rPr>
                <w:rFonts w:ascii="Segoe UI" w:hAnsi="Segoe UI" w:cs="Segoe UI"/>
              </w:rPr>
              <w:t xml:space="preserve"> </w:t>
            </w:r>
            <w:proofErr w:type="spellStart"/>
            <w:r w:rsidRPr="002F0281">
              <w:rPr>
                <w:rFonts w:ascii="Segoe UI" w:hAnsi="Segoe UI" w:cs="Segoe UI"/>
              </w:rPr>
              <w:t>operators</w:t>
            </w:r>
            <w:proofErr w:type="spellEnd"/>
            <w:r w:rsidRPr="002F0281">
              <w:rPr>
                <w:rFonts w:ascii="Segoe UI" w:hAnsi="Segoe UI" w:cs="Segoe UI"/>
              </w:rPr>
              <w:t xml:space="preserve"> </w:t>
            </w:r>
            <w:proofErr w:type="spellStart"/>
            <w:r w:rsidRPr="002F0281">
              <w:rPr>
                <w:rFonts w:ascii="Segoe UI" w:hAnsi="Segoe UI" w:cs="Segoe UI"/>
              </w:rPr>
              <w:t>involved</w:t>
            </w:r>
            <w:proofErr w:type="spellEnd"/>
            <w:r w:rsidRPr="002F0281">
              <w:rPr>
                <w:rFonts w:ascii="Segoe UI" w:hAnsi="Segoe UI" w:cs="Segoe UI"/>
              </w:rPr>
              <w:t xml:space="preserve"> in procedure.</w:t>
            </w:r>
          </w:p>
        </w:tc>
      </w:tr>
      <w:tr w:rsidR="00FA2012" w14:paraId="08E9D07D" w14:textId="77777777" w:rsidTr="00ED11F1">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7CB9A42" w14:textId="5866DFE9" w:rsidR="00FA2012" w:rsidRPr="003C4CF5" w:rsidRDefault="00FA2012" w:rsidP="00ED11F1">
            <w:pPr>
              <w:jc w:val="both"/>
              <w:rPr>
                <w:rFonts w:ascii="Segoe UI" w:hAnsi="Segoe UI" w:cs="Segoe UI"/>
                <w:b/>
              </w:rPr>
            </w:pPr>
            <w:r w:rsidRPr="003C4CF5">
              <w:rPr>
                <w:rFonts w:ascii="Segoe UI" w:hAnsi="Segoe UI" w:cs="Segoe UI"/>
                <w:b/>
              </w:rPr>
              <w:t xml:space="preserve">P2: </w:t>
            </w:r>
            <w:proofErr w:type="spellStart"/>
            <w:r w:rsidRPr="003C4CF5">
              <w:rPr>
                <w:rFonts w:ascii="Segoe UI" w:hAnsi="Segoe UI" w:cs="Segoe UI"/>
                <w:b/>
              </w:rPr>
              <w:t>Reasons</w:t>
            </w:r>
            <w:proofErr w:type="spellEnd"/>
            <w:r w:rsidRPr="003C4CF5">
              <w:rPr>
                <w:rFonts w:ascii="Segoe UI" w:hAnsi="Segoe UI" w:cs="Segoe UI"/>
                <w:b/>
              </w:rPr>
              <w:t xml:space="preserve"> </w:t>
            </w:r>
            <w:proofErr w:type="spellStart"/>
            <w:r w:rsidRPr="003C4CF5">
              <w:rPr>
                <w:rFonts w:ascii="Segoe UI" w:hAnsi="Segoe UI" w:cs="Segoe UI"/>
                <w:b/>
              </w:rPr>
              <w:t>related</w:t>
            </w:r>
            <w:proofErr w:type="spellEnd"/>
            <w:r w:rsidRPr="003C4CF5">
              <w:rPr>
                <w:rFonts w:ascii="Segoe UI" w:hAnsi="Segoe UI" w:cs="Segoe UI"/>
                <w:b/>
              </w:rPr>
              <w:t xml:space="preserve"> to </w:t>
            </w:r>
            <w:proofErr w:type="spellStart"/>
            <w:r w:rsidRPr="003C4CF5">
              <w:rPr>
                <w:rFonts w:ascii="Segoe UI" w:hAnsi="Segoe UI" w:cs="Segoe UI"/>
                <w:b/>
              </w:rPr>
              <w:t>the</w:t>
            </w:r>
            <w:proofErr w:type="spellEnd"/>
            <w:r w:rsidRPr="003C4CF5">
              <w:rPr>
                <w:rFonts w:ascii="Segoe UI" w:hAnsi="Segoe UI" w:cs="Segoe UI"/>
                <w:b/>
              </w:rPr>
              <w:t xml:space="preserve"> </w:t>
            </w:r>
            <w:proofErr w:type="spellStart"/>
            <w:r w:rsidRPr="003C4CF5">
              <w:rPr>
                <w:rFonts w:ascii="Segoe UI" w:hAnsi="Segoe UI" w:cs="Segoe UI"/>
                <w:b/>
              </w:rPr>
              <w:t>payment</w:t>
            </w:r>
            <w:proofErr w:type="spellEnd"/>
            <w:r w:rsidRPr="003C4CF5">
              <w:rPr>
                <w:rFonts w:ascii="Segoe UI" w:hAnsi="Segoe UI" w:cs="Segoe UI"/>
                <w:b/>
              </w:rPr>
              <w:t xml:space="preserve"> </w:t>
            </w:r>
            <w:proofErr w:type="spellStart"/>
            <w:r w:rsidRPr="003C4CF5">
              <w:rPr>
                <w:rFonts w:ascii="Segoe UI" w:hAnsi="Segoe UI" w:cs="Segoe UI"/>
                <w:b/>
              </w:rPr>
              <w:t>of</w:t>
            </w:r>
            <w:proofErr w:type="spellEnd"/>
            <w:r w:rsidRPr="003C4CF5">
              <w:rPr>
                <w:rFonts w:ascii="Segoe UI" w:hAnsi="Segoe UI" w:cs="Segoe UI"/>
                <w:b/>
              </w:rPr>
              <w:t xml:space="preserve"> </w:t>
            </w:r>
            <w:proofErr w:type="spellStart"/>
            <w:r w:rsidRPr="003C4CF5">
              <w:rPr>
                <w:rFonts w:ascii="Segoe UI" w:hAnsi="Segoe UI" w:cs="Segoe UI"/>
                <w:b/>
              </w:rPr>
              <w:t>taxes</w:t>
            </w:r>
            <w:proofErr w:type="spellEnd"/>
            <w:r w:rsidRPr="003C4CF5">
              <w:rPr>
                <w:rFonts w:ascii="Segoe UI" w:hAnsi="Segoe UI" w:cs="Segoe UI"/>
                <w:b/>
              </w:rPr>
              <w:t xml:space="preserve"> </w:t>
            </w:r>
            <w:proofErr w:type="spellStart"/>
            <w:r w:rsidRPr="003C4CF5">
              <w:rPr>
                <w:rFonts w:ascii="Segoe UI" w:hAnsi="Segoe UI" w:cs="Segoe UI"/>
                <w:b/>
              </w:rPr>
              <w:t>or</w:t>
            </w:r>
            <w:proofErr w:type="spellEnd"/>
            <w:r w:rsidRPr="003C4CF5">
              <w:rPr>
                <w:rFonts w:ascii="Segoe UI" w:hAnsi="Segoe UI" w:cs="Segoe UI"/>
                <w:b/>
              </w:rPr>
              <w:t xml:space="preserve"> </w:t>
            </w:r>
            <w:proofErr w:type="spellStart"/>
            <w:r w:rsidRPr="003C4CF5">
              <w:rPr>
                <w:rFonts w:ascii="Segoe UI" w:hAnsi="Segoe UI" w:cs="Segoe UI"/>
                <w:b/>
              </w:rPr>
              <w:t>contributions</w:t>
            </w:r>
            <w:proofErr w:type="spellEnd"/>
            <w:r w:rsidRPr="003C4CF5">
              <w:rPr>
                <w:rFonts w:ascii="Segoe UI" w:hAnsi="Segoe UI" w:cs="Segoe UI"/>
                <w:b/>
              </w:rPr>
              <w:t xml:space="preserve"> </w:t>
            </w:r>
            <w:proofErr w:type="spellStart"/>
            <w:r w:rsidRPr="003C4CF5">
              <w:rPr>
                <w:rFonts w:ascii="Segoe UI" w:hAnsi="Segoe UI" w:cs="Segoe UI"/>
                <w:b/>
              </w:rPr>
              <w:t>for</w:t>
            </w:r>
            <w:proofErr w:type="spellEnd"/>
            <w:r w:rsidRPr="003C4CF5">
              <w:rPr>
                <w:rFonts w:ascii="Segoe UI" w:hAnsi="Segoe UI" w:cs="Segoe UI"/>
                <w:b/>
              </w:rPr>
              <w:t xml:space="preserve"> social </w:t>
            </w:r>
            <w:proofErr w:type="spellStart"/>
            <w:r w:rsidRPr="003C4CF5">
              <w:rPr>
                <w:rFonts w:ascii="Segoe UI" w:hAnsi="Segoe UI" w:cs="Segoe UI"/>
                <w:b/>
              </w:rPr>
              <w:t>security</w:t>
            </w:r>
            <w:proofErr w:type="spellEnd"/>
            <w:r w:rsidRPr="003C4CF5">
              <w:rPr>
                <w:rFonts w:ascii="Segoe UI" w:hAnsi="Segoe UI" w:cs="Segoe UI"/>
                <w:b/>
              </w:rPr>
              <w:t xml:space="preserve">                 </w:t>
            </w:r>
            <w:proofErr w:type="spellStart"/>
            <w:r w:rsidRPr="003C4CF5">
              <w:rPr>
                <w:rFonts w:ascii="Segoe UI" w:hAnsi="Segoe UI" w:cs="Segoe UI"/>
                <w:b/>
              </w:rPr>
              <w:t>Proof</w:t>
            </w:r>
            <w:proofErr w:type="spellEnd"/>
            <w:r w:rsidRPr="003C4CF5">
              <w:rPr>
                <w:rFonts w:ascii="Segoe UI" w:hAnsi="Segoe UI" w:cs="Segoe UI"/>
                <w:b/>
              </w:rPr>
              <w:tab/>
            </w:r>
          </w:p>
        </w:tc>
      </w:tr>
      <w:tr w:rsidR="002245DC" w14:paraId="3168BC36" w14:textId="77777777" w:rsidTr="00427DFF">
        <w:tc>
          <w:tcPr>
            <w:tcW w:w="6516" w:type="dxa"/>
            <w:tcBorders>
              <w:top w:val="single" w:sz="4" w:space="0" w:color="auto"/>
              <w:left w:val="single" w:sz="4" w:space="0" w:color="auto"/>
              <w:bottom w:val="single" w:sz="4" w:space="0" w:color="auto"/>
              <w:right w:val="single" w:sz="4" w:space="0" w:color="auto"/>
            </w:tcBorders>
            <w:hideMark/>
          </w:tcPr>
          <w:p w14:paraId="43E56097" w14:textId="77777777" w:rsidR="008706DF" w:rsidRPr="008706DF" w:rsidRDefault="008706DF" w:rsidP="00ED11F1">
            <w:pPr>
              <w:jc w:val="both"/>
              <w:rPr>
                <w:rFonts w:ascii="Segoe UI" w:hAnsi="Segoe UI" w:cs="Segoe UI"/>
                <w:sz w:val="10"/>
                <w:szCs w:val="10"/>
              </w:rPr>
            </w:pPr>
          </w:p>
          <w:p w14:paraId="4E0F4B06" w14:textId="406B1BF4" w:rsidR="002245DC" w:rsidRDefault="002245DC" w:rsidP="00ED11F1">
            <w:pPr>
              <w:jc w:val="both"/>
              <w:rPr>
                <w:rFonts w:ascii="Segoe UI" w:hAnsi="Segoe UI" w:cs="Segoe UI"/>
              </w:rPr>
            </w:pP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Economic</w:t>
            </w:r>
            <w:proofErr w:type="spellEnd"/>
            <w:r w:rsidRPr="006411E3">
              <w:rPr>
                <w:rFonts w:ascii="Segoe UI" w:hAnsi="Segoe UI" w:cs="Segoe UI"/>
              </w:rPr>
              <w:t xml:space="preserve"> Operator </w:t>
            </w:r>
            <w:proofErr w:type="spellStart"/>
            <w:r w:rsidRPr="006411E3">
              <w:rPr>
                <w:rFonts w:ascii="Segoe UI" w:hAnsi="Segoe UI" w:cs="Segoe UI"/>
              </w:rPr>
              <w:t>must</w:t>
            </w:r>
            <w:proofErr w:type="spellEnd"/>
            <w:r w:rsidRPr="006411E3">
              <w:rPr>
                <w:rFonts w:ascii="Segoe UI" w:hAnsi="Segoe UI" w:cs="Segoe UI"/>
              </w:rPr>
              <w:t xml:space="preserve"> be </w:t>
            </w:r>
            <w:proofErr w:type="spellStart"/>
            <w:r w:rsidRPr="006411E3">
              <w:rPr>
                <w:rFonts w:ascii="Segoe UI" w:hAnsi="Segoe UI" w:cs="Segoe UI"/>
              </w:rPr>
              <w:t>excluded</w:t>
            </w:r>
            <w:proofErr w:type="spellEnd"/>
            <w:r w:rsidRPr="006411E3">
              <w:rPr>
                <w:rFonts w:ascii="Segoe UI" w:hAnsi="Segoe UI" w:cs="Segoe UI"/>
              </w:rPr>
              <w:t xml:space="preserve"> </w:t>
            </w:r>
            <w:proofErr w:type="spellStart"/>
            <w:r w:rsidRPr="006411E3">
              <w:rPr>
                <w:rFonts w:ascii="Segoe UI" w:hAnsi="Segoe UI" w:cs="Segoe UI"/>
              </w:rPr>
              <w:t>by</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Contracting</w:t>
            </w:r>
            <w:proofErr w:type="spellEnd"/>
            <w:r w:rsidRPr="006411E3">
              <w:rPr>
                <w:rFonts w:ascii="Segoe UI" w:hAnsi="Segoe UI" w:cs="Segoe UI"/>
              </w:rPr>
              <w:t xml:space="preserve"> </w:t>
            </w:r>
            <w:proofErr w:type="spellStart"/>
            <w:r w:rsidRPr="006411E3">
              <w:rPr>
                <w:rFonts w:ascii="Segoe UI" w:hAnsi="Segoe UI" w:cs="Segoe UI"/>
              </w:rPr>
              <w:t>Authority</w:t>
            </w:r>
            <w:proofErr w:type="spellEnd"/>
            <w:r w:rsidRPr="006411E3">
              <w:rPr>
                <w:rFonts w:ascii="Segoe UI" w:hAnsi="Segoe UI" w:cs="Segoe UI"/>
              </w:rPr>
              <w:t xml:space="preserve"> from </w:t>
            </w:r>
            <w:proofErr w:type="spellStart"/>
            <w:r w:rsidRPr="006411E3">
              <w:rPr>
                <w:rFonts w:ascii="Segoe UI" w:hAnsi="Segoe UI" w:cs="Segoe UI"/>
              </w:rPr>
              <w:t>participation</w:t>
            </w:r>
            <w:proofErr w:type="spellEnd"/>
            <w:r w:rsidRPr="006411E3">
              <w:rPr>
                <w:rFonts w:ascii="Segoe UI" w:hAnsi="Segoe UI" w:cs="Segoe UI"/>
              </w:rPr>
              <w:t xml:space="preserve"> in a </w:t>
            </w:r>
            <w:proofErr w:type="spellStart"/>
            <w:r w:rsidRPr="006411E3">
              <w:rPr>
                <w:rFonts w:ascii="Segoe UI" w:hAnsi="Segoe UI" w:cs="Segoe UI"/>
              </w:rPr>
              <w:t>public</w:t>
            </w:r>
            <w:proofErr w:type="spellEnd"/>
            <w:r w:rsidRPr="006411E3">
              <w:rPr>
                <w:rFonts w:ascii="Segoe UI" w:hAnsi="Segoe UI" w:cs="Segoe UI"/>
              </w:rPr>
              <w:t xml:space="preserve"> </w:t>
            </w:r>
            <w:proofErr w:type="spellStart"/>
            <w:r w:rsidRPr="006411E3">
              <w:rPr>
                <w:rFonts w:ascii="Segoe UI" w:hAnsi="Segoe UI" w:cs="Segoe UI"/>
              </w:rPr>
              <w:t>procurement</w:t>
            </w:r>
            <w:proofErr w:type="spellEnd"/>
            <w:r w:rsidRPr="006411E3">
              <w:rPr>
                <w:rFonts w:ascii="Segoe UI" w:hAnsi="Segoe UI" w:cs="Segoe UI"/>
              </w:rPr>
              <w:t xml:space="preserve"> procedure in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case</w:t>
            </w:r>
            <w:proofErr w:type="spellEnd"/>
            <w:r w:rsidRPr="006411E3">
              <w:rPr>
                <w:rFonts w:ascii="Segoe UI" w:hAnsi="Segoe UI" w:cs="Segoe UI"/>
              </w:rPr>
              <w:t xml:space="preserve"> </w:t>
            </w:r>
            <w:proofErr w:type="spellStart"/>
            <w:r w:rsidRPr="006411E3">
              <w:rPr>
                <w:rFonts w:ascii="Segoe UI" w:hAnsi="Segoe UI" w:cs="Segoe UI"/>
              </w:rPr>
              <w:t>that</w:t>
            </w:r>
            <w:proofErr w:type="spellEnd"/>
            <w:r w:rsidRPr="006411E3">
              <w:rPr>
                <w:rFonts w:ascii="Segoe UI" w:hAnsi="Segoe UI" w:cs="Segoe UI"/>
              </w:rPr>
              <w:t xml:space="preserve"> it </w:t>
            </w:r>
            <w:proofErr w:type="spellStart"/>
            <w:r w:rsidRPr="006411E3">
              <w:rPr>
                <w:rFonts w:ascii="Segoe UI" w:hAnsi="Segoe UI" w:cs="Segoe UI"/>
              </w:rPr>
              <w:t>does</w:t>
            </w:r>
            <w:proofErr w:type="spellEnd"/>
            <w:r w:rsidRPr="006411E3">
              <w:rPr>
                <w:rFonts w:ascii="Segoe UI" w:hAnsi="Segoe UI" w:cs="Segoe UI"/>
              </w:rPr>
              <w:t xml:space="preserve"> not </w:t>
            </w:r>
            <w:proofErr w:type="spellStart"/>
            <w:r w:rsidRPr="006411E3">
              <w:rPr>
                <w:rFonts w:ascii="Segoe UI" w:hAnsi="Segoe UI" w:cs="Segoe UI"/>
              </w:rPr>
              <w:t>fulfil</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obligations</w:t>
            </w:r>
            <w:proofErr w:type="spellEnd"/>
            <w:r w:rsidRPr="006411E3">
              <w:rPr>
                <w:rFonts w:ascii="Segoe UI" w:hAnsi="Segoe UI" w:cs="Segoe UI"/>
              </w:rPr>
              <w:t xml:space="preserve"> </w:t>
            </w:r>
            <w:proofErr w:type="spellStart"/>
            <w:r w:rsidRPr="006411E3">
              <w:rPr>
                <w:rFonts w:ascii="Segoe UI" w:hAnsi="Segoe UI" w:cs="Segoe UI"/>
              </w:rPr>
              <w:t>related</w:t>
            </w:r>
            <w:proofErr w:type="spellEnd"/>
            <w:r w:rsidRPr="006411E3">
              <w:rPr>
                <w:rFonts w:ascii="Segoe UI" w:hAnsi="Segoe UI" w:cs="Segoe UI"/>
              </w:rPr>
              <w:t xml:space="preserve"> to </w:t>
            </w:r>
            <w:proofErr w:type="spellStart"/>
            <w:r w:rsidRPr="006411E3">
              <w:rPr>
                <w:rFonts w:ascii="Segoe UI" w:hAnsi="Segoe UI" w:cs="Segoe UI"/>
              </w:rPr>
              <w:t>taxes</w:t>
            </w:r>
            <w:proofErr w:type="spellEnd"/>
            <w:r w:rsidRPr="006411E3">
              <w:rPr>
                <w:rFonts w:ascii="Segoe UI" w:hAnsi="Segoe UI" w:cs="Segoe UI"/>
              </w:rPr>
              <w:t xml:space="preserve"> </w:t>
            </w:r>
            <w:proofErr w:type="spellStart"/>
            <w:r w:rsidRPr="006411E3">
              <w:rPr>
                <w:rFonts w:ascii="Segoe UI" w:hAnsi="Segoe UI" w:cs="Segoe UI"/>
              </w:rPr>
              <w:t>and</w:t>
            </w:r>
            <w:proofErr w:type="spellEnd"/>
            <w:r w:rsidRPr="006411E3">
              <w:rPr>
                <w:rFonts w:ascii="Segoe UI" w:hAnsi="Segoe UI" w:cs="Segoe UI"/>
              </w:rPr>
              <w:t xml:space="preserve"> </w:t>
            </w:r>
            <w:proofErr w:type="spellStart"/>
            <w:r w:rsidRPr="006411E3">
              <w:rPr>
                <w:rFonts w:ascii="Segoe UI" w:hAnsi="Segoe UI" w:cs="Segoe UI"/>
              </w:rPr>
              <w:t>other</w:t>
            </w:r>
            <w:proofErr w:type="spellEnd"/>
            <w:r w:rsidRPr="006411E3">
              <w:rPr>
                <w:rFonts w:ascii="Segoe UI" w:hAnsi="Segoe UI" w:cs="Segoe UI"/>
              </w:rPr>
              <w:t xml:space="preserve"> </w:t>
            </w:r>
            <w:proofErr w:type="spellStart"/>
            <w:r w:rsidRPr="006411E3">
              <w:rPr>
                <w:rFonts w:ascii="Segoe UI" w:hAnsi="Segoe UI" w:cs="Segoe UI"/>
              </w:rPr>
              <w:t>monetary</w:t>
            </w:r>
            <w:proofErr w:type="spellEnd"/>
            <w:r w:rsidRPr="006411E3">
              <w:rPr>
                <w:rFonts w:ascii="Segoe UI" w:hAnsi="Segoe UI" w:cs="Segoe UI"/>
              </w:rPr>
              <w:t xml:space="preserve"> non-</w:t>
            </w:r>
            <w:proofErr w:type="spellStart"/>
            <w:r w:rsidRPr="006411E3">
              <w:rPr>
                <w:rFonts w:ascii="Segoe UI" w:hAnsi="Segoe UI" w:cs="Segoe UI"/>
              </w:rPr>
              <w:t>fiscal</w:t>
            </w:r>
            <w:proofErr w:type="spellEnd"/>
            <w:r w:rsidRPr="006411E3">
              <w:rPr>
                <w:rFonts w:ascii="Segoe UI" w:hAnsi="Segoe UI" w:cs="Segoe UI"/>
              </w:rPr>
              <w:t xml:space="preserve"> </w:t>
            </w:r>
            <w:proofErr w:type="spellStart"/>
            <w:r w:rsidRPr="006411E3">
              <w:rPr>
                <w:rFonts w:ascii="Segoe UI" w:hAnsi="Segoe UI" w:cs="Segoe UI"/>
              </w:rPr>
              <w:t>obligations</w:t>
            </w:r>
            <w:proofErr w:type="spellEnd"/>
            <w:r w:rsidRPr="006411E3">
              <w:rPr>
                <w:rFonts w:ascii="Segoe UI" w:hAnsi="Segoe UI" w:cs="Segoe UI"/>
              </w:rPr>
              <w:t xml:space="preserve"> </w:t>
            </w:r>
            <w:proofErr w:type="spellStart"/>
            <w:r w:rsidRPr="006411E3">
              <w:rPr>
                <w:rFonts w:ascii="Segoe UI" w:hAnsi="Segoe UI" w:cs="Segoe UI"/>
              </w:rPr>
              <w:t>pursuant</w:t>
            </w:r>
            <w:proofErr w:type="spellEnd"/>
            <w:r w:rsidRPr="006411E3">
              <w:rPr>
                <w:rFonts w:ascii="Segoe UI" w:hAnsi="Segoe UI" w:cs="Segoe UI"/>
              </w:rPr>
              <w:t xml:space="preserve"> to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law</w:t>
            </w:r>
            <w:proofErr w:type="spellEnd"/>
            <w:r w:rsidRPr="006411E3">
              <w:rPr>
                <w:rFonts w:ascii="Segoe UI" w:hAnsi="Segoe UI" w:cs="Segoe UI"/>
              </w:rPr>
              <w:t xml:space="preserve"> </w:t>
            </w:r>
            <w:proofErr w:type="spellStart"/>
            <w:r w:rsidRPr="006411E3">
              <w:rPr>
                <w:rFonts w:ascii="Segoe UI" w:hAnsi="Segoe UI" w:cs="Segoe UI"/>
              </w:rPr>
              <w:t>regulating</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financial</w:t>
            </w:r>
            <w:proofErr w:type="spellEnd"/>
            <w:r w:rsidRPr="006411E3">
              <w:rPr>
                <w:rFonts w:ascii="Segoe UI" w:hAnsi="Segoe UI" w:cs="Segoe UI"/>
              </w:rPr>
              <w:t xml:space="preserve"> </w:t>
            </w:r>
            <w:proofErr w:type="spellStart"/>
            <w:r w:rsidRPr="006411E3">
              <w:rPr>
                <w:rFonts w:ascii="Segoe UI" w:hAnsi="Segoe UI" w:cs="Segoe UI"/>
              </w:rPr>
              <w:t>administration</w:t>
            </w:r>
            <w:proofErr w:type="spellEnd"/>
            <w:r w:rsidRPr="006411E3">
              <w:rPr>
                <w:rFonts w:ascii="Segoe UI" w:hAnsi="Segoe UI" w:cs="Segoe UI"/>
              </w:rPr>
              <w:t xml:space="preserve">, </w:t>
            </w:r>
            <w:proofErr w:type="spellStart"/>
            <w:r w:rsidRPr="006411E3">
              <w:rPr>
                <w:rFonts w:ascii="Segoe UI" w:hAnsi="Segoe UI" w:cs="Segoe UI"/>
              </w:rPr>
              <w:t>collected</w:t>
            </w:r>
            <w:proofErr w:type="spellEnd"/>
            <w:r w:rsidRPr="006411E3">
              <w:rPr>
                <w:rFonts w:ascii="Segoe UI" w:hAnsi="Segoe UI" w:cs="Segoe UI"/>
              </w:rPr>
              <w:t xml:space="preserve"> </w:t>
            </w:r>
            <w:proofErr w:type="spellStart"/>
            <w:r w:rsidRPr="006411E3">
              <w:rPr>
                <w:rFonts w:ascii="Segoe UI" w:hAnsi="Segoe UI" w:cs="Segoe UI"/>
              </w:rPr>
              <w:t>by</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tax</w:t>
            </w:r>
            <w:proofErr w:type="spellEnd"/>
            <w:r w:rsidRPr="006411E3">
              <w:rPr>
                <w:rFonts w:ascii="Segoe UI" w:hAnsi="Segoe UI" w:cs="Segoe UI"/>
              </w:rPr>
              <w:t xml:space="preserve"> </w:t>
            </w:r>
            <w:proofErr w:type="spellStart"/>
            <w:r w:rsidRPr="006411E3">
              <w:rPr>
                <w:rFonts w:ascii="Segoe UI" w:hAnsi="Segoe UI" w:cs="Segoe UI"/>
              </w:rPr>
              <w:t>authority</w:t>
            </w:r>
            <w:proofErr w:type="spellEnd"/>
            <w:r w:rsidRPr="006411E3">
              <w:rPr>
                <w:rFonts w:ascii="Segoe UI" w:hAnsi="Segoe UI" w:cs="Segoe UI"/>
              </w:rPr>
              <w:t xml:space="preserve"> in line </w:t>
            </w:r>
            <w:proofErr w:type="spellStart"/>
            <w:r w:rsidRPr="006411E3">
              <w:rPr>
                <w:rFonts w:ascii="Segoe UI" w:hAnsi="Segoe UI" w:cs="Segoe UI"/>
              </w:rPr>
              <w:t>with</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provisions</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country</w:t>
            </w:r>
            <w:proofErr w:type="spellEnd"/>
            <w:r w:rsidRPr="006411E3">
              <w:rPr>
                <w:rFonts w:ascii="Segoe UI" w:hAnsi="Segoe UI" w:cs="Segoe UI"/>
              </w:rPr>
              <w:t xml:space="preserve"> in </w:t>
            </w:r>
            <w:proofErr w:type="spellStart"/>
            <w:r w:rsidRPr="006411E3">
              <w:rPr>
                <w:rFonts w:ascii="Segoe UI" w:hAnsi="Segoe UI" w:cs="Segoe UI"/>
              </w:rPr>
              <w:t>which</w:t>
            </w:r>
            <w:proofErr w:type="spellEnd"/>
            <w:r w:rsidRPr="006411E3">
              <w:rPr>
                <w:rFonts w:ascii="Segoe UI" w:hAnsi="Segoe UI" w:cs="Segoe UI"/>
              </w:rPr>
              <w:t xml:space="preserve"> it </w:t>
            </w:r>
            <w:proofErr w:type="spellStart"/>
            <w:r w:rsidRPr="006411E3">
              <w:rPr>
                <w:rFonts w:ascii="Segoe UI" w:hAnsi="Segoe UI" w:cs="Segoe UI"/>
              </w:rPr>
              <w:t>has</w:t>
            </w:r>
            <w:proofErr w:type="spellEnd"/>
            <w:r w:rsidRPr="006411E3">
              <w:rPr>
                <w:rFonts w:ascii="Segoe UI" w:hAnsi="Segoe UI" w:cs="Segoe UI"/>
              </w:rPr>
              <w:t xml:space="preserve"> </w:t>
            </w:r>
            <w:proofErr w:type="spellStart"/>
            <w:r w:rsidRPr="006411E3">
              <w:rPr>
                <w:rFonts w:ascii="Segoe UI" w:hAnsi="Segoe UI" w:cs="Segoe UI"/>
              </w:rPr>
              <w:t>its</w:t>
            </w:r>
            <w:proofErr w:type="spellEnd"/>
            <w:r w:rsidRPr="006411E3">
              <w:rPr>
                <w:rFonts w:ascii="Segoe UI" w:hAnsi="Segoe UI" w:cs="Segoe UI"/>
              </w:rPr>
              <w:t xml:space="preserve"> </w:t>
            </w:r>
            <w:proofErr w:type="spellStart"/>
            <w:r w:rsidRPr="006411E3">
              <w:rPr>
                <w:rFonts w:ascii="Segoe UI" w:hAnsi="Segoe UI" w:cs="Segoe UI"/>
              </w:rPr>
              <w:t>our</w:t>
            </w:r>
            <w:proofErr w:type="spellEnd"/>
            <w:r w:rsidRPr="006411E3">
              <w:rPr>
                <w:rFonts w:ascii="Segoe UI" w:hAnsi="Segoe UI" w:cs="Segoe UI"/>
              </w:rPr>
              <w:t xml:space="preserve"> </w:t>
            </w:r>
            <w:proofErr w:type="spellStart"/>
            <w:r w:rsidRPr="006411E3">
              <w:rPr>
                <w:rFonts w:ascii="Segoe UI" w:hAnsi="Segoe UI" w:cs="Segoe UI"/>
              </w:rPr>
              <w:t>registered</w:t>
            </w:r>
            <w:proofErr w:type="spellEnd"/>
            <w:r w:rsidRPr="006411E3">
              <w:rPr>
                <w:rFonts w:ascii="Segoe UI" w:hAnsi="Segoe UI" w:cs="Segoe UI"/>
              </w:rPr>
              <w:t xml:space="preserve"> </w:t>
            </w:r>
            <w:proofErr w:type="spellStart"/>
            <w:r w:rsidRPr="006411E3">
              <w:rPr>
                <w:rFonts w:ascii="Segoe UI" w:hAnsi="Segoe UI" w:cs="Segoe UI"/>
              </w:rPr>
              <w:t>office</w:t>
            </w:r>
            <w:proofErr w:type="spellEnd"/>
            <w:r w:rsidRPr="006411E3">
              <w:rPr>
                <w:rFonts w:ascii="Segoe UI" w:hAnsi="Segoe UI" w:cs="Segoe UI"/>
              </w:rPr>
              <w:t xml:space="preserve"> </w:t>
            </w:r>
            <w:proofErr w:type="spellStart"/>
            <w:r w:rsidRPr="006411E3">
              <w:rPr>
                <w:rFonts w:ascii="Segoe UI" w:hAnsi="Segoe UI" w:cs="Segoe UI"/>
              </w:rPr>
              <w:t>or</w:t>
            </w:r>
            <w:proofErr w:type="spellEnd"/>
            <w:r w:rsidRPr="006411E3">
              <w:rPr>
                <w:rFonts w:ascii="Segoe UI" w:hAnsi="Segoe UI" w:cs="Segoe UI"/>
              </w:rPr>
              <w:t xml:space="preserve"> in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Member</w:t>
            </w:r>
            <w:proofErr w:type="spellEnd"/>
            <w:r w:rsidRPr="006411E3">
              <w:rPr>
                <w:rFonts w:ascii="Segoe UI" w:hAnsi="Segoe UI" w:cs="Segoe UI"/>
              </w:rPr>
              <w:t xml:space="preserve"> </w:t>
            </w:r>
            <w:proofErr w:type="spellStart"/>
            <w:r w:rsidRPr="006411E3">
              <w:rPr>
                <w:rFonts w:ascii="Segoe UI" w:hAnsi="Segoe UI" w:cs="Segoe UI"/>
              </w:rPr>
              <w:t>State</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Contracting</w:t>
            </w:r>
            <w:proofErr w:type="spellEnd"/>
            <w:r w:rsidRPr="006411E3">
              <w:rPr>
                <w:rFonts w:ascii="Segoe UI" w:hAnsi="Segoe UI" w:cs="Segoe UI"/>
              </w:rPr>
              <w:t xml:space="preserve"> </w:t>
            </w:r>
            <w:proofErr w:type="spellStart"/>
            <w:r w:rsidRPr="006411E3">
              <w:rPr>
                <w:rFonts w:ascii="Segoe UI" w:hAnsi="Segoe UI" w:cs="Segoe UI"/>
              </w:rPr>
              <w:t>Authority</w:t>
            </w:r>
            <w:proofErr w:type="spellEnd"/>
            <w:r w:rsidRPr="006411E3">
              <w:rPr>
                <w:rFonts w:ascii="Segoe UI" w:hAnsi="Segoe UI" w:cs="Segoe UI"/>
              </w:rPr>
              <w:t xml:space="preserve"> </w:t>
            </w:r>
            <w:proofErr w:type="spellStart"/>
            <w:r w:rsidRPr="006411E3">
              <w:rPr>
                <w:rFonts w:ascii="Segoe UI" w:hAnsi="Segoe UI" w:cs="Segoe UI"/>
              </w:rPr>
              <w:t>and</w:t>
            </w:r>
            <w:proofErr w:type="spellEnd"/>
            <w:r w:rsidRPr="006411E3">
              <w:rPr>
                <w:rFonts w:ascii="Segoe UI" w:hAnsi="Segoe UI" w:cs="Segoe UI"/>
              </w:rPr>
              <w:t xml:space="preserve"> </w:t>
            </w:r>
            <w:proofErr w:type="spellStart"/>
            <w:r w:rsidRPr="006411E3">
              <w:rPr>
                <w:rFonts w:ascii="Segoe UI" w:hAnsi="Segoe UI" w:cs="Segoe UI"/>
              </w:rPr>
              <w:t>have</w:t>
            </w:r>
            <w:proofErr w:type="spellEnd"/>
            <w:r w:rsidRPr="006411E3">
              <w:rPr>
                <w:rFonts w:ascii="Segoe UI" w:hAnsi="Segoe UI" w:cs="Segoe UI"/>
              </w:rPr>
              <w:t xml:space="preserve"> no </w:t>
            </w:r>
            <w:proofErr w:type="spellStart"/>
            <w:r w:rsidRPr="006411E3">
              <w:rPr>
                <w:rFonts w:ascii="Segoe UI" w:hAnsi="Segoe UI" w:cs="Segoe UI"/>
              </w:rPr>
              <w:t>outstanding</w:t>
            </w:r>
            <w:proofErr w:type="spellEnd"/>
            <w:r w:rsidRPr="006411E3">
              <w:rPr>
                <w:rFonts w:ascii="Segoe UI" w:hAnsi="Segoe UI" w:cs="Segoe UI"/>
              </w:rPr>
              <w:t xml:space="preserve"> </w:t>
            </w:r>
            <w:proofErr w:type="spellStart"/>
            <w:r w:rsidRPr="006411E3">
              <w:rPr>
                <w:rFonts w:ascii="Segoe UI" w:hAnsi="Segoe UI" w:cs="Segoe UI"/>
              </w:rPr>
              <w:t>liabilities</w:t>
            </w:r>
            <w:proofErr w:type="spellEnd"/>
            <w:r w:rsidRPr="006411E3">
              <w:rPr>
                <w:rFonts w:ascii="Segoe UI" w:hAnsi="Segoe UI" w:cs="Segoe UI"/>
              </w:rPr>
              <w:t xml:space="preserve"> as on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day</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submitting</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bid</w:t>
            </w:r>
            <w:proofErr w:type="spellEnd"/>
            <w:r w:rsidRPr="006411E3">
              <w:rPr>
                <w:rFonts w:ascii="Segoe UI" w:hAnsi="Segoe UI" w:cs="Segoe UI"/>
              </w:rPr>
              <w:t xml:space="preserve"> </w:t>
            </w:r>
            <w:proofErr w:type="spellStart"/>
            <w:r w:rsidRPr="006411E3">
              <w:rPr>
                <w:rFonts w:ascii="Segoe UI" w:hAnsi="Segoe UI" w:cs="Segoe UI"/>
              </w:rPr>
              <w:t>worth</w:t>
            </w:r>
            <w:proofErr w:type="spellEnd"/>
            <w:r w:rsidRPr="006411E3">
              <w:rPr>
                <w:rFonts w:ascii="Segoe UI" w:hAnsi="Segoe UI" w:cs="Segoe UI"/>
              </w:rPr>
              <w:t xml:space="preserve"> EUR 50 </w:t>
            </w:r>
            <w:proofErr w:type="spellStart"/>
            <w:r w:rsidRPr="006411E3">
              <w:rPr>
                <w:rFonts w:ascii="Segoe UI" w:hAnsi="Segoe UI" w:cs="Segoe UI"/>
              </w:rPr>
              <w:t>or</w:t>
            </w:r>
            <w:proofErr w:type="spellEnd"/>
            <w:r w:rsidRPr="006411E3">
              <w:rPr>
                <w:rFonts w:ascii="Segoe UI" w:hAnsi="Segoe UI" w:cs="Segoe UI"/>
              </w:rPr>
              <w:t xml:space="preserve"> more. On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day</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submitting</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bid</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Economic</w:t>
            </w:r>
            <w:proofErr w:type="spellEnd"/>
            <w:r w:rsidRPr="006411E3">
              <w:rPr>
                <w:rFonts w:ascii="Segoe UI" w:hAnsi="Segoe UI" w:cs="Segoe UI"/>
              </w:rPr>
              <w:t xml:space="preserve"> Operator </w:t>
            </w:r>
            <w:proofErr w:type="spellStart"/>
            <w:r w:rsidRPr="006411E3">
              <w:rPr>
                <w:rFonts w:ascii="Segoe UI" w:hAnsi="Segoe UI" w:cs="Segoe UI"/>
              </w:rPr>
              <w:t>must</w:t>
            </w:r>
            <w:proofErr w:type="spellEnd"/>
            <w:r w:rsidRPr="006411E3">
              <w:rPr>
                <w:rFonts w:ascii="Segoe UI" w:hAnsi="Segoe UI" w:cs="Segoe UI"/>
              </w:rPr>
              <w:t xml:space="preserve"> </w:t>
            </w:r>
            <w:proofErr w:type="spellStart"/>
            <w:r w:rsidRPr="006411E3">
              <w:rPr>
                <w:rFonts w:ascii="Segoe UI" w:hAnsi="Segoe UI" w:cs="Segoe UI"/>
              </w:rPr>
              <w:t>submit</w:t>
            </w:r>
            <w:proofErr w:type="spellEnd"/>
            <w:r w:rsidRPr="006411E3">
              <w:rPr>
                <w:rFonts w:ascii="Segoe UI" w:hAnsi="Segoe UI" w:cs="Segoe UI"/>
              </w:rPr>
              <w:t xml:space="preserve"> </w:t>
            </w:r>
            <w:proofErr w:type="spellStart"/>
            <w:r w:rsidRPr="006411E3">
              <w:rPr>
                <w:rFonts w:ascii="Segoe UI" w:hAnsi="Segoe UI" w:cs="Segoe UI"/>
              </w:rPr>
              <w:t>all</w:t>
            </w:r>
            <w:proofErr w:type="spellEnd"/>
            <w:r w:rsidRPr="006411E3">
              <w:rPr>
                <w:rFonts w:ascii="Segoe UI" w:hAnsi="Segoe UI" w:cs="Segoe UI"/>
              </w:rPr>
              <w:t xml:space="preserve"> </w:t>
            </w:r>
            <w:proofErr w:type="spellStart"/>
            <w:r w:rsidRPr="006411E3">
              <w:rPr>
                <w:rFonts w:ascii="Segoe UI" w:hAnsi="Segoe UI" w:cs="Segoe UI"/>
              </w:rPr>
              <w:t>accounts</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tax</w:t>
            </w:r>
            <w:proofErr w:type="spellEnd"/>
            <w:r w:rsidRPr="006411E3">
              <w:rPr>
                <w:rFonts w:ascii="Segoe UI" w:hAnsi="Segoe UI" w:cs="Segoe UI"/>
              </w:rPr>
              <w:t xml:space="preserve"> </w:t>
            </w:r>
            <w:proofErr w:type="spellStart"/>
            <w:r w:rsidRPr="006411E3">
              <w:rPr>
                <w:rFonts w:ascii="Segoe UI" w:hAnsi="Segoe UI" w:cs="Segoe UI"/>
              </w:rPr>
              <w:t>deductions</w:t>
            </w:r>
            <w:proofErr w:type="spellEnd"/>
            <w:r w:rsidRPr="006411E3">
              <w:rPr>
                <w:rFonts w:ascii="Segoe UI" w:hAnsi="Segoe UI" w:cs="Segoe UI"/>
              </w:rPr>
              <w:t xml:space="preserve"> </w:t>
            </w:r>
            <w:proofErr w:type="spellStart"/>
            <w:r w:rsidRPr="006411E3">
              <w:rPr>
                <w:rFonts w:ascii="Segoe UI" w:hAnsi="Segoe UI" w:cs="Segoe UI"/>
              </w:rPr>
              <w:t>for</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incomes</w:t>
            </w:r>
            <w:proofErr w:type="spellEnd"/>
            <w:r w:rsidRPr="006411E3">
              <w:rPr>
                <w:rFonts w:ascii="Segoe UI" w:hAnsi="Segoe UI" w:cs="Segoe UI"/>
              </w:rPr>
              <w:t xml:space="preserve"> </w:t>
            </w:r>
            <w:proofErr w:type="spellStart"/>
            <w:r w:rsidRPr="006411E3">
              <w:rPr>
                <w:rFonts w:ascii="Segoe UI" w:hAnsi="Segoe UI" w:cs="Segoe UI"/>
              </w:rPr>
              <w:t>arising</w:t>
            </w:r>
            <w:proofErr w:type="spellEnd"/>
            <w:r w:rsidRPr="006411E3">
              <w:rPr>
                <w:rFonts w:ascii="Segoe UI" w:hAnsi="Segoe UI" w:cs="Segoe UI"/>
              </w:rPr>
              <w:t xml:space="preserve"> from </w:t>
            </w:r>
            <w:proofErr w:type="spellStart"/>
            <w:r w:rsidRPr="006411E3">
              <w:rPr>
                <w:rFonts w:ascii="Segoe UI" w:hAnsi="Segoe UI" w:cs="Segoe UI"/>
              </w:rPr>
              <w:t>employment</w:t>
            </w:r>
            <w:proofErr w:type="spellEnd"/>
            <w:r w:rsidRPr="006411E3">
              <w:rPr>
                <w:rFonts w:ascii="Segoe UI" w:hAnsi="Segoe UI" w:cs="Segoe UI"/>
              </w:rPr>
              <w:t xml:space="preserve"> </w:t>
            </w:r>
            <w:proofErr w:type="spellStart"/>
            <w:r w:rsidRPr="006411E3">
              <w:rPr>
                <w:rFonts w:ascii="Segoe UI" w:hAnsi="Segoe UI" w:cs="Segoe UI"/>
              </w:rPr>
              <w:t>relationships</w:t>
            </w:r>
            <w:proofErr w:type="spellEnd"/>
            <w:r w:rsidRPr="006411E3">
              <w:rPr>
                <w:rFonts w:ascii="Segoe UI" w:hAnsi="Segoe UI" w:cs="Segoe UI"/>
              </w:rPr>
              <w:t xml:space="preserve"> </w:t>
            </w:r>
            <w:proofErr w:type="spellStart"/>
            <w:r w:rsidRPr="006411E3">
              <w:rPr>
                <w:rFonts w:ascii="Segoe UI" w:hAnsi="Segoe UI" w:cs="Segoe UI"/>
              </w:rPr>
              <w:t>for</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period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last 5 </w:t>
            </w:r>
            <w:proofErr w:type="spellStart"/>
            <w:r w:rsidRPr="006411E3">
              <w:rPr>
                <w:rFonts w:ascii="Segoe UI" w:hAnsi="Segoe UI" w:cs="Segoe UI"/>
              </w:rPr>
              <w:t>years</w:t>
            </w:r>
            <w:proofErr w:type="spellEnd"/>
            <w:r w:rsidRPr="006411E3">
              <w:rPr>
                <w:rFonts w:ascii="Segoe UI" w:hAnsi="Segoe UI" w:cs="Segoe UI"/>
              </w:rPr>
              <w:t>.</w:t>
            </w:r>
          </w:p>
          <w:p w14:paraId="681C3116" w14:textId="77777777" w:rsidR="008706DF" w:rsidRPr="008706DF" w:rsidRDefault="008706DF" w:rsidP="00ED11F1">
            <w:pPr>
              <w:jc w:val="both"/>
              <w:rPr>
                <w:rFonts w:ascii="Segoe UI" w:hAnsi="Segoe UI" w:cs="Segoe UI"/>
                <w:sz w:val="10"/>
                <w:szCs w:val="10"/>
              </w:rPr>
            </w:pPr>
          </w:p>
          <w:p w14:paraId="0CEFFE37" w14:textId="1E7A1F4B" w:rsidR="00BE394A" w:rsidRDefault="00BE394A" w:rsidP="00ED11F1">
            <w:pPr>
              <w:jc w:val="both"/>
              <w:rPr>
                <w:rFonts w:ascii="Segoe UI" w:hAnsi="Segoe UI" w:cs="Segoe UI"/>
                <w:sz w:val="18"/>
                <w:szCs w:val="18"/>
              </w:rPr>
            </w:pPr>
          </w:p>
        </w:tc>
        <w:tc>
          <w:tcPr>
            <w:tcW w:w="3685" w:type="dxa"/>
            <w:tcBorders>
              <w:top w:val="single" w:sz="4" w:space="0" w:color="auto"/>
              <w:left w:val="single" w:sz="4" w:space="0" w:color="auto"/>
              <w:bottom w:val="single" w:sz="4" w:space="0" w:color="auto"/>
              <w:right w:val="single" w:sz="4" w:space="0" w:color="auto"/>
            </w:tcBorders>
          </w:tcPr>
          <w:p w14:paraId="7F33D1F5" w14:textId="77777777" w:rsidR="008706DF" w:rsidRPr="008706DF" w:rsidRDefault="008706DF" w:rsidP="00ED11F1">
            <w:pPr>
              <w:jc w:val="both"/>
              <w:rPr>
                <w:rFonts w:ascii="Segoe UI" w:hAnsi="Segoe UI" w:cs="Segoe UI"/>
                <w:sz w:val="10"/>
                <w:szCs w:val="10"/>
              </w:rPr>
            </w:pPr>
          </w:p>
          <w:p w14:paraId="67548B16" w14:textId="61109795" w:rsidR="002245DC" w:rsidRPr="002F0281" w:rsidRDefault="002F0281" w:rsidP="002F0281">
            <w:pPr>
              <w:jc w:val="both"/>
              <w:rPr>
                <w:rFonts w:ascii="Segoe UI" w:hAnsi="Segoe UI" w:cs="Segoe UI"/>
                <w:sz w:val="18"/>
                <w:szCs w:val="18"/>
              </w:rPr>
            </w:pPr>
            <w:proofErr w:type="spellStart"/>
            <w:r w:rsidRPr="002F0281">
              <w:rPr>
                <w:rFonts w:ascii="Segoe UI" w:eastAsia="MS Mincho" w:hAnsi="Segoe UI" w:cs="Segoe UI"/>
              </w:rPr>
              <w:t>Completed</w:t>
            </w:r>
            <w:proofErr w:type="spellEnd"/>
            <w:r w:rsidRPr="002F0281">
              <w:rPr>
                <w:rFonts w:ascii="Segoe UI" w:eastAsia="MS Mincho" w:hAnsi="Segoe UI" w:cs="Segoe UI"/>
              </w:rPr>
              <w:t xml:space="preserve"> </w:t>
            </w:r>
            <w:r w:rsidRPr="002F0281">
              <w:rPr>
                <w:rFonts w:ascii="Segoe UI" w:hAnsi="Segoe UI" w:cs="Segoe UI"/>
                <w:b/>
                <w:iCs/>
                <w:color w:val="000000"/>
              </w:rPr>
              <w:t>ESPD form</w:t>
            </w:r>
            <w:r w:rsidRPr="002F0281">
              <w:rPr>
                <w:rFonts w:ascii="Segoe UI" w:hAnsi="Segoe UI" w:cs="Segoe UI"/>
                <w:iCs/>
                <w:color w:val="000000"/>
              </w:rPr>
              <w:t xml:space="preserve">. </w:t>
            </w:r>
            <w:r w:rsidRPr="002F0281">
              <w:rPr>
                <w:rFonts w:ascii="Segoe UI" w:eastAsia="MS Mincho" w:hAnsi="Segoe UI" w:cs="Segoe UI"/>
                <w:color w:val="000000"/>
              </w:rPr>
              <w:t xml:space="preserve">(»Part III: </w:t>
            </w:r>
            <w:proofErr w:type="spellStart"/>
            <w:r w:rsidRPr="002F0281">
              <w:rPr>
                <w:rFonts w:ascii="Segoe UI" w:eastAsia="MS Mincho" w:hAnsi="Segoe UI" w:cs="Segoe UI"/>
                <w:color w:val="000000"/>
              </w:rPr>
              <w:t>Exclusion</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grounds</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Section</w:t>
            </w:r>
            <w:proofErr w:type="spellEnd"/>
            <w:r w:rsidRPr="002F0281">
              <w:rPr>
                <w:rFonts w:ascii="Segoe UI" w:eastAsia="MS Mincho" w:hAnsi="Segoe UI" w:cs="Segoe UI"/>
                <w:color w:val="000000"/>
              </w:rPr>
              <w:t xml:space="preserve"> B: </w:t>
            </w:r>
            <w:proofErr w:type="spellStart"/>
            <w:r w:rsidRPr="002F0281">
              <w:rPr>
                <w:rFonts w:ascii="Segoe UI" w:eastAsia="MS Mincho" w:hAnsi="Segoe UI" w:cs="Segoe UI"/>
                <w:color w:val="000000"/>
              </w:rPr>
              <w:t>Grounds</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relating</w:t>
            </w:r>
            <w:proofErr w:type="spellEnd"/>
            <w:r w:rsidRPr="002F0281">
              <w:rPr>
                <w:rFonts w:ascii="Segoe UI" w:eastAsia="MS Mincho" w:hAnsi="Segoe UI" w:cs="Segoe UI"/>
                <w:color w:val="000000"/>
              </w:rPr>
              <w:t xml:space="preserve"> to </w:t>
            </w:r>
            <w:proofErr w:type="spellStart"/>
            <w:r w:rsidRPr="002F0281">
              <w:rPr>
                <w:rFonts w:ascii="Segoe UI" w:eastAsia="MS Mincho" w:hAnsi="Segoe UI" w:cs="Segoe UI"/>
                <w:color w:val="000000"/>
              </w:rPr>
              <w:t>the</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payment</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of</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taxes</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or</w:t>
            </w:r>
            <w:proofErr w:type="spellEnd"/>
            <w:r w:rsidRPr="002F0281">
              <w:rPr>
                <w:rFonts w:ascii="Segoe UI" w:eastAsia="MS Mincho" w:hAnsi="Segoe UI" w:cs="Segoe UI"/>
                <w:color w:val="000000"/>
              </w:rPr>
              <w:t xml:space="preserve"> social </w:t>
            </w:r>
            <w:proofErr w:type="spellStart"/>
            <w:r w:rsidRPr="002F0281">
              <w:rPr>
                <w:rFonts w:ascii="Segoe UI" w:eastAsia="MS Mincho" w:hAnsi="Segoe UI" w:cs="Segoe UI"/>
                <w:color w:val="000000"/>
              </w:rPr>
              <w:t>security</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contributions</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for</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all</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economic</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operators</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involved</w:t>
            </w:r>
            <w:proofErr w:type="spellEnd"/>
            <w:r w:rsidRPr="002F0281">
              <w:rPr>
                <w:rFonts w:ascii="Segoe UI" w:eastAsia="MS Mincho" w:hAnsi="Segoe UI" w:cs="Segoe UI"/>
                <w:color w:val="000000"/>
              </w:rPr>
              <w:t xml:space="preserve"> in procedure</w:t>
            </w:r>
            <w:r w:rsidRPr="002F0281">
              <w:rPr>
                <w:rFonts w:ascii="Segoe UI" w:eastAsia="MS Mincho" w:hAnsi="Segoe UI" w:cs="Segoe UI"/>
              </w:rPr>
              <w:t>.</w:t>
            </w:r>
          </w:p>
        </w:tc>
      </w:tr>
      <w:tr w:rsidR="003C4CF5" w14:paraId="6A8F9B05" w14:textId="77777777" w:rsidTr="00ED11F1">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6B46FF" w14:textId="3A4D72E2" w:rsidR="003C4CF5" w:rsidRPr="003C4CF5" w:rsidRDefault="003C4CF5" w:rsidP="003C4CF5">
            <w:pPr>
              <w:autoSpaceDE w:val="0"/>
              <w:autoSpaceDN w:val="0"/>
              <w:adjustRightInd w:val="0"/>
              <w:jc w:val="both"/>
              <w:rPr>
                <w:rFonts w:ascii="Segoe UI" w:hAnsi="Segoe UI" w:cs="Segoe UI"/>
                <w:b/>
                <w:bCs/>
              </w:rPr>
            </w:pPr>
            <w:r w:rsidRPr="003C4CF5">
              <w:rPr>
                <w:rFonts w:ascii="Segoe UI" w:hAnsi="Segoe UI" w:cs="Segoe UI"/>
                <w:b/>
              </w:rPr>
              <w:t xml:space="preserve">P3: </w:t>
            </w:r>
            <w:proofErr w:type="spellStart"/>
            <w:r w:rsidRPr="003C4CF5">
              <w:rPr>
                <w:rFonts w:ascii="Segoe UI" w:hAnsi="Segoe UI" w:cs="Segoe UI"/>
                <w:b/>
                <w:bCs/>
              </w:rPr>
              <w:t>National</w:t>
            </w:r>
            <w:proofErr w:type="spellEnd"/>
            <w:r w:rsidRPr="003C4CF5">
              <w:rPr>
                <w:rFonts w:ascii="Segoe UI" w:hAnsi="Segoe UI" w:cs="Segoe UI"/>
                <w:b/>
                <w:bCs/>
              </w:rPr>
              <w:t xml:space="preserve"> </w:t>
            </w:r>
            <w:proofErr w:type="spellStart"/>
            <w:r w:rsidRPr="003C4CF5">
              <w:rPr>
                <w:rFonts w:ascii="Segoe UI" w:hAnsi="Segoe UI" w:cs="Segoe UI"/>
                <w:b/>
                <w:bCs/>
              </w:rPr>
              <w:t>provision</w:t>
            </w:r>
            <w:proofErr w:type="spellEnd"/>
            <w:r w:rsidRPr="003C4CF5">
              <w:rPr>
                <w:rFonts w:ascii="Segoe UI" w:hAnsi="Segoe UI" w:cs="Segoe UI"/>
                <w:b/>
                <w:bCs/>
              </w:rPr>
              <w:t xml:space="preserve"> – Register </w:t>
            </w:r>
            <w:proofErr w:type="spellStart"/>
            <w:r w:rsidRPr="003C4CF5">
              <w:rPr>
                <w:rFonts w:ascii="Segoe UI" w:hAnsi="Segoe UI" w:cs="Segoe UI"/>
                <w:b/>
                <w:bCs/>
              </w:rPr>
              <w:t>of</w:t>
            </w:r>
            <w:proofErr w:type="spellEnd"/>
            <w:r w:rsidRPr="003C4CF5">
              <w:rPr>
                <w:rFonts w:ascii="Segoe UI" w:hAnsi="Segoe UI" w:cs="Segoe UI"/>
                <w:b/>
                <w:bCs/>
              </w:rPr>
              <w:t xml:space="preserve"> </w:t>
            </w:r>
            <w:proofErr w:type="spellStart"/>
            <w:r w:rsidRPr="003C4CF5">
              <w:rPr>
                <w:rFonts w:ascii="Segoe UI" w:hAnsi="Segoe UI" w:cs="Segoe UI"/>
                <w:b/>
                <w:bCs/>
              </w:rPr>
              <w:t>economic</w:t>
            </w:r>
            <w:proofErr w:type="spellEnd"/>
            <w:r w:rsidRPr="003C4CF5">
              <w:rPr>
                <w:rFonts w:ascii="Segoe UI" w:hAnsi="Segoe UI" w:cs="Segoe UI"/>
                <w:b/>
                <w:bCs/>
              </w:rPr>
              <w:t xml:space="preserve"> </w:t>
            </w:r>
            <w:proofErr w:type="spellStart"/>
            <w:r w:rsidRPr="003C4CF5">
              <w:rPr>
                <w:rFonts w:ascii="Segoe UI" w:hAnsi="Segoe UI" w:cs="Segoe UI"/>
                <w:b/>
                <w:bCs/>
              </w:rPr>
              <w:t>operators</w:t>
            </w:r>
            <w:proofErr w:type="spellEnd"/>
            <w:r w:rsidRPr="003C4CF5">
              <w:rPr>
                <w:rFonts w:ascii="Segoe UI" w:hAnsi="Segoe UI" w:cs="Segoe UI"/>
                <w:b/>
                <w:bCs/>
              </w:rPr>
              <w:t xml:space="preserve"> </w:t>
            </w:r>
            <w:proofErr w:type="spellStart"/>
            <w:r w:rsidRPr="003C4CF5">
              <w:rPr>
                <w:rFonts w:ascii="Segoe UI" w:hAnsi="Segoe UI" w:cs="Segoe UI"/>
                <w:b/>
                <w:bCs/>
              </w:rPr>
              <w:t>with</w:t>
            </w:r>
            <w:proofErr w:type="spellEnd"/>
            <w:r w:rsidRPr="003C4CF5">
              <w:rPr>
                <w:rFonts w:ascii="Segoe UI" w:hAnsi="Segoe UI" w:cs="Segoe UI"/>
                <w:b/>
                <w:bCs/>
              </w:rPr>
              <w:t xml:space="preserve"> negative </w:t>
            </w:r>
            <w:proofErr w:type="spellStart"/>
            <w:r w:rsidRPr="003C4CF5">
              <w:rPr>
                <w:rFonts w:ascii="Segoe UI" w:hAnsi="Segoe UI" w:cs="Segoe UI"/>
                <w:b/>
                <w:bCs/>
              </w:rPr>
              <w:t>references</w:t>
            </w:r>
            <w:proofErr w:type="spellEnd"/>
            <w:r>
              <w:rPr>
                <w:rFonts w:ascii="Segoe UI" w:hAnsi="Segoe UI" w:cs="Segoe UI"/>
                <w:b/>
                <w:bCs/>
              </w:rPr>
              <w:t xml:space="preserve">                           </w:t>
            </w:r>
            <w:proofErr w:type="spellStart"/>
            <w:r w:rsidRPr="003C4CF5">
              <w:rPr>
                <w:rFonts w:ascii="Segoe UI" w:hAnsi="Segoe UI" w:cs="Segoe UI"/>
                <w:b/>
              </w:rPr>
              <w:t>Proof</w:t>
            </w:r>
            <w:proofErr w:type="spellEnd"/>
          </w:p>
        </w:tc>
      </w:tr>
      <w:tr w:rsidR="002245DC" w14:paraId="64EB613C" w14:textId="77777777" w:rsidTr="00427DFF">
        <w:tc>
          <w:tcPr>
            <w:tcW w:w="6516" w:type="dxa"/>
            <w:tcBorders>
              <w:top w:val="single" w:sz="4" w:space="0" w:color="auto"/>
              <w:left w:val="single" w:sz="4" w:space="0" w:color="auto"/>
              <w:bottom w:val="single" w:sz="4" w:space="0" w:color="auto"/>
              <w:right w:val="single" w:sz="4" w:space="0" w:color="auto"/>
            </w:tcBorders>
            <w:hideMark/>
          </w:tcPr>
          <w:p w14:paraId="756429B1" w14:textId="77777777" w:rsidR="008706DF" w:rsidRPr="008706DF" w:rsidRDefault="008706DF" w:rsidP="00ED11F1">
            <w:pPr>
              <w:jc w:val="both"/>
              <w:rPr>
                <w:rFonts w:ascii="Segoe UI" w:hAnsi="Segoe UI" w:cs="Segoe UI"/>
                <w:sz w:val="10"/>
                <w:szCs w:val="10"/>
              </w:rPr>
            </w:pPr>
          </w:p>
          <w:p w14:paraId="09017FCB" w14:textId="03DEADA3" w:rsidR="002245DC" w:rsidRDefault="002245DC" w:rsidP="00ED11F1">
            <w:pPr>
              <w:jc w:val="both"/>
              <w:rPr>
                <w:rFonts w:ascii="Segoe UI" w:hAnsi="Segoe UI" w:cs="Segoe UI"/>
              </w:rPr>
            </w:pP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Economic</w:t>
            </w:r>
            <w:proofErr w:type="spellEnd"/>
            <w:r w:rsidRPr="006411E3">
              <w:rPr>
                <w:rFonts w:ascii="Segoe UI" w:hAnsi="Segoe UI" w:cs="Segoe UI"/>
              </w:rPr>
              <w:t xml:space="preserve"> Operator </w:t>
            </w:r>
            <w:proofErr w:type="spellStart"/>
            <w:r w:rsidRPr="006411E3">
              <w:rPr>
                <w:rFonts w:ascii="Segoe UI" w:hAnsi="Segoe UI" w:cs="Segoe UI"/>
              </w:rPr>
              <w:t>must</w:t>
            </w:r>
            <w:proofErr w:type="spellEnd"/>
            <w:r w:rsidRPr="006411E3">
              <w:rPr>
                <w:rFonts w:ascii="Segoe UI" w:hAnsi="Segoe UI" w:cs="Segoe UI"/>
              </w:rPr>
              <w:t xml:space="preserve"> be </w:t>
            </w:r>
            <w:proofErr w:type="spellStart"/>
            <w:r w:rsidRPr="006411E3">
              <w:rPr>
                <w:rFonts w:ascii="Segoe UI" w:hAnsi="Segoe UI" w:cs="Segoe UI"/>
              </w:rPr>
              <w:t>excluded</w:t>
            </w:r>
            <w:proofErr w:type="spellEnd"/>
            <w:r w:rsidRPr="006411E3">
              <w:rPr>
                <w:rFonts w:ascii="Segoe UI" w:hAnsi="Segoe UI" w:cs="Segoe UI"/>
              </w:rPr>
              <w:t xml:space="preserve"> </w:t>
            </w:r>
            <w:proofErr w:type="spellStart"/>
            <w:r w:rsidRPr="006411E3">
              <w:rPr>
                <w:rFonts w:ascii="Segoe UI" w:hAnsi="Segoe UI" w:cs="Segoe UI"/>
              </w:rPr>
              <w:t>by</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Contracting</w:t>
            </w:r>
            <w:proofErr w:type="spellEnd"/>
            <w:r w:rsidRPr="006411E3">
              <w:rPr>
                <w:rFonts w:ascii="Segoe UI" w:hAnsi="Segoe UI" w:cs="Segoe UI"/>
              </w:rPr>
              <w:t xml:space="preserve"> </w:t>
            </w:r>
            <w:proofErr w:type="spellStart"/>
            <w:r w:rsidRPr="006411E3">
              <w:rPr>
                <w:rFonts w:ascii="Segoe UI" w:hAnsi="Segoe UI" w:cs="Segoe UI"/>
              </w:rPr>
              <w:t>Authority</w:t>
            </w:r>
            <w:proofErr w:type="spellEnd"/>
            <w:r w:rsidRPr="006411E3">
              <w:rPr>
                <w:rFonts w:ascii="Segoe UI" w:hAnsi="Segoe UI" w:cs="Segoe UI"/>
              </w:rPr>
              <w:t xml:space="preserve"> from </w:t>
            </w:r>
            <w:proofErr w:type="spellStart"/>
            <w:r w:rsidRPr="006411E3">
              <w:rPr>
                <w:rFonts w:ascii="Segoe UI" w:hAnsi="Segoe UI" w:cs="Segoe UI"/>
              </w:rPr>
              <w:t>participation</w:t>
            </w:r>
            <w:proofErr w:type="spellEnd"/>
            <w:r w:rsidRPr="006411E3">
              <w:rPr>
                <w:rFonts w:ascii="Segoe UI" w:hAnsi="Segoe UI" w:cs="Segoe UI"/>
              </w:rPr>
              <w:t xml:space="preserve"> in a </w:t>
            </w:r>
            <w:proofErr w:type="spellStart"/>
            <w:r w:rsidRPr="006411E3">
              <w:rPr>
                <w:rFonts w:ascii="Segoe UI" w:hAnsi="Segoe UI" w:cs="Segoe UI"/>
              </w:rPr>
              <w:t>public</w:t>
            </w:r>
            <w:proofErr w:type="spellEnd"/>
            <w:r w:rsidRPr="006411E3">
              <w:rPr>
                <w:rFonts w:ascii="Segoe UI" w:hAnsi="Segoe UI" w:cs="Segoe UI"/>
              </w:rPr>
              <w:t xml:space="preserve"> </w:t>
            </w:r>
            <w:proofErr w:type="spellStart"/>
            <w:r w:rsidRPr="006411E3">
              <w:rPr>
                <w:rFonts w:ascii="Segoe UI" w:hAnsi="Segoe UI" w:cs="Segoe UI"/>
              </w:rPr>
              <w:t>procurement</w:t>
            </w:r>
            <w:proofErr w:type="spellEnd"/>
            <w:r w:rsidRPr="006411E3">
              <w:rPr>
                <w:rFonts w:ascii="Segoe UI" w:hAnsi="Segoe UI" w:cs="Segoe UI"/>
              </w:rPr>
              <w:t xml:space="preserve"> procedure in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case</w:t>
            </w:r>
            <w:proofErr w:type="spellEnd"/>
            <w:r w:rsidRPr="006411E3">
              <w:rPr>
                <w:rFonts w:ascii="Segoe UI" w:hAnsi="Segoe UI" w:cs="Segoe UI"/>
              </w:rPr>
              <w:t xml:space="preserve"> it is on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deadline</w:t>
            </w:r>
            <w:proofErr w:type="spellEnd"/>
            <w:r w:rsidRPr="006411E3">
              <w:rPr>
                <w:rFonts w:ascii="Segoe UI" w:hAnsi="Segoe UI" w:cs="Segoe UI"/>
              </w:rPr>
              <w:t xml:space="preserve"> </w:t>
            </w:r>
            <w:proofErr w:type="spellStart"/>
            <w:r w:rsidRPr="006411E3">
              <w:rPr>
                <w:rFonts w:ascii="Segoe UI" w:hAnsi="Segoe UI" w:cs="Segoe UI"/>
              </w:rPr>
              <w:t>for</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submission</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bids</w:t>
            </w:r>
            <w:proofErr w:type="spellEnd"/>
            <w:r w:rsidRPr="006411E3">
              <w:rPr>
                <w:rFonts w:ascii="Segoe UI" w:hAnsi="Segoe UI" w:cs="Segoe UI"/>
              </w:rPr>
              <w:t xml:space="preserve"> </w:t>
            </w:r>
            <w:proofErr w:type="spellStart"/>
            <w:r w:rsidRPr="006411E3">
              <w:rPr>
                <w:rFonts w:ascii="Segoe UI" w:hAnsi="Segoe UI" w:cs="Segoe UI"/>
              </w:rPr>
              <w:t>excluded</w:t>
            </w:r>
            <w:proofErr w:type="spellEnd"/>
            <w:r w:rsidRPr="006411E3">
              <w:rPr>
                <w:rFonts w:ascii="Segoe UI" w:hAnsi="Segoe UI" w:cs="Segoe UI"/>
              </w:rPr>
              <w:t xml:space="preserve"> from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public</w:t>
            </w:r>
            <w:proofErr w:type="spellEnd"/>
            <w:r w:rsidRPr="006411E3">
              <w:rPr>
                <w:rFonts w:ascii="Segoe UI" w:hAnsi="Segoe UI" w:cs="Segoe UI"/>
              </w:rPr>
              <w:t xml:space="preserve"> </w:t>
            </w:r>
            <w:proofErr w:type="spellStart"/>
            <w:r w:rsidRPr="006411E3">
              <w:rPr>
                <w:rFonts w:ascii="Segoe UI" w:hAnsi="Segoe UI" w:cs="Segoe UI"/>
              </w:rPr>
              <w:t>award</w:t>
            </w:r>
            <w:proofErr w:type="spellEnd"/>
            <w:r w:rsidRPr="006411E3">
              <w:rPr>
                <w:rFonts w:ascii="Segoe UI" w:hAnsi="Segoe UI" w:cs="Segoe UI"/>
              </w:rPr>
              <w:t xml:space="preserve"> </w:t>
            </w:r>
            <w:proofErr w:type="spellStart"/>
            <w:r w:rsidRPr="006411E3">
              <w:rPr>
                <w:rFonts w:ascii="Segoe UI" w:hAnsi="Segoe UI" w:cs="Segoe UI"/>
              </w:rPr>
              <w:t>procedures</w:t>
            </w:r>
            <w:proofErr w:type="spellEnd"/>
            <w:r w:rsidRPr="006411E3">
              <w:rPr>
                <w:rFonts w:ascii="Segoe UI" w:hAnsi="Segoe UI" w:cs="Segoe UI"/>
              </w:rPr>
              <w:t xml:space="preserve"> </w:t>
            </w:r>
            <w:proofErr w:type="spellStart"/>
            <w:r w:rsidRPr="006411E3">
              <w:rPr>
                <w:rFonts w:ascii="Segoe UI" w:hAnsi="Segoe UI" w:cs="Segoe UI"/>
              </w:rPr>
              <w:t>due</w:t>
            </w:r>
            <w:proofErr w:type="spellEnd"/>
            <w:r w:rsidRPr="006411E3">
              <w:rPr>
                <w:rFonts w:ascii="Segoe UI" w:hAnsi="Segoe UI" w:cs="Segoe UI"/>
              </w:rPr>
              <w:t xml:space="preserve"> to </w:t>
            </w:r>
            <w:proofErr w:type="spellStart"/>
            <w:r w:rsidRPr="006411E3">
              <w:rPr>
                <w:rFonts w:ascii="Segoe UI" w:hAnsi="Segoe UI" w:cs="Segoe UI"/>
              </w:rPr>
              <w:t>being</w:t>
            </w:r>
            <w:proofErr w:type="spellEnd"/>
            <w:r w:rsidRPr="006411E3">
              <w:rPr>
                <w:rFonts w:ascii="Segoe UI" w:hAnsi="Segoe UI" w:cs="Segoe UI"/>
              </w:rPr>
              <w:t xml:space="preserve"> </w:t>
            </w:r>
            <w:proofErr w:type="spellStart"/>
            <w:r w:rsidRPr="006411E3">
              <w:rPr>
                <w:rFonts w:ascii="Segoe UI" w:hAnsi="Segoe UI" w:cs="Segoe UI"/>
              </w:rPr>
              <w:t>included</w:t>
            </w:r>
            <w:proofErr w:type="spellEnd"/>
            <w:r w:rsidRPr="006411E3">
              <w:rPr>
                <w:rFonts w:ascii="Segoe UI" w:hAnsi="Segoe UI" w:cs="Segoe UI"/>
              </w:rPr>
              <w:t xml:space="preserve"> in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record</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entities</w:t>
            </w:r>
            <w:proofErr w:type="spellEnd"/>
            <w:r w:rsidRPr="006411E3">
              <w:rPr>
                <w:rFonts w:ascii="Segoe UI" w:hAnsi="Segoe UI" w:cs="Segoe UI"/>
              </w:rPr>
              <w:t xml:space="preserve"> </w:t>
            </w:r>
            <w:proofErr w:type="spellStart"/>
            <w:r w:rsidRPr="006411E3">
              <w:rPr>
                <w:rFonts w:ascii="Segoe UI" w:hAnsi="Segoe UI" w:cs="Segoe UI"/>
              </w:rPr>
              <w:t>with</w:t>
            </w:r>
            <w:proofErr w:type="spellEnd"/>
            <w:r w:rsidRPr="006411E3">
              <w:rPr>
                <w:rFonts w:ascii="Segoe UI" w:hAnsi="Segoe UI" w:cs="Segoe UI"/>
              </w:rPr>
              <w:t xml:space="preserve"> negative </w:t>
            </w:r>
            <w:proofErr w:type="spellStart"/>
            <w:r w:rsidRPr="006411E3">
              <w:rPr>
                <w:rFonts w:ascii="Segoe UI" w:hAnsi="Segoe UI" w:cs="Segoe UI"/>
              </w:rPr>
              <w:t>references</w:t>
            </w:r>
            <w:proofErr w:type="spellEnd"/>
            <w:r w:rsidRPr="006411E3">
              <w:rPr>
                <w:rFonts w:ascii="Segoe UI" w:hAnsi="Segoe UI" w:cs="Segoe UI"/>
              </w:rPr>
              <w:t xml:space="preserve">, as </w:t>
            </w:r>
            <w:proofErr w:type="spellStart"/>
            <w:r w:rsidRPr="006411E3">
              <w:rPr>
                <w:rFonts w:ascii="Segoe UI" w:hAnsi="Segoe UI" w:cs="Segoe UI"/>
              </w:rPr>
              <w:t>defined</w:t>
            </w:r>
            <w:proofErr w:type="spellEnd"/>
            <w:r w:rsidRPr="006411E3">
              <w:rPr>
                <w:rFonts w:ascii="Segoe UI" w:hAnsi="Segoe UI" w:cs="Segoe UI"/>
              </w:rPr>
              <w:t xml:space="preserve"> in </w:t>
            </w:r>
            <w:proofErr w:type="spellStart"/>
            <w:r w:rsidRPr="006411E3">
              <w:rPr>
                <w:rFonts w:ascii="Segoe UI" w:hAnsi="Segoe UI" w:cs="Segoe UI"/>
              </w:rPr>
              <w:t>point</w:t>
            </w:r>
            <w:proofErr w:type="spellEnd"/>
            <w:r w:rsidRPr="006411E3">
              <w:rPr>
                <w:rFonts w:ascii="Segoe UI" w:hAnsi="Segoe UI" w:cs="Segoe UI"/>
              </w:rPr>
              <w:t xml:space="preserve"> a)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fourth</w:t>
            </w:r>
            <w:proofErr w:type="spellEnd"/>
            <w:r w:rsidRPr="006411E3">
              <w:rPr>
                <w:rFonts w:ascii="Segoe UI" w:hAnsi="Segoe UI" w:cs="Segoe UI"/>
              </w:rPr>
              <w:t xml:space="preserve"> </w:t>
            </w:r>
            <w:proofErr w:type="spellStart"/>
            <w:r w:rsidRPr="006411E3">
              <w:rPr>
                <w:rFonts w:ascii="Segoe UI" w:hAnsi="Segoe UI" w:cs="Segoe UI"/>
              </w:rPr>
              <w:t>paragraph</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Article</w:t>
            </w:r>
            <w:proofErr w:type="spellEnd"/>
            <w:r w:rsidRPr="006411E3">
              <w:rPr>
                <w:rFonts w:ascii="Segoe UI" w:hAnsi="Segoe UI" w:cs="Segoe UI"/>
              </w:rPr>
              <w:t xml:space="preserve"> 75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PPA-3</w:t>
            </w:r>
          </w:p>
          <w:p w14:paraId="10B7FD71" w14:textId="77777777" w:rsidR="000516D1" w:rsidRPr="000516D1" w:rsidRDefault="000516D1" w:rsidP="00ED11F1">
            <w:pPr>
              <w:jc w:val="both"/>
              <w:rPr>
                <w:rFonts w:ascii="Segoe UI" w:hAnsi="Segoe UI" w:cs="Segoe UI"/>
                <w:sz w:val="10"/>
                <w:szCs w:val="10"/>
              </w:rPr>
            </w:pPr>
          </w:p>
          <w:p w14:paraId="223B0EB9" w14:textId="1EA05C4C" w:rsidR="008706DF" w:rsidRPr="008706DF" w:rsidRDefault="008706DF" w:rsidP="00ED11F1">
            <w:pPr>
              <w:jc w:val="both"/>
              <w:rPr>
                <w:rFonts w:ascii="Segoe UI" w:hAnsi="Segoe UI" w:cs="Segoe UI"/>
                <w:sz w:val="10"/>
                <w:szCs w:val="10"/>
              </w:rPr>
            </w:pPr>
          </w:p>
        </w:tc>
        <w:tc>
          <w:tcPr>
            <w:tcW w:w="3685" w:type="dxa"/>
            <w:tcBorders>
              <w:top w:val="single" w:sz="4" w:space="0" w:color="auto"/>
              <w:left w:val="single" w:sz="4" w:space="0" w:color="auto"/>
              <w:bottom w:val="single" w:sz="4" w:space="0" w:color="auto"/>
              <w:right w:val="single" w:sz="4" w:space="0" w:color="auto"/>
            </w:tcBorders>
          </w:tcPr>
          <w:p w14:paraId="0D66F87E" w14:textId="77777777" w:rsidR="008706DF" w:rsidRPr="008706DF" w:rsidRDefault="008706DF" w:rsidP="00ED11F1">
            <w:pPr>
              <w:jc w:val="both"/>
              <w:rPr>
                <w:rFonts w:ascii="Segoe UI" w:hAnsi="Segoe UI" w:cs="Segoe UI"/>
                <w:sz w:val="10"/>
                <w:szCs w:val="10"/>
              </w:rPr>
            </w:pPr>
          </w:p>
          <w:p w14:paraId="5489046D" w14:textId="77777777" w:rsidR="002F0281" w:rsidRPr="002F0281" w:rsidRDefault="002F0281" w:rsidP="002F0281">
            <w:pPr>
              <w:jc w:val="both"/>
              <w:rPr>
                <w:rFonts w:ascii="Segoe UI" w:eastAsia="MS Mincho" w:hAnsi="Segoe UI" w:cs="Segoe UI"/>
                <w:lang w:val="en-GB"/>
              </w:rPr>
            </w:pPr>
            <w:r w:rsidRPr="002F0281">
              <w:rPr>
                <w:rFonts w:ascii="Segoe UI" w:eastAsia="MS Mincho" w:hAnsi="Segoe UI" w:cs="Segoe UI"/>
                <w:b/>
                <w:lang w:val="en-GB"/>
              </w:rPr>
              <w:t xml:space="preserve">The proof: </w:t>
            </w:r>
            <w:r w:rsidRPr="002F0281">
              <w:rPr>
                <w:rFonts w:ascii="Segoe UI" w:eastAsia="MS Mincho" w:hAnsi="Segoe UI" w:cs="Segoe UI"/>
                <w:lang w:val="en-GB"/>
              </w:rPr>
              <w:t xml:space="preserve">Completed </w:t>
            </w:r>
            <w:r w:rsidRPr="002F0281">
              <w:rPr>
                <w:rFonts w:ascii="Segoe UI" w:hAnsi="Segoe UI" w:cs="Segoe UI"/>
                <w:b/>
                <w:iCs/>
                <w:color w:val="000000"/>
              </w:rPr>
              <w:t>ESPD form</w:t>
            </w:r>
            <w:r w:rsidRPr="002F0281">
              <w:rPr>
                <w:rFonts w:ascii="Segoe UI" w:hAnsi="Segoe UI" w:cs="Segoe UI"/>
                <w:iCs/>
                <w:color w:val="000000"/>
              </w:rPr>
              <w:t xml:space="preserve">. </w:t>
            </w:r>
            <w:r w:rsidRPr="002F0281">
              <w:rPr>
                <w:rFonts w:ascii="Segoe UI" w:eastAsia="MS Mincho" w:hAnsi="Segoe UI" w:cs="Segoe UI"/>
                <w:color w:val="000000"/>
                <w:lang w:val="en-GB"/>
              </w:rPr>
              <w:t>(»Part III: Exclusion grounds, Section D: Purely national exclusion grounds«) for all economic operators involved in procedure</w:t>
            </w:r>
            <w:r w:rsidRPr="002F0281">
              <w:rPr>
                <w:rFonts w:ascii="Segoe UI" w:eastAsia="MS Mincho" w:hAnsi="Segoe UI" w:cs="Segoe UI"/>
                <w:lang w:val="en-GB"/>
              </w:rPr>
              <w:t>.</w:t>
            </w:r>
          </w:p>
          <w:p w14:paraId="4EB08501" w14:textId="2822A7B8" w:rsidR="002245DC" w:rsidRPr="00D926FD" w:rsidRDefault="002245DC" w:rsidP="00ED11F1">
            <w:pPr>
              <w:jc w:val="both"/>
              <w:rPr>
                <w:rFonts w:ascii="Segoe UI" w:hAnsi="Segoe UI" w:cs="Segoe UI"/>
              </w:rPr>
            </w:pPr>
          </w:p>
        </w:tc>
      </w:tr>
      <w:tr w:rsidR="002245DC" w14:paraId="45DD7D02" w14:textId="77777777" w:rsidTr="00427DFF">
        <w:tc>
          <w:tcPr>
            <w:tcW w:w="651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4FE2DE3" w14:textId="48587BBB" w:rsidR="002245DC" w:rsidRPr="003C4CF5" w:rsidRDefault="002245DC" w:rsidP="00ED11F1">
            <w:pPr>
              <w:rPr>
                <w:rFonts w:ascii="Segoe UI" w:hAnsi="Segoe UI" w:cs="Segoe UI"/>
                <w:b/>
              </w:rPr>
            </w:pPr>
            <w:r w:rsidRPr="003C4CF5">
              <w:rPr>
                <w:rFonts w:ascii="Segoe UI" w:hAnsi="Segoe UI" w:cs="Segoe UI"/>
                <w:b/>
              </w:rPr>
              <w:t xml:space="preserve">P4: </w:t>
            </w:r>
            <w:proofErr w:type="spellStart"/>
            <w:r w:rsidR="00D01899" w:rsidRPr="003C4CF5">
              <w:rPr>
                <w:rFonts w:ascii="Segoe UI" w:hAnsi="Segoe UI" w:cs="Segoe UI"/>
                <w:b/>
              </w:rPr>
              <w:t>National</w:t>
            </w:r>
            <w:proofErr w:type="spellEnd"/>
            <w:r w:rsidR="00D01899" w:rsidRPr="003C4CF5">
              <w:rPr>
                <w:rFonts w:ascii="Segoe UI" w:hAnsi="Segoe UI" w:cs="Segoe UI"/>
                <w:b/>
              </w:rPr>
              <w:t xml:space="preserve"> </w:t>
            </w:r>
            <w:proofErr w:type="spellStart"/>
            <w:r w:rsidR="00D01899" w:rsidRPr="003C4CF5">
              <w:rPr>
                <w:rFonts w:ascii="Segoe UI" w:hAnsi="Segoe UI" w:cs="Segoe UI"/>
                <w:b/>
              </w:rPr>
              <w:t>provision</w:t>
            </w:r>
            <w:proofErr w:type="spellEnd"/>
            <w:r w:rsidR="00D01899" w:rsidRPr="003C4CF5">
              <w:rPr>
                <w:rFonts w:ascii="Segoe UI" w:hAnsi="Segoe UI" w:cs="Segoe UI"/>
                <w:b/>
              </w:rPr>
              <w:t xml:space="preserve"> – </w:t>
            </w:r>
            <w:proofErr w:type="spellStart"/>
            <w:r w:rsidR="00D01899" w:rsidRPr="003C4CF5">
              <w:rPr>
                <w:rFonts w:ascii="Segoe UI" w:hAnsi="Segoe UI" w:cs="Segoe UI"/>
                <w:b/>
              </w:rPr>
              <w:t>offence</w:t>
            </w:r>
            <w:proofErr w:type="spellEnd"/>
            <w:r w:rsidR="00D01899" w:rsidRPr="003C4CF5">
              <w:rPr>
                <w:rFonts w:ascii="Segoe UI" w:hAnsi="Segoe UI" w:cs="Segoe UI"/>
                <w:b/>
              </w:rPr>
              <w:t xml:space="preserve"> </w:t>
            </w:r>
            <w:proofErr w:type="spellStart"/>
            <w:r w:rsidR="00D01899" w:rsidRPr="003C4CF5">
              <w:rPr>
                <w:rFonts w:ascii="Segoe UI" w:hAnsi="Segoe UI" w:cs="Segoe UI"/>
                <w:b/>
              </w:rPr>
              <w:t>related</w:t>
            </w:r>
            <w:proofErr w:type="spellEnd"/>
            <w:r w:rsidR="00D01899" w:rsidRPr="003C4CF5">
              <w:rPr>
                <w:rFonts w:ascii="Segoe UI" w:hAnsi="Segoe UI" w:cs="Segoe UI"/>
                <w:b/>
              </w:rPr>
              <w:t xml:space="preserve"> to </w:t>
            </w:r>
            <w:proofErr w:type="spellStart"/>
            <w:r w:rsidR="00D01899" w:rsidRPr="003C4CF5">
              <w:rPr>
                <w:rFonts w:ascii="Segoe UI" w:hAnsi="Segoe UI" w:cs="Segoe UI"/>
                <w:b/>
              </w:rPr>
              <w:t>payment</w:t>
            </w:r>
            <w:proofErr w:type="spellEnd"/>
            <w:r w:rsidR="00D01899" w:rsidRPr="003C4CF5">
              <w:rPr>
                <w:rFonts w:ascii="Segoe UI" w:hAnsi="Segoe UI" w:cs="Segoe UI"/>
                <w:b/>
              </w:rPr>
              <w:t xml:space="preserve"> </w:t>
            </w:r>
            <w:proofErr w:type="spellStart"/>
            <w:r w:rsidR="00D01899" w:rsidRPr="003C4CF5">
              <w:rPr>
                <w:rFonts w:ascii="Segoe UI" w:hAnsi="Segoe UI" w:cs="Segoe UI"/>
                <w:b/>
              </w:rPr>
              <w:t>for</w:t>
            </w:r>
            <w:proofErr w:type="spellEnd"/>
            <w:r w:rsidR="00D01899" w:rsidRPr="003C4CF5">
              <w:rPr>
                <w:rFonts w:ascii="Segoe UI" w:hAnsi="Segoe UI" w:cs="Segoe UI"/>
                <w:b/>
              </w:rPr>
              <w:t xml:space="preserve"> </w:t>
            </w:r>
            <w:proofErr w:type="spellStart"/>
            <w:r w:rsidR="00D01899" w:rsidRPr="003C4CF5">
              <w:rPr>
                <w:rFonts w:ascii="Segoe UI" w:hAnsi="Segoe UI" w:cs="Segoe UI"/>
                <w:b/>
              </w:rPr>
              <w:t>work</w:t>
            </w:r>
            <w:proofErr w:type="spellEnd"/>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633374F" w14:textId="5FCC23E0" w:rsidR="002245DC" w:rsidRPr="003C4CF5" w:rsidRDefault="00D926FD" w:rsidP="00ED11F1">
            <w:pPr>
              <w:rPr>
                <w:rFonts w:ascii="Segoe UI" w:hAnsi="Segoe UI" w:cs="Segoe UI"/>
                <w:b/>
              </w:rPr>
            </w:pPr>
            <w:proofErr w:type="spellStart"/>
            <w:r w:rsidRPr="003C4CF5">
              <w:rPr>
                <w:rFonts w:ascii="Segoe UI" w:hAnsi="Segoe UI" w:cs="Segoe UI"/>
                <w:b/>
              </w:rPr>
              <w:t>Proof</w:t>
            </w:r>
            <w:proofErr w:type="spellEnd"/>
          </w:p>
        </w:tc>
      </w:tr>
      <w:tr w:rsidR="002245DC" w14:paraId="3C24D761" w14:textId="77777777" w:rsidTr="00427DFF">
        <w:tc>
          <w:tcPr>
            <w:tcW w:w="6516" w:type="dxa"/>
            <w:tcBorders>
              <w:top w:val="single" w:sz="4" w:space="0" w:color="auto"/>
              <w:left w:val="single" w:sz="4" w:space="0" w:color="auto"/>
              <w:bottom w:val="single" w:sz="4" w:space="0" w:color="auto"/>
              <w:right w:val="single" w:sz="4" w:space="0" w:color="auto"/>
            </w:tcBorders>
          </w:tcPr>
          <w:p w14:paraId="136EF462" w14:textId="77777777" w:rsidR="000516D1" w:rsidRPr="000516D1" w:rsidRDefault="000516D1" w:rsidP="00ED11F1">
            <w:pPr>
              <w:jc w:val="both"/>
              <w:rPr>
                <w:rFonts w:ascii="Segoe UI" w:hAnsi="Segoe UI" w:cs="Segoe UI"/>
                <w:sz w:val="10"/>
                <w:szCs w:val="10"/>
              </w:rPr>
            </w:pPr>
          </w:p>
          <w:p w14:paraId="161D8B5B" w14:textId="16BA8E6F" w:rsidR="002245DC" w:rsidRPr="006411E3" w:rsidRDefault="002245DC" w:rsidP="00ED11F1">
            <w:pPr>
              <w:jc w:val="both"/>
              <w:rPr>
                <w:rFonts w:ascii="Segoe UI" w:hAnsi="Segoe UI" w:cs="Segoe UI"/>
                <w:sz w:val="21"/>
                <w:szCs w:val="21"/>
              </w:rPr>
            </w:pP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Economic</w:t>
            </w:r>
            <w:proofErr w:type="spellEnd"/>
            <w:r w:rsidRPr="006411E3">
              <w:rPr>
                <w:rFonts w:ascii="Segoe UI" w:hAnsi="Segoe UI" w:cs="Segoe UI"/>
                <w:sz w:val="21"/>
                <w:szCs w:val="21"/>
              </w:rPr>
              <w:t xml:space="preserve"> Operator </w:t>
            </w:r>
            <w:proofErr w:type="spellStart"/>
            <w:r w:rsidRPr="006411E3">
              <w:rPr>
                <w:rFonts w:ascii="Segoe UI" w:hAnsi="Segoe UI" w:cs="Segoe UI"/>
                <w:sz w:val="21"/>
                <w:szCs w:val="21"/>
              </w:rPr>
              <w:t>must</w:t>
            </w:r>
            <w:proofErr w:type="spellEnd"/>
            <w:r w:rsidRPr="006411E3">
              <w:rPr>
                <w:rFonts w:ascii="Segoe UI" w:hAnsi="Segoe UI" w:cs="Segoe UI"/>
                <w:sz w:val="21"/>
                <w:szCs w:val="21"/>
              </w:rPr>
              <w:t xml:space="preserve"> be </w:t>
            </w:r>
            <w:proofErr w:type="spellStart"/>
            <w:r w:rsidRPr="006411E3">
              <w:rPr>
                <w:rFonts w:ascii="Segoe UI" w:hAnsi="Segoe UI" w:cs="Segoe UI"/>
                <w:sz w:val="21"/>
                <w:szCs w:val="21"/>
              </w:rPr>
              <w:t>excluded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Contracting</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Authority</w:t>
            </w:r>
            <w:proofErr w:type="spellEnd"/>
            <w:r w:rsidRPr="006411E3">
              <w:rPr>
                <w:rFonts w:ascii="Segoe UI" w:hAnsi="Segoe UI" w:cs="Segoe UI"/>
                <w:sz w:val="21"/>
                <w:szCs w:val="21"/>
              </w:rPr>
              <w:t xml:space="preserve"> from </w:t>
            </w:r>
            <w:proofErr w:type="spellStart"/>
            <w:r w:rsidRPr="006411E3">
              <w:rPr>
                <w:rFonts w:ascii="Segoe UI" w:hAnsi="Segoe UI" w:cs="Segoe UI"/>
                <w:sz w:val="21"/>
                <w:szCs w:val="21"/>
              </w:rPr>
              <w:t>participating</w:t>
            </w:r>
            <w:proofErr w:type="spellEnd"/>
            <w:r w:rsidRPr="006411E3">
              <w:rPr>
                <w:rFonts w:ascii="Segoe UI" w:hAnsi="Segoe UI" w:cs="Segoe UI"/>
                <w:sz w:val="21"/>
                <w:szCs w:val="21"/>
              </w:rPr>
              <w:t xml:space="preserve"> in a </w:t>
            </w:r>
            <w:proofErr w:type="spellStart"/>
            <w:r w:rsidRPr="006411E3">
              <w:rPr>
                <w:rFonts w:ascii="Segoe UI" w:hAnsi="Segoe UI" w:cs="Segoe UI"/>
                <w:sz w:val="21"/>
                <w:szCs w:val="21"/>
              </w:rPr>
              <w:t>public</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procurement</w:t>
            </w:r>
            <w:proofErr w:type="spellEnd"/>
            <w:r w:rsidRPr="006411E3">
              <w:rPr>
                <w:rFonts w:ascii="Segoe UI" w:hAnsi="Segoe UI" w:cs="Segoe UI"/>
                <w:sz w:val="21"/>
                <w:szCs w:val="21"/>
              </w:rPr>
              <w:t xml:space="preserve"> procedure it </w:t>
            </w:r>
            <w:proofErr w:type="spellStart"/>
            <w:r w:rsidRPr="006411E3">
              <w:rPr>
                <w:rFonts w:ascii="Segoe UI" w:hAnsi="Segoe UI" w:cs="Segoe UI"/>
                <w:sz w:val="21"/>
                <w:szCs w:val="21"/>
              </w:rPr>
              <w:t>has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been</w:t>
            </w:r>
            <w:proofErr w:type="spellEnd"/>
            <w:r w:rsidRPr="006411E3">
              <w:rPr>
                <w:rFonts w:ascii="Segoe UI" w:hAnsi="Segoe UI" w:cs="Segoe UI"/>
                <w:sz w:val="21"/>
                <w:szCs w:val="21"/>
              </w:rPr>
              <w:t xml:space="preserve"> in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3 </w:t>
            </w:r>
            <w:proofErr w:type="spellStart"/>
            <w:r w:rsidRPr="006411E3">
              <w:rPr>
                <w:rFonts w:ascii="Segoe UI" w:hAnsi="Segoe UI" w:cs="Segoe UI"/>
                <w:sz w:val="21"/>
                <w:szCs w:val="21"/>
              </w:rPr>
              <w:t>years</w:t>
            </w:r>
            <w:proofErr w:type="spellEnd"/>
            <w:r w:rsidRPr="006411E3">
              <w:rPr>
                <w:rFonts w:ascii="Segoe UI" w:hAnsi="Segoe UI" w:cs="Segoe UI"/>
                <w:sz w:val="21"/>
                <w:szCs w:val="21"/>
              </w:rPr>
              <w:t xml:space="preserve"> prior to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expiry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deadline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submitting</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bids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find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twice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offence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related</w:t>
            </w:r>
            <w:proofErr w:type="spellEnd"/>
            <w:r w:rsidRPr="006411E3">
              <w:rPr>
                <w:rFonts w:ascii="Segoe UI" w:hAnsi="Segoe UI" w:cs="Segoe UI"/>
                <w:sz w:val="21"/>
                <w:szCs w:val="21"/>
              </w:rPr>
              <w:t xml:space="preserve"> to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payment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work</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working</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hours</w:t>
            </w:r>
            <w:proofErr w:type="spellEnd"/>
            <w:r w:rsidRPr="006411E3">
              <w:rPr>
                <w:rFonts w:ascii="Segoe UI" w:hAnsi="Segoe UI" w:cs="Segoe UI"/>
                <w:sz w:val="21"/>
                <w:szCs w:val="21"/>
              </w:rPr>
              <w:t xml:space="preserve">, on </w:t>
            </w:r>
            <w:proofErr w:type="spellStart"/>
            <w:r w:rsidRPr="006411E3">
              <w:rPr>
                <w:rFonts w:ascii="Segoe UI" w:hAnsi="Segoe UI" w:cs="Segoe UI"/>
                <w:sz w:val="21"/>
                <w:szCs w:val="21"/>
              </w:rPr>
              <w:t>rest</w:t>
            </w:r>
            <w:proofErr w:type="spellEnd"/>
            <w:r w:rsidRPr="006411E3">
              <w:rPr>
                <w:rFonts w:ascii="Segoe UI" w:hAnsi="Segoe UI" w:cs="Segoe UI"/>
                <w:sz w:val="21"/>
                <w:szCs w:val="21"/>
              </w:rPr>
              <w:t xml:space="preserve">, on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performance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work</w:t>
            </w:r>
            <w:proofErr w:type="spellEnd"/>
            <w:r w:rsidRPr="006411E3">
              <w:rPr>
                <w:rFonts w:ascii="Segoe UI" w:hAnsi="Segoe UI" w:cs="Segoe UI"/>
                <w:sz w:val="21"/>
                <w:szCs w:val="21"/>
              </w:rPr>
              <w:t xml:space="preserve"> on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basis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civil </w:t>
            </w:r>
            <w:proofErr w:type="spellStart"/>
            <w:r w:rsidRPr="006411E3">
              <w:rPr>
                <w:rFonts w:ascii="Segoe UI" w:hAnsi="Segoe UI" w:cs="Segoe UI"/>
                <w:sz w:val="21"/>
                <w:szCs w:val="21"/>
              </w:rPr>
              <w:t>law</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contracts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despite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existence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elements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employment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relationship</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in </w:t>
            </w:r>
            <w:proofErr w:type="spellStart"/>
            <w:r w:rsidRPr="006411E3">
              <w:rPr>
                <w:rFonts w:ascii="Segoe UI" w:hAnsi="Segoe UI" w:cs="Segoe UI"/>
                <w:sz w:val="21"/>
                <w:szCs w:val="21"/>
              </w:rPr>
              <w:t>connection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with</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employment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illegal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workers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way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a </w:t>
            </w:r>
            <w:proofErr w:type="spellStart"/>
            <w:r w:rsidRPr="006411E3">
              <w:rPr>
                <w:rFonts w:ascii="Segoe UI" w:hAnsi="Segoe UI" w:cs="Segoe UI"/>
                <w:sz w:val="21"/>
                <w:szCs w:val="21"/>
              </w:rPr>
              <w:t>final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decision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competent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authority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Republic</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Slovenia</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another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Member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State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a </w:t>
            </w:r>
            <w:proofErr w:type="spellStart"/>
            <w:r w:rsidRPr="006411E3">
              <w:rPr>
                <w:rFonts w:ascii="Segoe UI" w:hAnsi="Segoe UI" w:cs="Segoe UI"/>
                <w:sz w:val="21"/>
                <w:szCs w:val="21"/>
              </w:rPr>
              <w:t>third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country</w:t>
            </w:r>
            <w:proofErr w:type="spellEnd"/>
            <w:r w:rsidRPr="006411E3">
              <w:rPr>
                <w:rFonts w:ascii="Segoe UI" w:hAnsi="Segoe UI" w:cs="Segoe UI"/>
                <w:sz w:val="21"/>
                <w:szCs w:val="21"/>
              </w:rPr>
              <w:t xml:space="preserve">. </w:t>
            </w:r>
          </w:p>
          <w:p w14:paraId="0AD41268" w14:textId="77777777" w:rsidR="005D02F1" w:rsidRPr="00D926FD" w:rsidRDefault="005D02F1" w:rsidP="005D02F1">
            <w:pPr>
              <w:jc w:val="both"/>
              <w:rPr>
                <w:rFonts w:ascii="Segoe UI" w:hAnsi="Segoe UI" w:cs="Segoe UI"/>
                <w:sz w:val="10"/>
                <w:szCs w:val="10"/>
              </w:rPr>
            </w:pPr>
          </w:p>
          <w:p w14:paraId="6B692656" w14:textId="77777777" w:rsidR="00337803" w:rsidRPr="006411E3" w:rsidRDefault="00337803" w:rsidP="00337803">
            <w:pPr>
              <w:jc w:val="both"/>
              <w:rPr>
                <w:rFonts w:ascii="Segoe UI" w:hAnsi="Segoe UI" w:cs="Segoe UI"/>
                <w:sz w:val="21"/>
                <w:szCs w:val="21"/>
              </w:rPr>
            </w:pPr>
            <w:r w:rsidRPr="006411E3">
              <w:rPr>
                <w:rFonts w:ascii="Segoe UI" w:hAnsi="Segoe UI" w:cs="Segoe UI"/>
                <w:sz w:val="21"/>
                <w:szCs w:val="21"/>
              </w:rPr>
              <w:t xml:space="preserve">In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case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that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Economic</w:t>
            </w:r>
            <w:proofErr w:type="spellEnd"/>
            <w:r w:rsidRPr="006411E3">
              <w:rPr>
                <w:rFonts w:ascii="Segoe UI" w:hAnsi="Segoe UI" w:cs="Segoe UI"/>
                <w:sz w:val="21"/>
                <w:szCs w:val="21"/>
              </w:rPr>
              <w:t xml:space="preserve"> Operator is in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situation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referred</w:t>
            </w:r>
            <w:proofErr w:type="spellEnd"/>
            <w:r w:rsidRPr="006411E3">
              <w:rPr>
                <w:rFonts w:ascii="Segoe UI" w:hAnsi="Segoe UI" w:cs="Segoe UI"/>
                <w:sz w:val="21"/>
                <w:szCs w:val="21"/>
              </w:rPr>
              <w:t xml:space="preserve"> to in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above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paragraph</w:t>
            </w:r>
            <w:proofErr w:type="spellEnd"/>
            <w:r w:rsidRPr="006411E3">
              <w:rPr>
                <w:rFonts w:ascii="Segoe UI" w:hAnsi="Segoe UI" w:cs="Segoe UI"/>
                <w:sz w:val="21"/>
                <w:szCs w:val="21"/>
              </w:rPr>
              <w:t xml:space="preserve">, in </w:t>
            </w:r>
            <w:proofErr w:type="spellStart"/>
            <w:r w:rsidRPr="006411E3">
              <w:rPr>
                <w:rFonts w:ascii="Segoe UI" w:hAnsi="Segoe UI" w:cs="Segoe UI"/>
                <w:sz w:val="21"/>
                <w:szCs w:val="21"/>
              </w:rPr>
              <w:t>accordance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with</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paragraph</w:t>
            </w:r>
            <w:proofErr w:type="spellEnd"/>
            <w:r w:rsidRPr="006411E3">
              <w:rPr>
                <w:rFonts w:ascii="Segoe UI" w:hAnsi="Segoe UI" w:cs="Segoe UI"/>
                <w:sz w:val="21"/>
                <w:szCs w:val="21"/>
              </w:rPr>
              <w:t xml:space="preserve"> 9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Article</w:t>
            </w:r>
            <w:proofErr w:type="spellEnd"/>
            <w:r w:rsidRPr="006411E3">
              <w:rPr>
                <w:rFonts w:ascii="Segoe UI" w:hAnsi="Segoe UI" w:cs="Segoe UI"/>
                <w:sz w:val="21"/>
                <w:szCs w:val="21"/>
              </w:rPr>
              <w:t xml:space="preserve"> 75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PPA-3,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Contracting</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Authority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may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submit</w:t>
            </w:r>
            <w:proofErr w:type="spellEnd"/>
            <w:r w:rsidRPr="006411E3">
              <w:rPr>
                <w:rFonts w:ascii="Segoe UI" w:hAnsi="Segoe UI" w:cs="Segoe UI"/>
                <w:sz w:val="21"/>
                <w:szCs w:val="21"/>
              </w:rPr>
              <w:t xml:space="preserve"> evidence </w:t>
            </w:r>
            <w:proofErr w:type="spellStart"/>
            <w:r w:rsidRPr="006411E3">
              <w:rPr>
                <w:rFonts w:ascii="Segoe UI" w:hAnsi="Segoe UI" w:cs="Segoe UI"/>
                <w:sz w:val="21"/>
                <w:szCs w:val="21"/>
              </w:rPr>
              <w:t>that</w:t>
            </w:r>
            <w:proofErr w:type="spellEnd"/>
            <w:r w:rsidRPr="006411E3">
              <w:rPr>
                <w:rFonts w:ascii="Segoe UI" w:hAnsi="Segoe UI" w:cs="Segoe UI"/>
                <w:sz w:val="21"/>
                <w:szCs w:val="21"/>
              </w:rPr>
              <w:t xml:space="preserve"> it </w:t>
            </w:r>
            <w:proofErr w:type="spellStart"/>
            <w:r w:rsidRPr="006411E3">
              <w:rPr>
                <w:rFonts w:ascii="Segoe UI" w:hAnsi="Segoe UI" w:cs="Segoe UI"/>
                <w:sz w:val="21"/>
                <w:szCs w:val="21"/>
              </w:rPr>
              <w:lastRenderedPageBreak/>
              <w:t>has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taken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sufficient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measures</w:t>
            </w:r>
            <w:proofErr w:type="spellEnd"/>
            <w:r w:rsidRPr="006411E3">
              <w:rPr>
                <w:rFonts w:ascii="Segoe UI" w:hAnsi="Segoe UI" w:cs="Segoe UI"/>
                <w:sz w:val="21"/>
                <w:szCs w:val="21"/>
              </w:rPr>
              <w:t xml:space="preserve"> to </w:t>
            </w:r>
            <w:proofErr w:type="spellStart"/>
            <w:r w:rsidRPr="006411E3">
              <w:rPr>
                <w:rFonts w:ascii="Segoe UI" w:hAnsi="Segoe UI" w:cs="Segoe UI"/>
                <w:sz w:val="21"/>
                <w:szCs w:val="21"/>
              </w:rPr>
              <w:t>prove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its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reliability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despite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existence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reasons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exclusion</w:t>
            </w:r>
            <w:proofErr w:type="spellEnd"/>
            <w:r w:rsidRPr="006411E3">
              <w:rPr>
                <w:rFonts w:ascii="Segoe UI" w:hAnsi="Segoe UI" w:cs="Segoe UI"/>
                <w:sz w:val="21"/>
                <w:szCs w:val="21"/>
              </w:rPr>
              <w:t>.</w:t>
            </w:r>
          </w:p>
          <w:p w14:paraId="3BF093C6" w14:textId="77777777" w:rsidR="00337803" w:rsidRPr="00427DFF" w:rsidRDefault="00337803" w:rsidP="00337803">
            <w:pPr>
              <w:jc w:val="both"/>
              <w:rPr>
                <w:rFonts w:ascii="Segoe UI" w:hAnsi="Segoe UI" w:cs="Segoe UI"/>
                <w:sz w:val="10"/>
                <w:szCs w:val="10"/>
              </w:rPr>
            </w:pPr>
          </w:p>
          <w:p w14:paraId="7CE6C054" w14:textId="77777777" w:rsidR="005D02F1" w:rsidRDefault="00337803" w:rsidP="00337803">
            <w:pPr>
              <w:jc w:val="both"/>
              <w:rPr>
                <w:rFonts w:ascii="Segoe UI" w:hAnsi="Segoe UI" w:cs="Segoe UI"/>
                <w:sz w:val="21"/>
                <w:szCs w:val="21"/>
              </w:rPr>
            </w:pPr>
            <w:proofErr w:type="spellStart"/>
            <w:r w:rsidRPr="006411E3">
              <w:rPr>
                <w:rFonts w:ascii="Segoe UI" w:hAnsi="Segoe UI" w:cs="Segoe UI"/>
                <w:sz w:val="21"/>
                <w:szCs w:val="21"/>
              </w:rPr>
              <w:t>Payment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commitment</w:t>
            </w:r>
            <w:proofErr w:type="spellEnd"/>
            <w:r w:rsidRPr="006411E3">
              <w:rPr>
                <w:rFonts w:ascii="Segoe UI" w:hAnsi="Segoe UI" w:cs="Segoe UI"/>
                <w:sz w:val="21"/>
                <w:szCs w:val="21"/>
              </w:rPr>
              <w:t xml:space="preserve"> to </w:t>
            </w:r>
            <w:proofErr w:type="spellStart"/>
            <w:r w:rsidRPr="006411E3">
              <w:rPr>
                <w:rFonts w:ascii="Segoe UI" w:hAnsi="Segoe UI" w:cs="Segoe UI"/>
                <w:sz w:val="21"/>
                <w:szCs w:val="21"/>
              </w:rPr>
              <w:t>pay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compensation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all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damage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caused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by</w:t>
            </w:r>
            <w:proofErr w:type="spellEnd"/>
            <w:r w:rsidRPr="006411E3">
              <w:rPr>
                <w:rFonts w:ascii="Segoe UI" w:hAnsi="Segoe UI" w:cs="Segoe UI"/>
                <w:sz w:val="21"/>
                <w:szCs w:val="21"/>
              </w:rPr>
              <w:t xml:space="preserve"> a </w:t>
            </w:r>
            <w:proofErr w:type="spellStart"/>
            <w:r w:rsidRPr="006411E3">
              <w:rPr>
                <w:rFonts w:ascii="Segoe UI" w:hAnsi="Segoe UI" w:cs="Segoe UI"/>
                <w:sz w:val="21"/>
                <w:szCs w:val="21"/>
              </w:rPr>
              <w:t>criminal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act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violation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active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cooperation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with</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investigative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authorities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complete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clarification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facts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circumstances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adoption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concrete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technical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organizational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personnel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measures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appropriate</w:t>
            </w:r>
            <w:proofErr w:type="spellEnd"/>
            <w:r w:rsidRPr="006411E3">
              <w:rPr>
                <w:rFonts w:ascii="Segoe UI" w:hAnsi="Segoe UI" w:cs="Segoe UI"/>
                <w:sz w:val="21"/>
                <w:szCs w:val="21"/>
              </w:rPr>
              <w:t xml:space="preserve"> to </w:t>
            </w:r>
            <w:proofErr w:type="spellStart"/>
            <w:r w:rsidRPr="006411E3">
              <w:rPr>
                <w:rFonts w:ascii="Segoe UI" w:hAnsi="Segoe UI" w:cs="Segoe UI"/>
                <w:sz w:val="21"/>
                <w:szCs w:val="21"/>
              </w:rPr>
              <w:t>prevent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further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criminal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acts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violations</w:t>
            </w:r>
            <w:proofErr w:type="spellEnd"/>
            <w:r w:rsidRPr="006411E3">
              <w:rPr>
                <w:rFonts w:ascii="Segoe UI" w:hAnsi="Segoe UI" w:cs="Segoe UI"/>
                <w:sz w:val="21"/>
                <w:szCs w:val="21"/>
              </w:rPr>
              <w:t xml:space="preserve"> are </w:t>
            </w:r>
            <w:proofErr w:type="spellStart"/>
            <w:r w:rsidRPr="006411E3">
              <w:rPr>
                <w:rFonts w:ascii="Segoe UI" w:hAnsi="Segoe UI" w:cs="Segoe UI"/>
                <w:sz w:val="21"/>
                <w:szCs w:val="21"/>
              </w:rPr>
              <w:t>considered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sufficient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measures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When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evaluating</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measures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taken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economic</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entity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client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takes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into</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account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seriousness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special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circumstances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criminal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act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violation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If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client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assesses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that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evidence </w:t>
            </w:r>
            <w:proofErr w:type="spellStart"/>
            <w:r w:rsidRPr="006411E3">
              <w:rPr>
                <w:rFonts w:ascii="Segoe UI" w:hAnsi="Segoe UI" w:cs="Segoe UI"/>
                <w:sz w:val="21"/>
                <w:szCs w:val="21"/>
              </w:rPr>
              <w:t>submitted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business </w:t>
            </w:r>
            <w:proofErr w:type="spellStart"/>
            <w:r w:rsidRPr="006411E3">
              <w:rPr>
                <w:rFonts w:ascii="Segoe UI" w:hAnsi="Segoe UI" w:cs="Segoe UI"/>
                <w:sz w:val="21"/>
                <w:szCs w:val="21"/>
              </w:rPr>
              <w:t>entity</w:t>
            </w:r>
            <w:proofErr w:type="spellEnd"/>
            <w:r w:rsidRPr="006411E3">
              <w:rPr>
                <w:rFonts w:ascii="Segoe UI" w:hAnsi="Segoe UI" w:cs="Segoe UI"/>
                <w:sz w:val="21"/>
                <w:szCs w:val="21"/>
              </w:rPr>
              <w:t xml:space="preserve"> is </w:t>
            </w:r>
            <w:proofErr w:type="spellStart"/>
            <w:r w:rsidRPr="006411E3">
              <w:rPr>
                <w:rFonts w:ascii="Segoe UI" w:hAnsi="Segoe UI" w:cs="Segoe UI"/>
                <w:sz w:val="21"/>
                <w:szCs w:val="21"/>
              </w:rPr>
              <w:t>sufficient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business </w:t>
            </w:r>
            <w:proofErr w:type="spellStart"/>
            <w:r w:rsidRPr="006411E3">
              <w:rPr>
                <w:rFonts w:ascii="Segoe UI" w:hAnsi="Segoe UI" w:cs="Segoe UI"/>
                <w:sz w:val="21"/>
                <w:szCs w:val="21"/>
              </w:rPr>
              <w:t>entity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shall</w:t>
            </w:r>
            <w:proofErr w:type="spellEnd"/>
            <w:r w:rsidRPr="006411E3">
              <w:rPr>
                <w:rFonts w:ascii="Segoe UI" w:hAnsi="Segoe UI" w:cs="Segoe UI"/>
                <w:sz w:val="21"/>
                <w:szCs w:val="21"/>
              </w:rPr>
              <w:t xml:space="preserve"> not be </w:t>
            </w:r>
            <w:proofErr w:type="spellStart"/>
            <w:r w:rsidRPr="006411E3">
              <w:rPr>
                <w:rFonts w:ascii="Segoe UI" w:hAnsi="Segoe UI" w:cs="Segoe UI"/>
                <w:sz w:val="21"/>
                <w:szCs w:val="21"/>
              </w:rPr>
              <w:t>excluded</w:t>
            </w:r>
            <w:proofErr w:type="spellEnd"/>
            <w:r w:rsidRPr="006411E3">
              <w:rPr>
                <w:rFonts w:ascii="Segoe UI" w:hAnsi="Segoe UI" w:cs="Segoe UI"/>
                <w:sz w:val="21"/>
                <w:szCs w:val="21"/>
              </w:rPr>
              <w:t xml:space="preserve"> from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public</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procurement</w:t>
            </w:r>
            <w:proofErr w:type="spellEnd"/>
            <w:r w:rsidRPr="006411E3">
              <w:rPr>
                <w:rFonts w:ascii="Segoe UI" w:hAnsi="Segoe UI" w:cs="Segoe UI"/>
                <w:sz w:val="21"/>
                <w:szCs w:val="21"/>
              </w:rPr>
              <w:t xml:space="preserve"> procedure, </w:t>
            </w:r>
            <w:proofErr w:type="spellStart"/>
            <w:r w:rsidRPr="006411E3">
              <w:rPr>
                <w:rFonts w:ascii="Segoe UI" w:hAnsi="Segoe UI" w:cs="Segoe UI"/>
                <w:sz w:val="21"/>
                <w:szCs w:val="21"/>
              </w:rPr>
              <w:t>regardless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first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paragraph</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Article</w:t>
            </w:r>
            <w:proofErr w:type="spellEnd"/>
            <w:r w:rsidRPr="006411E3">
              <w:rPr>
                <w:rFonts w:ascii="Segoe UI" w:hAnsi="Segoe UI" w:cs="Segoe UI"/>
                <w:sz w:val="21"/>
                <w:szCs w:val="21"/>
              </w:rPr>
              <w:t xml:space="preserve"> 75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Public</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Procurement</w:t>
            </w:r>
            <w:proofErr w:type="spellEnd"/>
            <w:r w:rsidRPr="006411E3">
              <w:rPr>
                <w:rFonts w:ascii="Segoe UI" w:hAnsi="Segoe UI" w:cs="Segoe UI"/>
                <w:sz w:val="21"/>
                <w:szCs w:val="21"/>
              </w:rPr>
              <w:t xml:space="preserve"> Act-3. </w:t>
            </w:r>
            <w:proofErr w:type="spellStart"/>
            <w:r w:rsidRPr="006411E3">
              <w:rPr>
                <w:rFonts w:ascii="Segoe UI" w:hAnsi="Segoe UI" w:cs="Segoe UI"/>
                <w:sz w:val="21"/>
                <w:szCs w:val="21"/>
              </w:rPr>
              <w:t>If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client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assesses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that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measures</w:t>
            </w:r>
            <w:proofErr w:type="spellEnd"/>
            <w:r w:rsidRPr="006411E3">
              <w:rPr>
                <w:rFonts w:ascii="Segoe UI" w:hAnsi="Segoe UI" w:cs="Segoe UI"/>
                <w:sz w:val="21"/>
                <w:szCs w:val="21"/>
              </w:rPr>
              <w:t xml:space="preserve"> are not </w:t>
            </w:r>
            <w:proofErr w:type="spellStart"/>
            <w:r w:rsidRPr="006411E3">
              <w:rPr>
                <w:rFonts w:ascii="Segoe UI" w:hAnsi="Segoe UI" w:cs="Segoe UI"/>
                <w:sz w:val="21"/>
                <w:szCs w:val="21"/>
              </w:rPr>
              <w:t>sufficient</w:t>
            </w:r>
            <w:proofErr w:type="spellEnd"/>
            <w:r w:rsidRPr="006411E3">
              <w:rPr>
                <w:rFonts w:ascii="Segoe UI" w:hAnsi="Segoe UI" w:cs="Segoe UI"/>
                <w:sz w:val="21"/>
                <w:szCs w:val="21"/>
              </w:rPr>
              <w:t xml:space="preserve">, it </w:t>
            </w:r>
            <w:proofErr w:type="spellStart"/>
            <w:r w:rsidRPr="006411E3">
              <w:rPr>
                <w:rFonts w:ascii="Segoe UI" w:hAnsi="Segoe UI" w:cs="Segoe UI"/>
                <w:sz w:val="21"/>
                <w:szCs w:val="21"/>
              </w:rPr>
              <w:t>sends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justification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such</w:t>
            </w:r>
            <w:proofErr w:type="spellEnd"/>
            <w:r w:rsidRPr="006411E3">
              <w:rPr>
                <w:rFonts w:ascii="Segoe UI" w:hAnsi="Segoe UI" w:cs="Segoe UI"/>
                <w:sz w:val="21"/>
                <w:szCs w:val="21"/>
              </w:rPr>
              <w:t xml:space="preserve"> a </w:t>
            </w:r>
            <w:proofErr w:type="spellStart"/>
            <w:r w:rsidRPr="006411E3">
              <w:rPr>
                <w:rFonts w:ascii="Segoe UI" w:hAnsi="Segoe UI" w:cs="Segoe UI"/>
                <w:sz w:val="21"/>
                <w:szCs w:val="21"/>
              </w:rPr>
              <w:t>decision</w:t>
            </w:r>
            <w:proofErr w:type="spellEnd"/>
            <w:r w:rsidRPr="006411E3">
              <w:rPr>
                <w:rFonts w:ascii="Segoe UI" w:hAnsi="Segoe UI" w:cs="Segoe UI"/>
                <w:sz w:val="21"/>
                <w:szCs w:val="21"/>
              </w:rPr>
              <w:t xml:space="preserve"> to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economic</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entity</w:t>
            </w:r>
            <w:proofErr w:type="spellEnd"/>
            <w:r w:rsidRPr="006411E3">
              <w:rPr>
                <w:rFonts w:ascii="Segoe UI" w:hAnsi="Segoe UI" w:cs="Segoe UI"/>
                <w:sz w:val="21"/>
                <w:szCs w:val="21"/>
              </w:rPr>
              <w:t>.</w:t>
            </w:r>
          </w:p>
          <w:p w14:paraId="5D118F1D" w14:textId="56685DE3" w:rsidR="00757888" w:rsidRPr="00757888" w:rsidRDefault="00757888" w:rsidP="00337803">
            <w:pPr>
              <w:jc w:val="both"/>
              <w:rPr>
                <w:rFonts w:ascii="Segoe UI" w:eastAsia="Times New Roman" w:hAnsi="Segoe UI" w:cs="Segoe UI"/>
                <w:sz w:val="10"/>
                <w:szCs w:val="10"/>
              </w:rPr>
            </w:pPr>
          </w:p>
        </w:tc>
        <w:tc>
          <w:tcPr>
            <w:tcW w:w="3685" w:type="dxa"/>
            <w:tcBorders>
              <w:top w:val="single" w:sz="4" w:space="0" w:color="auto"/>
              <w:left w:val="single" w:sz="4" w:space="0" w:color="auto"/>
              <w:bottom w:val="single" w:sz="4" w:space="0" w:color="auto"/>
              <w:right w:val="single" w:sz="4" w:space="0" w:color="auto"/>
            </w:tcBorders>
          </w:tcPr>
          <w:p w14:paraId="3E0A4F86" w14:textId="77777777" w:rsidR="000516D1" w:rsidRPr="000516D1" w:rsidRDefault="000516D1" w:rsidP="00ED11F1">
            <w:pPr>
              <w:jc w:val="both"/>
              <w:rPr>
                <w:rFonts w:ascii="Segoe UI" w:hAnsi="Segoe UI" w:cs="Segoe UI"/>
                <w:sz w:val="10"/>
                <w:szCs w:val="10"/>
              </w:rPr>
            </w:pPr>
          </w:p>
          <w:p w14:paraId="167F7CF0" w14:textId="45F52406" w:rsidR="003253AC" w:rsidRDefault="002F0281" w:rsidP="002F0281">
            <w:pPr>
              <w:jc w:val="both"/>
              <w:rPr>
                <w:rFonts w:ascii="Segoe UI" w:eastAsia="MS Mincho" w:hAnsi="Segoe UI" w:cs="Segoe UI"/>
                <w:sz w:val="22"/>
                <w:szCs w:val="22"/>
                <w:lang w:val="en-GB"/>
              </w:rPr>
            </w:pPr>
            <w:r w:rsidRPr="002F0281">
              <w:rPr>
                <w:rFonts w:ascii="Segoe UI" w:eastAsia="MS Mincho" w:hAnsi="Segoe UI" w:cs="Segoe UI"/>
                <w:lang w:val="en-GB"/>
              </w:rPr>
              <w:t xml:space="preserve">Completed </w:t>
            </w:r>
            <w:r w:rsidRPr="002F0281">
              <w:rPr>
                <w:rFonts w:ascii="Segoe UI" w:hAnsi="Segoe UI" w:cs="Segoe UI"/>
                <w:b/>
                <w:iCs/>
                <w:color w:val="000000"/>
              </w:rPr>
              <w:t>ESPD form</w:t>
            </w:r>
            <w:r w:rsidRPr="002F0281">
              <w:rPr>
                <w:rFonts w:ascii="Segoe UI" w:hAnsi="Segoe UI" w:cs="Segoe UI"/>
                <w:iCs/>
                <w:color w:val="000000"/>
              </w:rPr>
              <w:t xml:space="preserve">. </w:t>
            </w:r>
            <w:r w:rsidRPr="002F0281">
              <w:rPr>
                <w:rFonts w:ascii="Segoe UI" w:eastAsia="MS Mincho" w:hAnsi="Segoe UI" w:cs="Segoe UI"/>
                <w:color w:val="000000"/>
                <w:lang w:val="en-GB"/>
              </w:rPr>
              <w:t>(»Part III: Exclusion grounds, Section D: Purely national exclusion grounds«) for all economic operators involved in procedure</w:t>
            </w:r>
            <w:r w:rsidRPr="003253AC">
              <w:rPr>
                <w:rFonts w:ascii="Segoe UI" w:eastAsia="MS Mincho" w:hAnsi="Segoe UI" w:cs="Segoe UI"/>
                <w:sz w:val="22"/>
                <w:szCs w:val="22"/>
                <w:lang w:val="en-GB"/>
              </w:rPr>
              <w:t>.</w:t>
            </w:r>
            <w:r w:rsidR="003253AC">
              <w:rPr>
                <w:rFonts w:ascii="Segoe UI" w:eastAsia="MS Mincho" w:hAnsi="Segoe UI" w:cs="Segoe UI"/>
                <w:sz w:val="22"/>
                <w:szCs w:val="22"/>
                <w:lang w:val="en-GB"/>
              </w:rPr>
              <w:t xml:space="preserve"> To the extent that your answer in this case is YES, and you are exercising the redress mechanism, in the “Describe them” field, write the violations and measures that you can use to provide your reliability despite the existence of grounds for exclusion.</w:t>
            </w:r>
          </w:p>
          <w:p w14:paraId="027500C5" w14:textId="77777777" w:rsidR="003253AC" w:rsidRDefault="003253AC" w:rsidP="002F0281">
            <w:pPr>
              <w:jc w:val="both"/>
              <w:rPr>
                <w:rFonts w:ascii="Segoe UI" w:eastAsia="MS Mincho" w:hAnsi="Segoe UI" w:cs="Segoe UI"/>
                <w:sz w:val="22"/>
                <w:szCs w:val="22"/>
                <w:shd w:val="clear" w:color="auto" w:fill="D2E3FC"/>
                <w:lang w:val="en-GB"/>
              </w:rPr>
            </w:pPr>
          </w:p>
          <w:p w14:paraId="05AC4021" w14:textId="5AAFD7BC" w:rsidR="002245DC" w:rsidRPr="00D926FD" w:rsidRDefault="002245DC" w:rsidP="003253AC">
            <w:pPr>
              <w:jc w:val="both"/>
              <w:rPr>
                <w:rFonts w:ascii="Segoe UI" w:hAnsi="Segoe UI" w:cs="Segoe UI"/>
              </w:rPr>
            </w:pPr>
          </w:p>
        </w:tc>
      </w:tr>
    </w:tbl>
    <w:p w14:paraId="43FAA787" w14:textId="01F9C1FC" w:rsidR="00886AF3" w:rsidRDefault="00886AF3" w:rsidP="000C5C55">
      <w:pPr>
        <w:spacing w:line="240" w:lineRule="auto"/>
        <w:jc w:val="both"/>
        <w:rPr>
          <w:rFonts w:ascii="Segoe UI" w:hAnsi="Segoe UI" w:cs="Segoe UI"/>
          <w:sz w:val="10"/>
          <w:szCs w:val="10"/>
        </w:rPr>
      </w:pPr>
    </w:p>
    <w:p w14:paraId="140D09CD" w14:textId="101D1609" w:rsidR="00964B0C" w:rsidRDefault="00964B0C" w:rsidP="000C5C55">
      <w:pPr>
        <w:spacing w:line="240" w:lineRule="auto"/>
        <w:jc w:val="both"/>
        <w:rPr>
          <w:rFonts w:ascii="Segoe UI" w:hAnsi="Segoe UI" w:cs="Segoe UI"/>
          <w:sz w:val="18"/>
          <w:szCs w:val="18"/>
        </w:rPr>
      </w:pPr>
    </w:p>
    <w:p w14:paraId="42548B2E" w14:textId="77777777" w:rsidR="00474D5F" w:rsidRPr="00474D5F" w:rsidRDefault="00474D5F" w:rsidP="00474D5F">
      <w:pPr>
        <w:autoSpaceDE w:val="0"/>
        <w:autoSpaceDN w:val="0"/>
        <w:adjustRightInd w:val="0"/>
        <w:spacing w:line="240" w:lineRule="auto"/>
        <w:jc w:val="both"/>
        <w:rPr>
          <w:rFonts w:ascii="Segoe UI" w:eastAsia="Times New Roman" w:hAnsi="Segoe UI" w:cs="Segoe UI"/>
          <w:b/>
          <w:sz w:val="22"/>
          <w:u w:val="single"/>
          <w:lang w:val="en-GB" w:eastAsia="sl-SI"/>
        </w:rPr>
      </w:pPr>
      <w:r w:rsidRPr="00474D5F">
        <w:rPr>
          <w:rFonts w:ascii="Segoe UI" w:eastAsia="Times New Roman" w:hAnsi="Segoe UI" w:cs="Segoe UI"/>
          <w:b/>
          <w:sz w:val="22"/>
          <w:u w:val="single"/>
          <w:lang w:val="en-GB" w:eastAsia="sl-SI"/>
        </w:rPr>
        <w:t>In all cases 1 copy of a proof is sufficient, even when a particular proof is mentioned several times!</w:t>
      </w:r>
    </w:p>
    <w:p w14:paraId="406C29C5"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10"/>
          <w:szCs w:val="10"/>
          <w:lang w:val="en-GB" w:eastAsia="sl-SI"/>
        </w:rPr>
      </w:pPr>
    </w:p>
    <w:p w14:paraId="108B3E0A"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10"/>
          <w:szCs w:val="10"/>
          <w:lang w:val="en-GB" w:eastAsia="sl-SI"/>
        </w:rPr>
      </w:pPr>
    </w:p>
    <w:p w14:paraId="48D7C672"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22"/>
          <w:lang w:val="en-GB" w:eastAsia="sl-SI"/>
        </w:rPr>
      </w:pPr>
      <w:r w:rsidRPr="00474D5F">
        <w:rPr>
          <w:rFonts w:ascii="Segoe UI" w:eastAsia="Times New Roman" w:hAnsi="Segoe UI" w:cs="Segoe UI"/>
          <w:sz w:val="22"/>
          <w:lang w:val="en-GB" w:eastAsia="sl-SI"/>
        </w:rPr>
        <w:t xml:space="preserve">With respect to all the above documents, which can be submitted as photocopies, the contracting authority can, at a later stage, request the original copies that the bidder has to submit for viewing to the contracting authority in a period of 3 days. Irrespective of the required age of the documents, they have to disclose the status of the bidder that is legally relevant with respect to the conditions on the day of submitting the bid.  </w:t>
      </w:r>
    </w:p>
    <w:p w14:paraId="18E4E1D4"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10"/>
          <w:szCs w:val="10"/>
          <w:lang w:val="en-GB" w:eastAsia="sl-SI"/>
        </w:rPr>
      </w:pPr>
    </w:p>
    <w:p w14:paraId="1FB83066"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22"/>
          <w:lang w:val="en-GB" w:eastAsia="sl-SI"/>
        </w:rPr>
      </w:pPr>
    </w:p>
    <w:p w14:paraId="78257D3D"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22"/>
          <w:lang w:val="en-GB" w:eastAsia="sl-SI"/>
        </w:rPr>
      </w:pPr>
      <w:r w:rsidRPr="00474D5F">
        <w:rPr>
          <w:rFonts w:ascii="Segoe UI" w:eastAsia="Times New Roman" w:hAnsi="Segoe UI" w:cs="Segoe UI"/>
          <w:sz w:val="22"/>
          <w:lang w:val="en-GB" w:eastAsia="sl-SI"/>
        </w:rPr>
        <w:t xml:space="preserve">The contracting authority can also consider the data from the official records that the bidder obtained or submitted during the other public-tender procedures if these records are not older than 4 months.  </w:t>
      </w:r>
    </w:p>
    <w:p w14:paraId="5142723D"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22"/>
          <w:lang w:val="en-GB" w:eastAsia="sl-SI"/>
        </w:rPr>
      </w:pPr>
    </w:p>
    <w:p w14:paraId="7D256958"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22"/>
          <w:lang w:val="en-GB" w:eastAsia="sl-SI"/>
        </w:rPr>
      </w:pPr>
      <w:r w:rsidRPr="00474D5F">
        <w:rPr>
          <w:rFonts w:ascii="Segoe UI" w:eastAsia="Times New Roman" w:hAnsi="Segoe UI" w:cs="Segoe UI"/>
          <w:sz w:val="22"/>
          <w:lang w:val="en-GB" w:eastAsia="sl-SI"/>
        </w:rPr>
        <w:t xml:space="preserve">If the country where the bidder is established cannot issue the proofs, or documents, required by the tender documentation, the bidder can, in line with Article 42 of PPA-2, submit an appropriate sworn statement given by the bidder or by a witness in the presence of a </w:t>
      </w:r>
      <w:r w:rsidRPr="00474D5F">
        <w:rPr>
          <w:rFonts w:ascii="Segoe UI" w:eastAsia="Times New Roman" w:hAnsi="Segoe UI" w:cs="Segoe UI"/>
          <w:color w:val="000000"/>
          <w:sz w:val="22"/>
          <w:lang w:val="en-GB" w:eastAsia="sl-SI"/>
        </w:rPr>
        <w:t xml:space="preserve">judicial or administrative authority, a notary, or an authorised body representing the commercial entities in the bidder’s country. </w:t>
      </w:r>
      <w:r w:rsidRPr="00474D5F">
        <w:rPr>
          <w:rFonts w:ascii="Segoe UI" w:eastAsia="Times New Roman" w:hAnsi="Segoe UI" w:cs="Segoe UI"/>
          <w:sz w:val="22"/>
          <w:lang w:val="en-GB" w:eastAsia="sl-SI"/>
        </w:rPr>
        <w:t xml:space="preserve"> </w:t>
      </w:r>
    </w:p>
    <w:p w14:paraId="0AD3374F" w14:textId="77777777" w:rsidR="00474D5F" w:rsidRPr="00B42E94" w:rsidRDefault="00474D5F" w:rsidP="000C5C55">
      <w:pPr>
        <w:spacing w:line="240" w:lineRule="auto"/>
        <w:jc w:val="both"/>
        <w:rPr>
          <w:rFonts w:ascii="Segoe UI" w:hAnsi="Segoe UI" w:cs="Segoe UI"/>
          <w:sz w:val="18"/>
          <w:szCs w:val="18"/>
        </w:rPr>
      </w:pPr>
    </w:p>
    <w:p w14:paraId="525F32C1" w14:textId="52C7BF26" w:rsidR="005209CC" w:rsidRPr="0014552C" w:rsidRDefault="0014552C" w:rsidP="003A3D3C">
      <w:pPr>
        <w:pStyle w:val="Heading1"/>
        <w:numPr>
          <w:ilvl w:val="0"/>
          <w:numId w:val="0"/>
        </w:numPr>
        <w:shd w:val="clear" w:color="auto" w:fill="DEEAF6" w:themeFill="accent5" w:themeFillTint="33"/>
        <w:spacing w:line="240" w:lineRule="auto"/>
        <w:rPr>
          <w:rFonts w:ascii="Segoe UI" w:hAnsi="Segoe UI" w:cs="Segoe UI"/>
          <w:sz w:val="28"/>
        </w:rPr>
      </w:pPr>
      <w:bookmarkStart w:id="85" w:name="_Toc336851744"/>
      <w:bookmarkStart w:id="86" w:name="_Toc336851792"/>
      <w:bookmarkStart w:id="87" w:name="_Toc92966436"/>
      <w:r>
        <w:rPr>
          <w:rFonts w:ascii="Segoe UI" w:hAnsi="Segoe UI" w:cs="Segoe UI"/>
          <w:caps w:val="0"/>
          <w:sz w:val="28"/>
        </w:rPr>
        <w:t>1</w:t>
      </w:r>
      <w:bookmarkEnd w:id="85"/>
      <w:bookmarkEnd w:id="86"/>
      <w:r w:rsidR="00A435A8">
        <w:rPr>
          <w:rFonts w:ascii="Segoe UI" w:hAnsi="Segoe UI" w:cs="Segoe UI"/>
          <w:caps w:val="0"/>
          <w:sz w:val="28"/>
        </w:rPr>
        <w:t>.1</w:t>
      </w:r>
      <w:r w:rsidR="009C0B17">
        <w:rPr>
          <w:rFonts w:ascii="Segoe UI" w:hAnsi="Segoe UI" w:cs="Segoe UI"/>
          <w:caps w:val="0"/>
          <w:sz w:val="28"/>
        </w:rPr>
        <w:t>5</w:t>
      </w:r>
      <w:r w:rsidR="00A435A8">
        <w:rPr>
          <w:rFonts w:ascii="Segoe UI" w:hAnsi="Segoe UI" w:cs="Segoe UI"/>
          <w:caps w:val="0"/>
          <w:sz w:val="28"/>
        </w:rPr>
        <w:t xml:space="preserve"> </w:t>
      </w:r>
      <w:bookmarkEnd w:id="87"/>
      <w:r w:rsidR="00484F7C" w:rsidRPr="00484F7C">
        <w:rPr>
          <w:rFonts w:ascii="Segoe UI" w:hAnsi="Segoe UI" w:cs="Segoe UI"/>
          <w:caps w:val="0"/>
          <w:sz w:val="28"/>
        </w:rPr>
        <w:t>COMPLETION OF THE BID – ADMISSIBLE TENDER</w:t>
      </w:r>
    </w:p>
    <w:p w14:paraId="732C884E" w14:textId="23E58106" w:rsidR="00C2797A" w:rsidRPr="00757888" w:rsidRDefault="00532093" w:rsidP="00751757">
      <w:pPr>
        <w:spacing w:line="240" w:lineRule="auto"/>
        <w:jc w:val="both"/>
        <w:rPr>
          <w:rFonts w:ascii="Segoe UI" w:hAnsi="Segoe UI" w:cs="Segoe UI"/>
          <w:sz w:val="22"/>
        </w:rPr>
      </w:pPr>
      <w:r w:rsidRPr="00757888">
        <w:rPr>
          <w:rFonts w:ascii="Segoe UI" w:hAnsi="Segoe UI" w:cs="Segoe UI"/>
          <w:sz w:val="22"/>
        </w:rPr>
        <w:t>»</w:t>
      </w:r>
      <w:proofErr w:type="spellStart"/>
      <w:r w:rsidRPr="00757888">
        <w:rPr>
          <w:rFonts w:ascii="Segoe UI" w:hAnsi="Segoe UI" w:cs="Segoe UI"/>
          <w:sz w:val="22"/>
        </w:rPr>
        <w:t>Admissible</w:t>
      </w:r>
      <w:proofErr w:type="spellEnd"/>
      <w:r w:rsidRPr="00757888">
        <w:rPr>
          <w:rFonts w:ascii="Segoe UI" w:hAnsi="Segoe UI" w:cs="Segoe UI"/>
          <w:sz w:val="22"/>
        </w:rPr>
        <w:t xml:space="preserve"> tender« </w:t>
      </w:r>
      <w:proofErr w:type="spellStart"/>
      <w:r w:rsidRPr="00757888">
        <w:rPr>
          <w:rFonts w:ascii="Segoe UI" w:hAnsi="Segoe UI" w:cs="Segoe UI"/>
          <w:sz w:val="22"/>
        </w:rPr>
        <w:t>shall</w:t>
      </w:r>
      <w:proofErr w:type="spellEnd"/>
      <w:r w:rsidRPr="00757888">
        <w:rPr>
          <w:rFonts w:ascii="Segoe UI" w:hAnsi="Segoe UI" w:cs="Segoe UI"/>
          <w:sz w:val="22"/>
        </w:rPr>
        <w:t xml:space="preserve"> </w:t>
      </w:r>
      <w:proofErr w:type="spellStart"/>
      <w:r w:rsidRPr="00757888">
        <w:rPr>
          <w:rFonts w:ascii="Segoe UI" w:hAnsi="Segoe UI" w:cs="Segoe UI"/>
          <w:sz w:val="22"/>
        </w:rPr>
        <w:t>mean</w:t>
      </w:r>
      <w:proofErr w:type="spellEnd"/>
      <w:r w:rsidRPr="00757888">
        <w:rPr>
          <w:rFonts w:ascii="Segoe UI" w:hAnsi="Segoe UI" w:cs="Segoe UI"/>
          <w:sz w:val="22"/>
        </w:rPr>
        <w:t xml:space="preserve"> a tender </w:t>
      </w:r>
      <w:proofErr w:type="spellStart"/>
      <w:r w:rsidRPr="00757888">
        <w:rPr>
          <w:rFonts w:ascii="Segoe UI" w:hAnsi="Segoe UI" w:cs="Segoe UI"/>
          <w:sz w:val="22"/>
        </w:rPr>
        <w:t>that</w:t>
      </w:r>
      <w:proofErr w:type="spellEnd"/>
      <w:r w:rsidRPr="00757888">
        <w:rPr>
          <w:rFonts w:ascii="Segoe UI" w:hAnsi="Segoe UI" w:cs="Segoe UI"/>
          <w:sz w:val="22"/>
        </w:rPr>
        <w:t xml:space="preserve"> is </w:t>
      </w:r>
      <w:proofErr w:type="spellStart"/>
      <w:r w:rsidRPr="00757888">
        <w:rPr>
          <w:rFonts w:ascii="Segoe UI" w:hAnsi="Segoe UI" w:cs="Segoe UI"/>
          <w:sz w:val="22"/>
        </w:rPr>
        <w:t>submitted</w:t>
      </w:r>
      <w:proofErr w:type="spellEnd"/>
      <w:r w:rsidRPr="00757888">
        <w:rPr>
          <w:rFonts w:ascii="Segoe UI" w:hAnsi="Segoe UI" w:cs="Segoe UI"/>
          <w:sz w:val="22"/>
        </w:rPr>
        <w:t xml:space="preserve"> </w:t>
      </w:r>
      <w:proofErr w:type="spellStart"/>
      <w:r w:rsidRPr="00757888">
        <w:rPr>
          <w:rFonts w:ascii="Segoe UI" w:hAnsi="Segoe UI" w:cs="Segoe UI"/>
          <w:sz w:val="22"/>
        </w:rPr>
        <w:t>by</w:t>
      </w:r>
      <w:proofErr w:type="spellEnd"/>
      <w:r w:rsidRPr="00757888">
        <w:rPr>
          <w:rFonts w:ascii="Segoe UI" w:hAnsi="Segoe UI" w:cs="Segoe UI"/>
          <w:sz w:val="22"/>
        </w:rPr>
        <w:t xml:space="preserve"> a </w:t>
      </w:r>
      <w:proofErr w:type="spellStart"/>
      <w:r w:rsidRPr="00757888">
        <w:rPr>
          <w:rFonts w:ascii="Segoe UI" w:hAnsi="Segoe UI" w:cs="Segoe UI"/>
          <w:sz w:val="22"/>
        </w:rPr>
        <w:t>tenderer</w:t>
      </w:r>
      <w:proofErr w:type="spellEnd"/>
      <w:r w:rsidRPr="00757888">
        <w:rPr>
          <w:rFonts w:ascii="Segoe UI" w:hAnsi="Segoe UI" w:cs="Segoe UI"/>
          <w:sz w:val="22"/>
        </w:rPr>
        <w:t xml:space="preserve"> </w:t>
      </w:r>
      <w:proofErr w:type="spellStart"/>
      <w:r w:rsidRPr="00757888">
        <w:rPr>
          <w:rFonts w:ascii="Segoe UI" w:hAnsi="Segoe UI" w:cs="Segoe UI"/>
          <w:sz w:val="22"/>
        </w:rPr>
        <w:t>for</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there</w:t>
      </w:r>
      <w:proofErr w:type="spellEnd"/>
      <w:r w:rsidRPr="00757888">
        <w:rPr>
          <w:rFonts w:ascii="Segoe UI" w:hAnsi="Segoe UI" w:cs="Segoe UI"/>
          <w:sz w:val="22"/>
        </w:rPr>
        <w:t xml:space="preserve"> are no </w:t>
      </w:r>
      <w:proofErr w:type="spellStart"/>
      <w:r w:rsidRPr="00757888">
        <w:rPr>
          <w:rFonts w:ascii="Segoe UI" w:hAnsi="Segoe UI" w:cs="Segoe UI"/>
          <w:sz w:val="22"/>
        </w:rPr>
        <w:t>grounds</w:t>
      </w:r>
      <w:proofErr w:type="spellEnd"/>
      <w:r w:rsidRPr="00757888">
        <w:rPr>
          <w:rFonts w:ascii="Segoe UI" w:hAnsi="Segoe UI" w:cs="Segoe UI"/>
          <w:sz w:val="22"/>
        </w:rPr>
        <w:t xml:space="preserve"> </w:t>
      </w:r>
      <w:proofErr w:type="spellStart"/>
      <w:r w:rsidRPr="00757888">
        <w:rPr>
          <w:rFonts w:ascii="Segoe UI" w:hAnsi="Segoe UI" w:cs="Segoe UI"/>
          <w:sz w:val="22"/>
        </w:rPr>
        <w:t>for</w:t>
      </w:r>
      <w:proofErr w:type="spellEnd"/>
      <w:r w:rsidRPr="00757888">
        <w:rPr>
          <w:rFonts w:ascii="Segoe UI" w:hAnsi="Segoe UI" w:cs="Segoe UI"/>
          <w:sz w:val="22"/>
        </w:rPr>
        <w:t xml:space="preserve"> </w:t>
      </w:r>
      <w:proofErr w:type="spellStart"/>
      <w:r w:rsidRPr="00757888">
        <w:rPr>
          <w:rFonts w:ascii="Segoe UI" w:hAnsi="Segoe UI" w:cs="Segoe UI"/>
          <w:sz w:val="22"/>
        </w:rPr>
        <w:t>exclusion</w:t>
      </w:r>
      <w:proofErr w:type="spellEnd"/>
      <w:r w:rsidRPr="00757888">
        <w:rPr>
          <w:rFonts w:ascii="Segoe UI" w:hAnsi="Segoe UI" w:cs="Segoe UI"/>
          <w:sz w:val="22"/>
        </w:rPr>
        <w:t xml:space="preserve"> </w:t>
      </w:r>
      <w:proofErr w:type="spellStart"/>
      <w:r w:rsidRPr="00757888">
        <w:rPr>
          <w:rFonts w:ascii="Segoe UI" w:hAnsi="Segoe UI" w:cs="Segoe UI"/>
          <w:sz w:val="22"/>
        </w:rPr>
        <w:t>and</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meets</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selection</w:t>
      </w:r>
      <w:proofErr w:type="spellEnd"/>
      <w:r w:rsidRPr="00757888">
        <w:rPr>
          <w:rFonts w:ascii="Segoe UI" w:hAnsi="Segoe UI" w:cs="Segoe UI"/>
          <w:sz w:val="22"/>
        </w:rPr>
        <w:t xml:space="preserve"> </w:t>
      </w:r>
      <w:proofErr w:type="spellStart"/>
      <w:r w:rsidRPr="00757888">
        <w:rPr>
          <w:rFonts w:ascii="Segoe UI" w:hAnsi="Segoe UI" w:cs="Segoe UI"/>
          <w:sz w:val="22"/>
        </w:rPr>
        <w:t>criteria</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meets</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needs</w:t>
      </w:r>
      <w:proofErr w:type="spellEnd"/>
      <w:r w:rsidRPr="00757888">
        <w:rPr>
          <w:rFonts w:ascii="Segoe UI" w:hAnsi="Segoe UI" w:cs="Segoe UI"/>
          <w:sz w:val="22"/>
        </w:rPr>
        <w:t xml:space="preserve"> </w:t>
      </w:r>
      <w:proofErr w:type="spellStart"/>
      <w:r w:rsidRPr="00757888">
        <w:rPr>
          <w:rFonts w:ascii="Segoe UI" w:hAnsi="Segoe UI" w:cs="Segoe UI"/>
          <w:sz w:val="22"/>
        </w:rPr>
        <w:t>and</w:t>
      </w:r>
      <w:proofErr w:type="spellEnd"/>
      <w:r w:rsidRPr="00757888">
        <w:rPr>
          <w:rFonts w:ascii="Segoe UI" w:hAnsi="Segoe UI" w:cs="Segoe UI"/>
          <w:sz w:val="22"/>
        </w:rPr>
        <w:t xml:space="preserve"> </w:t>
      </w:r>
      <w:proofErr w:type="spellStart"/>
      <w:r w:rsidRPr="00757888">
        <w:rPr>
          <w:rFonts w:ascii="Segoe UI" w:hAnsi="Segoe UI" w:cs="Segoe UI"/>
          <w:sz w:val="22"/>
        </w:rPr>
        <w:t>requirements</w:t>
      </w:r>
      <w:proofErr w:type="spellEnd"/>
      <w:r w:rsidRPr="00757888">
        <w:rPr>
          <w:rFonts w:ascii="Segoe UI" w:hAnsi="Segoe UI" w:cs="Segoe UI"/>
          <w:sz w:val="22"/>
        </w:rPr>
        <w:t xml:space="preserve"> </w:t>
      </w:r>
      <w:proofErr w:type="spellStart"/>
      <w:r w:rsidRPr="00757888">
        <w:rPr>
          <w:rFonts w:ascii="Segoe UI" w:hAnsi="Segoe UI" w:cs="Segoe UI"/>
          <w:sz w:val="22"/>
        </w:rPr>
        <w:t>of</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Contracting</w:t>
      </w:r>
      <w:proofErr w:type="spellEnd"/>
      <w:r w:rsidRPr="00757888">
        <w:rPr>
          <w:rFonts w:ascii="Segoe UI" w:hAnsi="Segoe UI" w:cs="Segoe UI"/>
          <w:sz w:val="22"/>
        </w:rPr>
        <w:t xml:space="preserve"> </w:t>
      </w:r>
      <w:proofErr w:type="spellStart"/>
      <w:r w:rsidRPr="00757888">
        <w:rPr>
          <w:rFonts w:ascii="Segoe UI" w:hAnsi="Segoe UI" w:cs="Segoe UI"/>
          <w:sz w:val="22"/>
        </w:rPr>
        <w:t>Authority</w:t>
      </w:r>
      <w:proofErr w:type="spellEnd"/>
      <w:r w:rsidRPr="00757888">
        <w:rPr>
          <w:rFonts w:ascii="Segoe UI" w:hAnsi="Segoe UI" w:cs="Segoe UI"/>
          <w:sz w:val="22"/>
        </w:rPr>
        <w:t xml:space="preserve"> set out in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technical</w:t>
      </w:r>
      <w:proofErr w:type="spellEnd"/>
      <w:r w:rsidRPr="00757888">
        <w:rPr>
          <w:rFonts w:ascii="Segoe UI" w:hAnsi="Segoe UI" w:cs="Segoe UI"/>
          <w:sz w:val="22"/>
        </w:rPr>
        <w:t xml:space="preserve"> </w:t>
      </w:r>
      <w:proofErr w:type="spellStart"/>
      <w:r w:rsidRPr="00757888">
        <w:rPr>
          <w:rFonts w:ascii="Segoe UI" w:hAnsi="Segoe UI" w:cs="Segoe UI"/>
          <w:sz w:val="22"/>
        </w:rPr>
        <w:t>specifications</w:t>
      </w:r>
      <w:proofErr w:type="spellEnd"/>
      <w:r w:rsidRPr="00757888">
        <w:rPr>
          <w:rFonts w:ascii="Segoe UI" w:hAnsi="Segoe UI" w:cs="Segoe UI"/>
          <w:sz w:val="22"/>
        </w:rPr>
        <w:t xml:space="preserve"> </w:t>
      </w:r>
      <w:proofErr w:type="spellStart"/>
      <w:r w:rsidRPr="00757888">
        <w:rPr>
          <w:rFonts w:ascii="Segoe UI" w:hAnsi="Segoe UI" w:cs="Segoe UI"/>
          <w:sz w:val="22"/>
        </w:rPr>
        <w:t>and</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procurement</w:t>
      </w:r>
      <w:proofErr w:type="spellEnd"/>
      <w:r w:rsidRPr="00757888">
        <w:rPr>
          <w:rFonts w:ascii="Segoe UI" w:hAnsi="Segoe UI" w:cs="Segoe UI"/>
          <w:sz w:val="22"/>
        </w:rPr>
        <w:t xml:space="preserve"> </w:t>
      </w:r>
      <w:proofErr w:type="spellStart"/>
      <w:r w:rsidRPr="00757888">
        <w:rPr>
          <w:rFonts w:ascii="Segoe UI" w:hAnsi="Segoe UI" w:cs="Segoe UI"/>
          <w:sz w:val="22"/>
        </w:rPr>
        <w:t>documents</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was</w:t>
      </w:r>
      <w:proofErr w:type="spellEnd"/>
      <w:r w:rsidRPr="00757888">
        <w:rPr>
          <w:rFonts w:ascii="Segoe UI" w:hAnsi="Segoe UI" w:cs="Segoe UI"/>
          <w:sz w:val="22"/>
        </w:rPr>
        <w:t xml:space="preserve"> </w:t>
      </w:r>
      <w:proofErr w:type="spellStart"/>
      <w:r w:rsidRPr="00757888">
        <w:rPr>
          <w:rFonts w:ascii="Segoe UI" w:hAnsi="Segoe UI" w:cs="Segoe UI"/>
          <w:sz w:val="22"/>
        </w:rPr>
        <w:t>received</w:t>
      </w:r>
      <w:proofErr w:type="spellEnd"/>
      <w:r w:rsidRPr="00757888">
        <w:rPr>
          <w:rFonts w:ascii="Segoe UI" w:hAnsi="Segoe UI" w:cs="Segoe UI"/>
          <w:sz w:val="22"/>
        </w:rPr>
        <w:t xml:space="preserve"> in </w:t>
      </w:r>
      <w:proofErr w:type="spellStart"/>
      <w:r w:rsidRPr="00757888">
        <w:rPr>
          <w:rFonts w:ascii="Segoe UI" w:hAnsi="Segoe UI" w:cs="Segoe UI"/>
          <w:sz w:val="22"/>
        </w:rPr>
        <w:t>due</w:t>
      </w:r>
      <w:proofErr w:type="spellEnd"/>
      <w:r w:rsidRPr="00757888">
        <w:rPr>
          <w:rFonts w:ascii="Segoe UI" w:hAnsi="Segoe UI" w:cs="Segoe UI"/>
          <w:sz w:val="22"/>
        </w:rPr>
        <w:t xml:space="preserve"> time, </w:t>
      </w:r>
      <w:proofErr w:type="spellStart"/>
      <w:r w:rsidRPr="00757888">
        <w:rPr>
          <w:rFonts w:ascii="Segoe UI" w:hAnsi="Segoe UI" w:cs="Segoe UI"/>
          <w:sz w:val="22"/>
        </w:rPr>
        <w:t>for</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there</w:t>
      </w:r>
      <w:proofErr w:type="spellEnd"/>
      <w:r w:rsidRPr="00757888">
        <w:rPr>
          <w:rFonts w:ascii="Segoe UI" w:hAnsi="Segoe UI" w:cs="Segoe UI"/>
          <w:sz w:val="22"/>
        </w:rPr>
        <w:t xml:space="preserve"> is no evidence </w:t>
      </w:r>
      <w:proofErr w:type="spellStart"/>
      <w:r w:rsidRPr="00757888">
        <w:rPr>
          <w:rFonts w:ascii="Segoe UI" w:hAnsi="Segoe UI" w:cs="Segoe UI"/>
          <w:sz w:val="22"/>
        </w:rPr>
        <w:t>of</w:t>
      </w:r>
      <w:proofErr w:type="spellEnd"/>
      <w:r w:rsidRPr="00757888">
        <w:rPr>
          <w:rFonts w:ascii="Segoe UI" w:hAnsi="Segoe UI" w:cs="Segoe UI"/>
          <w:sz w:val="22"/>
        </w:rPr>
        <w:t xml:space="preserve"> </w:t>
      </w:r>
      <w:proofErr w:type="spellStart"/>
      <w:r w:rsidRPr="00757888">
        <w:rPr>
          <w:rFonts w:ascii="Segoe UI" w:hAnsi="Segoe UI" w:cs="Segoe UI"/>
          <w:sz w:val="22"/>
        </w:rPr>
        <w:t>collusion</w:t>
      </w:r>
      <w:proofErr w:type="spellEnd"/>
      <w:r w:rsidRPr="00757888">
        <w:rPr>
          <w:rFonts w:ascii="Segoe UI" w:hAnsi="Segoe UI" w:cs="Segoe UI"/>
          <w:sz w:val="22"/>
        </w:rPr>
        <w:t xml:space="preserve"> </w:t>
      </w:r>
      <w:proofErr w:type="spellStart"/>
      <w:r w:rsidRPr="00757888">
        <w:rPr>
          <w:rFonts w:ascii="Segoe UI" w:hAnsi="Segoe UI" w:cs="Segoe UI"/>
          <w:sz w:val="22"/>
        </w:rPr>
        <w:t>or</w:t>
      </w:r>
      <w:proofErr w:type="spellEnd"/>
      <w:r w:rsidRPr="00757888">
        <w:rPr>
          <w:rFonts w:ascii="Segoe UI" w:hAnsi="Segoe UI" w:cs="Segoe UI"/>
          <w:sz w:val="22"/>
        </w:rPr>
        <w:t xml:space="preserve"> </w:t>
      </w:r>
      <w:proofErr w:type="spellStart"/>
      <w:r w:rsidRPr="00757888">
        <w:rPr>
          <w:rFonts w:ascii="Segoe UI" w:hAnsi="Segoe UI" w:cs="Segoe UI"/>
          <w:sz w:val="22"/>
        </w:rPr>
        <w:t>corruption</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has</w:t>
      </w:r>
      <w:proofErr w:type="spellEnd"/>
      <w:r w:rsidRPr="00757888">
        <w:rPr>
          <w:rFonts w:ascii="Segoe UI" w:hAnsi="Segoe UI" w:cs="Segoe UI"/>
          <w:sz w:val="22"/>
        </w:rPr>
        <w:t xml:space="preserve"> not </w:t>
      </w:r>
      <w:proofErr w:type="spellStart"/>
      <w:r w:rsidRPr="00757888">
        <w:rPr>
          <w:rFonts w:ascii="Segoe UI" w:hAnsi="Segoe UI" w:cs="Segoe UI"/>
          <w:sz w:val="22"/>
        </w:rPr>
        <w:t>been</w:t>
      </w:r>
      <w:proofErr w:type="spellEnd"/>
      <w:r w:rsidRPr="00757888">
        <w:rPr>
          <w:rFonts w:ascii="Segoe UI" w:hAnsi="Segoe UI" w:cs="Segoe UI"/>
          <w:sz w:val="22"/>
        </w:rPr>
        <w:t xml:space="preserve"> </w:t>
      </w:r>
      <w:proofErr w:type="spellStart"/>
      <w:r w:rsidRPr="00757888">
        <w:rPr>
          <w:rFonts w:ascii="Segoe UI" w:hAnsi="Segoe UI" w:cs="Segoe UI"/>
          <w:sz w:val="22"/>
        </w:rPr>
        <w:t>found</w:t>
      </w:r>
      <w:proofErr w:type="spellEnd"/>
      <w:r w:rsidRPr="00757888">
        <w:rPr>
          <w:rFonts w:ascii="Segoe UI" w:hAnsi="Segoe UI" w:cs="Segoe UI"/>
          <w:sz w:val="22"/>
        </w:rPr>
        <w:t xml:space="preserve"> </w:t>
      </w:r>
      <w:proofErr w:type="spellStart"/>
      <w:r w:rsidRPr="00757888">
        <w:rPr>
          <w:rFonts w:ascii="Segoe UI" w:hAnsi="Segoe UI" w:cs="Segoe UI"/>
          <w:sz w:val="22"/>
        </w:rPr>
        <w:t>by</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Contracting</w:t>
      </w:r>
      <w:proofErr w:type="spellEnd"/>
      <w:r w:rsidRPr="00757888">
        <w:rPr>
          <w:rFonts w:ascii="Segoe UI" w:hAnsi="Segoe UI" w:cs="Segoe UI"/>
          <w:sz w:val="22"/>
        </w:rPr>
        <w:t xml:space="preserve"> </w:t>
      </w:r>
      <w:proofErr w:type="spellStart"/>
      <w:r w:rsidRPr="00757888">
        <w:rPr>
          <w:rFonts w:ascii="Segoe UI" w:hAnsi="Segoe UI" w:cs="Segoe UI"/>
          <w:sz w:val="22"/>
        </w:rPr>
        <w:t>Authority</w:t>
      </w:r>
      <w:proofErr w:type="spellEnd"/>
      <w:r w:rsidRPr="00757888">
        <w:rPr>
          <w:rFonts w:ascii="Segoe UI" w:hAnsi="Segoe UI" w:cs="Segoe UI"/>
          <w:sz w:val="22"/>
        </w:rPr>
        <w:t xml:space="preserve"> to be </w:t>
      </w:r>
      <w:proofErr w:type="spellStart"/>
      <w:r w:rsidRPr="00757888">
        <w:rPr>
          <w:rFonts w:ascii="Segoe UI" w:hAnsi="Segoe UI" w:cs="Segoe UI"/>
          <w:sz w:val="22"/>
        </w:rPr>
        <w:t>abnormally</w:t>
      </w:r>
      <w:proofErr w:type="spellEnd"/>
      <w:r w:rsidRPr="00757888">
        <w:rPr>
          <w:rFonts w:ascii="Segoe UI" w:hAnsi="Segoe UI" w:cs="Segoe UI"/>
          <w:sz w:val="22"/>
        </w:rPr>
        <w:t xml:space="preserve"> </w:t>
      </w:r>
      <w:proofErr w:type="spellStart"/>
      <w:r w:rsidRPr="00757888">
        <w:rPr>
          <w:rFonts w:ascii="Segoe UI" w:hAnsi="Segoe UI" w:cs="Segoe UI"/>
          <w:sz w:val="22"/>
        </w:rPr>
        <w:t>low</w:t>
      </w:r>
      <w:proofErr w:type="spellEnd"/>
      <w:r w:rsidRPr="00757888">
        <w:rPr>
          <w:rFonts w:ascii="Segoe UI" w:hAnsi="Segoe UI" w:cs="Segoe UI"/>
          <w:sz w:val="22"/>
        </w:rPr>
        <w:t xml:space="preserve">, </w:t>
      </w:r>
      <w:proofErr w:type="spellStart"/>
      <w:r w:rsidRPr="00757888">
        <w:rPr>
          <w:rFonts w:ascii="Segoe UI" w:hAnsi="Segoe UI" w:cs="Segoe UI"/>
          <w:sz w:val="22"/>
        </w:rPr>
        <w:t>and</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price</w:t>
      </w:r>
      <w:proofErr w:type="spellEnd"/>
      <w:r w:rsidRPr="00757888">
        <w:rPr>
          <w:rFonts w:ascii="Segoe UI" w:hAnsi="Segoe UI" w:cs="Segoe UI"/>
          <w:sz w:val="22"/>
        </w:rPr>
        <w:t xml:space="preserve"> </w:t>
      </w:r>
      <w:proofErr w:type="spellStart"/>
      <w:r w:rsidRPr="00757888">
        <w:rPr>
          <w:rFonts w:ascii="Segoe UI" w:hAnsi="Segoe UI" w:cs="Segoe UI"/>
          <w:sz w:val="22"/>
        </w:rPr>
        <w:t>does</w:t>
      </w:r>
      <w:proofErr w:type="spellEnd"/>
      <w:r w:rsidRPr="00757888">
        <w:rPr>
          <w:rFonts w:ascii="Segoe UI" w:hAnsi="Segoe UI" w:cs="Segoe UI"/>
          <w:sz w:val="22"/>
        </w:rPr>
        <w:t xml:space="preserve"> not </w:t>
      </w:r>
      <w:proofErr w:type="spellStart"/>
      <w:r w:rsidRPr="00757888">
        <w:rPr>
          <w:rFonts w:ascii="Segoe UI" w:hAnsi="Segoe UI" w:cs="Segoe UI"/>
          <w:sz w:val="22"/>
        </w:rPr>
        <w:t>exceed</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Contracting</w:t>
      </w:r>
      <w:proofErr w:type="spellEnd"/>
      <w:r w:rsidRPr="00757888">
        <w:rPr>
          <w:rFonts w:ascii="Segoe UI" w:hAnsi="Segoe UI" w:cs="Segoe UI"/>
          <w:sz w:val="22"/>
        </w:rPr>
        <w:t xml:space="preserve"> </w:t>
      </w:r>
      <w:proofErr w:type="spellStart"/>
      <w:r w:rsidRPr="00757888">
        <w:rPr>
          <w:rFonts w:ascii="Segoe UI" w:hAnsi="Segoe UI" w:cs="Segoe UI"/>
          <w:sz w:val="22"/>
        </w:rPr>
        <w:t>Authority’s</w:t>
      </w:r>
      <w:proofErr w:type="spellEnd"/>
      <w:r w:rsidRPr="00757888">
        <w:rPr>
          <w:rFonts w:ascii="Segoe UI" w:hAnsi="Segoe UI" w:cs="Segoe UI"/>
          <w:sz w:val="22"/>
        </w:rPr>
        <w:t xml:space="preserve"> </w:t>
      </w:r>
      <w:proofErr w:type="spellStart"/>
      <w:r w:rsidRPr="00757888">
        <w:rPr>
          <w:rFonts w:ascii="Segoe UI" w:hAnsi="Segoe UI" w:cs="Segoe UI"/>
          <w:sz w:val="22"/>
        </w:rPr>
        <w:t>budget</w:t>
      </w:r>
      <w:proofErr w:type="spellEnd"/>
      <w:r w:rsidRPr="00757888">
        <w:rPr>
          <w:rFonts w:ascii="Segoe UI" w:hAnsi="Segoe UI" w:cs="Segoe UI"/>
          <w:sz w:val="22"/>
        </w:rPr>
        <w:t>.</w:t>
      </w:r>
    </w:p>
    <w:p w14:paraId="7FFA4F05" w14:textId="77777777" w:rsidR="00457C68" w:rsidRPr="00B42E94" w:rsidRDefault="00457C68" w:rsidP="00751757">
      <w:pPr>
        <w:spacing w:line="240" w:lineRule="auto"/>
        <w:jc w:val="both"/>
        <w:rPr>
          <w:rFonts w:ascii="Segoe UI" w:eastAsia="Times New Roman" w:hAnsi="Segoe UI" w:cs="Segoe UI"/>
          <w:b/>
          <w:sz w:val="18"/>
          <w:szCs w:val="18"/>
        </w:rPr>
      </w:pPr>
    </w:p>
    <w:p w14:paraId="03103F87" w14:textId="6F143670" w:rsidR="006E55D9" w:rsidRPr="00757888" w:rsidRDefault="006E55D9" w:rsidP="00C2797A">
      <w:pPr>
        <w:spacing w:line="240" w:lineRule="auto"/>
        <w:rPr>
          <w:rFonts w:ascii="Segoe UI" w:eastAsia="Times New Roman" w:hAnsi="Segoe UI" w:cs="Segoe UI"/>
          <w:sz w:val="22"/>
        </w:rPr>
      </w:pPr>
      <w:r w:rsidRPr="00757888">
        <w:rPr>
          <w:rFonts w:ascii="Segoe UI" w:eastAsia="Times New Roman" w:hAnsi="Segoe UI" w:cs="Segoe UI"/>
          <w:sz w:val="22"/>
        </w:rPr>
        <w:t xml:space="preserve">Tender </w:t>
      </w:r>
      <w:proofErr w:type="spellStart"/>
      <w:r w:rsidRPr="00757888">
        <w:rPr>
          <w:rFonts w:ascii="Segoe UI" w:eastAsia="Times New Roman" w:hAnsi="Segoe UI" w:cs="Segoe UI"/>
          <w:sz w:val="22"/>
        </w:rPr>
        <w:t>documentation</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must</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consist</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of</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the</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forms</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submitted</w:t>
      </w:r>
      <w:proofErr w:type="spellEnd"/>
      <w:r w:rsidRPr="00757888">
        <w:rPr>
          <w:rFonts w:ascii="Segoe UI" w:eastAsia="Times New Roman" w:hAnsi="Segoe UI" w:cs="Segoe UI"/>
          <w:sz w:val="22"/>
        </w:rPr>
        <w:t xml:space="preserve"> in </w:t>
      </w:r>
      <w:proofErr w:type="spellStart"/>
      <w:r w:rsidRPr="00757888">
        <w:rPr>
          <w:rFonts w:ascii="Segoe UI" w:eastAsia="Times New Roman" w:hAnsi="Segoe UI" w:cs="Segoe UI"/>
          <w:sz w:val="22"/>
        </w:rPr>
        <w:t>the</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following</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order</w:t>
      </w:r>
      <w:proofErr w:type="spellEnd"/>
      <w:r w:rsidRPr="00757888">
        <w:rPr>
          <w:rFonts w:ascii="Segoe UI" w:eastAsia="Times New Roman" w:hAnsi="Segoe UI" w:cs="Segoe UI"/>
          <w:sz w:val="22"/>
        </w:rPr>
        <w:t>:</w:t>
      </w:r>
    </w:p>
    <w:p w14:paraId="52F62258" w14:textId="77777777" w:rsidR="00193AF1" w:rsidRPr="00757888" w:rsidRDefault="00193AF1" w:rsidP="00E424C3">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 xml:space="preserve">FORM 1 – </w:t>
      </w:r>
      <w:r w:rsidRPr="00757888">
        <w:rPr>
          <w:rFonts w:ascii="Segoe UI" w:eastAsia="Times New Roman" w:hAnsi="Segoe UI" w:cs="Segoe UI"/>
          <w:sz w:val="22"/>
          <w:lang w:val="en-GB"/>
        </w:rPr>
        <w:t>The bid (Proforma invoice)</w:t>
      </w:r>
    </w:p>
    <w:p w14:paraId="47905EDD" w14:textId="77777777" w:rsidR="00193AF1" w:rsidRPr="00757888" w:rsidRDefault="00193AF1" w:rsidP="00E424C3">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 xml:space="preserve">FORM 2 – </w:t>
      </w:r>
      <w:r w:rsidRPr="00757888">
        <w:rPr>
          <w:rFonts w:ascii="Segoe UI" w:eastAsia="Times New Roman" w:hAnsi="Segoe UI" w:cs="Segoe UI"/>
          <w:sz w:val="22"/>
          <w:lang w:val="en-GB"/>
        </w:rPr>
        <w:t xml:space="preserve">Details about the Bidder </w:t>
      </w:r>
    </w:p>
    <w:p w14:paraId="11B899F3" w14:textId="7D35B70A" w:rsidR="00193AF1" w:rsidRPr="006A5D3C" w:rsidRDefault="00193AF1" w:rsidP="00E424C3">
      <w:pPr>
        <w:pStyle w:val="ListParagraph"/>
        <w:numPr>
          <w:ilvl w:val="1"/>
          <w:numId w:val="6"/>
        </w:numPr>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r w:rsidR="00BA2DA6" w:rsidRPr="00757888">
        <w:rPr>
          <w:rFonts w:ascii="Segoe UI" w:eastAsia="Times New Roman" w:hAnsi="Segoe UI" w:cs="Segoe UI"/>
          <w:b/>
          <w:bCs/>
          <w:sz w:val="22"/>
          <w:lang w:val="en-GB"/>
        </w:rPr>
        <w:t>3</w:t>
      </w:r>
      <w:r w:rsidRPr="00757888">
        <w:rPr>
          <w:rFonts w:ascii="Segoe UI" w:eastAsia="Times New Roman" w:hAnsi="Segoe UI" w:cs="Segoe UI"/>
          <w:sz w:val="22"/>
          <w:lang w:val="en-GB"/>
        </w:rPr>
        <w:t xml:space="preserve"> – </w:t>
      </w:r>
      <w:proofErr w:type="spellStart"/>
      <w:r w:rsidR="00474D5F" w:rsidRPr="00474D5F">
        <w:rPr>
          <w:rFonts w:ascii="Segoe UI" w:hAnsi="Segoe UI" w:cs="Segoe UI"/>
          <w:sz w:val="22"/>
        </w:rPr>
        <w:t>Acting</w:t>
      </w:r>
      <w:proofErr w:type="spellEnd"/>
      <w:r w:rsidR="00474D5F" w:rsidRPr="00474D5F">
        <w:rPr>
          <w:rFonts w:ascii="Segoe UI" w:hAnsi="Segoe UI" w:cs="Segoe UI"/>
          <w:sz w:val="22"/>
        </w:rPr>
        <w:t xml:space="preserve"> </w:t>
      </w:r>
      <w:proofErr w:type="spellStart"/>
      <w:r w:rsidR="00474D5F" w:rsidRPr="00474D5F">
        <w:rPr>
          <w:rFonts w:ascii="Segoe UI" w:hAnsi="Segoe UI" w:cs="Segoe UI"/>
          <w:sz w:val="22"/>
        </w:rPr>
        <w:t>with</w:t>
      </w:r>
      <w:proofErr w:type="spellEnd"/>
      <w:r w:rsidR="00474D5F" w:rsidRPr="00474D5F">
        <w:rPr>
          <w:rFonts w:ascii="Segoe UI" w:hAnsi="Segoe UI" w:cs="Segoe UI"/>
          <w:sz w:val="22"/>
        </w:rPr>
        <w:t xml:space="preserve"> </w:t>
      </w:r>
      <w:proofErr w:type="spellStart"/>
      <w:r w:rsidR="00474D5F" w:rsidRPr="00474D5F">
        <w:rPr>
          <w:rFonts w:ascii="Segoe UI" w:hAnsi="Segoe UI" w:cs="Segoe UI"/>
          <w:sz w:val="22"/>
        </w:rPr>
        <w:t>subcontractors</w:t>
      </w:r>
      <w:proofErr w:type="spellEnd"/>
      <w:r w:rsidR="00474D5F" w:rsidRPr="00474D5F">
        <w:rPr>
          <w:rFonts w:ascii="Segoe UI" w:hAnsi="Segoe UI" w:cs="Segoe UI"/>
          <w:sz w:val="22"/>
        </w:rPr>
        <w:t>/</w:t>
      </w:r>
      <w:proofErr w:type="spellStart"/>
      <w:r w:rsidR="00474D5F" w:rsidRPr="00474D5F">
        <w:rPr>
          <w:rFonts w:ascii="Segoe UI" w:hAnsi="Segoe UI" w:cs="Segoe UI"/>
          <w:sz w:val="22"/>
        </w:rPr>
        <w:t>without</w:t>
      </w:r>
      <w:proofErr w:type="spellEnd"/>
      <w:r w:rsidR="00474D5F" w:rsidRPr="00474D5F">
        <w:rPr>
          <w:rFonts w:ascii="Segoe UI" w:hAnsi="Segoe UI" w:cs="Segoe UI"/>
          <w:sz w:val="22"/>
        </w:rPr>
        <w:t xml:space="preserve"> </w:t>
      </w:r>
      <w:proofErr w:type="spellStart"/>
      <w:r w:rsidR="00474D5F" w:rsidRPr="00474D5F">
        <w:rPr>
          <w:rFonts w:ascii="Segoe UI" w:hAnsi="Segoe UI" w:cs="Segoe UI"/>
          <w:sz w:val="22"/>
        </w:rPr>
        <w:t>subcontractors</w:t>
      </w:r>
      <w:proofErr w:type="spellEnd"/>
    </w:p>
    <w:p w14:paraId="16E8F19D" w14:textId="2F70F228" w:rsidR="006A5D3C" w:rsidRDefault="00D741B3" w:rsidP="006A5D3C">
      <w:pPr>
        <w:numPr>
          <w:ilvl w:val="1"/>
          <w:numId w:val="6"/>
        </w:numPr>
        <w:spacing w:line="240" w:lineRule="auto"/>
        <w:rPr>
          <w:rFonts w:ascii="Segoe UI" w:hAnsi="Segoe UI" w:cs="Segoe UI"/>
          <w:sz w:val="22"/>
        </w:rPr>
      </w:pPr>
      <w:bookmarkStart w:id="88" w:name="_Hlk138334432"/>
      <w:r>
        <w:rPr>
          <w:rFonts w:ascii="Segoe UI" w:hAnsi="Segoe UI" w:cs="Segoe UI"/>
          <w:b/>
          <w:sz w:val="22"/>
        </w:rPr>
        <w:t>FORM</w:t>
      </w:r>
      <w:r w:rsidR="006A5D3C" w:rsidRPr="00A61EC0">
        <w:rPr>
          <w:rFonts w:ascii="Segoe UI" w:hAnsi="Segoe UI" w:cs="Segoe UI"/>
          <w:b/>
          <w:sz w:val="22"/>
        </w:rPr>
        <w:t xml:space="preserve"> 4.1 – </w:t>
      </w:r>
      <w:proofErr w:type="spellStart"/>
      <w:r>
        <w:rPr>
          <w:rFonts w:ascii="Segoe UI" w:hAnsi="Segoe UI" w:cs="Segoe UI"/>
          <w:sz w:val="22"/>
        </w:rPr>
        <w:t>completed</w:t>
      </w:r>
      <w:proofErr w:type="spellEnd"/>
      <w:r w:rsidR="006A5D3C" w:rsidRPr="00A61EC0">
        <w:rPr>
          <w:rFonts w:ascii="Segoe UI" w:hAnsi="Segoe UI" w:cs="Segoe UI"/>
          <w:sz w:val="22"/>
        </w:rPr>
        <w:t xml:space="preserve"> »ESPD« </w:t>
      </w:r>
      <w:r>
        <w:rPr>
          <w:rFonts w:ascii="Segoe UI" w:hAnsi="Segoe UI" w:cs="Segoe UI"/>
          <w:sz w:val="22"/>
        </w:rPr>
        <w:t xml:space="preserve">form </w:t>
      </w:r>
      <w:r w:rsidR="006A5D3C" w:rsidRPr="00A61EC0">
        <w:rPr>
          <w:rFonts w:ascii="Segoe UI" w:hAnsi="Segoe UI" w:cs="Segoe UI"/>
          <w:sz w:val="22"/>
        </w:rPr>
        <w:t>(</w:t>
      </w:r>
      <w:proofErr w:type="spellStart"/>
      <w:r>
        <w:rPr>
          <w:rFonts w:ascii="Segoe UI" w:hAnsi="Segoe UI" w:cs="Segoe UI"/>
          <w:sz w:val="22"/>
        </w:rPr>
        <w:t>for</w:t>
      </w:r>
      <w:proofErr w:type="spellEnd"/>
      <w:r>
        <w:rPr>
          <w:rFonts w:ascii="Segoe UI" w:hAnsi="Segoe UI" w:cs="Segoe UI"/>
          <w:sz w:val="22"/>
        </w:rPr>
        <w:t xml:space="preserve"> </w:t>
      </w:r>
      <w:proofErr w:type="spellStart"/>
      <w:r>
        <w:rPr>
          <w:rFonts w:ascii="Segoe UI" w:hAnsi="Segoe UI" w:cs="Segoe UI"/>
          <w:sz w:val="22"/>
        </w:rPr>
        <w:t>all</w:t>
      </w:r>
      <w:proofErr w:type="spellEnd"/>
      <w:r>
        <w:rPr>
          <w:rFonts w:ascii="Segoe UI" w:hAnsi="Segoe UI" w:cs="Segoe UI"/>
          <w:sz w:val="22"/>
        </w:rPr>
        <w:t xml:space="preserve"> </w:t>
      </w:r>
      <w:proofErr w:type="spellStart"/>
      <w:r>
        <w:rPr>
          <w:rFonts w:ascii="Segoe UI" w:hAnsi="Segoe UI" w:cs="Segoe UI"/>
          <w:sz w:val="22"/>
        </w:rPr>
        <w:t>economic</w:t>
      </w:r>
      <w:proofErr w:type="spellEnd"/>
      <w:r>
        <w:rPr>
          <w:rFonts w:ascii="Segoe UI" w:hAnsi="Segoe UI" w:cs="Segoe UI"/>
          <w:sz w:val="22"/>
        </w:rPr>
        <w:t xml:space="preserve"> </w:t>
      </w:r>
      <w:r w:rsidR="006A5D3C" w:rsidRPr="00A61EC0">
        <w:rPr>
          <w:rFonts w:ascii="Segoe UI" w:hAnsi="Segoe UI" w:cs="Segoe UI"/>
          <w:sz w:val="22"/>
        </w:rPr>
        <w:t>)</w:t>
      </w:r>
    </w:p>
    <w:bookmarkEnd w:id="88"/>
    <w:p w14:paraId="27E93943" w14:textId="50055B57" w:rsidR="00193AF1" w:rsidRPr="00757888" w:rsidRDefault="00193AF1"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lastRenderedPageBreak/>
        <w:t xml:space="preserve">FORM </w:t>
      </w:r>
      <w:r w:rsidR="00474D5F">
        <w:rPr>
          <w:rFonts w:ascii="Segoe UI" w:eastAsia="Times New Roman" w:hAnsi="Segoe UI" w:cs="Segoe UI"/>
          <w:b/>
          <w:bCs/>
          <w:sz w:val="22"/>
          <w:lang w:val="en-GB"/>
        </w:rPr>
        <w:t>5</w:t>
      </w:r>
      <w:r w:rsidRPr="00757888">
        <w:rPr>
          <w:rFonts w:ascii="Segoe UI" w:eastAsia="Times New Roman" w:hAnsi="Segoe UI" w:cs="Segoe UI"/>
          <w:sz w:val="22"/>
          <w:lang w:val="en-GB"/>
        </w:rPr>
        <w:t xml:space="preserve"> – the completed, signed and stamped sample contract initialled on each page </w:t>
      </w:r>
    </w:p>
    <w:p w14:paraId="6CA6EC51" w14:textId="47F78A25" w:rsidR="00193AF1" w:rsidRPr="00757888" w:rsidRDefault="00257C85"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Appendix 1</w:t>
      </w:r>
      <w:r w:rsidR="00D604CB" w:rsidRPr="00757888">
        <w:rPr>
          <w:rFonts w:ascii="Segoe UI" w:eastAsia="Times New Roman" w:hAnsi="Segoe UI" w:cs="Segoe UI"/>
          <w:sz w:val="22"/>
          <w:lang w:val="en-GB"/>
        </w:rPr>
        <w:t xml:space="preserve"> – </w:t>
      </w:r>
      <w:r w:rsidR="00682825" w:rsidRPr="00757888">
        <w:rPr>
          <w:rFonts w:ascii="Segoe UI" w:eastAsia="Times New Roman" w:hAnsi="Segoe UI" w:cs="Segoe UI"/>
          <w:sz w:val="22"/>
          <w:lang w:val="en-GB"/>
        </w:rPr>
        <w:t>Final a</w:t>
      </w:r>
      <w:r w:rsidR="00D604CB" w:rsidRPr="00757888">
        <w:rPr>
          <w:rFonts w:ascii="Segoe UI" w:eastAsia="Times New Roman" w:hAnsi="Segoe UI" w:cs="Segoe UI"/>
          <w:sz w:val="22"/>
          <w:lang w:val="en-GB"/>
        </w:rPr>
        <w:t>cceptance certificate</w:t>
      </w:r>
    </w:p>
    <w:p w14:paraId="2398D787" w14:textId="22E78701" w:rsidR="00D604CB" w:rsidRPr="00757888" w:rsidRDefault="00682825"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Appendix 2 </w:t>
      </w:r>
      <w:r w:rsidR="00D604CB" w:rsidRPr="00757888">
        <w:rPr>
          <w:rFonts w:ascii="Segoe UI" w:eastAsia="Times New Roman" w:hAnsi="Segoe UI" w:cs="Segoe UI"/>
          <w:sz w:val="22"/>
          <w:lang w:val="en-GB"/>
        </w:rPr>
        <w:t xml:space="preserve">– </w:t>
      </w:r>
      <w:r w:rsidRPr="00757888">
        <w:rPr>
          <w:rFonts w:ascii="Segoe UI" w:eastAsia="Times New Roman" w:hAnsi="Segoe UI" w:cs="Segoe UI"/>
          <w:sz w:val="22"/>
          <w:lang w:val="en-GB"/>
        </w:rPr>
        <w:t>S</w:t>
      </w:r>
      <w:r w:rsidR="00D604CB" w:rsidRPr="00757888">
        <w:rPr>
          <w:rFonts w:ascii="Segoe UI" w:eastAsia="Times New Roman" w:hAnsi="Segoe UI" w:cs="Segoe UI"/>
          <w:sz w:val="22"/>
          <w:lang w:val="en-GB"/>
        </w:rPr>
        <w:t>tatement with details about the natural and legal entities owned by the bidder</w:t>
      </w:r>
    </w:p>
    <w:p w14:paraId="2392077A" w14:textId="3233281C" w:rsidR="00C2797A" w:rsidRPr="00757888" w:rsidRDefault="00682825"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sz w:val="22"/>
          <w:lang w:val="en-GB"/>
        </w:rPr>
        <w:t xml:space="preserve">Evidence relating to the </w:t>
      </w:r>
      <w:proofErr w:type="spellStart"/>
      <w:r w:rsidRPr="00757888">
        <w:rPr>
          <w:rFonts w:ascii="Segoe UI" w:eastAsia="Times New Roman" w:hAnsi="Segoe UI" w:cs="Segoe UI"/>
          <w:sz w:val="22"/>
          <w:lang w:val="en-GB"/>
        </w:rPr>
        <w:t>fulfillment</w:t>
      </w:r>
      <w:proofErr w:type="spellEnd"/>
      <w:r w:rsidRPr="00757888">
        <w:rPr>
          <w:rFonts w:ascii="Segoe UI" w:eastAsia="Times New Roman" w:hAnsi="Segoe UI" w:cs="Segoe UI"/>
          <w:sz w:val="22"/>
          <w:lang w:val="en-GB"/>
        </w:rPr>
        <w:t xml:space="preserve"> of the requirements of the technical specifications (</w:t>
      </w:r>
      <w:proofErr w:type="spellStart"/>
      <w:r w:rsidRPr="00757888">
        <w:rPr>
          <w:rFonts w:ascii="Segoe UI" w:eastAsia="Times New Roman" w:hAnsi="Segoe UI" w:cs="Segoe UI"/>
          <w:sz w:val="22"/>
          <w:lang w:val="en-GB"/>
        </w:rPr>
        <w:t>i.a.</w:t>
      </w:r>
      <w:proofErr w:type="spellEnd"/>
      <w:r w:rsidRPr="00757888">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4D12EBEE" w14:textId="77777777" w:rsidR="00457C68" w:rsidRPr="00B42E94" w:rsidRDefault="00457C68" w:rsidP="0047580F">
      <w:pPr>
        <w:spacing w:line="240" w:lineRule="auto"/>
        <w:rPr>
          <w:rFonts w:ascii="Segoe UI" w:eastAsia="Times New Roman" w:hAnsi="Segoe UI" w:cs="Segoe UI"/>
          <w:sz w:val="18"/>
          <w:szCs w:val="18"/>
          <w:lang w:val="pl-PL"/>
        </w:rPr>
      </w:pPr>
    </w:p>
    <w:p w14:paraId="478DF897" w14:textId="7B569E28" w:rsidR="0047580F" w:rsidRPr="00757888" w:rsidRDefault="0047580F" w:rsidP="0047580F">
      <w:pPr>
        <w:spacing w:line="240" w:lineRule="auto"/>
        <w:rPr>
          <w:rFonts w:ascii="Segoe UI" w:eastAsia="Times New Roman" w:hAnsi="Segoe UI" w:cs="Segoe UI"/>
          <w:sz w:val="22"/>
          <w:lang w:val="pl-PL"/>
        </w:rPr>
      </w:pPr>
      <w:r w:rsidRPr="00757888">
        <w:rPr>
          <w:rFonts w:ascii="Segoe UI" w:eastAsia="Times New Roman" w:hAnsi="Segoe UI" w:cs="Segoe UI"/>
          <w:sz w:val="22"/>
          <w:lang w:val="pl-PL"/>
        </w:rPr>
        <w:t xml:space="preserve">Only </w:t>
      </w:r>
      <w:r w:rsidRPr="00757888">
        <w:rPr>
          <w:rFonts w:ascii="Segoe UI" w:eastAsia="Times New Roman" w:hAnsi="Segoe UI" w:cs="Segoe UI"/>
          <w:sz w:val="22"/>
          <w:u w:val="single"/>
          <w:lang w:val="pl-PL"/>
        </w:rPr>
        <w:t>when acting as consortium and/or with Subcontractors</w:t>
      </w:r>
      <w:r w:rsidRPr="00757888">
        <w:rPr>
          <w:rFonts w:ascii="Segoe UI" w:eastAsia="Times New Roman" w:hAnsi="Segoe UI" w:cs="Segoe UI"/>
          <w:sz w:val="22"/>
          <w:lang w:val="pl-PL"/>
        </w:rPr>
        <w:t xml:space="preserve"> the Bidder must submit the following forms:</w:t>
      </w:r>
    </w:p>
    <w:p w14:paraId="10D9A738" w14:textId="6ACC70CA" w:rsidR="0047580F" w:rsidRPr="00757888" w:rsidRDefault="0047580F" w:rsidP="00E424C3">
      <w:pPr>
        <w:pStyle w:val="ListParagraph"/>
        <w:numPr>
          <w:ilvl w:val="1"/>
          <w:numId w:val="6"/>
        </w:numPr>
        <w:rPr>
          <w:rFonts w:ascii="Segoe UI" w:eastAsia="Times New Roman" w:hAnsi="Segoe UI" w:cs="Segoe UI"/>
          <w:sz w:val="22"/>
        </w:rPr>
      </w:pPr>
      <w:proofErr w:type="spellStart"/>
      <w:r w:rsidRPr="00757888">
        <w:rPr>
          <w:rFonts w:ascii="Segoe UI" w:eastAsia="Times New Roman" w:hAnsi="Segoe UI" w:cs="Segoe UI"/>
          <w:sz w:val="22"/>
        </w:rPr>
        <w:t>Partnership</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Agreement</w:t>
      </w:r>
      <w:proofErr w:type="spellEnd"/>
      <w:r w:rsidRPr="00757888">
        <w:rPr>
          <w:rFonts w:ascii="Segoe UI" w:eastAsia="Times New Roman" w:hAnsi="Segoe UI" w:cs="Segoe UI"/>
          <w:sz w:val="22"/>
        </w:rPr>
        <w:t xml:space="preserve"> </w:t>
      </w:r>
    </w:p>
    <w:p w14:paraId="2A127DCA" w14:textId="77777777" w:rsidR="0047580F" w:rsidRPr="00757888" w:rsidRDefault="0047580F" w:rsidP="00E424C3">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 xml:space="preserve">FORM 1 – </w:t>
      </w:r>
      <w:r w:rsidRPr="00757888">
        <w:rPr>
          <w:rFonts w:ascii="Segoe UI" w:eastAsia="Times New Roman" w:hAnsi="Segoe UI" w:cs="Segoe UI"/>
          <w:sz w:val="22"/>
          <w:lang w:val="en-GB"/>
        </w:rPr>
        <w:t>The bid (Proforma invoice)</w:t>
      </w:r>
    </w:p>
    <w:p w14:paraId="227072A5" w14:textId="563D998C" w:rsidR="0047580F" w:rsidRPr="00757888" w:rsidRDefault="0047580F" w:rsidP="00E424C3">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FORM 2</w:t>
      </w:r>
      <w:r w:rsidR="00A1445E" w:rsidRPr="00757888">
        <w:rPr>
          <w:rFonts w:ascii="Segoe UI" w:eastAsia="Times New Roman" w:hAnsi="Segoe UI" w:cs="Segoe UI"/>
          <w:b/>
          <w:sz w:val="22"/>
          <w:lang w:val="en-GB"/>
        </w:rPr>
        <w:t>.1</w:t>
      </w:r>
      <w:r w:rsidRPr="00757888">
        <w:rPr>
          <w:rFonts w:ascii="Segoe UI" w:eastAsia="Times New Roman" w:hAnsi="Segoe UI" w:cs="Segoe UI"/>
          <w:b/>
          <w:sz w:val="22"/>
          <w:lang w:val="en-GB"/>
        </w:rPr>
        <w:t xml:space="preserve"> – </w:t>
      </w:r>
      <w:r w:rsidR="00A1445E" w:rsidRPr="00757888">
        <w:rPr>
          <w:rFonts w:ascii="Segoe UI" w:eastAsia="Times New Roman" w:hAnsi="Segoe UI" w:cs="Segoe UI"/>
          <w:sz w:val="22"/>
          <w:lang w:val="en-GB"/>
        </w:rPr>
        <w:t>General data about the Bidder and the consortium</w:t>
      </w:r>
    </w:p>
    <w:p w14:paraId="0BB029F7" w14:textId="71E71449" w:rsidR="0047580F" w:rsidRPr="00474D5F" w:rsidRDefault="0047580F" w:rsidP="00E424C3">
      <w:pPr>
        <w:pStyle w:val="ListParagraph"/>
        <w:numPr>
          <w:ilvl w:val="1"/>
          <w:numId w:val="6"/>
        </w:numPr>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r w:rsidR="00B93C52" w:rsidRPr="00757888">
        <w:rPr>
          <w:rFonts w:ascii="Segoe UI" w:eastAsia="Times New Roman" w:hAnsi="Segoe UI" w:cs="Segoe UI"/>
          <w:b/>
          <w:bCs/>
          <w:sz w:val="22"/>
          <w:lang w:val="en-GB"/>
        </w:rPr>
        <w:t>3</w:t>
      </w:r>
      <w:r w:rsidRPr="00757888">
        <w:rPr>
          <w:rFonts w:ascii="Segoe UI" w:eastAsia="Times New Roman" w:hAnsi="Segoe UI" w:cs="Segoe UI"/>
          <w:sz w:val="22"/>
          <w:lang w:val="en-GB"/>
        </w:rPr>
        <w:t xml:space="preserve"> – </w:t>
      </w:r>
      <w:proofErr w:type="spellStart"/>
      <w:r w:rsidR="00474D5F" w:rsidRPr="00474D5F">
        <w:rPr>
          <w:rFonts w:ascii="Segoe UI" w:hAnsi="Segoe UI" w:cs="Segoe UI"/>
          <w:sz w:val="22"/>
        </w:rPr>
        <w:t>Acting</w:t>
      </w:r>
      <w:proofErr w:type="spellEnd"/>
      <w:r w:rsidR="00474D5F" w:rsidRPr="00474D5F">
        <w:rPr>
          <w:rFonts w:ascii="Segoe UI" w:hAnsi="Segoe UI" w:cs="Segoe UI"/>
          <w:sz w:val="22"/>
        </w:rPr>
        <w:t xml:space="preserve"> </w:t>
      </w:r>
      <w:proofErr w:type="spellStart"/>
      <w:r w:rsidR="00474D5F" w:rsidRPr="00474D5F">
        <w:rPr>
          <w:rFonts w:ascii="Segoe UI" w:hAnsi="Segoe UI" w:cs="Segoe UI"/>
          <w:sz w:val="22"/>
        </w:rPr>
        <w:t>with</w:t>
      </w:r>
      <w:proofErr w:type="spellEnd"/>
      <w:r w:rsidR="00474D5F" w:rsidRPr="00474D5F">
        <w:rPr>
          <w:rFonts w:ascii="Segoe UI" w:hAnsi="Segoe UI" w:cs="Segoe UI"/>
          <w:sz w:val="22"/>
        </w:rPr>
        <w:t xml:space="preserve"> </w:t>
      </w:r>
      <w:proofErr w:type="spellStart"/>
      <w:r w:rsidR="00474D5F" w:rsidRPr="00474D5F">
        <w:rPr>
          <w:rFonts w:ascii="Segoe UI" w:hAnsi="Segoe UI" w:cs="Segoe UI"/>
          <w:sz w:val="22"/>
        </w:rPr>
        <w:t>subcontractors</w:t>
      </w:r>
      <w:proofErr w:type="spellEnd"/>
      <w:r w:rsidR="00474D5F" w:rsidRPr="00474D5F">
        <w:rPr>
          <w:rFonts w:ascii="Segoe UI" w:hAnsi="Segoe UI" w:cs="Segoe UI"/>
          <w:sz w:val="22"/>
        </w:rPr>
        <w:t>/</w:t>
      </w:r>
      <w:proofErr w:type="spellStart"/>
      <w:r w:rsidR="00474D5F" w:rsidRPr="00474D5F">
        <w:rPr>
          <w:rFonts w:ascii="Segoe UI" w:hAnsi="Segoe UI" w:cs="Segoe UI"/>
          <w:sz w:val="22"/>
        </w:rPr>
        <w:t>without</w:t>
      </w:r>
      <w:proofErr w:type="spellEnd"/>
      <w:r w:rsidR="00474D5F" w:rsidRPr="00474D5F">
        <w:rPr>
          <w:rFonts w:ascii="Segoe UI" w:hAnsi="Segoe UI" w:cs="Segoe UI"/>
          <w:sz w:val="22"/>
        </w:rPr>
        <w:t xml:space="preserve"> </w:t>
      </w:r>
      <w:proofErr w:type="spellStart"/>
      <w:r w:rsidR="00474D5F" w:rsidRPr="00474D5F">
        <w:rPr>
          <w:rFonts w:ascii="Segoe UI" w:hAnsi="Segoe UI" w:cs="Segoe UI"/>
          <w:sz w:val="22"/>
        </w:rPr>
        <w:t>subcontractors</w:t>
      </w:r>
      <w:proofErr w:type="spellEnd"/>
    </w:p>
    <w:p w14:paraId="2625F368" w14:textId="5E3ABAB1" w:rsidR="00474D5F" w:rsidRPr="008035EA" w:rsidRDefault="00474D5F" w:rsidP="00E424C3">
      <w:pPr>
        <w:numPr>
          <w:ilvl w:val="1"/>
          <w:numId w:val="6"/>
        </w:numPr>
        <w:tabs>
          <w:tab w:val="num" w:pos="709"/>
        </w:tabs>
        <w:spacing w:line="240" w:lineRule="auto"/>
        <w:jc w:val="both"/>
        <w:rPr>
          <w:rFonts w:ascii="Segoe UI" w:hAnsi="Segoe UI" w:cs="Segoe UI"/>
          <w:b/>
          <w:sz w:val="22"/>
        </w:rPr>
      </w:pPr>
      <w:r w:rsidRPr="00474D5F">
        <w:rPr>
          <w:rFonts w:ascii="Segoe UI" w:hAnsi="Segoe UI" w:cs="Segoe UI"/>
          <w:b/>
          <w:sz w:val="22"/>
        </w:rPr>
        <w:t xml:space="preserve">FORM 3.1 – </w:t>
      </w:r>
      <w:proofErr w:type="spellStart"/>
      <w:r w:rsidRPr="00474D5F">
        <w:rPr>
          <w:rFonts w:ascii="Segoe UI" w:hAnsi="Segoe UI" w:cs="Segoe UI"/>
          <w:sz w:val="22"/>
        </w:rPr>
        <w:t>The</w:t>
      </w:r>
      <w:proofErr w:type="spellEnd"/>
      <w:r w:rsidRPr="00474D5F">
        <w:rPr>
          <w:rFonts w:ascii="Segoe UI" w:hAnsi="Segoe UI" w:cs="Segoe UI"/>
          <w:sz w:val="22"/>
        </w:rPr>
        <w:t xml:space="preserve"> </w:t>
      </w:r>
      <w:proofErr w:type="spellStart"/>
      <w:r w:rsidRPr="00474D5F">
        <w:rPr>
          <w:rFonts w:ascii="Segoe UI" w:hAnsi="Segoe UI" w:cs="Segoe UI"/>
          <w:sz w:val="22"/>
        </w:rPr>
        <w:t>subcontractor’s</w:t>
      </w:r>
      <w:proofErr w:type="spellEnd"/>
      <w:r w:rsidRPr="00474D5F">
        <w:rPr>
          <w:rFonts w:ascii="Segoe UI" w:hAnsi="Segoe UI" w:cs="Segoe UI"/>
          <w:sz w:val="22"/>
        </w:rPr>
        <w:t xml:space="preserve"> </w:t>
      </w:r>
      <w:proofErr w:type="spellStart"/>
      <w:r w:rsidRPr="00474D5F">
        <w:rPr>
          <w:rFonts w:ascii="Segoe UI" w:hAnsi="Segoe UI" w:cs="Segoe UI"/>
          <w:sz w:val="22"/>
        </w:rPr>
        <w:t>authorisation</w:t>
      </w:r>
      <w:proofErr w:type="spellEnd"/>
      <w:r w:rsidRPr="00474D5F">
        <w:rPr>
          <w:rFonts w:ascii="Segoe UI" w:hAnsi="Segoe UI" w:cs="Segoe UI"/>
          <w:sz w:val="22"/>
        </w:rPr>
        <w:t xml:space="preserve"> to </w:t>
      </w:r>
      <w:proofErr w:type="spellStart"/>
      <w:r w:rsidRPr="00474D5F">
        <w:rPr>
          <w:rFonts w:ascii="Segoe UI" w:hAnsi="Segoe UI" w:cs="Segoe UI"/>
          <w:sz w:val="22"/>
        </w:rPr>
        <w:t>direct</w:t>
      </w:r>
      <w:proofErr w:type="spellEnd"/>
      <w:r w:rsidRPr="00474D5F">
        <w:rPr>
          <w:rFonts w:ascii="Segoe UI" w:hAnsi="Segoe UI" w:cs="Segoe UI"/>
          <w:sz w:val="22"/>
        </w:rPr>
        <w:t xml:space="preserve"> </w:t>
      </w:r>
      <w:proofErr w:type="spellStart"/>
      <w:r w:rsidRPr="00474D5F">
        <w:rPr>
          <w:rFonts w:ascii="Segoe UI" w:hAnsi="Segoe UI" w:cs="Segoe UI"/>
          <w:sz w:val="22"/>
        </w:rPr>
        <w:t>payments</w:t>
      </w:r>
      <w:proofErr w:type="spellEnd"/>
      <w:r w:rsidRPr="00474D5F">
        <w:rPr>
          <w:rFonts w:ascii="Segoe UI" w:hAnsi="Segoe UI" w:cs="Segoe UI"/>
          <w:sz w:val="22"/>
        </w:rPr>
        <w:t xml:space="preserve"> </w:t>
      </w:r>
      <w:proofErr w:type="spellStart"/>
      <w:r w:rsidRPr="00474D5F">
        <w:rPr>
          <w:rFonts w:ascii="Segoe UI" w:hAnsi="Segoe UI" w:cs="Segoe UI"/>
          <w:sz w:val="22"/>
        </w:rPr>
        <w:t>made</w:t>
      </w:r>
      <w:proofErr w:type="spellEnd"/>
      <w:r w:rsidRPr="00474D5F">
        <w:rPr>
          <w:rFonts w:ascii="Segoe UI" w:hAnsi="Segoe UI" w:cs="Segoe UI"/>
          <w:sz w:val="22"/>
        </w:rPr>
        <w:t xml:space="preserve"> </w:t>
      </w:r>
      <w:proofErr w:type="spellStart"/>
      <w:r w:rsidRPr="00474D5F">
        <w:rPr>
          <w:rFonts w:ascii="Segoe UI" w:hAnsi="Segoe UI" w:cs="Segoe UI"/>
          <w:sz w:val="22"/>
        </w:rPr>
        <w:t>by</w:t>
      </w:r>
      <w:proofErr w:type="spellEnd"/>
      <w:r w:rsidRPr="00474D5F">
        <w:rPr>
          <w:rFonts w:ascii="Segoe UI" w:hAnsi="Segoe UI" w:cs="Segoe UI"/>
          <w:sz w:val="22"/>
        </w:rPr>
        <w:t xml:space="preserve"> </w:t>
      </w:r>
      <w:proofErr w:type="spellStart"/>
      <w:r w:rsidRPr="00474D5F">
        <w:rPr>
          <w:rFonts w:ascii="Segoe UI" w:hAnsi="Segoe UI" w:cs="Segoe UI"/>
          <w:sz w:val="22"/>
        </w:rPr>
        <w:t>the</w:t>
      </w:r>
      <w:proofErr w:type="spellEnd"/>
      <w:r w:rsidRPr="00474D5F">
        <w:rPr>
          <w:rFonts w:ascii="Segoe UI" w:hAnsi="Segoe UI" w:cs="Segoe UI"/>
          <w:sz w:val="22"/>
        </w:rPr>
        <w:t xml:space="preserve"> </w:t>
      </w:r>
      <w:proofErr w:type="spellStart"/>
      <w:r w:rsidRPr="00474D5F">
        <w:rPr>
          <w:rFonts w:ascii="Segoe UI" w:hAnsi="Segoe UI" w:cs="Segoe UI"/>
          <w:sz w:val="22"/>
        </w:rPr>
        <w:t>contracting</w:t>
      </w:r>
      <w:proofErr w:type="spellEnd"/>
      <w:r w:rsidRPr="00474D5F">
        <w:rPr>
          <w:rFonts w:ascii="Segoe UI" w:hAnsi="Segoe UI" w:cs="Segoe UI"/>
          <w:sz w:val="22"/>
        </w:rPr>
        <w:t xml:space="preserve"> </w:t>
      </w:r>
      <w:proofErr w:type="spellStart"/>
      <w:r w:rsidRPr="00474D5F">
        <w:rPr>
          <w:rFonts w:ascii="Segoe UI" w:hAnsi="Segoe UI" w:cs="Segoe UI"/>
          <w:sz w:val="22"/>
        </w:rPr>
        <w:t>authority</w:t>
      </w:r>
      <w:proofErr w:type="spellEnd"/>
      <w:r w:rsidRPr="00474D5F">
        <w:rPr>
          <w:rFonts w:ascii="Segoe UI" w:hAnsi="Segoe UI" w:cs="Segoe UI"/>
          <w:sz w:val="22"/>
        </w:rPr>
        <w:t xml:space="preserve"> to </w:t>
      </w:r>
      <w:proofErr w:type="spellStart"/>
      <w:r w:rsidRPr="00474D5F">
        <w:rPr>
          <w:rFonts w:ascii="Segoe UI" w:hAnsi="Segoe UI" w:cs="Segoe UI"/>
          <w:sz w:val="22"/>
        </w:rPr>
        <w:t>the</w:t>
      </w:r>
      <w:proofErr w:type="spellEnd"/>
      <w:r w:rsidRPr="00474D5F">
        <w:rPr>
          <w:rFonts w:ascii="Segoe UI" w:hAnsi="Segoe UI" w:cs="Segoe UI"/>
          <w:sz w:val="22"/>
        </w:rPr>
        <w:t xml:space="preserve"> </w:t>
      </w:r>
      <w:proofErr w:type="spellStart"/>
      <w:r w:rsidRPr="00474D5F">
        <w:rPr>
          <w:rFonts w:ascii="Segoe UI" w:hAnsi="Segoe UI" w:cs="Segoe UI"/>
          <w:sz w:val="22"/>
        </w:rPr>
        <w:t>subcontractor</w:t>
      </w:r>
      <w:proofErr w:type="spellEnd"/>
      <w:r w:rsidRPr="00474D5F">
        <w:rPr>
          <w:rFonts w:ascii="Segoe UI" w:hAnsi="Segoe UI" w:cs="Segoe UI"/>
          <w:sz w:val="22"/>
        </w:rPr>
        <w:t xml:space="preserve">(s) </w:t>
      </w:r>
      <w:proofErr w:type="spellStart"/>
      <w:r w:rsidRPr="00474D5F">
        <w:rPr>
          <w:rFonts w:ascii="Segoe UI" w:hAnsi="Segoe UI" w:cs="Segoe UI"/>
          <w:sz w:val="22"/>
        </w:rPr>
        <w:t>and</w:t>
      </w:r>
      <w:proofErr w:type="spellEnd"/>
      <w:r w:rsidRPr="00474D5F">
        <w:rPr>
          <w:rFonts w:ascii="Segoe UI" w:hAnsi="Segoe UI" w:cs="Segoe UI"/>
          <w:sz w:val="22"/>
        </w:rPr>
        <w:t xml:space="preserve"> </w:t>
      </w:r>
      <w:proofErr w:type="spellStart"/>
      <w:r w:rsidRPr="00474D5F">
        <w:rPr>
          <w:rFonts w:ascii="Segoe UI" w:hAnsi="Segoe UI" w:cs="Segoe UI"/>
          <w:sz w:val="22"/>
        </w:rPr>
        <w:t>consent</w:t>
      </w:r>
      <w:proofErr w:type="spellEnd"/>
    </w:p>
    <w:p w14:paraId="6E2DBF53" w14:textId="77777777" w:rsidR="008035EA" w:rsidRDefault="008035EA" w:rsidP="008035EA">
      <w:pPr>
        <w:numPr>
          <w:ilvl w:val="1"/>
          <w:numId w:val="6"/>
        </w:numPr>
        <w:spacing w:line="240" w:lineRule="auto"/>
        <w:rPr>
          <w:rFonts w:ascii="Segoe UI" w:hAnsi="Segoe UI" w:cs="Segoe UI"/>
          <w:sz w:val="22"/>
        </w:rPr>
      </w:pPr>
      <w:r>
        <w:rPr>
          <w:rFonts w:ascii="Segoe UI" w:hAnsi="Segoe UI" w:cs="Segoe UI"/>
          <w:b/>
          <w:sz w:val="22"/>
        </w:rPr>
        <w:t>FORM</w:t>
      </w:r>
      <w:r w:rsidRPr="00A61EC0">
        <w:rPr>
          <w:rFonts w:ascii="Segoe UI" w:hAnsi="Segoe UI" w:cs="Segoe UI"/>
          <w:b/>
          <w:sz w:val="22"/>
        </w:rPr>
        <w:t xml:space="preserve"> 4.1 – </w:t>
      </w:r>
      <w:proofErr w:type="spellStart"/>
      <w:r>
        <w:rPr>
          <w:rFonts w:ascii="Segoe UI" w:hAnsi="Segoe UI" w:cs="Segoe UI"/>
          <w:sz w:val="22"/>
        </w:rPr>
        <w:t>completed</w:t>
      </w:r>
      <w:proofErr w:type="spellEnd"/>
      <w:r w:rsidRPr="00A61EC0">
        <w:rPr>
          <w:rFonts w:ascii="Segoe UI" w:hAnsi="Segoe UI" w:cs="Segoe UI"/>
          <w:sz w:val="22"/>
        </w:rPr>
        <w:t xml:space="preserve"> »ESPD« </w:t>
      </w:r>
      <w:r>
        <w:rPr>
          <w:rFonts w:ascii="Segoe UI" w:hAnsi="Segoe UI" w:cs="Segoe UI"/>
          <w:sz w:val="22"/>
        </w:rPr>
        <w:t xml:space="preserve">form </w:t>
      </w:r>
      <w:r w:rsidRPr="00A61EC0">
        <w:rPr>
          <w:rFonts w:ascii="Segoe UI" w:hAnsi="Segoe UI" w:cs="Segoe UI"/>
          <w:sz w:val="22"/>
        </w:rPr>
        <w:t>(</w:t>
      </w:r>
      <w:proofErr w:type="spellStart"/>
      <w:r>
        <w:rPr>
          <w:rFonts w:ascii="Segoe UI" w:hAnsi="Segoe UI" w:cs="Segoe UI"/>
          <w:sz w:val="22"/>
        </w:rPr>
        <w:t>for</w:t>
      </w:r>
      <w:proofErr w:type="spellEnd"/>
      <w:r>
        <w:rPr>
          <w:rFonts w:ascii="Segoe UI" w:hAnsi="Segoe UI" w:cs="Segoe UI"/>
          <w:sz w:val="22"/>
        </w:rPr>
        <w:t xml:space="preserve"> </w:t>
      </w:r>
      <w:proofErr w:type="spellStart"/>
      <w:r>
        <w:rPr>
          <w:rFonts w:ascii="Segoe UI" w:hAnsi="Segoe UI" w:cs="Segoe UI"/>
          <w:sz w:val="22"/>
        </w:rPr>
        <w:t>all</w:t>
      </w:r>
      <w:proofErr w:type="spellEnd"/>
      <w:r>
        <w:rPr>
          <w:rFonts w:ascii="Segoe UI" w:hAnsi="Segoe UI" w:cs="Segoe UI"/>
          <w:sz w:val="22"/>
        </w:rPr>
        <w:t xml:space="preserve"> </w:t>
      </w:r>
      <w:proofErr w:type="spellStart"/>
      <w:r>
        <w:rPr>
          <w:rFonts w:ascii="Segoe UI" w:hAnsi="Segoe UI" w:cs="Segoe UI"/>
          <w:sz w:val="22"/>
        </w:rPr>
        <w:t>economic</w:t>
      </w:r>
      <w:proofErr w:type="spellEnd"/>
      <w:r>
        <w:rPr>
          <w:rFonts w:ascii="Segoe UI" w:hAnsi="Segoe UI" w:cs="Segoe UI"/>
          <w:sz w:val="22"/>
        </w:rPr>
        <w:t xml:space="preserve"> </w:t>
      </w:r>
      <w:r w:rsidRPr="00A61EC0">
        <w:rPr>
          <w:rFonts w:ascii="Segoe UI" w:hAnsi="Segoe UI" w:cs="Segoe UI"/>
          <w:sz w:val="22"/>
        </w:rPr>
        <w:t>)</w:t>
      </w:r>
    </w:p>
    <w:p w14:paraId="0046A8B9" w14:textId="787292E5" w:rsidR="0047580F" w:rsidRPr="00757888"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r w:rsidR="00474D5F">
        <w:rPr>
          <w:rFonts w:ascii="Segoe UI" w:eastAsia="Times New Roman" w:hAnsi="Segoe UI" w:cs="Segoe UI"/>
          <w:b/>
          <w:bCs/>
          <w:sz w:val="22"/>
          <w:lang w:val="en-GB"/>
        </w:rPr>
        <w:t>5</w:t>
      </w:r>
      <w:r w:rsidRPr="00757888">
        <w:rPr>
          <w:rFonts w:ascii="Segoe UI" w:eastAsia="Times New Roman" w:hAnsi="Segoe UI" w:cs="Segoe UI"/>
          <w:sz w:val="22"/>
          <w:lang w:val="en-GB"/>
        </w:rPr>
        <w:t xml:space="preserve"> – </w:t>
      </w:r>
      <w:r w:rsidR="00B73173" w:rsidRPr="00757888">
        <w:rPr>
          <w:rFonts w:ascii="Segoe UI" w:eastAsia="Times New Roman" w:hAnsi="Segoe UI" w:cs="Segoe UI"/>
          <w:sz w:val="22"/>
          <w:lang w:val="en-GB"/>
        </w:rPr>
        <w:t>T</w:t>
      </w:r>
      <w:r w:rsidRPr="00757888">
        <w:rPr>
          <w:rFonts w:ascii="Segoe UI" w:eastAsia="Times New Roman" w:hAnsi="Segoe UI" w:cs="Segoe UI"/>
          <w:sz w:val="22"/>
          <w:lang w:val="en-GB"/>
        </w:rPr>
        <w:t xml:space="preserve">he completed, signed and stamped sample contract initialled on each page </w:t>
      </w:r>
    </w:p>
    <w:p w14:paraId="31C37954" w14:textId="77777777" w:rsidR="0047580F" w:rsidRPr="00757888"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Appendix 1</w:t>
      </w:r>
      <w:r w:rsidRPr="00757888">
        <w:rPr>
          <w:rFonts w:ascii="Segoe UI" w:eastAsia="Times New Roman" w:hAnsi="Segoe UI" w:cs="Segoe UI"/>
          <w:sz w:val="22"/>
          <w:lang w:val="en-GB"/>
        </w:rPr>
        <w:t xml:space="preserve"> – Final acceptance certificate</w:t>
      </w:r>
    </w:p>
    <w:p w14:paraId="3312673B" w14:textId="75B8F3F5" w:rsidR="0047580F" w:rsidRPr="00757888"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Appendix 2 </w:t>
      </w:r>
      <w:r w:rsidRPr="00757888">
        <w:rPr>
          <w:rFonts w:ascii="Segoe UI" w:eastAsia="Times New Roman" w:hAnsi="Segoe UI" w:cs="Segoe UI"/>
          <w:sz w:val="22"/>
          <w:lang w:val="en-GB"/>
        </w:rPr>
        <w:t>– Statement with details about the natural and legal entities owned by the bidder</w:t>
      </w:r>
    </w:p>
    <w:p w14:paraId="640F10E2" w14:textId="77777777" w:rsidR="0047580F" w:rsidRPr="00757888"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sz w:val="22"/>
          <w:lang w:val="en-GB"/>
        </w:rPr>
        <w:t xml:space="preserve">Evidence relating to the </w:t>
      </w:r>
      <w:proofErr w:type="spellStart"/>
      <w:r w:rsidRPr="00757888">
        <w:rPr>
          <w:rFonts w:ascii="Segoe UI" w:eastAsia="Times New Roman" w:hAnsi="Segoe UI" w:cs="Segoe UI"/>
          <w:sz w:val="22"/>
          <w:lang w:val="en-GB"/>
        </w:rPr>
        <w:t>fulfillment</w:t>
      </w:r>
      <w:proofErr w:type="spellEnd"/>
      <w:r w:rsidRPr="00757888">
        <w:rPr>
          <w:rFonts w:ascii="Segoe UI" w:eastAsia="Times New Roman" w:hAnsi="Segoe UI" w:cs="Segoe UI"/>
          <w:sz w:val="22"/>
          <w:lang w:val="en-GB"/>
        </w:rPr>
        <w:t xml:space="preserve"> of the requirements of the technical specifications (</w:t>
      </w:r>
      <w:proofErr w:type="spellStart"/>
      <w:r w:rsidRPr="00757888">
        <w:rPr>
          <w:rFonts w:ascii="Segoe UI" w:eastAsia="Times New Roman" w:hAnsi="Segoe UI" w:cs="Segoe UI"/>
          <w:sz w:val="22"/>
          <w:lang w:val="en-GB"/>
        </w:rPr>
        <w:t>i.a.</w:t>
      </w:r>
      <w:proofErr w:type="spellEnd"/>
      <w:r w:rsidRPr="00757888">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35F339ED" w14:textId="28538D83" w:rsidR="007B297C" w:rsidRPr="007E2FEF" w:rsidRDefault="007B297C" w:rsidP="004063C1">
      <w:pPr>
        <w:pStyle w:val="Heading1"/>
        <w:numPr>
          <w:ilvl w:val="0"/>
          <w:numId w:val="0"/>
        </w:numPr>
        <w:shd w:val="clear" w:color="auto" w:fill="DEEAF6" w:themeFill="accent5" w:themeFillTint="33"/>
        <w:spacing w:line="240" w:lineRule="auto"/>
        <w:rPr>
          <w:rFonts w:ascii="Segoe UI" w:hAnsi="Segoe UI" w:cs="Segoe UI"/>
          <w:sz w:val="28"/>
        </w:rPr>
      </w:pPr>
      <w:bookmarkStart w:id="89" w:name="_Toc92966437"/>
      <w:r>
        <w:rPr>
          <w:rFonts w:ascii="Segoe UI" w:hAnsi="Segoe UI" w:cs="Segoe UI"/>
          <w:caps w:val="0"/>
          <w:sz w:val="28"/>
        </w:rPr>
        <w:t>1.1</w:t>
      </w:r>
      <w:r w:rsidR="009C0B17">
        <w:rPr>
          <w:rFonts w:ascii="Segoe UI" w:hAnsi="Segoe UI" w:cs="Segoe UI"/>
          <w:caps w:val="0"/>
          <w:sz w:val="28"/>
        </w:rPr>
        <w:t>6</w:t>
      </w:r>
      <w:r>
        <w:rPr>
          <w:rFonts w:ascii="Segoe UI" w:hAnsi="Segoe UI" w:cs="Segoe UI"/>
          <w:caps w:val="0"/>
          <w:sz w:val="28"/>
        </w:rPr>
        <w:t xml:space="preserve"> </w:t>
      </w:r>
      <w:bookmarkEnd w:id="89"/>
      <w:r w:rsidR="00A24EA2" w:rsidRPr="00A24EA2">
        <w:rPr>
          <w:rFonts w:ascii="Segoe UI" w:hAnsi="Segoe UI" w:cs="Segoe UI"/>
          <w:caps w:val="0"/>
          <w:sz w:val="28"/>
        </w:rPr>
        <w:t>FORM »BID (PROFORMA INVOICE)«</w:t>
      </w:r>
    </w:p>
    <w:p w14:paraId="7E4B7446" w14:textId="77777777" w:rsidR="00A24EA2" w:rsidRPr="00A24EA2" w:rsidRDefault="00A24EA2" w:rsidP="007F23E5">
      <w:pPr>
        <w:spacing w:line="240" w:lineRule="auto"/>
        <w:jc w:val="both"/>
        <w:rPr>
          <w:rFonts w:ascii="Segoe UI" w:eastAsia="Calibri" w:hAnsi="Segoe UI" w:cs="Segoe UI"/>
          <w:sz w:val="22"/>
          <w:lang w:eastAsia="sl-SI"/>
        </w:rPr>
      </w:pPr>
      <w:bookmarkStart w:id="90" w:name="_Toc92966439"/>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must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offer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all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listed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items</w:t>
      </w:r>
      <w:proofErr w:type="spellEnd"/>
      <w:r w:rsidRPr="00A24EA2">
        <w:rPr>
          <w:rFonts w:ascii="Segoe UI" w:eastAsia="Calibri" w:hAnsi="Segoe UI" w:cs="Segoe UI"/>
          <w:sz w:val="22"/>
          <w:lang w:eastAsia="sl-SI"/>
        </w:rPr>
        <w:t xml:space="preserve"> from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Form 1 – </w:t>
      </w:r>
      <w:proofErr w:type="spellStart"/>
      <w:r w:rsidRPr="00A24EA2">
        <w:rPr>
          <w:rFonts w:ascii="Segoe UI" w:eastAsia="Calibri" w:hAnsi="Segoe UI" w:cs="Segoe UI"/>
          <w:sz w:val="22"/>
          <w:lang w:eastAsia="sl-SI"/>
        </w:rPr>
        <w:t>Bid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Proforma</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invoice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considering</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technical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description</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and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specification</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equipment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which</w:t>
      </w:r>
      <w:proofErr w:type="spellEnd"/>
      <w:r w:rsidRPr="00A24EA2">
        <w:rPr>
          <w:rFonts w:ascii="Segoe UI" w:eastAsia="Calibri" w:hAnsi="Segoe UI" w:cs="Segoe UI"/>
          <w:sz w:val="22"/>
          <w:lang w:eastAsia="sl-SI"/>
        </w:rPr>
        <w:t xml:space="preserve"> is part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Tender </w:t>
      </w:r>
      <w:proofErr w:type="spellStart"/>
      <w:r w:rsidRPr="00A24EA2">
        <w:rPr>
          <w:rFonts w:ascii="Segoe UI" w:eastAsia="Calibri" w:hAnsi="Segoe UI" w:cs="Segoe UI"/>
          <w:sz w:val="22"/>
          <w:lang w:eastAsia="sl-SI"/>
        </w:rPr>
        <w:t>Documentation</w:t>
      </w:r>
      <w:proofErr w:type="spellEnd"/>
      <w:r w:rsidRPr="00A24EA2">
        <w:rPr>
          <w:rFonts w:ascii="Segoe UI" w:eastAsia="Calibri" w:hAnsi="Segoe UI" w:cs="Segoe UI"/>
          <w:sz w:val="22"/>
          <w:lang w:eastAsia="sl-SI"/>
        </w:rPr>
        <w:t>.</w:t>
      </w:r>
    </w:p>
    <w:p w14:paraId="2FB8A887" w14:textId="77777777" w:rsidR="00A24EA2" w:rsidRPr="00A24EA2" w:rsidRDefault="00A24EA2" w:rsidP="007F23E5">
      <w:pPr>
        <w:spacing w:line="240" w:lineRule="auto"/>
        <w:jc w:val="both"/>
        <w:rPr>
          <w:rFonts w:ascii="Segoe UI" w:eastAsia="Calibri" w:hAnsi="Segoe UI" w:cs="Segoe UI"/>
          <w:sz w:val="16"/>
          <w:szCs w:val="16"/>
          <w:lang w:eastAsia="sl-SI"/>
        </w:rPr>
      </w:pPr>
    </w:p>
    <w:p w14:paraId="004EFCE3" w14:textId="28AE4810" w:rsidR="00A24EA2" w:rsidRPr="00A24EA2" w:rsidRDefault="00A24EA2" w:rsidP="007F23E5">
      <w:pPr>
        <w:spacing w:line="240" w:lineRule="auto"/>
        <w:jc w:val="both"/>
        <w:rPr>
          <w:rFonts w:ascii="Segoe UI" w:eastAsia="Calibri" w:hAnsi="Segoe UI" w:cs="Segoe UI"/>
          <w:sz w:val="22"/>
          <w:lang w:eastAsia="sl-SI"/>
        </w:rPr>
      </w:pP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completes</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all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listed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items</w:t>
      </w:r>
      <w:proofErr w:type="spellEnd"/>
      <w:r w:rsidRPr="00A24EA2">
        <w:rPr>
          <w:rFonts w:ascii="Segoe UI" w:eastAsia="Calibri" w:hAnsi="Segoe UI" w:cs="Segoe UI"/>
          <w:sz w:val="22"/>
          <w:lang w:eastAsia="sl-SI"/>
        </w:rPr>
        <w:t xml:space="preserve"> in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Proforma</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invoice</w:t>
      </w:r>
      <w:proofErr w:type="spellEnd"/>
      <w:r w:rsidRPr="00A24EA2">
        <w:rPr>
          <w:rFonts w:ascii="Segoe UI" w:eastAsia="Calibri" w:hAnsi="Segoe UI" w:cs="Segoe UI"/>
          <w:sz w:val="22"/>
          <w:lang w:eastAsia="sl-SI"/>
        </w:rPr>
        <w:t xml:space="preserve">, to a </w:t>
      </w:r>
      <w:proofErr w:type="spellStart"/>
      <w:r w:rsidRPr="00A24EA2">
        <w:rPr>
          <w:rFonts w:ascii="Segoe UI" w:eastAsia="Calibri" w:hAnsi="Segoe UI" w:cs="Segoe UI"/>
          <w:sz w:val="22"/>
          <w:lang w:eastAsia="sl-SI"/>
        </w:rPr>
        <w:t>maximum</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two</w:t>
      </w:r>
      <w:proofErr w:type="spellEnd"/>
      <w:r w:rsidRPr="00A24EA2">
        <w:rPr>
          <w:rFonts w:ascii="Segoe UI" w:eastAsia="Calibri" w:hAnsi="Segoe UI" w:cs="Segoe UI"/>
          <w:sz w:val="22"/>
          <w:lang w:eastAsia="sl-SI"/>
        </w:rPr>
        <w:t xml:space="preserve"> decimal </w:t>
      </w:r>
      <w:proofErr w:type="spellStart"/>
      <w:r w:rsidRPr="00A24EA2">
        <w:rPr>
          <w:rFonts w:ascii="Segoe UI" w:eastAsia="Calibri" w:hAnsi="Segoe UI" w:cs="Segoe UI"/>
          <w:sz w:val="22"/>
          <w:lang w:eastAsia="sl-SI"/>
        </w:rPr>
        <w:t>places</w:t>
      </w:r>
      <w:proofErr w:type="spellEnd"/>
      <w:r w:rsidRPr="00A24EA2">
        <w:rPr>
          <w:rFonts w:ascii="Segoe UI" w:eastAsia="Calibri" w:hAnsi="Segoe UI" w:cs="Segoe UI"/>
          <w:sz w:val="22"/>
          <w:lang w:eastAsia="sl-SI"/>
        </w:rPr>
        <w:t>.</w:t>
      </w:r>
    </w:p>
    <w:p w14:paraId="7148304F" w14:textId="77777777" w:rsidR="00A24EA2" w:rsidRPr="00A24EA2" w:rsidRDefault="00A24EA2" w:rsidP="007F23E5">
      <w:pPr>
        <w:spacing w:line="240" w:lineRule="auto"/>
        <w:jc w:val="both"/>
        <w:rPr>
          <w:rFonts w:ascii="Segoe UI" w:eastAsia="Calibri" w:hAnsi="Segoe UI" w:cs="Segoe UI"/>
          <w:sz w:val="22"/>
          <w:lang w:eastAsia="sl-SI"/>
        </w:rPr>
      </w:pPr>
      <w:proofErr w:type="spellStart"/>
      <w:r w:rsidRPr="00A24EA2">
        <w:rPr>
          <w:rFonts w:ascii="Segoe UI" w:eastAsia="Calibri" w:hAnsi="Segoe UI" w:cs="Segoe UI"/>
          <w:sz w:val="22"/>
          <w:lang w:eastAsia="sl-SI"/>
        </w:rPr>
        <w:t>If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declares</w:t>
      </w:r>
      <w:proofErr w:type="spellEnd"/>
      <w:r w:rsidRPr="00A24EA2">
        <w:rPr>
          <w:rFonts w:ascii="Segoe UI" w:eastAsia="Calibri" w:hAnsi="Segoe UI" w:cs="Segoe UI"/>
          <w:sz w:val="22"/>
          <w:lang w:eastAsia="sl-SI"/>
        </w:rPr>
        <w:t xml:space="preserve"> a </w:t>
      </w:r>
      <w:proofErr w:type="spellStart"/>
      <w:r w:rsidRPr="00A24EA2">
        <w:rPr>
          <w:rFonts w:ascii="Segoe UI" w:eastAsia="Calibri" w:hAnsi="Segoe UI" w:cs="Segoe UI"/>
          <w:sz w:val="22"/>
          <w:lang w:eastAsia="sl-SI"/>
        </w:rPr>
        <w:t>price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zero</w:t>
      </w:r>
      <w:proofErr w:type="spellEnd"/>
      <w:r w:rsidRPr="00A24EA2">
        <w:rPr>
          <w:rFonts w:ascii="Segoe UI" w:eastAsia="Calibri" w:hAnsi="Segoe UI" w:cs="Segoe UI"/>
          <w:sz w:val="22"/>
          <w:lang w:eastAsia="sl-SI"/>
        </w:rPr>
        <w:t xml:space="preserve"> (0) EUR, it is </w:t>
      </w:r>
      <w:proofErr w:type="spellStart"/>
      <w:r w:rsidRPr="00A24EA2">
        <w:rPr>
          <w:rFonts w:ascii="Segoe UI" w:eastAsia="Calibri" w:hAnsi="Segoe UI" w:cs="Segoe UI"/>
          <w:sz w:val="22"/>
          <w:lang w:eastAsia="sl-SI"/>
        </w:rPr>
        <w:t>understood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this</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item</w:t>
      </w:r>
      <w:proofErr w:type="spellEnd"/>
      <w:r w:rsidRPr="00A24EA2">
        <w:rPr>
          <w:rFonts w:ascii="Segoe UI" w:eastAsia="Calibri" w:hAnsi="Segoe UI" w:cs="Segoe UI"/>
          <w:sz w:val="22"/>
          <w:lang w:eastAsia="sl-SI"/>
        </w:rPr>
        <w:t xml:space="preserve"> is </w:t>
      </w:r>
      <w:proofErr w:type="spellStart"/>
      <w:r w:rsidRPr="00A24EA2">
        <w:rPr>
          <w:rFonts w:ascii="Segoe UI" w:eastAsia="Calibri" w:hAnsi="Segoe UI" w:cs="Segoe UI"/>
          <w:sz w:val="22"/>
          <w:lang w:eastAsia="sl-SI"/>
        </w:rPr>
        <w:t>offered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free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charge</w:t>
      </w:r>
      <w:proofErr w:type="spellEnd"/>
      <w:r w:rsidRPr="00A24EA2">
        <w:rPr>
          <w:rFonts w:ascii="Segoe UI" w:eastAsia="Calibri" w:hAnsi="Segoe UI" w:cs="Segoe UI"/>
          <w:sz w:val="22"/>
          <w:lang w:eastAsia="sl-SI"/>
        </w:rPr>
        <w:t>.</w:t>
      </w:r>
    </w:p>
    <w:p w14:paraId="7972281B" w14:textId="77777777" w:rsidR="00A24EA2" w:rsidRPr="00A24EA2" w:rsidRDefault="00A24EA2" w:rsidP="007F23E5">
      <w:pPr>
        <w:spacing w:line="240" w:lineRule="auto"/>
        <w:jc w:val="both"/>
        <w:rPr>
          <w:rFonts w:ascii="Segoe UI" w:eastAsia="Calibri" w:hAnsi="Segoe UI" w:cs="Segoe UI"/>
          <w:sz w:val="16"/>
          <w:szCs w:val="16"/>
          <w:lang w:eastAsia="sl-SI"/>
        </w:rPr>
      </w:pPr>
    </w:p>
    <w:p w14:paraId="6F5BA96D" w14:textId="410F46D5" w:rsidR="00A24EA2" w:rsidRPr="00A24EA2" w:rsidRDefault="00A24EA2" w:rsidP="007F23E5">
      <w:pPr>
        <w:spacing w:line="240" w:lineRule="auto"/>
        <w:jc w:val="both"/>
        <w:rPr>
          <w:rFonts w:ascii="Segoe UI" w:eastAsia="Calibri" w:hAnsi="Segoe UI" w:cs="Segoe UI"/>
          <w:sz w:val="22"/>
          <w:lang w:eastAsia="sl-SI"/>
        </w:rPr>
      </w:pP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must</w:t>
      </w:r>
      <w:proofErr w:type="spellEnd"/>
      <w:r w:rsidRPr="00A24EA2">
        <w:rPr>
          <w:rFonts w:ascii="Segoe UI" w:eastAsia="Calibri" w:hAnsi="Segoe UI" w:cs="Segoe UI"/>
          <w:sz w:val="22"/>
          <w:lang w:eastAsia="sl-SI"/>
        </w:rPr>
        <w:t xml:space="preserve"> not </w:t>
      </w:r>
      <w:proofErr w:type="spellStart"/>
      <w:r w:rsidRPr="00A24EA2">
        <w:rPr>
          <w:rFonts w:ascii="Segoe UI" w:eastAsia="Calibri" w:hAnsi="Segoe UI" w:cs="Segoe UI"/>
          <w:sz w:val="22"/>
          <w:lang w:eastAsia="sl-SI"/>
        </w:rPr>
        <w:t>change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content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Form 1.</w:t>
      </w:r>
    </w:p>
    <w:p w14:paraId="2A7F9DA8" w14:textId="77777777" w:rsidR="00A24EA2" w:rsidRPr="00A24EA2" w:rsidRDefault="00A24EA2" w:rsidP="007F23E5">
      <w:pPr>
        <w:spacing w:line="240" w:lineRule="auto"/>
        <w:jc w:val="both"/>
        <w:rPr>
          <w:rFonts w:ascii="Segoe UI" w:eastAsia="Calibri" w:hAnsi="Segoe UI" w:cs="Segoe UI"/>
          <w:sz w:val="22"/>
          <w:lang w:eastAsia="sl-SI"/>
        </w:rPr>
      </w:pP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price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must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include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all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discounts</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and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costs</w:t>
      </w:r>
      <w:proofErr w:type="spellEnd"/>
      <w:r w:rsidRPr="00A24EA2">
        <w:rPr>
          <w:rFonts w:ascii="Segoe UI" w:eastAsia="Calibri" w:hAnsi="Segoe UI" w:cs="Segoe UI"/>
          <w:sz w:val="22"/>
          <w:lang w:eastAsia="sl-SI"/>
        </w:rPr>
        <w:t>.</w:t>
      </w:r>
    </w:p>
    <w:p w14:paraId="7CCFEE99" w14:textId="77777777" w:rsidR="00A24EA2" w:rsidRPr="00A24EA2" w:rsidRDefault="00A24EA2" w:rsidP="007F23E5">
      <w:pPr>
        <w:spacing w:line="240" w:lineRule="auto"/>
        <w:jc w:val="both"/>
        <w:rPr>
          <w:rFonts w:ascii="Segoe UI" w:eastAsia="Calibri" w:hAnsi="Segoe UI" w:cs="Segoe UI"/>
          <w:sz w:val="16"/>
          <w:szCs w:val="16"/>
          <w:lang w:eastAsia="sl-SI"/>
        </w:rPr>
      </w:pPr>
    </w:p>
    <w:p w14:paraId="5001691B" w14:textId="77777777" w:rsidR="00A24EA2" w:rsidRPr="00A24EA2" w:rsidRDefault="00A24EA2" w:rsidP="007F23E5">
      <w:pPr>
        <w:spacing w:line="240" w:lineRule="auto"/>
        <w:jc w:val="both"/>
        <w:rPr>
          <w:rFonts w:ascii="Segoe UI" w:eastAsia="Times New Roman" w:hAnsi="Segoe UI" w:cs="Segoe UI"/>
          <w:sz w:val="22"/>
          <w:lang w:val="en-GB" w:eastAsia="sl-SI"/>
        </w:rPr>
      </w:pPr>
      <w:r w:rsidRPr="00A24EA2">
        <w:rPr>
          <w:rFonts w:ascii="Segoe UI" w:eastAsia="Times New Roman" w:hAnsi="Segoe UI" w:cs="Segoe UI"/>
          <w:sz w:val="22"/>
          <w:lang w:val="en-GB" w:eastAsia="sl-SI"/>
        </w:rPr>
        <w:t>Where the Contracting Authority, during the examination and evaluation of tenders, finds that a calculation error has occurred, it may correct it in line with Article 89, paragraph 7, of the PPA-3.</w:t>
      </w:r>
    </w:p>
    <w:p w14:paraId="6129FEA8" w14:textId="77777777" w:rsidR="00A24EA2" w:rsidRPr="00A24EA2" w:rsidRDefault="00A24EA2" w:rsidP="00A24EA2">
      <w:pPr>
        <w:spacing w:line="240" w:lineRule="auto"/>
        <w:jc w:val="both"/>
        <w:rPr>
          <w:rFonts w:ascii="Segoe UI" w:eastAsia="Times New Roman" w:hAnsi="Segoe UI" w:cs="Segoe UI"/>
          <w:sz w:val="16"/>
          <w:szCs w:val="16"/>
          <w:lang w:val="en-GB" w:eastAsia="sl-SI"/>
        </w:rPr>
      </w:pPr>
    </w:p>
    <w:p w14:paraId="01F0C981" w14:textId="04C0BFAD" w:rsidR="0003052D" w:rsidRDefault="00A24EA2" w:rsidP="00A24EA2">
      <w:pPr>
        <w:spacing w:line="240" w:lineRule="auto"/>
        <w:jc w:val="both"/>
        <w:rPr>
          <w:rFonts w:ascii="Segoe UI" w:eastAsia="Times New Roman" w:hAnsi="Segoe UI" w:cs="Segoe UI"/>
          <w:b/>
          <w:noProof/>
          <w:sz w:val="22"/>
          <w:lang w:eastAsia="sl-SI"/>
        </w:rPr>
      </w:pPr>
      <w:r w:rsidRPr="00A24EA2">
        <w:rPr>
          <w:rFonts w:ascii="Segoe UI" w:eastAsia="Times New Roman" w:hAnsi="Segoe UI" w:cs="Segoe UI"/>
          <w:b/>
          <w:noProof/>
          <w:sz w:val="22"/>
          <w:lang w:eastAsia="sl-SI"/>
        </w:rPr>
        <w:t>Bidder uploads in the IT ePonudbe.si system under the section »Pro-forma Invoice« (»Predračun«) in a pdf file the Proforma Invoice.</w:t>
      </w:r>
    </w:p>
    <w:p w14:paraId="7186026C" w14:textId="04B8C326" w:rsidR="008648CB" w:rsidRDefault="008648CB" w:rsidP="00A24EA2">
      <w:pPr>
        <w:spacing w:line="240" w:lineRule="auto"/>
        <w:jc w:val="both"/>
        <w:rPr>
          <w:rFonts w:ascii="Segoe UI" w:eastAsia="Times New Roman" w:hAnsi="Segoe UI" w:cs="Segoe UI"/>
          <w:b/>
          <w:noProof/>
          <w:sz w:val="22"/>
          <w:lang w:eastAsia="sl-SI"/>
        </w:rPr>
      </w:pPr>
    </w:p>
    <w:p w14:paraId="3E236A9C" w14:textId="0B2CAF44" w:rsidR="007F23E5" w:rsidRPr="00E957C1" w:rsidRDefault="007F23E5" w:rsidP="007F23E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1" w:name="_Toc92966438"/>
      <w:r w:rsidRPr="00E957C1">
        <w:rPr>
          <w:rFonts w:ascii="Segoe UI" w:hAnsi="Segoe UI" w:cs="Segoe UI"/>
          <w:caps w:val="0"/>
          <w:sz w:val="28"/>
        </w:rPr>
        <w:t>1.1</w:t>
      </w:r>
      <w:r>
        <w:rPr>
          <w:rFonts w:ascii="Segoe UI" w:hAnsi="Segoe UI" w:cs="Segoe UI"/>
          <w:caps w:val="0"/>
          <w:sz w:val="28"/>
        </w:rPr>
        <w:t>7</w:t>
      </w:r>
      <w:r w:rsidRPr="00E957C1">
        <w:rPr>
          <w:rFonts w:ascii="Segoe UI" w:hAnsi="Segoe UI" w:cs="Segoe UI"/>
          <w:caps w:val="0"/>
          <w:sz w:val="28"/>
        </w:rPr>
        <w:t xml:space="preserve"> </w:t>
      </w:r>
      <w:r>
        <w:rPr>
          <w:rFonts w:ascii="Segoe UI" w:hAnsi="Segoe UI" w:cs="Segoe UI"/>
          <w:caps w:val="0"/>
          <w:sz w:val="28"/>
        </w:rPr>
        <w:t>FORM</w:t>
      </w:r>
      <w:r w:rsidRPr="00E957C1">
        <w:rPr>
          <w:rFonts w:ascii="Segoe UI" w:hAnsi="Segoe UI" w:cs="Segoe UI"/>
          <w:caps w:val="0"/>
          <w:sz w:val="28"/>
        </w:rPr>
        <w:t xml:space="preserve"> »ESPD« </w:t>
      </w:r>
      <w:bookmarkEnd w:id="91"/>
      <w:r>
        <w:rPr>
          <w:rFonts w:ascii="Segoe UI" w:hAnsi="Segoe UI" w:cs="Segoe UI"/>
          <w:caps w:val="0"/>
          <w:sz w:val="28"/>
        </w:rPr>
        <w:t>FOR ALL ECONOMIC OPERATORS</w:t>
      </w:r>
    </w:p>
    <w:p w14:paraId="729CDDA5" w14:textId="77777777" w:rsidR="007F23E5" w:rsidRPr="007F23E5" w:rsidRDefault="007F23E5" w:rsidP="007F23E5">
      <w:pPr>
        <w:spacing w:line="240" w:lineRule="auto"/>
        <w:jc w:val="both"/>
        <w:rPr>
          <w:rFonts w:ascii="Segoe UI" w:eastAsia="Times New Roman" w:hAnsi="Segoe UI" w:cs="Segoe UI"/>
          <w:color w:val="212121"/>
          <w:sz w:val="22"/>
          <w:lang w:val="en"/>
        </w:rPr>
      </w:pPr>
      <w:proofErr w:type="spellStart"/>
      <w:r w:rsidRPr="007F23E5">
        <w:rPr>
          <w:rFonts w:ascii="Segoe UI" w:eastAsia="Times New Roman" w:hAnsi="Segoe UI" w:cs="Segoe UI"/>
          <w:sz w:val="22"/>
        </w:rPr>
        <w:t>European</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Single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Procurement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Document</w:t>
      </w:r>
      <w:proofErr w:type="spellEnd"/>
      <w:r w:rsidRPr="007F23E5">
        <w:rPr>
          <w:rFonts w:ascii="Segoe UI" w:eastAsia="Times New Roman" w:hAnsi="Segoe UI" w:cs="Segoe UI"/>
          <w:sz w:val="22"/>
        </w:rPr>
        <w:t xml:space="preserve"> (ESPD) is a </w:t>
      </w:r>
      <w:proofErr w:type="spellStart"/>
      <w:r w:rsidRPr="007F23E5">
        <w:rPr>
          <w:rFonts w:ascii="Segoe UI" w:eastAsia="Times New Roman" w:hAnsi="Segoe UI" w:cs="Segoe UI"/>
          <w:sz w:val="22"/>
        </w:rPr>
        <w:t>a</w:t>
      </w:r>
      <w:proofErr w:type="spellEnd"/>
      <w:r w:rsidRPr="007F23E5">
        <w:rPr>
          <w:rFonts w:ascii="Segoe UI" w:eastAsia="Times New Roman" w:hAnsi="Segoe UI" w:cs="Segoe UI"/>
          <w:sz w:val="22"/>
        </w:rPr>
        <w:t xml:space="preserve"> formal </w:t>
      </w:r>
      <w:proofErr w:type="spellStart"/>
      <w:r w:rsidRPr="007F23E5">
        <w:rPr>
          <w:rFonts w:ascii="Segoe UI" w:eastAsia="Times New Roman" w:hAnsi="Segoe UI" w:cs="Segoe UI"/>
          <w:sz w:val="22"/>
        </w:rPr>
        <w:t>statement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by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economic</w:t>
      </w:r>
      <w:proofErr w:type="spellEnd"/>
      <w:r w:rsidRPr="007F23E5">
        <w:rPr>
          <w:rFonts w:ascii="Segoe UI" w:eastAsia="Times New Roman" w:hAnsi="Segoe UI" w:cs="Segoe UI"/>
          <w:sz w:val="22"/>
        </w:rPr>
        <w:t xml:space="preserve"> operator </w:t>
      </w:r>
      <w:proofErr w:type="spellStart"/>
      <w:r w:rsidRPr="007F23E5">
        <w:rPr>
          <w:rFonts w:ascii="Segoe UI" w:eastAsia="Times New Roman" w:hAnsi="Segoe UI" w:cs="Segoe UI"/>
          <w:sz w:val="22"/>
        </w:rPr>
        <w:t>that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relevant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grounds</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for</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exclusion</w:t>
      </w:r>
      <w:proofErr w:type="spellEnd"/>
      <w:r w:rsidRPr="007F23E5">
        <w:rPr>
          <w:rFonts w:ascii="Segoe UI" w:eastAsia="Times New Roman" w:hAnsi="Segoe UI" w:cs="Segoe UI"/>
          <w:sz w:val="22"/>
        </w:rPr>
        <w:t xml:space="preserve"> do not </w:t>
      </w:r>
      <w:proofErr w:type="spellStart"/>
      <w:r w:rsidRPr="007F23E5">
        <w:rPr>
          <w:rFonts w:ascii="Segoe UI" w:eastAsia="Times New Roman" w:hAnsi="Segoe UI" w:cs="Segoe UI"/>
          <w:sz w:val="22"/>
        </w:rPr>
        <w:t>apply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that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relevant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selection</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criteria</w:t>
      </w:r>
      <w:proofErr w:type="spellEnd"/>
      <w:r w:rsidRPr="007F23E5">
        <w:rPr>
          <w:rFonts w:ascii="Segoe UI" w:eastAsia="Times New Roman" w:hAnsi="Segoe UI" w:cs="Segoe UI"/>
          <w:sz w:val="22"/>
        </w:rPr>
        <w:t xml:space="preserve"> are </w:t>
      </w:r>
      <w:proofErr w:type="spellStart"/>
      <w:r w:rsidRPr="007F23E5">
        <w:rPr>
          <w:rFonts w:ascii="Segoe UI" w:eastAsia="Times New Roman" w:hAnsi="Segoe UI" w:cs="Segoe UI"/>
          <w:sz w:val="22"/>
        </w:rPr>
        <w:t>fulfilled</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and</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that</w:t>
      </w:r>
      <w:proofErr w:type="spellEnd"/>
      <w:r w:rsidRPr="007F23E5">
        <w:rPr>
          <w:rFonts w:ascii="Segoe UI" w:eastAsia="Times New Roman" w:hAnsi="Segoe UI" w:cs="Segoe UI"/>
          <w:sz w:val="22"/>
        </w:rPr>
        <w:t xml:space="preserve"> it </w:t>
      </w:r>
      <w:proofErr w:type="spellStart"/>
      <w:r w:rsidRPr="007F23E5">
        <w:rPr>
          <w:rFonts w:ascii="Segoe UI" w:eastAsia="Times New Roman" w:hAnsi="Segoe UI" w:cs="Segoe UI"/>
          <w:sz w:val="22"/>
        </w:rPr>
        <w:t>will</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provide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relevant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information</w:t>
      </w:r>
      <w:proofErr w:type="spellEnd"/>
      <w:r w:rsidRPr="007F23E5">
        <w:rPr>
          <w:rFonts w:ascii="Segoe UI" w:eastAsia="Times New Roman" w:hAnsi="Segoe UI" w:cs="Segoe UI"/>
          <w:sz w:val="22"/>
        </w:rPr>
        <w:t xml:space="preserve"> as </w:t>
      </w:r>
      <w:proofErr w:type="spellStart"/>
      <w:r w:rsidRPr="007F23E5">
        <w:rPr>
          <w:rFonts w:ascii="Segoe UI" w:eastAsia="Times New Roman" w:hAnsi="Segoe UI" w:cs="Segoe UI"/>
          <w:sz w:val="22"/>
        </w:rPr>
        <w:t>required</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by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contracting</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authority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or</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contracting</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entity</w:t>
      </w:r>
      <w:proofErr w:type="spellEnd"/>
      <w:r w:rsidRPr="007F23E5">
        <w:rPr>
          <w:rFonts w:ascii="Segoe UI" w:eastAsia="Times New Roman" w:hAnsi="Segoe UI" w:cs="Segoe UI"/>
          <w:sz w:val="22"/>
        </w:rPr>
        <w:t>.</w:t>
      </w:r>
      <w:r w:rsidRPr="007F23E5">
        <w:rPr>
          <w:rFonts w:ascii="Segoe UI" w:eastAsia="Times New Roman" w:hAnsi="Segoe UI" w:cs="Segoe UI"/>
          <w:color w:val="212121"/>
          <w:sz w:val="22"/>
          <w:lang w:val="en"/>
        </w:rPr>
        <w:t>The ESPD form shall also include a formal statement that the c</w:t>
      </w:r>
      <w:proofErr w:type="spellStart"/>
      <w:r w:rsidRPr="007F23E5">
        <w:rPr>
          <w:rFonts w:ascii="Segoe UI" w:eastAsia="Times New Roman" w:hAnsi="Segoe UI" w:cs="Segoe UI"/>
          <w:sz w:val="22"/>
        </w:rPr>
        <w:t>ontracting</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authority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may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ask</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any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tenderer</w:t>
      </w:r>
      <w:proofErr w:type="spellEnd"/>
      <w:r w:rsidRPr="007F23E5">
        <w:rPr>
          <w:rFonts w:ascii="Segoe UI" w:eastAsia="Times New Roman" w:hAnsi="Segoe UI" w:cs="Segoe UI"/>
          <w:sz w:val="22"/>
        </w:rPr>
        <w:t xml:space="preserve"> at </w:t>
      </w:r>
      <w:proofErr w:type="spellStart"/>
      <w:r w:rsidRPr="007F23E5">
        <w:rPr>
          <w:rFonts w:ascii="Segoe UI" w:eastAsia="Times New Roman" w:hAnsi="Segoe UI" w:cs="Segoe UI"/>
          <w:sz w:val="22"/>
        </w:rPr>
        <w:t>any</w:t>
      </w:r>
      <w:proofErr w:type="spellEnd"/>
      <w:r w:rsidRPr="007F23E5">
        <w:rPr>
          <w:rFonts w:ascii="Segoe UI" w:eastAsia="Times New Roman" w:hAnsi="Segoe UI" w:cs="Segoe UI"/>
          <w:sz w:val="22"/>
        </w:rPr>
        <w:t xml:space="preserve"> moment </w:t>
      </w:r>
      <w:proofErr w:type="spellStart"/>
      <w:r w:rsidRPr="007F23E5">
        <w:rPr>
          <w:rFonts w:ascii="Segoe UI" w:eastAsia="Times New Roman" w:hAnsi="Segoe UI" w:cs="Segoe UI"/>
          <w:sz w:val="22"/>
        </w:rPr>
        <w:t>during</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procedure to </w:t>
      </w:r>
      <w:proofErr w:type="spellStart"/>
      <w:r w:rsidRPr="007F23E5">
        <w:rPr>
          <w:rFonts w:ascii="Segoe UI" w:eastAsia="Times New Roman" w:hAnsi="Segoe UI" w:cs="Segoe UI"/>
          <w:sz w:val="22"/>
        </w:rPr>
        <w:t>submit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all</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or</w:t>
      </w:r>
      <w:proofErr w:type="spellEnd"/>
      <w:r w:rsidRPr="007F23E5">
        <w:rPr>
          <w:rFonts w:ascii="Segoe UI" w:eastAsia="Times New Roman" w:hAnsi="Segoe UI" w:cs="Segoe UI"/>
          <w:sz w:val="22"/>
        </w:rPr>
        <w:t xml:space="preserve"> part </w:t>
      </w:r>
      <w:proofErr w:type="spellStart"/>
      <w:r w:rsidRPr="007F23E5">
        <w:rPr>
          <w:rFonts w:ascii="Segoe UI" w:eastAsia="Times New Roman" w:hAnsi="Segoe UI" w:cs="Segoe UI"/>
          <w:sz w:val="22"/>
        </w:rPr>
        <w:t>of</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required</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certificates</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and</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supporting</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documents</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where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this</w:t>
      </w:r>
      <w:proofErr w:type="spellEnd"/>
      <w:r w:rsidRPr="007F23E5">
        <w:rPr>
          <w:rFonts w:ascii="Segoe UI" w:eastAsia="Times New Roman" w:hAnsi="Segoe UI" w:cs="Segoe UI"/>
          <w:sz w:val="22"/>
        </w:rPr>
        <w:t xml:space="preserve"> is </w:t>
      </w:r>
      <w:proofErr w:type="spellStart"/>
      <w:r w:rsidRPr="007F23E5">
        <w:rPr>
          <w:rFonts w:ascii="Segoe UI" w:eastAsia="Times New Roman" w:hAnsi="Segoe UI" w:cs="Segoe UI"/>
          <w:sz w:val="22"/>
        </w:rPr>
        <w:t>necessary</w:t>
      </w:r>
      <w:proofErr w:type="spellEnd"/>
      <w:r w:rsidRPr="007F23E5">
        <w:rPr>
          <w:rFonts w:ascii="Segoe UI" w:eastAsia="Times New Roman" w:hAnsi="Segoe UI" w:cs="Segoe UI"/>
          <w:sz w:val="22"/>
        </w:rPr>
        <w:t xml:space="preserve"> to </w:t>
      </w:r>
      <w:proofErr w:type="spellStart"/>
      <w:r w:rsidRPr="007F23E5">
        <w:rPr>
          <w:rFonts w:ascii="Segoe UI" w:eastAsia="Times New Roman" w:hAnsi="Segoe UI" w:cs="Segoe UI"/>
          <w:sz w:val="22"/>
        </w:rPr>
        <w:t>ensure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proper</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conduct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of</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procedure.</w:t>
      </w:r>
    </w:p>
    <w:p w14:paraId="06EFEBB2" w14:textId="77777777" w:rsidR="007F23E5" w:rsidRPr="007F23E5" w:rsidRDefault="007F23E5" w:rsidP="007F23E5">
      <w:pPr>
        <w:spacing w:line="240" w:lineRule="auto"/>
        <w:jc w:val="both"/>
        <w:rPr>
          <w:rFonts w:ascii="Segoe UI" w:eastAsia="Times New Roman" w:hAnsi="Segoe UI" w:cs="Segoe UI"/>
          <w:sz w:val="22"/>
        </w:rPr>
      </w:pPr>
    </w:p>
    <w:p w14:paraId="3D31BCBE"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7F23E5">
        <w:rPr>
          <w:rFonts w:ascii="Segoe UI" w:eastAsia="Times New Roman" w:hAnsi="Segoe UI" w:cs="Segoe UI"/>
          <w:color w:val="212121"/>
          <w:sz w:val="22"/>
          <w:lang w:val="en"/>
        </w:rPr>
        <w:t>The entries in the ESPD form and/or the evidence submitted by the economic operator must be valid.</w:t>
      </w:r>
    </w:p>
    <w:p w14:paraId="38229DE4" w14:textId="77777777" w:rsidR="007F23E5" w:rsidRPr="007F23E5" w:rsidRDefault="007F23E5" w:rsidP="007F23E5">
      <w:pPr>
        <w:spacing w:line="240" w:lineRule="auto"/>
        <w:jc w:val="both"/>
        <w:rPr>
          <w:rFonts w:ascii="Segoe UI" w:eastAsia="Times New Roman" w:hAnsi="Segoe UI" w:cs="Segoe UI"/>
          <w:sz w:val="22"/>
        </w:rPr>
      </w:pPr>
    </w:p>
    <w:p w14:paraId="230FF7A4" w14:textId="7181F508"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7F23E5">
        <w:rPr>
          <w:rFonts w:ascii="Segoe UI" w:eastAsia="Times New Roman" w:hAnsi="Segoe UI" w:cs="Segoe UI"/>
          <w:color w:val="212121"/>
          <w:sz w:val="22"/>
          <w:lang w:val="en"/>
        </w:rPr>
        <w:t xml:space="preserve">The economic operator imports </w:t>
      </w:r>
      <w:proofErr w:type="spellStart"/>
      <w:r w:rsidRPr="007F23E5">
        <w:rPr>
          <w:rFonts w:ascii="Segoe UI" w:eastAsia="Times New Roman" w:hAnsi="Segoe UI" w:cs="Segoe UI"/>
          <w:color w:val="212121"/>
          <w:sz w:val="22"/>
          <w:lang w:val="en"/>
        </w:rPr>
        <w:t>XML.file</w:t>
      </w:r>
      <w:proofErr w:type="spellEnd"/>
      <w:r w:rsidRPr="007F23E5">
        <w:rPr>
          <w:rFonts w:ascii="Segoe UI" w:eastAsia="Times New Roman" w:hAnsi="Segoe UI" w:cs="Segoe UI"/>
          <w:color w:val="212121"/>
          <w:sz w:val="22"/>
          <w:lang w:val="en"/>
        </w:rPr>
        <w:t xml:space="preserve"> </w:t>
      </w:r>
      <w:proofErr w:type="spellStart"/>
      <w:r w:rsidRPr="007F23E5">
        <w:rPr>
          <w:rFonts w:ascii="Segoe UI" w:eastAsia="Times New Roman" w:hAnsi="Segoe UI" w:cs="Segoe UI"/>
          <w:color w:val="212121"/>
          <w:sz w:val="22"/>
          <w:lang w:val="en"/>
        </w:rPr>
        <w:t>preparred</w:t>
      </w:r>
      <w:proofErr w:type="spellEnd"/>
      <w:r w:rsidRPr="007F23E5">
        <w:rPr>
          <w:rFonts w:ascii="Segoe UI" w:eastAsia="Times New Roman" w:hAnsi="Segoe UI" w:cs="Segoe UI"/>
          <w:color w:val="212121"/>
          <w:sz w:val="22"/>
          <w:lang w:val="en"/>
        </w:rPr>
        <w:t xml:space="preserve"> by the contracting authority to the ESPD file on the website:</w:t>
      </w:r>
      <w:r w:rsidR="00C462F3">
        <w:rPr>
          <w:rFonts w:ascii="Segoe UI" w:eastAsia="Times New Roman" w:hAnsi="Segoe UI" w:cs="Segoe UI"/>
          <w:color w:val="212121"/>
          <w:sz w:val="22"/>
          <w:lang w:val="en"/>
        </w:rPr>
        <w:t xml:space="preserve"> </w:t>
      </w:r>
      <w:hyperlink r:id="rId18" w:history="1">
        <w:r w:rsidR="00C462F3">
          <w:rPr>
            <w:rStyle w:val="Hyperlink"/>
            <w:rFonts w:ascii="Segoe UI" w:hAnsi="Segoe UI" w:cs="Segoe UI"/>
            <w:sz w:val="22"/>
          </w:rPr>
          <w:t>https://ejn.gov.si/espd</w:t>
        </w:r>
      </w:hyperlink>
      <w:r w:rsidR="00C462F3">
        <w:rPr>
          <w:rStyle w:val="Hyperlink"/>
          <w:rFonts w:ascii="Segoe UI" w:hAnsi="Segoe UI" w:cs="Segoe UI"/>
          <w:sz w:val="22"/>
        </w:rPr>
        <w:t xml:space="preserve"> </w:t>
      </w:r>
      <w:r w:rsidRPr="007F23E5">
        <w:rPr>
          <w:rFonts w:ascii="Segoe UI" w:eastAsia="Times New Roman" w:hAnsi="Segoe UI" w:cs="Segoe UI"/>
          <w:color w:val="212121"/>
          <w:sz w:val="22"/>
          <w:lang w:val="en"/>
        </w:rPr>
        <w:t>and directly enters the requested data into it.</w:t>
      </w:r>
    </w:p>
    <w:p w14:paraId="369C10D1"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0"/>
          <w:szCs w:val="20"/>
          <w:lang w:val="en"/>
        </w:rPr>
      </w:pPr>
    </w:p>
    <w:p w14:paraId="1C3DEB48"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rPr>
      </w:pPr>
      <w:r w:rsidRPr="007F23E5">
        <w:rPr>
          <w:rFonts w:ascii="Segoe UI" w:eastAsia="Times New Roman" w:hAnsi="Segoe UI" w:cs="Segoe UI"/>
          <w:sz w:val="22"/>
          <w:lang w:val="en"/>
        </w:rPr>
        <w:t xml:space="preserve">Where groups of economic operators (including temporary associations, economic operators on whose capacity </w:t>
      </w:r>
      <w:proofErr w:type="gramStart"/>
      <w:r w:rsidRPr="007F23E5">
        <w:rPr>
          <w:rFonts w:ascii="Segoe UI" w:eastAsia="Times New Roman" w:hAnsi="Segoe UI" w:cs="Segoe UI"/>
          <w:sz w:val="22"/>
          <w:lang w:val="en"/>
        </w:rPr>
        <w:t>is</w:t>
      </w:r>
      <w:proofErr w:type="gramEnd"/>
      <w:r w:rsidRPr="007F23E5">
        <w:rPr>
          <w:rFonts w:ascii="Segoe UI" w:eastAsia="Times New Roman" w:hAnsi="Segoe UI" w:cs="Segoe UI"/>
          <w:sz w:val="22"/>
          <w:lang w:val="en"/>
        </w:rPr>
        <w:t xml:space="preserve"> referred to by the economic operator and subcontractors) participate together in the procurement procedure, a separate ESPD must be given for each of the participating economic operators.</w:t>
      </w:r>
    </w:p>
    <w:p w14:paraId="0E77FC54"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0"/>
          <w:szCs w:val="20"/>
          <w:lang w:val="en"/>
        </w:rPr>
      </w:pPr>
    </w:p>
    <w:p w14:paraId="2C17EDD2"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7F23E5">
        <w:rPr>
          <w:rFonts w:ascii="Segoe UI" w:eastAsia="Times New Roman" w:hAnsi="Segoe UI" w:cs="Segoe UI"/>
          <w:color w:val="212121"/>
          <w:sz w:val="22"/>
          <w:lang w:val="en"/>
        </w:rPr>
        <w:t xml:space="preserve">The bidder who submits the bid in the ePonudbe.si system uploads its ESPD in the section »ESPD-Bidder« section and places the other ESPDs in the »ESPD-Other Participants« section. A bidder who submits an offer in the </w:t>
      </w:r>
      <w:r w:rsidRPr="007F23E5">
        <w:rPr>
          <w:rFonts w:ascii="Segoe UI" w:eastAsia="Times New Roman" w:hAnsi="Segoe UI" w:cs="Segoe UI"/>
          <w:b/>
          <w:color w:val="212121"/>
          <w:sz w:val="22"/>
          <w:lang w:val="en"/>
        </w:rPr>
        <w:t xml:space="preserve">ePonudbe.si </w:t>
      </w:r>
      <w:r w:rsidRPr="007F23E5">
        <w:rPr>
          <w:rFonts w:ascii="Segoe UI" w:eastAsia="Times New Roman" w:hAnsi="Segoe UI" w:cs="Segoe UI"/>
          <w:color w:val="212121"/>
          <w:sz w:val="22"/>
          <w:lang w:val="en"/>
        </w:rPr>
        <w:t>system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2D0B59D2"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0"/>
          <w:szCs w:val="20"/>
          <w:lang w:val="en"/>
        </w:rPr>
      </w:pPr>
    </w:p>
    <w:p w14:paraId="2781A089"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2"/>
          <w:lang w:val="en"/>
        </w:rPr>
      </w:pPr>
      <w:r w:rsidRPr="007F23E5">
        <w:rPr>
          <w:rFonts w:ascii="Segoe UI" w:eastAsia="Times New Roman" w:hAnsi="Segoe UI" w:cs="Segoe UI"/>
          <w:color w:val="212121"/>
          <w:sz w:val="22"/>
          <w:lang w:val="en"/>
        </w:rPr>
        <w:t>For the other participating economic operators from the group, the bidder attaches signed ESPDs in the pdf. form or electronically signed xml. in the »ESPD – Other Participants« section.</w:t>
      </w:r>
    </w:p>
    <w:p w14:paraId="3830AB2B" w14:textId="77777777" w:rsidR="007F23E5" w:rsidRPr="00A24EA2" w:rsidRDefault="007F23E5" w:rsidP="00A24EA2">
      <w:pPr>
        <w:spacing w:line="240" w:lineRule="auto"/>
        <w:jc w:val="both"/>
        <w:rPr>
          <w:rFonts w:ascii="Segoe UI" w:eastAsia="Times New Roman" w:hAnsi="Segoe UI" w:cs="Segoe UI"/>
          <w:b/>
          <w:noProof/>
          <w:sz w:val="22"/>
          <w:lang w:eastAsia="sl-SI"/>
        </w:rPr>
      </w:pPr>
    </w:p>
    <w:p w14:paraId="7529A51A" w14:textId="212D1119"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t>1</w:t>
      </w:r>
      <w:r w:rsidR="00A435A8">
        <w:rPr>
          <w:rFonts w:ascii="Segoe UI" w:hAnsi="Segoe UI" w:cs="Segoe UI"/>
          <w:caps w:val="0"/>
          <w:sz w:val="28"/>
        </w:rPr>
        <w:t>.1</w:t>
      </w:r>
      <w:r w:rsidR="007F23E5">
        <w:rPr>
          <w:rFonts w:ascii="Segoe UI" w:hAnsi="Segoe UI" w:cs="Segoe UI"/>
          <w:caps w:val="0"/>
          <w:sz w:val="28"/>
        </w:rPr>
        <w:t>8</w:t>
      </w:r>
      <w:r w:rsidR="00A435A8">
        <w:rPr>
          <w:rFonts w:ascii="Segoe UI" w:hAnsi="Segoe UI" w:cs="Segoe UI"/>
          <w:caps w:val="0"/>
          <w:sz w:val="28"/>
        </w:rPr>
        <w:t xml:space="preserve"> </w:t>
      </w:r>
      <w:bookmarkEnd w:id="90"/>
      <w:r w:rsidR="00A41371">
        <w:rPr>
          <w:rFonts w:ascii="Segoe UI" w:hAnsi="Segoe UI" w:cs="Segoe UI"/>
          <w:caps w:val="0"/>
          <w:sz w:val="28"/>
        </w:rPr>
        <w:t xml:space="preserve"> </w:t>
      </w:r>
      <w:r w:rsidR="00A41371" w:rsidRPr="00A41371">
        <w:rPr>
          <w:rFonts w:ascii="Segoe UI" w:hAnsi="Segoe UI" w:cs="Segoe UI"/>
          <w:caps w:val="0"/>
          <w:sz w:val="28"/>
        </w:rPr>
        <w:t>CRITERIA FOR ASSESSING AND EVALUATING THE BIDS</w:t>
      </w:r>
    </w:p>
    <w:p w14:paraId="3149EB6B" w14:textId="77777777" w:rsidR="00A41371" w:rsidRPr="00A41371" w:rsidRDefault="00A41371" w:rsidP="00A41371">
      <w:pPr>
        <w:spacing w:line="240" w:lineRule="auto"/>
        <w:jc w:val="both"/>
        <w:rPr>
          <w:rFonts w:ascii="Segoe UI" w:eastAsia="Times New Roman" w:hAnsi="Segoe UI" w:cs="Segoe UI"/>
          <w:bCs/>
          <w:sz w:val="22"/>
        </w:rPr>
      </w:pP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criterion</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for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best</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Bidder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selection</w:t>
      </w:r>
      <w:proofErr w:type="spellEnd"/>
      <w:r w:rsidRPr="00A41371">
        <w:rPr>
          <w:rFonts w:ascii="Segoe UI" w:eastAsia="Times New Roman" w:hAnsi="Segoe UI" w:cs="Segoe UI"/>
          <w:bCs/>
          <w:sz w:val="22"/>
        </w:rPr>
        <w:t xml:space="preserve"> is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most </w:t>
      </w:r>
      <w:proofErr w:type="spellStart"/>
      <w:r w:rsidRPr="00A41371">
        <w:rPr>
          <w:rFonts w:ascii="Segoe UI" w:eastAsia="Times New Roman" w:hAnsi="Segoe UI" w:cs="Segoe UI"/>
          <w:bCs/>
          <w:sz w:val="22"/>
        </w:rPr>
        <w:t>economically</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advantageous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determined</w:t>
      </w:r>
      <w:proofErr w:type="spellEnd"/>
      <w:r w:rsidRPr="00A41371">
        <w:rPr>
          <w:rFonts w:ascii="Segoe UI" w:eastAsia="Times New Roman" w:hAnsi="Segoe UI" w:cs="Segoe UI"/>
          <w:bCs/>
          <w:sz w:val="22"/>
        </w:rPr>
        <w:t xml:space="preserve"> on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basis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of</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lowest</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bidding</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price</w:t>
      </w:r>
      <w:proofErr w:type="spellEnd"/>
      <w:r w:rsidRPr="00A41371">
        <w:rPr>
          <w:rFonts w:ascii="Segoe UI" w:eastAsia="Times New Roman" w:hAnsi="Segoe UI" w:cs="Segoe UI"/>
          <w:bCs/>
          <w:sz w:val="22"/>
        </w:rPr>
        <w:t xml:space="preserve"> in </w:t>
      </w:r>
      <w:proofErr w:type="spellStart"/>
      <w:r w:rsidRPr="00A41371">
        <w:rPr>
          <w:rFonts w:ascii="Segoe UI" w:eastAsia="Times New Roman" w:hAnsi="Segoe UI" w:cs="Segoe UI"/>
          <w:bCs/>
          <w:sz w:val="22"/>
        </w:rPr>
        <w:t>euros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without</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VAT, </w:t>
      </w:r>
      <w:proofErr w:type="spellStart"/>
      <w:r w:rsidRPr="00A41371">
        <w:rPr>
          <w:rFonts w:ascii="Segoe UI" w:eastAsia="Times New Roman" w:hAnsi="Segoe UI" w:cs="Segoe UI"/>
          <w:bCs/>
          <w:sz w:val="22"/>
        </w:rPr>
        <w:t>provided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that</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all</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requirements</w:t>
      </w:r>
      <w:proofErr w:type="spellEnd"/>
      <w:r w:rsidRPr="00A41371">
        <w:rPr>
          <w:rFonts w:ascii="Segoe UI" w:eastAsia="Times New Roman" w:hAnsi="Segoe UI" w:cs="Segoe UI"/>
          <w:bCs/>
          <w:sz w:val="22"/>
        </w:rPr>
        <w:t xml:space="preserve"> are </w:t>
      </w:r>
      <w:proofErr w:type="spellStart"/>
      <w:r w:rsidRPr="00A41371">
        <w:rPr>
          <w:rFonts w:ascii="Segoe UI" w:eastAsia="Times New Roman" w:hAnsi="Segoe UI" w:cs="Segoe UI"/>
          <w:bCs/>
          <w:sz w:val="22"/>
        </w:rPr>
        <w:t>fulfilled</w:t>
      </w:r>
      <w:proofErr w:type="spellEnd"/>
      <w:r w:rsidRPr="00A41371">
        <w:rPr>
          <w:rFonts w:ascii="Segoe UI" w:eastAsia="Times New Roman" w:hAnsi="Segoe UI" w:cs="Segoe UI"/>
          <w:bCs/>
          <w:sz w:val="22"/>
        </w:rPr>
        <w:t>.</w:t>
      </w:r>
    </w:p>
    <w:p w14:paraId="59F4B984" w14:textId="77777777" w:rsidR="00FC67F3" w:rsidRPr="00FC67F3" w:rsidRDefault="00FC67F3" w:rsidP="00A41371">
      <w:pPr>
        <w:spacing w:line="240" w:lineRule="auto"/>
        <w:jc w:val="both"/>
        <w:rPr>
          <w:rFonts w:ascii="Segoe UI" w:eastAsia="Times New Roman" w:hAnsi="Segoe UI" w:cs="Segoe UI"/>
          <w:bCs/>
          <w:sz w:val="10"/>
          <w:szCs w:val="10"/>
        </w:rPr>
      </w:pPr>
    </w:p>
    <w:p w14:paraId="57217981" w14:textId="324A99DC" w:rsidR="008648CB" w:rsidRDefault="00A41371" w:rsidP="00A41371">
      <w:pPr>
        <w:spacing w:line="240" w:lineRule="auto"/>
        <w:jc w:val="both"/>
        <w:rPr>
          <w:rFonts w:ascii="Segoe UI" w:eastAsia="Times New Roman" w:hAnsi="Segoe UI" w:cs="Segoe UI"/>
          <w:bCs/>
          <w:sz w:val="22"/>
        </w:rPr>
      </w:pPr>
      <w:r w:rsidRPr="00A41371">
        <w:rPr>
          <w:rFonts w:ascii="Segoe UI" w:eastAsia="Times New Roman" w:hAnsi="Segoe UI" w:cs="Segoe UI"/>
          <w:bCs/>
          <w:sz w:val="22"/>
        </w:rPr>
        <w:t xml:space="preserve">In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case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of</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two</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or</w:t>
      </w:r>
      <w:proofErr w:type="spellEnd"/>
      <w:r w:rsidRPr="00A41371">
        <w:rPr>
          <w:rFonts w:ascii="Segoe UI" w:eastAsia="Times New Roman" w:hAnsi="Segoe UI" w:cs="Segoe UI"/>
          <w:bCs/>
          <w:sz w:val="22"/>
        </w:rPr>
        <w:t xml:space="preserve"> more </w:t>
      </w:r>
      <w:proofErr w:type="spellStart"/>
      <w:r w:rsidRPr="00A41371">
        <w:rPr>
          <w:rFonts w:ascii="Segoe UI" w:eastAsia="Times New Roman" w:hAnsi="Segoe UI" w:cs="Segoe UI"/>
          <w:bCs/>
          <w:sz w:val="22"/>
        </w:rPr>
        <w:t>Bidder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having</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equally</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economically</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advantageous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Bidder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with</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shorter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delivery</w:t>
      </w:r>
      <w:proofErr w:type="spellEnd"/>
      <w:r w:rsidRPr="00A41371">
        <w:rPr>
          <w:rFonts w:ascii="Segoe UI" w:eastAsia="Times New Roman" w:hAnsi="Segoe UI" w:cs="Segoe UI"/>
          <w:bCs/>
          <w:sz w:val="22"/>
        </w:rPr>
        <w:t xml:space="preserve"> date </w:t>
      </w:r>
      <w:proofErr w:type="spellStart"/>
      <w:r w:rsidRPr="00A41371">
        <w:rPr>
          <w:rFonts w:ascii="Segoe UI" w:eastAsia="Times New Roman" w:hAnsi="Segoe UI" w:cs="Segoe UI"/>
          <w:bCs/>
          <w:sz w:val="22"/>
        </w:rPr>
        <w:t>and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exact</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requested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specifications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will</w:t>
      </w:r>
      <w:proofErr w:type="spellEnd"/>
      <w:r w:rsidRPr="00A41371">
        <w:rPr>
          <w:rFonts w:ascii="Segoe UI" w:eastAsia="Times New Roman" w:hAnsi="Segoe UI" w:cs="Segoe UI"/>
          <w:bCs/>
          <w:sz w:val="22"/>
        </w:rPr>
        <w:t xml:space="preserve"> be </w:t>
      </w:r>
      <w:proofErr w:type="spellStart"/>
      <w:r w:rsidRPr="00A41371">
        <w:rPr>
          <w:rFonts w:ascii="Segoe UI" w:eastAsia="Times New Roman" w:hAnsi="Segoe UI" w:cs="Segoe UI"/>
          <w:bCs/>
          <w:sz w:val="22"/>
        </w:rPr>
        <w:t>selected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If</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bids</w:t>
      </w:r>
      <w:proofErr w:type="spellEnd"/>
      <w:r w:rsidRPr="00A41371">
        <w:rPr>
          <w:rFonts w:ascii="Segoe UI" w:eastAsia="Times New Roman" w:hAnsi="Segoe UI" w:cs="Segoe UI"/>
          <w:bCs/>
          <w:sz w:val="22"/>
        </w:rPr>
        <w:t xml:space="preserve"> are </w:t>
      </w:r>
      <w:proofErr w:type="spellStart"/>
      <w:r w:rsidRPr="00A41371">
        <w:rPr>
          <w:rFonts w:ascii="Segoe UI" w:eastAsia="Times New Roman" w:hAnsi="Segoe UI" w:cs="Segoe UI"/>
          <w:bCs/>
          <w:sz w:val="22"/>
        </w:rPr>
        <w:t>tied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after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this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bidder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with</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most </w:t>
      </w:r>
      <w:proofErr w:type="spellStart"/>
      <w:r w:rsidRPr="00A41371">
        <w:rPr>
          <w:rFonts w:ascii="Segoe UI" w:eastAsia="Times New Roman" w:hAnsi="Segoe UI" w:cs="Segoe UI"/>
          <w:bCs/>
          <w:sz w:val="22"/>
        </w:rPr>
        <w:t>favorable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warranty</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terms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and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conditions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will</w:t>
      </w:r>
      <w:proofErr w:type="spellEnd"/>
      <w:r w:rsidRPr="00A41371">
        <w:rPr>
          <w:rFonts w:ascii="Segoe UI" w:eastAsia="Times New Roman" w:hAnsi="Segoe UI" w:cs="Segoe UI"/>
          <w:bCs/>
          <w:sz w:val="22"/>
        </w:rPr>
        <w:t xml:space="preserve"> be </w:t>
      </w:r>
      <w:proofErr w:type="spellStart"/>
      <w:r w:rsidRPr="00A41371">
        <w:rPr>
          <w:rFonts w:ascii="Segoe UI" w:eastAsia="Times New Roman" w:hAnsi="Segoe UI" w:cs="Segoe UI"/>
          <w:bCs/>
          <w:sz w:val="22"/>
        </w:rPr>
        <w:t>selected</w:t>
      </w:r>
      <w:proofErr w:type="spellEnd"/>
      <w:r w:rsidRPr="00A41371">
        <w:rPr>
          <w:rFonts w:ascii="Segoe UI" w:eastAsia="Times New Roman" w:hAnsi="Segoe UI" w:cs="Segoe UI"/>
          <w:bCs/>
          <w:sz w:val="22"/>
        </w:rPr>
        <w:t>.</w:t>
      </w:r>
    </w:p>
    <w:p w14:paraId="72FD49C3" w14:textId="77777777" w:rsidR="00457C68" w:rsidRPr="00DF0565" w:rsidRDefault="00457C68" w:rsidP="00A41371">
      <w:pPr>
        <w:spacing w:line="240" w:lineRule="auto"/>
        <w:jc w:val="both"/>
        <w:rPr>
          <w:rFonts w:ascii="Segoe UI" w:eastAsia="Times New Roman" w:hAnsi="Segoe UI" w:cs="Segoe UI"/>
          <w:bCs/>
          <w:sz w:val="18"/>
          <w:szCs w:val="18"/>
        </w:rPr>
      </w:pPr>
    </w:p>
    <w:p w14:paraId="417FB05A" w14:textId="6375516B" w:rsidR="005B653C" w:rsidRPr="005B653C" w:rsidRDefault="00CC5278" w:rsidP="005B653C">
      <w:pPr>
        <w:pStyle w:val="Heading1"/>
        <w:numPr>
          <w:ilvl w:val="0"/>
          <w:numId w:val="0"/>
        </w:numPr>
        <w:shd w:val="clear" w:color="auto" w:fill="DEEAF6" w:themeFill="accent5" w:themeFillTint="33"/>
        <w:spacing w:line="240" w:lineRule="auto"/>
        <w:rPr>
          <w:rFonts w:ascii="Segoe UI" w:hAnsi="Segoe UI" w:cs="Segoe UI"/>
          <w:sz w:val="28"/>
        </w:rPr>
      </w:pPr>
      <w:bookmarkStart w:id="92" w:name="_Toc92966444"/>
      <w:r>
        <w:rPr>
          <w:rFonts w:ascii="Segoe UI" w:hAnsi="Segoe UI" w:cs="Segoe UI"/>
          <w:caps w:val="0"/>
          <w:sz w:val="28"/>
        </w:rPr>
        <w:t>1.</w:t>
      </w:r>
      <w:r w:rsidR="008502CE">
        <w:rPr>
          <w:rFonts w:ascii="Segoe UI" w:hAnsi="Segoe UI" w:cs="Segoe UI"/>
          <w:caps w:val="0"/>
          <w:sz w:val="28"/>
        </w:rPr>
        <w:t>1</w:t>
      </w:r>
      <w:r w:rsidR="007F23E5">
        <w:rPr>
          <w:rFonts w:ascii="Segoe UI" w:hAnsi="Segoe UI" w:cs="Segoe UI"/>
          <w:caps w:val="0"/>
          <w:sz w:val="28"/>
        </w:rPr>
        <w:t>9</w:t>
      </w:r>
      <w:r>
        <w:rPr>
          <w:rFonts w:ascii="Segoe UI" w:hAnsi="Segoe UI" w:cs="Segoe UI"/>
          <w:caps w:val="0"/>
          <w:sz w:val="28"/>
        </w:rPr>
        <w:t xml:space="preserve"> </w:t>
      </w:r>
      <w:bookmarkEnd w:id="92"/>
      <w:r w:rsidR="00FF2900" w:rsidRPr="00FF2900">
        <w:rPr>
          <w:rFonts w:ascii="Segoe UI" w:hAnsi="Segoe UI" w:cs="Segoe UI"/>
          <w:caps w:val="0"/>
          <w:sz w:val="28"/>
        </w:rPr>
        <w:t>ANTI-CORRUPTION CLAUSE</w:t>
      </w:r>
    </w:p>
    <w:p w14:paraId="22F625D1" w14:textId="06F5510D" w:rsidR="008648CB" w:rsidRDefault="005B653C" w:rsidP="000C5C55">
      <w:pPr>
        <w:spacing w:line="240" w:lineRule="auto"/>
        <w:jc w:val="both"/>
        <w:rPr>
          <w:rFonts w:ascii="Segoe UI" w:hAnsi="Segoe UI" w:cs="Segoe UI"/>
          <w:sz w:val="22"/>
        </w:rPr>
      </w:pPr>
      <w:r w:rsidRPr="005B653C">
        <w:rPr>
          <w:rFonts w:ascii="Segoe UI" w:hAnsi="Segoe UI" w:cs="Segoe UI"/>
          <w:sz w:val="22"/>
        </w:rPr>
        <w:t xml:space="preserve">In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process</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w:t>
      </w:r>
      <w:proofErr w:type="spellStart"/>
      <w:r w:rsidRPr="005B653C">
        <w:rPr>
          <w:rFonts w:ascii="Segoe UI" w:hAnsi="Segoe UI" w:cs="Segoe UI"/>
          <w:sz w:val="22"/>
        </w:rPr>
        <w:t>awarding</w:t>
      </w:r>
      <w:proofErr w:type="spellEnd"/>
      <w:r w:rsidRPr="005B653C">
        <w:rPr>
          <w:rFonts w:ascii="Segoe UI" w:hAnsi="Segoe UI" w:cs="Segoe UI"/>
          <w:sz w:val="22"/>
        </w:rPr>
        <w:t xml:space="preserve"> a </w:t>
      </w:r>
      <w:proofErr w:type="spellStart"/>
      <w:r w:rsidRPr="005B653C">
        <w:rPr>
          <w:rFonts w:ascii="Segoe UI" w:hAnsi="Segoe UI" w:cs="Segoe UI"/>
          <w:sz w:val="22"/>
        </w:rPr>
        <w:t>public</w:t>
      </w:r>
      <w:proofErr w:type="spellEnd"/>
      <w:r w:rsidRPr="005B653C">
        <w:rPr>
          <w:rFonts w:ascii="Segoe UI" w:hAnsi="Segoe UI" w:cs="Segoe UI"/>
          <w:sz w:val="22"/>
        </w:rPr>
        <w:t xml:space="preserve"> </w:t>
      </w:r>
      <w:proofErr w:type="spellStart"/>
      <w:r w:rsidRPr="005B653C">
        <w:rPr>
          <w:rFonts w:ascii="Segoe UI" w:hAnsi="Segoe UI" w:cs="Segoe UI"/>
          <w:sz w:val="22"/>
        </w:rPr>
        <w:t>contract</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client</w:t>
      </w:r>
      <w:proofErr w:type="spellEnd"/>
      <w:r w:rsidRPr="005B653C">
        <w:rPr>
          <w:rFonts w:ascii="Segoe UI" w:hAnsi="Segoe UI" w:cs="Segoe UI"/>
          <w:sz w:val="22"/>
        </w:rPr>
        <w:t xml:space="preserve"> </w:t>
      </w:r>
      <w:proofErr w:type="spellStart"/>
      <w:r w:rsidRPr="005B653C">
        <w:rPr>
          <w:rFonts w:ascii="Segoe UI" w:hAnsi="Segoe UI" w:cs="Segoe UI"/>
          <w:sz w:val="22"/>
        </w:rPr>
        <w:t>and</w:t>
      </w:r>
      <w:proofErr w:type="spellEnd"/>
      <w:r w:rsidRPr="005B653C">
        <w:rPr>
          <w:rFonts w:ascii="Segoe UI" w:hAnsi="Segoe UI" w:cs="Segoe UI"/>
          <w:sz w:val="22"/>
        </w:rPr>
        <w:t xml:space="preserve"> </w:t>
      </w:r>
      <w:proofErr w:type="spellStart"/>
      <w:r w:rsidRPr="005B653C">
        <w:rPr>
          <w:rFonts w:ascii="Segoe UI" w:hAnsi="Segoe UI" w:cs="Segoe UI"/>
          <w:sz w:val="22"/>
        </w:rPr>
        <w:t>bidders</w:t>
      </w:r>
      <w:proofErr w:type="spellEnd"/>
      <w:r w:rsidRPr="005B653C">
        <w:rPr>
          <w:rFonts w:ascii="Segoe UI" w:hAnsi="Segoe UI" w:cs="Segoe UI"/>
          <w:sz w:val="22"/>
        </w:rPr>
        <w:t xml:space="preserve"> </w:t>
      </w:r>
      <w:proofErr w:type="spellStart"/>
      <w:r w:rsidRPr="005B653C">
        <w:rPr>
          <w:rFonts w:ascii="Segoe UI" w:hAnsi="Segoe UI" w:cs="Segoe UI"/>
          <w:sz w:val="22"/>
        </w:rPr>
        <w:t>may</w:t>
      </w:r>
      <w:proofErr w:type="spellEnd"/>
      <w:r w:rsidRPr="005B653C">
        <w:rPr>
          <w:rFonts w:ascii="Segoe UI" w:hAnsi="Segoe UI" w:cs="Segoe UI"/>
          <w:sz w:val="22"/>
        </w:rPr>
        <w:t xml:space="preserve"> not </w:t>
      </w:r>
      <w:proofErr w:type="spellStart"/>
      <w:r w:rsidRPr="005B653C">
        <w:rPr>
          <w:rFonts w:ascii="Segoe UI" w:hAnsi="Segoe UI" w:cs="Segoe UI"/>
          <w:sz w:val="22"/>
        </w:rPr>
        <w:t>initiate</w:t>
      </w:r>
      <w:proofErr w:type="spellEnd"/>
      <w:r w:rsidRPr="005B653C">
        <w:rPr>
          <w:rFonts w:ascii="Segoe UI" w:hAnsi="Segoe UI" w:cs="Segoe UI"/>
          <w:sz w:val="22"/>
        </w:rPr>
        <w:t xml:space="preserve"> </w:t>
      </w:r>
      <w:proofErr w:type="spellStart"/>
      <w:r w:rsidRPr="005B653C">
        <w:rPr>
          <w:rFonts w:ascii="Segoe UI" w:hAnsi="Segoe UI" w:cs="Segoe UI"/>
          <w:sz w:val="22"/>
        </w:rPr>
        <w:t>and</w:t>
      </w:r>
      <w:proofErr w:type="spellEnd"/>
      <w:r w:rsidRPr="005B653C">
        <w:rPr>
          <w:rFonts w:ascii="Segoe UI" w:hAnsi="Segoe UI" w:cs="Segoe UI"/>
          <w:sz w:val="22"/>
        </w:rPr>
        <w:t xml:space="preserve"> </w:t>
      </w:r>
      <w:proofErr w:type="spellStart"/>
      <w:r w:rsidRPr="005B653C">
        <w:rPr>
          <w:rFonts w:ascii="Segoe UI" w:hAnsi="Segoe UI" w:cs="Segoe UI"/>
          <w:sz w:val="22"/>
        </w:rPr>
        <w:t>perform</w:t>
      </w:r>
      <w:proofErr w:type="spellEnd"/>
      <w:r w:rsidRPr="005B653C">
        <w:rPr>
          <w:rFonts w:ascii="Segoe UI" w:hAnsi="Segoe UI" w:cs="Segoe UI"/>
          <w:sz w:val="22"/>
        </w:rPr>
        <w:t xml:space="preserve"> </w:t>
      </w:r>
      <w:proofErr w:type="spellStart"/>
      <w:r w:rsidRPr="005B653C">
        <w:rPr>
          <w:rFonts w:ascii="Segoe UI" w:hAnsi="Segoe UI" w:cs="Segoe UI"/>
          <w:sz w:val="22"/>
        </w:rPr>
        <w:t>actions</w:t>
      </w:r>
      <w:proofErr w:type="spellEnd"/>
      <w:r w:rsidRPr="005B653C">
        <w:rPr>
          <w:rFonts w:ascii="Segoe UI" w:hAnsi="Segoe UI" w:cs="Segoe UI"/>
          <w:sz w:val="22"/>
        </w:rPr>
        <w:t xml:space="preserve"> </w:t>
      </w:r>
      <w:proofErr w:type="spellStart"/>
      <w:r w:rsidRPr="005B653C">
        <w:rPr>
          <w:rFonts w:ascii="Segoe UI" w:hAnsi="Segoe UI" w:cs="Segoe UI"/>
          <w:sz w:val="22"/>
        </w:rPr>
        <w:t>that</w:t>
      </w:r>
      <w:proofErr w:type="spellEnd"/>
      <w:r w:rsidRPr="005B653C">
        <w:rPr>
          <w:rFonts w:ascii="Segoe UI" w:hAnsi="Segoe UI" w:cs="Segoe UI"/>
          <w:sz w:val="22"/>
        </w:rPr>
        <w:t xml:space="preserve"> </w:t>
      </w:r>
      <w:proofErr w:type="spellStart"/>
      <w:r w:rsidRPr="005B653C">
        <w:rPr>
          <w:rFonts w:ascii="Segoe UI" w:hAnsi="Segoe UI" w:cs="Segoe UI"/>
          <w:sz w:val="22"/>
        </w:rPr>
        <w:t>would</w:t>
      </w:r>
      <w:proofErr w:type="spellEnd"/>
      <w:r w:rsidRPr="005B653C">
        <w:rPr>
          <w:rFonts w:ascii="Segoe UI" w:hAnsi="Segoe UI" w:cs="Segoe UI"/>
          <w:sz w:val="22"/>
        </w:rPr>
        <w:t xml:space="preserve"> </w:t>
      </w:r>
      <w:proofErr w:type="spellStart"/>
      <w:r w:rsidRPr="005B653C">
        <w:rPr>
          <w:rFonts w:ascii="Segoe UI" w:hAnsi="Segoe UI" w:cs="Segoe UI"/>
          <w:sz w:val="22"/>
        </w:rPr>
        <w:t>predetermine</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selection</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a </w:t>
      </w:r>
      <w:proofErr w:type="spellStart"/>
      <w:r w:rsidRPr="005B653C">
        <w:rPr>
          <w:rFonts w:ascii="Segoe UI" w:hAnsi="Segoe UI" w:cs="Segoe UI"/>
          <w:sz w:val="22"/>
        </w:rPr>
        <w:t>specific</w:t>
      </w:r>
      <w:proofErr w:type="spellEnd"/>
      <w:r w:rsidRPr="005B653C">
        <w:rPr>
          <w:rFonts w:ascii="Segoe UI" w:hAnsi="Segoe UI" w:cs="Segoe UI"/>
          <w:sz w:val="22"/>
        </w:rPr>
        <w:t xml:space="preserve"> </w:t>
      </w:r>
      <w:proofErr w:type="spellStart"/>
      <w:r w:rsidRPr="005B653C">
        <w:rPr>
          <w:rFonts w:ascii="Segoe UI" w:hAnsi="Segoe UI" w:cs="Segoe UI"/>
          <w:sz w:val="22"/>
        </w:rPr>
        <w:t>offer</w:t>
      </w:r>
      <w:proofErr w:type="spellEnd"/>
      <w:r w:rsidRPr="005B653C">
        <w:rPr>
          <w:rFonts w:ascii="Segoe UI" w:hAnsi="Segoe UI" w:cs="Segoe UI"/>
          <w:sz w:val="22"/>
        </w:rPr>
        <w:t xml:space="preserve">, </w:t>
      </w:r>
      <w:proofErr w:type="spellStart"/>
      <w:r w:rsidRPr="005B653C">
        <w:rPr>
          <w:rFonts w:ascii="Segoe UI" w:hAnsi="Segoe UI" w:cs="Segoe UI"/>
          <w:sz w:val="22"/>
        </w:rPr>
        <w:t>or</w:t>
      </w:r>
      <w:proofErr w:type="spellEnd"/>
      <w:r w:rsidRPr="005B653C">
        <w:rPr>
          <w:rFonts w:ascii="Segoe UI" w:hAnsi="Segoe UI" w:cs="Segoe UI"/>
          <w:sz w:val="22"/>
        </w:rPr>
        <w:t xml:space="preserve"> </w:t>
      </w:r>
      <w:proofErr w:type="spellStart"/>
      <w:r w:rsidRPr="005B653C">
        <w:rPr>
          <w:rFonts w:ascii="Segoe UI" w:hAnsi="Segoe UI" w:cs="Segoe UI"/>
          <w:sz w:val="22"/>
        </w:rPr>
        <w:t>that</w:t>
      </w:r>
      <w:proofErr w:type="spellEnd"/>
      <w:r w:rsidRPr="005B653C">
        <w:rPr>
          <w:rFonts w:ascii="Segoe UI" w:hAnsi="Segoe UI" w:cs="Segoe UI"/>
          <w:sz w:val="22"/>
        </w:rPr>
        <w:t xml:space="preserve"> </w:t>
      </w:r>
      <w:proofErr w:type="spellStart"/>
      <w:r w:rsidRPr="005B653C">
        <w:rPr>
          <w:rFonts w:ascii="Segoe UI" w:hAnsi="Segoe UI" w:cs="Segoe UI"/>
          <w:sz w:val="22"/>
        </w:rPr>
        <w:t>would</w:t>
      </w:r>
      <w:proofErr w:type="spellEnd"/>
      <w:r w:rsidRPr="005B653C">
        <w:rPr>
          <w:rFonts w:ascii="Segoe UI" w:hAnsi="Segoe UI" w:cs="Segoe UI"/>
          <w:sz w:val="22"/>
        </w:rPr>
        <w:t xml:space="preserve"> </w:t>
      </w:r>
      <w:proofErr w:type="spellStart"/>
      <w:r w:rsidRPr="005B653C">
        <w:rPr>
          <w:rFonts w:ascii="Segoe UI" w:hAnsi="Segoe UI" w:cs="Segoe UI"/>
          <w:sz w:val="22"/>
        </w:rPr>
        <w:t>cause</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contract</w:t>
      </w:r>
      <w:proofErr w:type="spellEnd"/>
      <w:r w:rsidRPr="005B653C">
        <w:rPr>
          <w:rFonts w:ascii="Segoe UI" w:hAnsi="Segoe UI" w:cs="Segoe UI"/>
          <w:sz w:val="22"/>
        </w:rPr>
        <w:t xml:space="preserve"> not to enter </w:t>
      </w:r>
      <w:proofErr w:type="spellStart"/>
      <w:r w:rsidRPr="005B653C">
        <w:rPr>
          <w:rFonts w:ascii="Segoe UI" w:hAnsi="Segoe UI" w:cs="Segoe UI"/>
          <w:sz w:val="22"/>
        </w:rPr>
        <w:t>into</w:t>
      </w:r>
      <w:proofErr w:type="spellEnd"/>
      <w:r w:rsidRPr="005B653C">
        <w:rPr>
          <w:rFonts w:ascii="Segoe UI" w:hAnsi="Segoe UI" w:cs="Segoe UI"/>
          <w:sz w:val="22"/>
        </w:rPr>
        <w:t xml:space="preserve"> </w:t>
      </w:r>
      <w:proofErr w:type="spellStart"/>
      <w:r w:rsidRPr="005B653C">
        <w:rPr>
          <w:rFonts w:ascii="Segoe UI" w:hAnsi="Segoe UI" w:cs="Segoe UI"/>
          <w:sz w:val="22"/>
        </w:rPr>
        <w:t>force</w:t>
      </w:r>
      <w:proofErr w:type="spellEnd"/>
      <w:r w:rsidRPr="005B653C">
        <w:rPr>
          <w:rFonts w:ascii="Segoe UI" w:hAnsi="Segoe UI" w:cs="Segoe UI"/>
          <w:sz w:val="22"/>
        </w:rPr>
        <w:t xml:space="preserve"> </w:t>
      </w:r>
      <w:proofErr w:type="spellStart"/>
      <w:r w:rsidRPr="005B653C">
        <w:rPr>
          <w:rFonts w:ascii="Segoe UI" w:hAnsi="Segoe UI" w:cs="Segoe UI"/>
          <w:sz w:val="22"/>
        </w:rPr>
        <w:t>or</w:t>
      </w:r>
      <w:proofErr w:type="spellEnd"/>
      <w:r w:rsidRPr="005B653C">
        <w:rPr>
          <w:rFonts w:ascii="Segoe UI" w:hAnsi="Segoe UI" w:cs="Segoe UI"/>
          <w:sz w:val="22"/>
        </w:rPr>
        <w:t xml:space="preserve"> not be </w:t>
      </w:r>
      <w:proofErr w:type="spellStart"/>
      <w:r w:rsidRPr="005B653C">
        <w:rPr>
          <w:rFonts w:ascii="Segoe UI" w:hAnsi="Segoe UI" w:cs="Segoe UI"/>
          <w:sz w:val="22"/>
        </w:rPr>
        <w:t>fulfilled</w:t>
      </w:r>
      <w:proofErr w:type="spellEnd"/>
      <w:r w:rsidRPr="005B653C">
        <w:rPr>
          <w:rFonts w:ascii="Segoe UI" w:hAnsi="Segoe UI" w:cs="Segoe UI"/>
          <w:sz w:val="22"/>
        </w:rPr>
        <w:t xml:space="preserve">. </w:t>
      </w:r>
      <w:proofErr w:type="spellStart"/>
      <w:r w:rsidRPr="005B653C">
        <w:rPr>
          <w:rFonts w:ascii="Segoe UI" w:hAnsi="Segoe UI" w:cs="Segoe UI"/>
          <w:sz w:val="22"/>
        </w:rPr>
        <w:t>Any</w:t>
      </w:r>
      <w:proofErr w:type="spellEnd"/>
      <w:r w:rsidRPr="005B653C">
        <w:rPr>
          <w:rFonts w:ascii="Segoe UI" w:hAnsi="Segoe UI" w:cs="Segoe UI"/>
          <w:sz w:val="22"/>
        </w:rPr>
        <w:t xml:space="preserve"> </w:t>
      </w:r>
      <w:proofErr w:type="spellStart"/>
      <w:r w:rsidRPr="005B653C">
        <w:rPr>
          <w:rFonts w:ascii="Segoe UI" w:hAnsi="Segoe UI" w:cs="Segoe UI"/>
          <w:sz w:val="22"/>
        </w:rPr>
        <w:t>kind</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w:t>
      </w:r>
      <w:proofErr w:type="spellStart"/>
      <w:r w:rsidRPr="005B653C">
        <w:rPr>
          <w:rFonts w:ascii="Segoe UI" w:hAnsi="Segoe UI" w:cs="Segoe UI"/>
          <w:sz w:val="22"/>
        </w:rPr>
        <w:t>lobbying</w:t>
      </w:r>
      <w:proofErr w:type="spellEnd"/>
      <w:r w:rsidRPr="005B653C">
        <w:rPr>
          <w:rFonts w:ascii="Segoe UI" w:hAnsi="Segoe UI" w:cs="Segoe UI"/>
          <w:sz w:val="22"/>
        </w:rPr>
        <w:t xml:space="preserve"> in </w:t>
      </w:r>
      <w:proofErr w:type="spellStart"/>
      <w:r w:rsidRPr="005B653C">
        <w:rPr>
          <w:rFonts w:ascii="Segoe UI" w:hAnsi="Segoe UI" w:cs="Segoe UI"/>
          <w:sz w:val="22"/>
        </w:rPr>
        <w:t>public</w:t>
      </w:r>
      <w:proofErr w:type="spellEnd"/>
      <w:r w:rsidRPr="005B653C">
        <w:rPr>
          <w:rFonts w:ascii="Segoe UI" w:hAnsi="Segoe UI" w:cs="Segoe UI"/>
          <w:sz w:val="22"/>
        </w:rPr>
        <w:t xml:space="preserve"> </w:t>
      </w:r>
      <w:proofErr w:type="spellStart"/>
      <w:r w:rsidRPr="005B653C">
        <w:rPr>
          <w:rFonts w:ascii="Segoe UI" w:hAnsi="Segoe UI" w:cs="Segoe UI"/>
          <w:sz w:val="22"/>
        </w:rPr>
        <w:t>procurement</w:t>
      </w:r>
      <w:proofErr w:type="spellEnd"/>
      <w:r w:rsidRPr="005B653C">
        <w:rPr>
          <w:rFonts w:ascii="Segoe UI" w:hAnsi="Segoe UI" w:cs="Segoe UI"/>
          <w:sz w:val="22"/>
        </w:rPr>
        <w:t xml:space="preserve"> </w:t>
      </w:r>
      <w:proofErr w:type="spellStart"/>
      <w:r w:rsidRPr="005B653C">
        <w:rPr>
          <w:rFonts w:ascii="Segoe UI" w:hAnsi="Segoe UI" w:cs="Segoe UI"/>
          <w:sz w:val="22"/>
        </w:rPr>
        <w:t>procedures</w:t>
      </w:r>
      <w:proofErr w:type="spellEnd"/>
      <w:r w:rsidRPr="005B653C">
        <w:rPr>
          <w:rFonts w:ascii="Segoe UI" w:hAnsi="Segoe UI" w:cs="Segoe UI"/>
          <w:sz w:val="22"/>
        </w:rPr>
        <w:t xml:space="preserve"> is </w:t>
      </w:r>
      <w:proofErr w:type="spellStart"/>
      <w:r w:rsidRPr="005B653C">
        <w:rPr>
          <w:rFonts w:ascii="Segoe UI" w:hAnsi="Segoe UI" w:cs="Segoe UI"/>
          <w:sz w:val="22"/>
        </w:rPr>
        <w:t>prohibited</w:t>
      </w:r>
      <w:proofErr w:type="spellEnd"/>
      <w:r w:rsidRPr="005B653C">
        <w:rPr>
          <w:rFonts w:ascii="Segoe UI" w:hAnsi="Segoe UI" w:cs="Segoe UI"/>
          <w:sz w:val="22"/>
        </w:rPr>
        <w:t>.</w:t>
      </w:r>
    </w:p>
    <w:p w14:paraId="0C332436" w14:textId="77777777" w:rsidR="00591003" w:rsidRPr="00DF0565" w:rsidRDefault="00591003" w:rsidP="000C5C55">
      <w:pPr>
        <w:spacing w:line="240" w:lineRule="auto"/>
        <w:jc w:val="both"/>
        <w:rPr>
          <w:rFonts w:ascii="Segoe UI" w:hAnsi="Segoe UI" w:cs="Segoe UI"/>
          <w:sz w:val="18"/>
          <w:szCs w:val="18"/>
        </w:rPr>
      </w:pPr>
    </w:p>
    <w:p w14:paraId="1AE5ACC4" w14:textId="794072F2"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3" w:name="_Toc467133897"/>
      <w:bookmarkStart w:id="94" w:name="_Toc467501214"/>
      <w:bookmarkStart w:id="95" w:name="_Toc336851763"/>
      <w:bookmarkStart w:id="96" w:name="_Toc336851811"/>
      <w:bookmarkStart w:id="97" w:name="_Toc92966445"/>
      <w:bookmarkStart w:id="98" w:name="_Toc336851761"/>
      <w:bookmarkStart w:id="99" w:name="_Toc336851809"/>
      <w:bookmarkEnd w:id="93"/>
      <w:bookmarkEnd w:id="94"/>
      <w:r>
        <w:rPr>
          <w:rFonts w:ascii="Segoe UI" w:hAnsi="Segoe UI" w:cs="Segoe UI"/>
          <w:caps w:val="0"/>
          <w:sz w:val="28"/>
        </w:rPr>
        <w:t>1.</w:t>
      </w:r>
      <w:r w:rsidR="007F23E5">
        <w:rPr>
          <w:rFonts w:ascii="Segoe UI" w:hAnsi="Segoe UI" w:cs="Segoe UI"/>
          <w:caps w:val="0"/>
          <w:sz w:val="28"/>
        </w:rPr>
        <w:t>20</w:t>
      </w:r>
      <w:r>
        <w:rPr>
          <w:rFonts w:ascii="Segoe UI" w:hAnsi="Segoe UI" w:cs="Segoe UI"/>
          <w:caps w:val="0"/>
          <w:sz w:val="28"/>
        </w:rPr>
        <w:t xml:space="preserve"> </w:t>
      </w:r>
      <w:bookmarkEnd w:id="95"/>
      <w:bookmarkEnd w:id="96"/>
      <w:bookmarkEnd w:id="97"/>
      <w:r w:rsidR="0003052D">
        <w:rPr>
          <w:rFonts w:ascii="Segoe UI" w:hAnsi="Segoe UI" w:cs="Segoe UI"/>
          <w:caps w:val="0"/>
          <w:sz w:val="28"/>
        </w:rPr>
        <w:t>CONTRACT AWARD NOTICE</w:t>
      </w:r>
    </w:p>
    <w:p w14:paraId="6CCA9E5B" w14:textId="1DE091A0" w:rsidR="008648CB" w:rsidRPr="00591003" w:rsidRDefault="00AD1497" w:rsidP="000C5C55">
      <w:pPr>
        <w:spacing w:line="240" w:lineRule="auto"/>
        <w:jc w:val="both"/>
        <w:rPr>
          <w:rFonts w:ascii="Segoe UI" w:hAnsi="Segoe UI" w:cs="Segoe UI"/>
          <w:sz w:val="22"/>
        </w:rPr>
      </w:pP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Contracting</w:t>
      </w:r>
      <w:proofErr w:type="spellEnd"/>
      <w:r w:rsidRPr="002A3B5B">
        <w:rPr>
          <w:rFonts w:ascii="Segoe UI" w:hAnsi="Segoe UI" w:cs="Segoe UI"/>
          <w:sz w:val="22"/>
        </w:rPr>
        <w:t xml:space="preserve"> </w:t>
      </w:r>
      <w:proofErr w:type="spellStart"/>
      <w:r w:rsidRPr="002A3B5B">
        <w:rPr>
          <w:rFonts w:ascii="Segoe UI" w:hAnsi="Segoe UI" w:cs="Segoe UI"/>
          <w:sz w:val="22"/>
        </w:rPr>
        <w:t>Authority</w:t>
      </w:r>
      <w:proofErr w:type="spellEnd"/>
      <w:r w:rsidRPr="002A3B5B">
        <w:rPr>
          <w:rFonts w:ascii="Segoe UI" w:hAnsi="Segoe UI" w:cs="Segoe UI"/>
          <w:sz w:val="22"/>
        </w:rPr>
        <w:t xml:space="preserve"> </w:t>
      </w:r>
      <w:proofErr w:type="spellStart"/>
      <w:r w:rsidRPr="002A3B5B">
        <w:rPr>
          <w:rFonts w:ascii="Segoe UI" w:hAnsi="Segoe UI" w:cs="Segoe UI"/>
          <w:sz w:val="22"/>
        </w:rPr>
        <w:t>will</w:t>
      </w:r>
      <w:proofErr w:type="spellEnd"/>
      <w:r w:rsidRPr="002A3B5B">
        <w:rPr>
          <w:rFonts w:ascii="Segoe UI" w:hAnsi="Segoe UI" w:cs="Segoe UI"/>
          <w:sz w:val="22"/>
        </w:rPr>
        <w:t xml:space="preserve"> </w:t>
      </w:r>
      <w:proofErr w:type="spellStart"/>
      <w:r w:rsidRPr="002A3B5B">
        <w:rPr>
          <w:rFonts w:ascii="Segoe UI" w:hAnsi="Segoe UI" w:cs="Segoe UI"/>
          <w:sz w:val="22"/>
        </w:rPr>
        <w:t>publish</w:t>
      </w:r>
      <w:proofErr w:type="spellEnd"/>
      <w:r w:rsidRPr="002A3B5B">
        <w:rPr>
          <w:rFonts w:ascii="Segoe UI" w:hAnsi="Segoe UI" w:cs="Segoe UI"/>
          <w:sz w:val="22"/>
        </w:rPr>
        <w:t xml:space="preserve">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signed</w:t>
      </w:r>
      <w:proofErr w:type="spellEnd"/>
      <w:r w:rsidRPr="002A3B5B">
        <w:rPr>
          <w:rFonts w:ascii="Segoe UI" w:hAnsi="Segoe UI" w:cs="Segoe UI"/>
          <w:sz w:val="22"/>
        </w:rPr>
        <w:t xml:space="preserve"> </w:t>
      </w:r>
      <w:proofErr w:type="spellStart"/>
      <w:r w:rsidRPr="002A3B5B">
        <w:rPr>
          <w:rFonts w:ascii="Segoe UI" w:hAnsi="Segoe UI" w:cs="Segoe UI"/>
          <w:sz w:val="22"/>
        </w:rPr>
        <w:t>decision</w:t>
      </w:r>
      <w:proofErr w:type="spellEnd"/>
      <w:r w:rsidRPr="002A3B5B">
        <w:rPr>
          <w:rFonts w:ascii="Segoe UI" w:hAnsi="Segoe UI" w:cs="Segoe UI"/>
          <w:sz w:val="22"/>
        </w:rPr>
        <w:t xml:space="preserve"> on </w:t>
      </w:r>
      <w:proofErr w:type="spellStart"/>
      <w:r w:rsidRPr="002A3B5B">
        <w:rPr>
          <w:rFonts w:ascii="Segoe UI" w:hAnsi="Segoe UI" w:cs="Segoe UI"/>
          <w:sz w:val="22"/>
        </w:rPr>
        <w:t>awarding</w:t>
      </w:r>
      <w:proofErr w:type="spellEnd"/>
      <w:r w:rsidRPr="002A3B5B">
        <w:rPr>
          <w:rFonts w:ascii="Segoe UI" w:hAnsi="Segoe UI" w:cs="Segoe UI"/>
          <w:sz w:val="22"/>
        </w:rPr>
        <w:t xml:space="preserve">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contract</w:t>
      </w:r>
      <w:proofErr w:type="spellEnd"/>
      <w:r w:rsidRPr="002A3B5B">
        <w:rPr>
          <w:rFonts w:ascii="Segoe UI" w:hAnsi="Segoe UI" w:cs="Segoe UI"/>
          <w:sz w:val="22"/>
        </w:rPr>
        <w:t xml:space="preserve"> on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public</w:t>
      </w:r>
      <w:proofErr w:type="spellEnd"/>
      <w:r w:rsidRPr="002A3B5B">
        <w:rPr>
          <w:rFonts w:ascii="Segoe UI" w:hAnsi="Segoe UI" w:cs="Segoe UI"/>
          <w:sz w:val="22"/>
        </w:rPr>
        <w:t xml:space="preserve"> </w:t>
      </w:r>
      <w:proofErr w:type="spellStart"/>
      <w:r w:rsidRPr="002A3B5B">
        <w:rPr>
          <w:rFonts w:ascii="Segoe UI" w:hAnsi="Segoe UI" w:cs="Segoe UI"/>
          <w:sz w:val="22"/>
        </w:rPr>
        <w:t>procurement</w:t>
      </w:r>
      <w:proofErr w:type="spellEnd"/>
      <w:r w:rsidRPr="002A3B5B">
        <w:rPr>
          <w:rFonts w:ascii="Segoe UI" w:hAnsi="Segoe UI" w:cs="Segoe UI"/>
          <w:sz w:val="22"/>
        </w:rPr>
        <w:t xml:space="preserve"> portal.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decision</w:t>
      </w:r>
      <w:proofErr w:type="spellEnd"/>
      <w:r w:rsidRPr="002A3B5B">
        <w:rPr>
          <w:rFonts w:ascii="Segoe UI" w:hAnsi="Segoe UI" w:cs="Segoe UI"/>
          <w:sz w:val="22"/>
        </w:rPr>
        <w:t xml:space="preserve"> is </w:t>
      </w:r>
      <w:proofErr w:type="spellStart"/>
      <w:r w:rsidRPr="002A3B5B">
        <w:rPr>
          <w:rFonts w:ascii="Segoe UI" w:hAnsi="Segoe UI" w:cs="Segoe UI"/>
          <w:sz w:val="22"/>
        </w:rPr>
        <w:t>considered</w:t>
      </w:r>
      <w:proofErr w:type="spellEnd"/>
      <w:r w:rsidRPr="002A3B5B">
        <w:rPr>
          <w:rFonts w:ascii="Segoe UI" w:hAnsi="Segoe UI" w:cs="Segoe UI"/>
          <w:sz w:val="22"/>
        </w:rPr>
        <w:t xml:space="preserve"> to </w:t>
      </w:r>
      <w:proofErr w:type="spellStart"/>
      <w:r w:rsidRPr="002A3B5B">
        <w:rPr>
          <w:rFonts w:ascii="Segoe UI" w:hAnsi="Segoe UI" w:cs="Segoe UI"/>
          <w:sz w:val="22"/>
        </w:rPr>
        <w:t>have</w:t>
      </w:r>
      <w:proofErr w:type="spellEnd"/>
      <w:r w:rsidRPr="002A3B5B">
        <w:rPr>
          <w:rFonts w:ascii="Segoe UI" w:hAnsi="Segoe UI" w:cs="Segoe UI"/>
          <w:sz w:val="22"/>
        </w:rPr>
        <w:t xml:space="preserve"> </w:t>
      </w:r>
      <w:proofErr w:type="spellStart"/>
      <w:r w:rsidRPr="002A3B5B">
        <w:rPr>
          <w:rFonts w:ascii="Segoe UI" w:hAnsi="Segoe UI" w:cs="Segoe UI"/>
          <w:sz w:val="22"/>
        </w:rPr>
        <w:t>been</w:t>
      </w:r>
      <w:proofErr w:type="spellEnd"/>
      <w:r w:rsidRPr="002A3B5B">
        <w:rPr>
          <w:rFonts w:ascii="Segoe UI" w:hAnsi="Segoe UI" w:cs="Segoe UI"/>
          <w:sz w:val="22"/>
        </w:rPr>
        <w:t xml:space="preserve"> </w:t>
      </w:r>
      <w:proofErr w:type="spellStart"/>
      <w:r w:rsidRPr="002A3B5B">
        <w:rPr>
          <w:rFonts w:ascii="Segoe UI" w:hAnsi="Segoe UI" w:cs="Segoe UI"/>
          <w:sz w:val="22"/>
        </w:rPr>
        <w:t>served</w:t>
      </w:r>
      <w:proofErr w:type="spellEnd"/>
      <w:r w:rsidRPr="002A3B5B">
        <w:rPr>
          <w:rFonts w:ascii="Segoe UI" w:hAnsi="Segoe UI" w:cs="Segoe UI"/>
          <w:sz w:val="22"/>
        </w:rPr>
        <w:t xml:space="preserve"> on </w:t>
      </w:r>
      <w:proofErr w:type="spellStart"/>
      <w:r w:rsidRPr="002A3B5B">
        <w:rPr>
          <w:rFonts w:ascii="Segoe UI" w:hAnsi="Segoe UI" w:cs="Segoe UI"/>
          <w:sz w:val="22"/>
        </w:rPr>
        <w:t>the</w:t>
      </w:r>
      <w:proofErr w:type="spellEnd"/>
      <w:r w:rsidRPr="002A3B5B">
        <w:rPr>
          <w:rFonts w:ascii="Segoe UI" w:hAnsi="Segoe UI" w:cs="Segoe UI"/>
          <w:sz w:val="22"/>
        </w:rPr>
        <w:t xml:space="preserve"> date </w:t>
      </w:r>
      <w:proofErr w:type="spellStart"/>
      <w:r w:rsidRPr="002A3B5B">
        <w:rPr>
          <w:rFonts w:ascii="Segoe UI" w:hAnsi="Segoe UI" w:cs="Segoe UI"/>
          <w:sz w:val="22"/>
        </w:rPr>
        <w:t>of</w:t>
      </w:r>
      <w:proofErr w:type="spellEnd"/>
      <w:r w:rsidRPr="002A3B5B">
        <w:rPr>
          <w:rFonts w:ascii="Segoe UI" w:hAnsi="Segoe UI" w:cs="Segoe UI"/>
          <w:sz w:val="22"/>
        </w:rPr>
        <w:t xml:space="preserve"> </w:t>
      </w:r>
      <w:proofErr w:type="spellStart"/>
      <w:r w:rsidRPr="002A3B5B">
        <w:rPr>
          <w:rFonts w:ascii="Segoe UI" w:hAnsi="Segoe UI" w:cs="Segoe UI"/>
          <w:sz w:val="22"/>
        </w:rPr>
        <w:t>its</w:t>
      </w:r>
      <w:proofErr w:type="spellEnd"/>
      <w:r w:rsidRPr="002A3B5B">
        <w:rPr>
          <w:rFonts w:ascii="Segoe UI" w:hAnsi="Segoe UI" w:cs="Segoe UI"/>
          <w:sz w:val="22"/>
        </w:rPr>
        <w:t xml:space="preserve"> </w:t>
      </w:r>
      <w:proofErr w:type="spellStart"/>
      <w:r w:rsidRPr="002A3B5B">
        <w:rPr>
          <w:rFonts w:ascii="Segoe UI" w:hAnsi="Segoe UI" w:cs="Segoe UI"/>
          <w:sz w:val="22"/>
        </w:rPr>
        <w:t>publication</w:t>
      </w:r>
      <w:proofErr w:type="spellEnd"/>
      <w:r w:rsidRPr="002A3B5B">
        <w:rPr>
          <w:rFonts w:ascii="Segoe UI" w:hAnsi="Segoe UI" w:cs="Segoe UI"/>
          <w:sz w:val="22"/>
        </w:rPr>
        <w:t xml:space="preserve"> on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public</w:t>
      </w:r>
      <w:proofErr w:type="spellEnd"/>
      <w:r w:rsidRPr="002A3B5B">
        <w:rPr>
          <w:rFonts w:ascii="Segoe UI" w:hAnsi="Segoe UI" w:cs="Segoe UI"/>
          <w:sz w:val="22"/>
        </w:rPr>
        <w:t xml:space="preserve"> </w:t>
      </w:r>
      <w:proofErr w:type="spellStart"/>
      <w:r w:rsidRPr="002A3B5B">
        <w:rPr>
          <w:rFonts w:ascii="Segoe UI" w:hAnsi="Segoe UI" w:cs="Segoe UI"/>
          <w:sz w:val="22"/>
        </w:rPr>
        <w:t>procurement</w:t>
      </w:r>
      <w:proofErr w:type="spellEnd"/>
      <w:r w:rsidRPr="002A3B5B">
        <w:rPr>
          <w:rFonts w:ascii="Segoe UI" w:hAnsi="Segoe UI" w:cs="Segoe UI"/>
          <w:sz w:val="22"/>
        </w:rPr>
        <w:t xml:space="preserve"> portal.</w:t>
      </w:r>
    </w:p>
    <w:p w14:paraId="6F3543CE" w14:textId="77777777" w:rsidR="009309C2" w:rsidRPr="00DC28A8" w:rsidRDefault="009309C2" w:rsidP="000C5C55">
      <w:pPr>
        <w:spacing w:line="240" w:lineRule="auto"/>
        <w:jc w:val="both"/>
        <w:rPr>
          <w:rFonts w:ascii="Segoe UI" w:hAnsi="Segoe UI" w:cs="Segoe UI"/>
          <w:sz w:val="16"/>
          <w:szCs w:val="16"/>
        </w:rPr>
      </w:pPr>
    </w:p>
    <w:p w14:paraId="3E878B8D" w14:textId="1FF83C10"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0" w:name="_Toc92966446"/>
      <w:r>
        <w:rPr>
          <w:rFonts w:ascii="Segoe UI" w:hAnsi="Segoe UI" w:cs="Segoe UI"/>
          <w:caps w:val="0"/>
          <w:sz w:val="28"/>
        </w:rPr>
        <w:t>1.</w:t>
      </w:r>
      <w:r w:rsidR="009C0B17">
        <w:rPr>
          <w:rFonts w:ascii="Segoe UI" w:hAnsi="Segoe UI" w:cs="Segoe UI"/>
          <w:caps w:val="0"/>
          <w:sz w:val="28"/>
        </w:rPr>
        <w:t>2</w:t>
      </w:r>
      <w:r w:rsidR="007F23E5">
        <w:rPr>
          <w:rFonts w:ascii="Segoe UI" w:hAnsi="Segoe UI" w:cs="Segoe UI"/>
          <w:caps w:val="0"/>
          <w:sz w:val="28"/>
        </w:rPr>
        <w:t>1</w:t>
      </w:r>
      <w:r>
        <w:rPr>
          <w:rFonts w:ascii="Segoe UI" w:hAnsi="Segoe UI" w:cs="Segoe UI"/>
          <w:caps w:val="0"/>
          <w:sz w:val="28"/>
        </w:rPr>
        <w:t xml:space="preserve"> </w:t>
      </w:r>
      <w:bookmarkEnd w:id="98"/>
      <w:bookmarkEnd w:id="99"/>
      <w:bookmarkEnd w:id="100"/>
      <w:r w:rsidR="00625E2F" w:rsidRPr="00625E2F">
        <w:rPr>
          <w:rFonts w:ascii="Segoe UI" w:hAnsi="Segoe UI" w:cs="Segoe UI"/>
          <w:caps w:val="0"/>
          <w:sz w:val="28"/>
        </w:rPr>
        <w:t>RIGHT OF WITHDRAWAL FROM THE PUBLIC CONTRACT</w:t>
      </w:r>
    </w:p>
    <w:p w14:paraId="71016D79" w14:textId="6FFB79C7" w:rsidR="005209CC" w:rsidRDefault="00210AAD" w:rsidP="000C5C55">
      <w:pPr>
        <w:spacing w:line="240" w:lineRule="auto"/>
        <w:jc w:val="both"/>
        <w:rPr>
          <w:rFonts w:ascii="Segoe UI" w:hAnsi="Segoe UI" w:cs="Segoe UI"/>
          <w:sz w:val="22"/>
        </w:rPr>
      </w:pPr>
      <w:proofErr w:type="spellStart"/>
      <w:r>
        <w:rPr>
          <w:rFonts w:ascii="Segoe UI" w:hAnsi="Segoe UI" w:cs="Segoe UI"/>
          <w:sz w:val="22"/>
        </w:rPr>
        <w:t>T</w:t>
      </w:r>
      <w:r w:rsidRPr="00210AAD">
        <w:rPr>
          <w:rFonts w:ascii="Segoe UI" w:hAnsi="Segoe UI" w:cs="Segoe UI"/>
          <w:sz w:val="22"/>
        </w:rPr>
        <w:t>he</w:t>
      </w:r>
      <w:proofErr w:type="spellEnd"/>
      <w:r w:rsidRPr="00210AAD">
        <w:rPr>
          <w:rFonts w:ascii="Segoe UI" w:hAnsi="Segoe UI" w:cs="Segoe UI"/>
          <w:sz w:val="22"/>
        </w:rPr>
        <w:t xml:space="preserve"> </w:t>
      </w:r>
      <w:proofErr w:type="spellStart"/>
      <w:r>
        <w:rPr>
          <w:rFonts w:ascii="Segoe UI" w:hAnsi="Segoe UI" w:cs="Segoe UI"/>
          <w:sz w:val="22"/>
        </w:rPr>
        <w:t>C</w:t>
      </w:r>
      <w:r w:rsidRPr="00210AAD">
        <w:rPr>
          <w:rFonts w:ascii="Segoe UI" w:hAnsi="Segoe UI" w:cs="Segoe UI"/>
          <w:sz w:val="22"/>
        </w:rPr>
        <w:t>ontracting</w:t>
      </w:r>
      <w:proofErr w:type="spellEnd"/>
      <w:r w:rsidRPr="00210AAD">
        <w:rPr>
          <w:rFonts w:ascii="Segoe UI" w:hAnsi="Segoe UI" w:cs="Segoe UI"/>
          <w:sz w:val="22"/>
        </w:rPr>
        <w:t xml:space="preserve"> </w:t>
      </w:r>
      <w:proofErr w:type="spellStart"/>
      <w:r>
        <w:rPr>
          <w:rFonts w:ascii="Segoe UI" w:hAnsi="Segoe UI" w:cs="Segoe UI"/>
          <w:sz w:val="22"/>
        </w:rPr>
        <w:t>A</w:t>
      </w:r>
      <w:r w:rsidRPr="00210AAD">
        <w:rPr>
          <w:rFonts w:ascii="Segoe UI" w:hAnsi="Segoe UI" w:cs="Segoe UI"/>
          <w:sz w:val="22"/>
        </w:rPr>
        <w:t>uthority</w:t>
      </w:r>
      <w:proofErr w:type="spellEnd"/>
      <w:r w:rsidRPr="00210AAD">
        <w:rPr>
          <w:rFonts w:ascii="Segoe UI" w:hAnsi="Segoe UI" w:cs="Segoe UI"/>
          <w:sz w:val="22"/>
        </w:rPr>
        <w:t xml:space="preserve"> </w:t>
      </w:r>
      <w:proofErr w:type="spellStart"/>
      <w:r w:rsidRPr="00210AAD">
        <w:rPr>
          <w:rFonts w:ascii="Segoe UI" w:hAnsi="Segoe UI" w:cs="Segoe UI"/>
          <w:sz w:val="22"/>
        </w:rPr>
        <w:t>may</w:t>
      </w:r>
      <w:proofErr w:type="spellEnd"/>
      <w:r>
        <w:rPr>
          <w:rFonts w:ascii="Segoe UI" w:hAnsi="Segoe UI" w:cs="Segoe UI"/>
          <w:sz w:val="22"/>
        </w:rPr>
        <w:t xml:space="preserve">, </w:t>
      </w:r>
      <w:proofErr w:type="spellStart"/>
      <w:r>
        <w:rPr>
          <w:rFonts w:ascii="Segoe UI" w:hAnsi="Segoe UI" w:cs="Segoe UI"/>
          <w:sz w:val="22"/>
        </w:rPr>
        <w:t>a</w:t>
      </w:r>
      <w:r w:rsidRPr="00210AAD">
        <w:rPr>
          <w:rFonts w:ascii="Segoe UI" w:hAnsi="Segoe UI" w:cs="Segoe UI"/>
          <w:sz w:val="22"/>
        </w:rPr>
        <w:t>ccording</w:t>
      </w:r>
      <w:proofErr w:type="spellEnd"/>
      <w:r w:rsidRPr="00210AAD">
        <w:rPr>
          <w:rFonts w:ascii="Segoe UI" w:hAnsi="Segoe UI" w:cs="Segoe UI"/>
          <w:sz w:val="22"/>
        </w:rPr>
        <w:t xml:space="preserve"> to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eighth</w:t>
      </w:r>
      <w:proofErr w:type="spellEnd"/>
      <w:r w:rsidRPr="00210AAD">
        <w:rPr>
          <w:rFonts w:ascii="Segoe UI" w:hAnsi="Segoe UI" w:cs="Segoe UI"/>
          <w:sz w:val="22"/>
        </w:rPr>
        <w:t xml:space="preserve"> </w:t>
      </w:r>
      <w:proofErr w:type="spellStart"/>
      <w:r w:rsidRPr="00210AAD">
        <w:rPr>
          <w:rFonts w:ascii="Segoe UI" w:hAnsi="Segoe UI" w:cs="Segoe UI"/>
          <w:sz w:val="22"/>
        </w:rPr>
        <w:t>paragraph</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Article</w:t>
      </w:r>
      <w:proofErr w:type="spellEnd"/>
      <w:r w:rsidRPr="00210AAD">
        <w:rPr>
          <w:rFonts w:ascii="Segoe UI" w:hAnsi="Segoe UI" w:cs="Segoe UI"/>
          <w:sz w:val="22"/>
        </w:rPr>
        <w:t xml:space="preserve"> 90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ZJN-3, </w:t>
      </w:r>
      <w:proofErr w:type="spellStart"/>
      <w:r w:rsidRPr="00210AAD">
        <w:rPr>
          <w:rFonts w:ascii="Segoe UI" w:hAnsi="Segoe UI" w:cs="Segoe UI"/>
          <w:sz w:val="22"/>
        </w:rPr>
        <w:t>after</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decision</w:t>
      </w:r>
      <w:proofErr w:type="spellEnd"/>
      <w:r w:rsidRPr="00210AAD">
        <w:rPr>
          <w:rFonts w:ascii="Segoe UI" w:hAnsi="Segoe UI" w:cs="Segoe UI"/>
          <w:sz w:val="22"/>
        </w:rPr>
        <w:t xml:space="preserve"> to </w:t>
      </w:r>
      <w:proofErr w:type="spellStart"/>
      <w:r w:rsidRPr="00210AAD">
        <w:rPr>
          <w:rFonts w:ascii="Segoe UI" w:hAnsi="Segoe UI" w:cs="Segoe UI"/>
          <w:sz w:val="22"/>
        </w:rPr>
        <w:t>award</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has</w:t>
      </w:r>
      <w:proofErr w:type="spellEnd"/>
      <w:r w:rsidRPr="00210AAD">
        <w:rPr>
          <w:rFonts w:ascii="Segoe UI" w:hAnsi="Segoe UI" w:cs="Segoe UI"/>
          <w:sz w:val="22"/>
        </w:rPr>
        <w:t xml:space="preserve"> </w:t>
      </w:r>
      <w:proofErr w:type="spellStart"/>
      <w:r w:rsidRPr="00210AAD">
        <w:rPr>
          <w:rFonts w:ascii="Segoe UI" w:hAnsi="Segoe UI" w:cs="Segoe UI"/>
          <w:sz w:val="22"/>
        </w:rPr>
        <w:t>been</w:t>
      </w:r>
      <w:proofErr w:type="spellEnd"/>
      <w:r w:rsidRPr="00210AAD">
        <w:rPr>
          <w:rFonts w:ascii="Segoe UI" w:hAnsi="Segoe UI" w:cs="Segoe UI"/>
          <w:sz w:val="22"/>
        </w:rPr>
        <w:t xml:space="preserve"> </w:t>
      </w:r>
      <w:proofErr w:type="spellStart"/>
      <w:r w:rsidRPr="00210AAD">
        <w:rPr>
          <w:rFonts w:ascii="Segoe UI" w:hAnsi="Segoe UI" w:cs="Segoe UI"/>
          <w:sz w:val="22"/>
        </w:rPr>
        <w:t>made</w:t>
      </w:r>
      <w:proofErr w:type="spellEnd"/>
      <w:r w:rsidRPr="00210AAD">
        <w:rPr>
          <w:rFonts w:ascii="Segoe UI" w:hAnsi="Segoe UI" w:cs="Segoe UI"/>
          <w:sz w:val="22"/>
        </w:rPr>
        <w:t>,</w:t>
      </w:r>
      <w:r>
        <w:rPr>
          <w:rFonts w:ascii="Segoe UI" w:hAnsi="Segoe UI" w:cs="Segoe UI"/>
          <w:sz w:val="22"/>
        </w:rPr>
        <w:t xml:space="preserve"> </w:t>
      </w:r>
      <w:proofErr w:type="spellStart"/>
      <w:r w:rsidRPr="00210AAD">
        <w:rPr>
          <w:rFonts w:ascii="Segoe UI" w:hAnsi="Segoe UI" w:cs="Segoe UI"/>
          <w:sz w:val="22"/>
        </w:rPr>
        <w:t>withdraw</w:t>
      </w:r>
      <w:proofErr w:type="spellEnd"/>
      <w:r w:rsidRPr="00210AAD">
        <w:rPr>
          <w:rFonts w:ascii="Segoe UI" w:hAnsi="Segoe UI" w:cs="Segoe UI"/>
          <w:sz w:val="22"/>
        </w:rPr>
        <w:t xml:space="preserve"> from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performance</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public</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until</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conclusion</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for</w:t>
      </w:r>
      <w:proofErr w:type="spellEnd"/>
      <w:r w:rsidRPr="00210AAD">
        <w:rPr>
          <w:rFonts w:ascii="Segoe UI" w:hAnsi="Segoe UI" w:cs="Segoe UI"/>
          <w:sz w:val="22"/>
        </w:rPr>
        <w:t xml:space="preserve"> </w:t>
      </w:r>
      <w:proofErr w:type="spellStart"/>
      <w:r w:rsidRPr="00210AAD">
        <w:rPr>
          <w:rFonts w:ascii="Segoe UI" w:hAnsi="Segoe UI" w:cs="Segoe UI"/>
          <w:sz w:val="22"/>
        </w:rPr>
        <w:t>justified</w:t>
      </w:r>
      <w:proofErr w:type="spellEnd"/>
      <w:r w:rsidRPr="00210AAD">
        <w:rPr>
          <w:rFonts w:ascii="Segoe UI" w:hAnsi="Segoe UI" w:cs="Segoe UI"/>
          <w:sz w:val="22"/>
        </w:rPr>
        <w:t xml:space="preserve"> </w:t>
      </w:r>
      <w:proofErr w:type="spellStart"/>
      <w:r w:rsidRPr="00210AAD">
        <w:rPr>
          <w:rFonts w:ascii="Segoe UI" w:hAnsi="Segoe UI" w:cs="Segoe UI"/>
          <w:sz w:val="22"/>
        </w:rPr>
        <w:t>reasons</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w:t>
      </w:r>
      <w:proofErr w:type="spellStart"/>
      <w:r w:rsidRPr="00210AAD">
        <w:rPr>
          <w:rFonts w:ascii="Segoe UI" w:hAnsi="Segoe UI" w:cs="Segoe UI"/>
          <w:sz w:val="22"/>
        </w:rPr>
        <w:t>they</w:t>
      </w:r>
      <w:proofErr w:type="spellEnd"/>
      <w:r w:rsidRPr="00210AAD">
        <w:rPr>
          <w:rFonts w:ascii="Segoe UI" w:hAnsi="Segoe UI" w:cs="Segoe UI"/>
          <w:sz w:val="22"/>
        </w:rPr>
        <w:t xml:space="preserve"> no </w:t>
      </w:r>
      <w:proofErr w:type="spellStart"/>
      <w:r w:rsidRPr="00210AAD">
        <w:rPr>
          <w:rFonts w:ascii="Segoe UI" w:hAnsi="Segoe UI" w:cs="Segoe UI"/>
          <w:sz w:val="22"/>
        </w:rPr>
        <w:t>longer</w:t>
      </w:r>
      <w:proofErr w:type="spellEnd"/>
      <w:r w:rsidRPr="00210AAD">
        <w:rPr>
          <w:rFonts w:ascii="Segoe UI" w:hAnsi="Segoe UI" w:cs="Segoe UI"/>
          <w:sz w:val="22"/>
        </w:rPr>
        <w:t xml:space="preserve"> </w:t>
      </w:r>
      <w:proofErr w:type="spellStart"/>
      <w:r w:rsidRPr="00210AAD">
        <w:rPr>
          <w:rFonts w:ascii="Segoe UI" w:hAnsi="Segoe UI" w:cs="Segoe UI"/>
          <w:sz w:val="22"/>
        </w:rPr>
        <w:t>need</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object</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public</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or</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w:t>
      </w:r>
      <w:proofErr w:type="spellStart"/>
      <w:r w:rsidRPr="00210AAD">
        <w:rPr>
          <w:rFonts w:ascii="Segoe UI" w:hAnsi="Segoe UI" w:cs="Segoe UI"/>
          <w:sz w:val="22"/>
        </w:rPr>
        <w:t>they</w:t>
      </w:r>
      <w:proofErr w:type="spellEnd"/>
      <w:r w:rsidRPr="00210AAD">
        <w:rPr>
          <w:rFonts w:ascii="Segoe UI" w:hAnsi="Segoe UI" w:cs="Segoe UI"/>
          <w:sz w:val="22"/>
        </w:rPr>
        <w:t xml:space="preserve"> do not </w:t>
      </w:r>
      <w:proofErr w:type="spellStart"/>
      <w:r w:rsidRPr="00210AAD">
        <w:rPr>
          <w:rFonts w:ascii="Segoe UI" w:hAnsi="Segoe UI" w:cs="Segoe UI"/>
          <w:sz w:val="22"/>
        </w:rPr>
        <w:t>have</w:t>
      </w:r>
      <w:proofErr w:type="spellEnd"/>
      <w:r w:rsidRPr="00210AAD">
        <w:rPr>
          <w:rFonts w:ascii="Segoe UI" w:hAnsi="Segoe UI" w:cs="Segoe UI"/>
          <w:sz w:val="22"/>
        </w:rPr>
        <w:t xml:space="preserve"> </w:t>
      </w:r>
      <w:proofErr w:type="spellStart"/>
      <w:r w:rsidRPr="00210AAD">
        <w:rPr>
          <w:rFonts w:ascii="Segoe UI" w:hAnsi="Segoe UI" w:cs="Segoe UI"/>
          <w:sz w:val="22"/>
        </w:rPr>
        <w:t>guaranteed</w:t>
      </w:r>
      <w:proofErr w:type="spellEnd"/>
      <w:r w:rsidRPr="00210AAD">
        <w:rPr>
          <w:rFonts w:ascii="Segoe UI" w:hAnsi="Segoe UI" w:cs="Segoe UI"/>
          <w:sz w:val="22"/>
        </w:rPr>
        <w:t xml:space="preserve"> </w:t>
      </w:r>
      <w:proofErr w:type="spellStart"/>
      <w:r w:rsidRPr="00210AAD">
        <w:rPr>
          <w:rFonts w:ascii="Segoe UI" w:hAnsi="Segoe UI" w:cs="Segoe UI"/>
          <w:sz w:val="22"/>
        </w:rPr>
        <w:t>funds</w:t>
      </w:r>
      <w:proofErr w:type="spellEnd"/>
      <w:r w:rsidRPr="00210AAD">
        <w:rPr>
          <w:rFonts w:ascii="Segoe UI" w:hAnsi="Segoe UI" w:cs="Segoe UI"/>
          <w:sz w:val="22"/>
        </w:rPr>
        <w:t xml:space="preserve"> </w:t>
      </w:r>
      <w:proofErr w:type="spellStart"/>
      <w:r w:rsidRPr="00210AAD">
        <w:rPr>
          <w:rFonts w:ascii="Segoe UI" w:hAnsi="Segoe UI" w:cs="Segoe UI"/>
          <w:sz w:val="22"/>
        </w:rPr>
        <w:t>for</w:t>
      </w:r>
      <w:proofErr w:type="spellEnd"/>
      <w:r w:rsidRPr="00210AAD">
        <w:rPr>
          <w:rFonts w:ascii="Segoe UI" w:hAnsi="Segoe UI" w:cs="Segoe UI"/>
          <w:sz w:val="22"/>
        </w:rPr>
        <w:t xml:space="preserve"> it, </w:t>
      </w:r>
      <w:proofErr w:type="spellStart"/>
      <w:r w:rsidRPr="00210AAD">
        <w:rPr>
          <w:rFonts w:ascii="Segoe UI" w:hAnsi="Segoe UI" w:cs="Segoe UI"/>
          <w:sz w:val="22"/>
        </w:rPr>
        <w:t>or</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a </w:t>
      </w:r>
      <w:proofErr w:type="spellStart"/>
      <w:r w:rsidRPr="00210AAD">
        <w:rPr>
          <w:rFonts w:ascii="Segoe UI" w:hAnsi="Segoe UI" w:cs="Segoe UI"/>
          <w:sz w:val="22"/>
        </w:rPr>
        <w:t>valid</w:t>
      </w:r>
      <w:proofErr w:type="spellEnd"/>
      <w:r w:rsidRPr="00210AAD">
        <w:rPr>
          <w:rFonts w:ascii="Segoe UI" w:hAnsi="Segoe UI" w:cs="Segoe UI"/>
          <w:sz w:val="22"/>
        </w:rPr>
        <w:t xml:space="preserve"> </w:t>
      </w:r>
      <w:proofErr w:type="spellStart"/>
      <w:r w:rsidRPr="00210AAD">
        <w:rPr>
          <w:rFonts w:ascii="Segoe UI" w:hAnsi="Segoe UI" w:cs="Segoe UI"/>
          <w:sz w:val="22"/>
        </w:rPr>
        <w:t>reason</w:t>
      </w:r>
      <w:proofErr w:type="spellEnd"/>
      <w:r w:rsidRPr="00210AAD">
        <w:rPr>
          <w:rFonts w:ascii="Segoe UI" w:hAnsi="Segoe UI" w:cs="Segoe UI"/>
          <w:sz w:val="22"/>
        </w:rPr>
        <w:t xml:space="preserve"> </w:t>
      </w:r>
      <w:proofErr w:type="spellStart"/>
      <w:r w:rsidRPr="00210AAD">
        <w:rPr>
          <w:rFonts w:ascii="Segoe UI" w:hAnsi="Segoe UI" w:cs="Segoe UI"/>
          <w:sz w:val="22"/>
        </w:rPr>
        <w:t>arises</w:t>
      </w:r>
      <w:proofErr w:type="spellEnd"/>
      <w:r w:rsidRPr="00210AAD">
        <w:rPr>
          <w:rFonts w:ascii="Segoe UI" w:hAnsi="Segoe UI" w:cs="Segoe UI"/>
          <w:sz w:val="22"/>
        </w:rPr>
        <w:t xml:space="preserve"> </w:t>
      </w:r>
      <w:proofErr w:type="spellStart"/>
      <w:r w:rsidRPr="00210AAD">
        <w:rPr>
          <w:rFonts w:ascii="Segoe UI" w:hAnsi="Segoe UI" w:cs="Segoe UI"/>
          <w:sz w:val="22"/>
        </w:rPr>
        <w:t>with</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client</w:t>
      </w:r>
      <w:proofErr w:type="spellEnd"/>
      <w:r w:rsidRPr="00210AAD">
        <w:rPr>
          <w:rFonts w:ascii="Segoe UI" w:hAnsi="Segoe UI" w:cs="Segoe UI"/>
          <w:sz w:val="22"/>
        </w:rPr>
        <w:t xml:space="preserve"> </w:t>
      </w:r>
      <w:proofErr w:type="spellStart"/>
      <w:r w:rsidRPr="00210AAD">
        <w:rPr>
          <w:rFonts w:ascii="Segoe UI" w:hAnsi="Segoe UI" w:cs="Segoe UI"/>
          <w:sz w:val="22"/>
        </w:rPr>
        <w:t>suspicion</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content</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was</w:t>
      </w:r>
      <w:proofErr w:type="spellEnd"/>
      <w:r w:rsidRPr="00210AAD">
        <w:rPr>
          <w:rFonts w:ascii="Segoe UI" w:hAnsi="Segoe UI" w:cs="Segoe UI"/>
          <w:sz w:val="22"/>
        </w:rPr>
        <w:t xml:space="preserve"> </w:t>
      </w:r>
      <w:proofErr w:type="spellStart"/>
      <w:r w:rsidRPr="00210AAD">
        <w:rPr>
          <w:rFonts w:ascii="Segoe UI" w:hAnsi="Segoe UI" w:cs="Segoe UI"/>
          <w:sz w:val="22"/>
        </w:rPr>
        <w:t>or</w:t>
      </w:r>
      <w:proofErr w:type="spellEnd"/>
      <w:r w:rsidRPr="00210AAD">
        <w:rPr>
          <w:rFonts w:ascii="Segoe UI" w:hAnsi="Segoe UI" w:cs="Segoe UI"/>
          <w:sz w:val="22"/>
        </w:rPr>
        <w:t xml:space="preserve"> </w:t>
      </w:r>
      <w:proofErr w:type="spellStart"/>
      <w:r w:rsidRPr="00210AAD">
        <w:rPr>
          <w:rFonts w:ascii="Segoe UI" w:hAnsi="Segoe UI" w:cs="Segoe UI"/>
          <w:sz w:val="22"/>
        </w:rPr>
        <w:t>could</w:t>
      </w:r>
      <w:proofErr w:type="spellEnd"/>
      <w:r w:rsidRPr="00210AAD">
        <w:rPr>
          <w:rFonts w:ascii="Segoe UI" w:hAnsi="Segoe UI" w:cs="Segoe UI"/>
          <w:sz w:val="22"/>
        </w:rPr>
        <w:t xml:space="preserve"> be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result</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a </w:t>
      </w:r>
      <w:proofErr w:type="spellStart"/>
      <w:r w:rsidRPr="00210AAD">
        <w:rPr>
          <w:rFonts w:ascii="Segoe UI" w:hAnsi="Segoe UI" w:cs="Segoe UI"/>
          <w:sz w:val="22"/>
        </w:rPr>
        <w:t>committed</w:t>
      </w:r>
      <w:proofErr w:type="spellEnd"/>
      <w:r w:rsidRPr="00210AAD">
        <w:rPr>
          <w:rFonts w:ascii="Segoe UI" w:hAnsi="Segoe UI" w:cs="Segoe UI"/>
          <w:sz w:val="22"/>
        </w:rPr>
        <w:t xml:space="preserve"> </w:t>
      </w:r>
      <w:proofErr w:type="spellStart"/>
      <w:r w:rsidRPr="00210AAD">
        <w:rPr>
          <w:rFonts w:ascii="Segoe UI" w:hAnsi="Segoe UI" w:cs="Segoe UI"/>
          <w:sz w:val="22"/>
        </w:rPr>
        <w:t>criminal</w:t>
      </w:r>
      <w:proofErr w:type="spellEnd"/>
      <w:r w:rsidRPr="00210AAD">
        <w:rPr>
          <w:rFonts w:ascii="Segoe UI" w:hAnsi="Segoe UI" w:cs="Segoe UI"/>
          <w:sz w:val="22"/>
        </w:rPr>
        <w:t xml:space="preserve"> </w:t>
      </w:r>
      <w:proofErr w:type="spellStart"/>
      <w:r w:rsidRPr="00210AAD">
        <w:rPr>
          <w:rFonts w:ascii="Segoe UI" w:hAnsi="Segoe UI" w:cs="Segoe UI"/>
          <w:sz w:val="22"/>
        </w:rPr>
        <w:t>act</w:t>
      </w:r>
      <w:proofErr w:type="spellEnd"/>
      <w:r w:rsidRPr="00210AAD">
        <w:rPr>
          <w:rFonts w:ascii="Segoe UI" w:hAnsi="Segoe UI" w:cs="Segoe UI"/>
          <w:sz w:val="22"/>
        </w:rPr>
        <w:t xml:space="preserve"> </w:t>
      </w:r>
      <w:proofErr w:type="spellStart"/>
      <w:r w:rsidRPr="00210AAD">
        <w:rPr>
          <w:rFonts w:ascii="Segoe UI" w:hAnsi="Segoe UI" w:cs="Segoe UI"/>
          <w:sz w:val="22"/>
        </w:rPr>
        <w:t>or</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w:t>
      </w:r>
      <w:proofErr w:type="spellStart"/>
      <w:r w:rsidRPr="00210AAD">
        <w:rPr>
          <w:rFonts w:ascii="Segoe UI" w:hAnsi="Segoe UI" w:cs="Segoe UI"/>
          <w:sz w:val="22"/>
        </w:rPr>
        <w:lastRenderedPageBreak/>
        <w:t>other</w:t>
      </w:r>
      <w:proofErr w:type="spellEnd"/>
      <w:r w:rsidRPr="00210AAD">
        <w:rPr>
          <w:rFonts w:ascii="Segoe UI" w:hAnsi="Segoe UI" w:cs="Segoe UI"/>
          <w:sz w:val="22"/>
        </w:rPr>
        <w:t xml:space="preserve"> </w:t>
      </w:r>
      <w:proofErr w:type="spellStart"/>
      <w:r w:rsidRPr="00210AAD">
        <w:rPr>
          <w:rFonts w:ascii="Segoe UI" w:hAnsi="Segoe UI" w:cs="Segoe UI"/>
          <w:sz w:val="22"/>
        </w:rPr>
        <w:t>extraordinary</w:t>
      </w:r>
      <w:proofErr w:type="spellEnd"/>
      <w:r w:rsidRPr="00210AAD">
        <w:rPr>
          <w:rFonts w:ascii="Segoe UI" w:hAnsi="Segoe UI" w:cs="Segoe UI"/>
          <w:sz w:val="22"/>
        </w:rPr>
        <w:t xml:space="preserve"> </w:t>
      </w:r>
      <w:proofErr w:type="spellStart"/>
      <w:r w:rsidRPr="00210AAD">
        <w:rPr>
          <w:rFonts w:ascii="Segoe UI" w:hAnsi="Segoe UI" w:cs="Segoe UI"/>
          <w:sz w:val="22"/>
        </w:rPr>
        <w:t>circumstances</w:t>
      </w:r>
      <w:proofErr w:type="spellEnd"/>
      <w:r w:rsidRPr="00210AAD">
        <w:rPr>
          <w:rFonts w:ascii="Segoe UI" w:hAnsi="Segoe UI" w:cs="Segoe UI"/>
          <w:sz w:val="22"/>
        </w:rPr>
        <w:t xml:space="preserve"> </w:t>
      </w:r>
      <w:proofErr w:type="spellStart"/>
      <w:r w:rsidRPr="00210AAD">
        <w:rPr>
          <w:rFonts w:ascii="Segoe UI" w:hAnsi="Segoe UI" w:cs="Segoe UI"/>
          <w:sz w:val="22"/>
        </w:rPr>
        <w:t>arose</w:t>
      </w:r>
      <w:proofErr w:type="spellEnd"/>
      <w:r w:rsidRPr="00210AAD">
        <w:rPr>
          <w:rFonts w:ascii="Segoe UI" w:hAnsi="Segoe UI" w:cs="Segoe UI"/>
          <w:sz w:val="22"/>
        </w:rPr>
        <w:t xml:space="preserve"> </w:t>
      </w:r>
      <w:proofErr w:type="spellStart"/>
      <w:r w:rsidRPr="00210AAD">
        <w:rPr>
          <w:rFonts w:ascii="Segoe UI" w:hAnsi="Segoe UI" w:cs="Segoe UI"/>
          <w:sz w:val="22"/>
        </w:rPr>
        <w:t>which</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client</w:t>
      </w:r>
      <w:proofErr w:type="spellEnd"/>
      <w:r w:rsidRPr="00210AAD">
        <w:rPr>
          <w:rFonts w:ascii="Segoe UI" w:hAnsi="Segoe UI" w:cs="Segoe UI"/>
          <w:sz w:val="22"/>
        </w:rPr>
        <w:t xml:space="preserve"> </w:t>
      </w:r>
      <w:proofErr w:type="spellStart"/>
      <w:r w:rsidRPr="00210AAD">
        <w:rPr>
          <w:rFonts w:ascii="Segoe UI" w:hAnsi="Segoe UI" w:cs="Segoe UI"/>
          <w:sz w:val="22"/>
        </w:rPr>
        <w:t>could</w:t>
      </w:r>
      <w:proofErr w:type="spellEnd"/>
      <w:r w:rsidRPr="00210AAD">
        <w:rPr>
          <w:rFonts w:ascii="Segoe UI" w:hAnsi="Segoe UI" w:cs="Segoe UI"/>
          <w:sz w:val="22"/>
        </w:rPr>
        <w:t xml:space="preserve"> not influence </w:t>
      </w:r>
      <w:proofErr w:type="spellStart"/>
      <w:r w:rsidRPr="00210AAD">
        <w:rPr>
          <w:rFonts w:ascii="Segoe UI" w:hAnsi="Segoe UI" w:cs="Segoe UI"/>
          <w:sz w:val="22"/>
        </w:rPr>
        <w:t>and</w:t>
      </w:r>
      <w:proofErr w:type="spellEnd"/>
      <w:r w:rsidRPr="00210AAD">
        <w:rPr>
          <w:rFonts w:ascii="Segoe UI" w:hAnsi="Segoe UI" w:cs="Segoe UI"/>
          <w:sz w:val="22"/>
        </w:rPr>
        <w:t xml:space="preserve"> </w:t>
      </w:r>
      <w:proofErr w:type="spellStart"/>
      <w:r w:rsidRPr="00210AAD">
        <w:rPr>
          <w:rFonts w:ascii="Segoe UI" w:hAnsi="Segoe UI" w:cs="Segoe UI"/>
          <w:sz w:val="22"/>
        </w:rPr>
        <w:t>foresee</w:t>
      </w:r>
      <w:proofErr w:type="spellEnd"/>
      <w:r w:rsidRPr="00210AAD">
        <w:rPr>
          <w:rFonts w:ascii="Segoe UI" w:hAnsi="Segoe UI" w:cs="Segoe UI"/>
          <w:sz w:val="22"/>
        </w:rPr>
        <w:t xml:space="preserve"> </w:t>
      </w:r>
      <w:proofErr w:type="spellStart"/>
      <w:r w:rsidRPr="00210AAD">
        <w:rPr>
          <w:rFonts w:ascii="Segoe UI" w:hAnsi="Segoe UI" w:cs="Segoe UI"/>
          <w:sz w:val="22"/>
        </w:rPr>
        <w:t>and</w:t>
      </w:r>
      <w:proofErr w:type="spellEnd"/>
      <w:r w:rsidRPr="00210AAD">
        <w:rPr>
          <w:rFonts w:ascii="Segoe UI" w:hAnsi="Segoe UI" w:cs="Segoe UI"/>
          <w:sz w:val="22"/>
        </w:rPr>
        <w:t xml:space="preserve"> </w:t>
      </w:r>
      <w:proofErr w:type="spellStart"/>
      <w:r w:rsidRPr="00210AAD">
        <w:rPr>
          <w:rFonts w:ascii="Segoe UI" w:hAnsi="Segoe UI" w:cs="Segoe UI"/>
          <w:sz w:val="22"/>
        </w:rPr>
        <w:t>which</w:t>
      </w:r>
      <w:proofErr w:type="spellEnd"/>
      <w:r w:rsidRPr="00210AAD">
        <w:rPr>
          <w:rFonts w:ascii="Segoe UI" w:hAnsi="Segoe UI" w:cs="Segoe UI"/>
          <w:sz w:val="22"/>
        </w:rPr>
        <w:t xml:space="preserve"> </w:t>
      </w:r>
      <w:proofErr w:type="spellStart"/>
      <w:r w:rsidRPr="00210AAD">
        <w:rPr>
          <w:rFonts w:ascii="Segoe UI" w:hAnsi="Segoe UI" w:cs="Segoe UI"/>
          <w:sz w:val="22"/>
        </w:rPr>
        <w:t>made</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performance</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public</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with</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selected</w:t>
      </w:r>
      <w:proofErr w:type="spellEnd"/>
      <w:r w:rsidRPr="00210AAD">
        <w:rPr>
          <w:rFonts w:ascii="Segoe UI" w:hAnsi="Segoe UI" w:cs="Segoe UI"/>
          <w:sz w:val="22"/>
        </w:rPr>
        <w:t xml:space="preserve"> </w:t>
      </w:r>
      <w:proofErr w:type="spellStart"/>
      <w:r w:rsidRPr="00210AAD">
        <w:rPr>
          <w:rFonts w:ascii="Segoe UI" w:hAnsi="Segoe UI" w:cs="Segoe UI"/>
          <w:sz w:val="22"/>
        </w:rPr>
        <w:t>provider</w:t>
      </w:r>
      <w:proofErr w:type="spellEnd"/>
      <w:r w:rsidRPr="00210AAD">
        <w:rPr>
          <w:rFonts w:ascii="Segoe UI" w:hAnsi="Segoe UI" w:cs="Segoe UI"/>
          <w:sz w:val="22"/>
        </w:rPr>
        <w:t xml:space="preserve"> </w:t>
      </w:r>
      <w:proofErr w:type="spellStart"/>
      <w:r w:rsidRPr="00210AAD">
        <w:rPr>
          <w:rFonts w:ascii="Segoe UI" w:hAnsi="Segoe UI" w:cs="Segoe UI"/>
          <w:sz w:val="22"/>
        </w:rPr>
        <w:t>impossible</w:t>
      </w:r>
      <w:proofErr w:type="spellEnd"/>
      <w:r w:rsidRPr="00210AAD">
        <w:rPr>
          <w:rFonts w:ascii="Segoe UI" w:hAnsi="Segoe UI" w:cs="Segoe UI"/>
          <w:sz w:val="22"/>
        </w:rPr>
        <w:t xml:space="preserve">. In </w:t>
      </w:r>
      <w:proofErr w:type="spellStart"/>
      <w:r w:rsidRPr="00210AAD">
        <w:rPr>
          <w:rFonts w:ascii="Segoe UI" w:hAnsi="Segoe UI" w:cs="Segoe UI"/>
          <w:sz w:val="22"/>
        </w:rPr>
        <w:t>this</w:t>
      </w:r>
      <w:proofErr w:type="spellEnd"/>
      <w:r w:rsidRPr="00210AAD">
        <w:rPr>
          <w:rFonts w:ascii="Segoe UI" w:hAnsi="Segoe UI" w:cs="Segoe UI"/>
          <w:sz w:val="22"/>
        </w:rPr>
        <w:t xml:space="preserve"> </w:t>
      </w:r>
      <w:proofErr w:type="spellStart"/>
      <w:r w:rsidRPr="00210AAD">
        <w:rPr>
          <w:rFonts w:ascii="Segoe UI" w:hAnsi="Segoe UI" w:cs="Segoe UI"/>
          <w:sz w:val="22"/>
        </w:rPr>
        <w:t>case</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contracting</w:t>
      </w:r>
      <w:proofErr w:type="spellEnd"/>
      <w:r w:rsidRPr="00210AAD">
        <w:rPr>
          <w:rFonts w:ascii="Segoe UI" w:hAnsi="Segoe UI" w:cs="Segoe UI"/>
          <w:sz w:val="22"/>
        </w:rPr>
        <w:t xml:space="preserve"> </w:t>
      </w:r>
      <w:proofErr w:type="spellStart"/>
      <w:r w:rsidRPr="00210AAD">
        <w:rPr>
          <w:rFonts w:ascii="Segoe UI" w:hAnsi="Segoe UI" w:cs="Segoe UI"/>
          <w:sz w:val="22"/>
        </w:rPr>
        <w:t>authority</w:t>
      </w:r>
      <w:proofErr w:type="spellEnd"/>
      <w:r w:rsidRPr="00210AAD">
        <w:rPr>
          <w:rFonts w:ascii="Segoe UI" w:hAnsi="Segoe UI" w:cs="Segoe UI"/>
          <w:sz w:val="22"/>
        </w:rPr>
        <w:t xml:space="preserve"> </w:t>
      </w:r>
      <w:proofErr w:type="spellStart"/>
      <w:r w:rsidRPr="00210AAD">
        <w:rPr>
          <w:rFonts w:ascii="Segoe UI" w:hAnsi="Segoe UI" w:cs="Segoe UI"/>
          <w:sz w:val="22"/>
        </w:rPr>
        <w:t>will</w:t>
      </w:r>
      <w:proofErr w:type="spellEnd"/>
      <w:r w:rsidRPr="00210AAD">
        <w:rPr>
          <w:rFonts w:ascii="Segoe UI" w:hAnsi="Segoe UI" w:cs="Segoe UI"/>
          <w:sz w:val="22"/>
        </w:rPr>
        <w:t xml:space="preserve"> </w:t>
      </w:r>
      <w:proofErr w:type="spellStart"/>
      <w:r w:rsidRPr="00210AAD">
        <w:rPr>
          <w:rFonts w:ascii="Segoe UI" w:hAnsi="Segoe UI" w:cs="Segoe UI"/>
          <w:sz w:val="22"/>
        </w:rPr>
        <w:t>notify</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bidders</w:t>
      </w:r>
      <w:proofErr w:type="spellEnd"/>
      <w:r w:rsidRPr="00210AAD">
        <w:rPr>
          <w:rFonts w:ascii="Segoe UI" w:hAnsi="Segoe UI" w:cs="Segoe UI"/>
          <w:sz w:val="22"/>
        </w:rPr>
        <w:t xml:space="preserve"> in </w:t>
      </w:r>
      <w:proofErr w:type="spellStart"/>
      <w:r w:rsidRPr="00210AAD">
        <w:rPr>
          <w:rFonts w:ascii="Segoe UI" w:hAnsi="Segoe UI" w:cs="Segoe UI"/>
          <w:sz w:val="22"/>
        </w:rPr>
        <w:t>writing</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its</w:t>
      </w:r>
      <w:proofErr w:type="spellEnd"/>
      <w:r w:rsidRPr="00210AAD">
        <w:rPr>
          <w:rFonts w:ascii="Segoe UI" w:hAnsi="Segoe UI" w:cs="Segoe UI"/>
          <w:sz w:val="22"/>
        </w:rPr>
        <w:t xml:space="preserve"> </w:t>
      </w:r>
      <w:proofErr w:type="spellStart"/>
      <w:r w:rsidRPr="00210AAD">
        <w:rPr>
          <w:rFonts w:ascii="Segoe UI" w:hAnsi="Segoe UI" w:cs="Segoe UI"/>
          <w:sz w:val="22"/>
        </w:rPr>
        <w:t>decision</w:t>
      </w:r>
      <w:proofErr w:type="spellEnd"/>
      <w:r w:rsidRPr="00210AAD">
        <w:rPr>
          <w:rFonts w:ascii="Segoe UI" w:hAnsi="Segoe UI" w:cs="Segoe UI"/>
          <w:sz w:val="22"/>
        </w:rPr>
        <w:t xml:space="preserve"> </w:t>
      </w:r>
      <w:proofErr w:type="spellStart"/>
      <w:r w:rsidRPr="00210AAD">
        <w:rPr>
          <w:rFonts w:ascii="Segoe UI" w:hAnsi="Segoe UI" w:cs="Segoe UI"/>
          <w:sz w:val="22"/>
        </w:rPr>
        <w:t>and</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reasons</w:t>
      </w:r>
      <w:proofErr w:type="spellEnd"/>
      <w:r w:rsidRPr="00210AAD">
        <w:rPr>
          <w:rFonts w:ascii="Segoe UI" w:hAnsi="Segoe UI" w:cs="Segoe UI"/>
          <w:sz w:val="22"/>
        </w:rPr>
        <w:t xml:space="preserve"> </w:t>
      </w:r>
      <w:proofErr w:type="spellStart"/>
      <w:r w:rsidRPr="00210AAD">
        <w:rPr>
          <w:rFonts w:ascii="Segoe UI" w:hAnsi="Segoe UI" w:cs="Segoe UI"/>
          <w:sz w:val="22"/>
        </w:rPr>
        <w:t>for</w:t>
      </w:r>
      <w:proofErr w:type="spellEnd"/>
      <w:r w:rsidRPr="00210AAD">
        <w:rPr>
          <w:rFonts w:ascii="Segoe UI" w:hAnsi="Segoe UI" w:cs="Segoe UI"/>
          <w:sz w:val="22"/>
        </w:rPr>
        <w:t xml:space="preserve"> </w:t>
      </w:r>
      <w:proofErr w:type="spellStart"/>
      <w:r w:rsidRPr="00210AAD">
        <w:rPr>
          <w:rFonts w:ascii="Segoe UI" w:hAnsi="Segoe UI" w:cs="Segoe UI"/>
          <w:sz w:val="22"/>
        </w:rPr>
        <w:t>withdrawing</w:t>
      </w:r>
      <w:proofErr w:type="spellEnd"/>
      <w:r w:rsidRPr="00210AAD">
        <w:rPr>
          <w:rFonts w:ascii="Segoe UI" w:hAnsi="Segoe UI" w:cs="Segoe UI"/>
          <w:sz w:val="22"/>
        </w:rPr>
        <w:t xml:space="preserve"> from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execution</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public</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w:t>
      </w:r>
    </w:p>
    <w:p w14:paraId="4765088D" w14:textId="77777777" w:rsidR="009309C2" w:rsidRPr="00DC28A8" w:rsidRDefault="009309C2" w:rsidP="000C5C55">
      <w:pPr>
        <w:spacing w:line="240" w:lineRule="auto"/>
        <w:jc w:val="both"/>
        <w:rPr>
          <w:rFonts w:ascii="Segoe UI" w:hAnsi="Segoe UI" w:cs="Segoe UI"/>
          <w:sz w:val="16"/>
          <w:szCs w:val="16"/>
        </w:rPr>
      </w:pPr>
    </w:p>
    <w:p w14:paraId="5ED19F36" w14:textId="4FED3483"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1" w:name="_Toc336851762"/>
      <w:bookmarkStart w:id="102" w:name="_Toc336851810"/>
      <w:bookmarkStart w:id="103" w:name="_Toc92966447"/>
      <w:r>
        <w:rPr>
          <w:rFonts w:ascii="Segoe UI" w:hAnsi="Segoe UI" w:cs="Segoe UI"/>
          <w:caps w:val="0"/>
          <w:sz w:val="28"/>
        </w:rPr>
        <w:t>1.2</w:t>
      </w:r>
      <w:r w:rsidR="007F23E5">
        <w:rPr>
          <w:rFonts w:ascii="Segoe UI" w:hAnsi="Segoe UI" w:cs="Segoe UI"/>
          <w:caps w:val="0"/>
          <w:sz w:val="28"/>
        </w:rPr>
        <w:t>2</w:t>
      </w:r>
      <w:r>
        <w:rPr>
          <w:rFonts w:ascii="Segoe UI" w:hAnsi="Segoe UI" w:cs="Segoe UI"/>
          <w:caps w:val="0"/>
          <w:sz w:val="28"/>
        </w:rPr>
        <w:t xml:space="preserve"> </w:t>
      </w:r>
      <w:r w:rsidR="00970EA4" w:rsidRPr="00970EA4">
        <w:rPr>
          <w:rFonts w:ascii="Segoe UI" w:hAnsi="Segoe UI" w:cs="Segoe UI"/>
          <w:caps w:val="0"/>
          <w:sz w:val="28"/>
        </w:rPr>
        <w:t xml:space="preserve">SIGNING OF THE CONTRACT  </w:t>
      </w:r>
      <w:bookmarkEnd w:id="101"/>
      <w:bookmarkEnd w:id="102"/>
      <w:bookmarkEnd w:id="103"/>
    </w:p>
    <w:p w14:paraId="33CFCB6A" w14:textId="7AD07835" w:rsidR="00104F85" w:rsidRDefault="00104F85" w:rsidP="000C5C55">
      <w:pPr>
        <w:spacing w:line="240" w:lineRule="auto"/>
        <w:jc w:val="both"/>
        <w:rPr>
          <w:rFonts w:ascii="Segoe UI" w:hAnsi="Segoe UI" w:cs="Segoe UI"/>
          <w:sz w:val="22"/>
        </w:rPr>
      </w:pPr>
      <w:proofErr w:type="spellStart"/>
      <w:r w:rsidRPr="00104F85">
        <w:rPr>
          <w:rFonts w:ascii="Segoe UI" w:hAnsi="Segoe UI" w:cs="Segoe UI"/>
          <w:sz w:val="22"/>
        </w:rPr>
        <w:t>The</w:t>
      </w:r>
      <w:proofErr w:type="spellEnd"/>
      <w:r w:rsidRPr="00104F85">
        <w:rPr>
          <w:rFonts w:ascii="Segoe UI" w:hAnsi="Segoe UI" w:cs="Segoe UI"/>
          <w:sz w:val="22"/>
        </w:rPr>
        <w:t xml:space="preserve"> </w:t>
      </w:r>
      <w:proofErr w:type="spellStart"/>
      <w:r w:rsidRPr="00104F85">
        <w:rPr>
          <w:rFonts w:ascii="Segoe UI" w:hAnsi="Segoe UI" w:cs="Segoe UI"/>
          <w:sz w:val="22"/>
        </w:rPr>
        <w:t>contract</w:t>
      </w:r>
      <w:proofErr w:type="spellEnd"/>
      <w:r w:rsidRPr="00104F85">
        <w:rPr>
          <w:rFonts w:ascii="Segoe UI" w:hAnsi="Segoe UI" w:cs="Segoe UI"/>
          <w:sz w:val="22"/>
        </w:rPr>
        <w:t xml:space="preserve"> </w:t>
      </w:r>
      <w:proofErr w:type="spellStart"/>
      <w:r w:rsidRPr="00104F85">
        <w:rPr>
          <w:rFonts w:ascii="Segoe UI" w:hAnsi="Segoe UI" w:cs="Segoe UI"/>
          <w:sz w:val="22"/>
        </w:rPr>
        <w:t>will</w:t>
      </w:r>
      <w:proofErr w:type="spellEnd"/>
      <w:r w:rsidRPr="00104F85">
        <w:rPr>
          <w:rFonts w:ascii="Segoe UI" w:hAnsi="Segoe UI" w:cs="Segoe UI"/>
          <w:sz w:val="22"/>
        </w:rPr>
        <w:t xml:space="preserve"> be </w:t>
      </w:r>
      <w:proofErr w:type="spellStart"/>
      <w:r w:rsidRPr="00104F85">
        <w:rPr>
          <w:rFonts w:ascii="Segoe UI" w:hAnsi="Segoe UI" w:cs="Segoe UI"/>
          <w:sz w:val="22"/>
        </w:rPr>
        <w:t>signed</w:t>
      </w:r>
      <w:proofErr w:type="spellEnd"/>
      <w:r w:rsidRPr="00104F85">
        <w:rPr>
          <w:rFonts w:ascii="Segoe UI" w:hAnsi="Segoe UI" w:cs="Segoe UI"/>
          <w:sz w:val="22"/>
        </w:rPr>
        <w:t xml:space="preserve"> </w:t>
      </w:r>
      <w:proofErr w:type="spellStart"/>
      <w:r w:rsidRPr="00104F85">
        <w:rPr>
          <w:rFonts w:ascii="Segoe UI" w:hAnsi="Segoe UI" w:cs="Segoe UI"/>
          <w:sz w:val="22"/>
        </w:rPr>
        <w:t>by</w:t>
      </w:r>
      <w:proofErr w:type="spellEnd"/>
      <w:r w:rsidRPr="00104F85">
        <w:rPr>
          <w:rFonts w:ascii="Segoe UI" w:hAnsi="Segoe UI" w:cs="Segoe UI"/>
          <w:sz w:val="22"/>
        </w:rPr>
        <w:t xml:space="preserve"> </w:t>
      </w:r>
      <w:proofErr w:type="spellStart"/>
      <w:r w:rsidRPr="00104F85">
        <w:rPr>
          <w:rFonts w:ascii="Segoe UI" w:hAnsi="Segoe UI" w:cs="Segoe UI"/>
          <w:sz w:val="22"/>
        </w:rPr>
        <w:t>the</w:t>
      </w:r>
      <w:proofErr w:type="spellEnd"/>
      <w:r w:rsidRPr="00104F85">
        <w:rPr>
          <w:rFonts w:ascii="Segoe UI" w:hAnsi="Segoe UI" w:cs="Segoe UI"/>
          <w:sz w:val="22"/>
        </w:rPr>
        <w:t xml:space="preserve"> </w:t>
      </w:r>
      <w:r w:rsidRPr="00104F85">
        <w:rPr>
          <w:rFonts w:ascii="Segoe UI" w:hAnsi="Segoe UI" w:cs="Segoe UI"/>
          <w:b/>
          <w:bCs/>
          <w:sz w:val="22"/>
        </w:rPr>
        <w:t>"Jožef Stefan" Institute</w:t>
      </w:r>
      <w:r w:rsidRPr="00104F85">
        <w:rPr>
          <w:rFonts w:ascii="Segoe UI" w:hAnsi="Segoe UI" w:cs="Segoe UI"/>
          <w:sz w:val="22"/>
        </w:rPr>
        <w:t xml:space="preserve">, Jamova cesta 39, 1000 Ljubljana, </w:t>
      </w:r>
      <w:proofErr w:type="spellStart"/>
      <w:r w:rsidRPr="00104F85">
        <w:rPr>
          <w:rFonts w:ascii="Segoe UI" w:hAnsi="Segoe UI" w:cs="Segoe UI"/>
          <w:sz w:val="22"/>
        </w:rPr>
        <w:t>namely</w:t>
      </w:r>
      <w:proofErr w:type="spellEnd"/>
      <w:r w:rsidRPr="00104F85">
        <w:rPr>
          <w:rFonts w:ascii="Segoe UI" w:hAnsi="Segoe UI" w:cs="Segoe UI"/>
          <w:sz w:val="22"/>
        </w:rPr>
        <w:t xml:space="preserve"> </w:t>
      </w:r>
      <w:proofErr w:type="spellStart"/>
      <w:r w:rsidRPr="00104F85">
        <w:rPr>
          <w:rFonts w:ascii="Segoe UI" w:hAnsi="Segoe UI" w:cs="Segoe UI"/>
          <w:sz w:val="22"/>
        </w:rPr>
        <w:t>its</w:t>
      </w:r>
      <w:proofErr w:type="spellEnd"/>
      <w:r w:rsidRPr="00104F85">
        <w:rPr>
          <w:rFonts w:ascii="Segoe UI" w:hAnsi="Segoe UI" w:cs="Segoe UI"/>
          <w:sz w:val="22"/>
        </w:rPr>
        <w:t xml:space="preserve"> legal </w:t>
      </w:r>
      <w:proofErr w:type="spellStart"/>
      <w:r w:rsidRPr="00104F85">
        <w:rPr>
          <w:rFonts w:ascii="Segoe UI" w:hAnsi="Segoe UI" w:cs="Segoe UI"/>
          <w:sz w:val="22"/>
        </w:rPr>
        <w:t>representative</w:t>
      </w:r>
      <w:proofErr w:type="spellEnd"/>
      <w:r w:rsidRPr="00104F85">
        <w:rPr>
          <w:rFonts w:ascii="Segoe UI" w:hAnsi="Segoe UI" w:cs="Segoe UI"/>
          <w:sz w:val="22"/>
        </w:rPr>
        <w:t xml:space="preserve"> prof. dr. Boštjan Zalar.</w:t>
      </w:r>
    </w:p>
    <w:p w14:paraId="4321C665" w14:textId="77777777" w:rsidR="00104F85" w:rsidRDefault="00104F85" w:rsidP="000C5C55">
      <w:pPr>
        <w:spacing w:line="240" w:lineRule="auto"/>
        <w:jc w:val="both"/>
        <w:rPr>
          <w:rFonts w:ascii="Segoe UI" w:hAnsi="Segoe UI" w:cs="Segoe UI"/>
          <w:sz w:val="22"/>
        </w:rPr>
      </w:pPr>
    </w:p>
    <w:p w14:paraId="1BBA6DF1" w14:textId="45BB726E" w:rsidR="005209CC" w:rsidRDefault="005F5D29" w:rsidP="000C5C55">
      <w:pPr>
        <w:spacing w:line="240" w:lineRule="auto"/>
        <w:jc w:val="both"/>
        <w:rPr>
          <w:rFonts w:ascii="Segoe UI" w:hAnsi="Segoe UI" w:cs="Segoe UI"/>
          <w:sz w:val="22"/>
        </w:rPr>
      </w:pPr>
      <w:r w:rsidRPr="005F5D29">
        <w:rPr>
          <w:rFonts w:ascii="Segoe UI" w:hAnsi="Segoe UI" w:cs="Segoe UI"/>
          <w:sz w:val="22"/>
        </w:rPr>
        <w:t xml:space="preserve">In line </w:t>
      </w:r>
      <w:proofErr w:type="spellStart"/>
      <w:r w:rsidRPr="005F5D29">
        <w:rPr>
          <w:rFonts w:ascii="Segoe UI" w:hAnsi="Segoe UI" w:cs="Segoe UI"/>
          <w:sz w:val="22"/>
        </w:rPr>
        <w:t>with</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6th </w:t>
      </w:r>
      <w:proofErr w:type="spellStart"/>
      <w:r w:rsidRPr="005F5D29">
        <w:rPr>
          <w:rFonts w:ascii="Segoe UI" w:hAnsi="Segoe UI" w:cs="Segoe UI"/>
          <w:sz w:val="22"/>
        </w:rPr>
        <w:t>paragraph</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Article</w:t>
      </w:r>
      <w:proofErr w:type="spellEnd"/>
      <w:r w:rsidRPr="005F5D29">
        <w:rPr>
          <w:rFonts w:ascii="Segoe UI" w:hAnsi="Segoe UI" w:cs="Segoe UI"/>
          <w:sz w:val="22"/>
        </w:rPr>
        <w:t xml:space="preserve"> 14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Integrity</w:t>
      </w:r>
      <w:proofErr w:type="spellEnd"/>
      <w:r w:rsidRPr="005F5D29">
        <w:rPr>
          <w:rFonts w:ascii="Segoe UI" w:hAnsi="Segoe UI" w:cs="Segoe UI"/>
          <w:sz w:val="22"/>
        </w:rPr>
        <w:t xml:space="preserve"> </w:t>
      </w:r>
      <w:proofErr w:type="spellStart"/>
      <w:r w:rsidRPr="005F5D29">
        <w:rPr>
          <w:rFonts w:ascii="Segoe UI" w:hAnsi="Segoe UI" w:cs="Segoe UI"/>
          <w:sz w:val="22"/>
        </w:rPr>
        <w:t>and</w:t>
      </w:r>
      <w:proofErr w:type="spellEnd"/>
      <w:r w:rsidRPr="005F5D29">
        <w:rPr>
          <w:rFonts w:ascii="Segoe UI" w:hAnsi="Segoe UI" w:cs="Segoe UI"/>
          <w:sz w:val="22"/>
        </w:rPr>
        <w:t xml:space="preserve"> </w:t>
      </w:r>
      <w:proofErr w:type="spellStart"/>
      <w:r w:rsidRPr="005F5D29">
        <w:rPr>
          <w:rFonts w:ascii="Segoe UI" w:hAnsi="Segoe UI" w:cs="Segoe UI"/>
          <w:sz w:val="22"/>
        </w:rPr>
        <w:t>Prevention</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Corruption</w:t>
      </w:r>
      <w:proofErr w:type="spellEnd"/>
      <w:r w:rsidRPr="005F5D29">
        <w:rPr>
          <w:rFonts w:ascii="Segoe UI" w:hAnsi="Segoe UI" w:cs="Segoe UI"/>
          <w:sz w:val="22"/>
        </w:rPr>
        <w:t xml:space="preserve"> </w:t>
      </w:r>
      <w:proofErr w:type="spellStart"/>
      <w:r w:rsidRPr="005F5D29">
        <w:rPr>
          <w:rFonts w:ascii="Segoe UI" w:hAnsi="Segoe UI" w:cs="Segoe UI"/>
          <w:sz w:val="22"/>
        </w:rPr>
        <w:t>Act</w:t>
      </w:r>
      <w:proofErr w:type="spellEnd"/>
      <w:r w:rsidRPr="005F5D29">
        <w:rPr>
          <w:rFonts w:ascii="Segoe UI" w:hAnsi="Segoe UI" w:cs="Segoe UI"/>
          <w:sz w:val="22"/>
        </w:rPr>
        <w:t xml:space="preserve"> (</w:t>
      </w:r>
      <w:proofErr w:type="spellStart"/>
      <w:r w:rsidRPr="005F5D29">
        <w:rPr>
          <w:rFonts w:ascii="Segoe UI" w:hAnsi="Segoe UI" w:cs="Segoe UI"/>
          <w:sz w:val="22"/>
        </w:rPr>
        <w:t>Official</w:t>
      </w:r>
      <w:proofErr w:type="spellEnd"/>
      <w:r w:rsidRPr="005F5D29">
        <w:rPr>
          <w:rFonts w:ascii="Segoe UI" w:hAnsi="Segoe UI" w:cs="Segoe UI"/>
          <w:sz w:val="22"/>
        </w:rPr>
        <w:t xml:space="preserve"> </w:t>
      </w:r>
      <w:proofErr w:type="spellStart"/>
      <w:r w:rsidRPr="005F5D29">
        <w:rPr>
          <w:rFonts w:ascii="Segoe UI" w:hAnsi="Segoe UI" w:cs="Segoe UI"/>
          <w:sz w:val="22"/>
        </w:rPr>
        <w:t>Gazette</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Republic</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Slovenia</w:t>
      </w:r>
      <w:proofErr w:type="spellEnd"/>
      <w:r w:rsidRPr="005F5D29">
        <w:rPr>
          <w:rFonts w:ascii="Segoe UI" w:hAnsi="Segoe UI" w:cs="Segoe UI"/>
          <w:sz w:val="22"/>
        </w:rPr>
        <w:t>, No. 69/11–</w:t>
      </w:r>
      <w:proofErr w:type="spellStart"/>
      <w:r w:rsidRPr="005F5D29">
        <w:rPr>
          <w:rFonts w:ascii="Segoe UI" w:hAnsi="Segoe UI" w:cs="Segoe UI"/>
          <w:sz w:val="22"/>
        </w:rPr>
        <w:t>official</w:t>
      </w:r>
      <w:proofErr w:type="spellEnd"/>
      <w:r w:rsidRPr="005F5D29">
        <w:rPr>
          <w:rFonts w:ascii="Segoe UI" w:hAnsi="Segoe UI" w:cs="Segoe UI"/>
          <w:sz w:val="22"/>
        </w:rPr>
        <w:t xml:space="preserve"> </w:t>
      </w:r>
      <w:proofErr w:type="spellStart"/>
      <w:r w:rsidRPr="005F5D29">
        <w:rPr>
          <w:rFonts w:ascii="Segoe UI" w:hAnsi="Segoe UI" w:cs="Segoe UI"/>
          <w:sz w:val="22"/>
        </w:rPr>
        <w:t>consolidated</w:t>
      </w:r>
      <w:proofErr w:type="spellEnd"/>
      <w:r w:rsidRPr="005F5D29">
        <w:rPr>
          <w:rFonts w:ascii="Segoe UI" w:hAnsi="Segoe UI" w:cs="Segoe UI"/>
          <w:sz w:val="22"/>
        </w:rPr>
        <w:t xml:space="preserve"> </w:t>
      </w:r>
      <w:proofErr w:type="spellStart"/>
      <w:r w:rsidRPr="005F5D29">
        <w:rPr>
          <w:rFonts w:ascii="Segoe UI" w:hAnsi="Segoe UI" w:cs="Segoe UI"/>
          <w:sz w:val="22"/>
        </w:rPr>
        <w:t>version</w:t>
      </w:r>
      <w:proofErr w:type="spellEnd"/>
      <w:r w:rsidRPr="005F5D29">
        <w:rPr>
          <w:rFonts w:ascii="Segoe UI" w:hAnsi="Segoe UI" w:cs="Segoe UI"/>
          <w:sz w:val="22"/>
        </w:rPr>
        <w:t xml:space="preserve"> </w:t>
      </w:r>
      <w:proofErr w:type="spellStart"/>
      <w:r w:rsidRPr="005F5D29">
        <w:rPr>
          <w:rFonts w:ascii="Segoe UI" w:hAnsi="Segoe UI" w:cs="Segoe UI"/>
          <w:sz w:val="22"/>
        </w:rPr>
        <w:t>and</w:t>
      </w:r>
      <w:proofErr w:type="spellEnd"/>
      <w:r w:rsidRPr="005F5D29">
        <w:rPr>
          <w:rFonts w:ascii="Segoe UI" w:hAnsi="Segoe UI" w:cs="Segoe UI"/>
          <w:sz w:val="22"/>
        </w:rPr>
        <w:t xml:space="preserve"> 158/20),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selected</w:t>
      </w:r>
      <w:proofErr w:type="spellEnd"/>
      <w:r w:rsidRPr="005F5D29">
        <w:rPr>
          <w:rFonts w:ascii="Segoe UI" w:hAnsi="Segoe UI" w:cs="Segoe UI"/>
          <w:sz w:val="22"/>
        </w:rPr>
        <w:t xml:space="preserve"> </w:t>
      </w:r>
      <w:proofErr w:type="spellStart"/>
      <w:r w:rsidRPr="005F5D29">
        <w:rPr>
          <w:rFonts w:ascii="Segoe UI" w:hAnsi="Segoe UI" w:cs="Segoe UI"/>
          <w:sz w:val="22"/>
        </w:rPr>
        <w:t>Bidder</w:t>
      </w:r>
      <w:proofErr w:type="spellEnd"/>
      <w:r w:rsidRPr="005F5D29">
        <w:rPr>
          <w:rFonts w:ascii="Segoe UI" w:hAnsi="Segoe UI" w:cs="Segoe UI"/>
          <w:sz w:val="22"/>
        </w:rPr>
        <w:t xml:space="preserve"> is </w:t>
      </w:r>
      <w:proofErr w:type="spellStart"/>
      <w:r w:rsidRPr="005F5D29">
        <w:rPr>
          <w:rFonts w:ascii="Segoe UI" w:hAnsi="Segoe UI" w:cs="Segoe UI"/>
          <w:sz w:val="22"/>
        </w:rPr>
        <w:t>obliged</w:t>
      </w:r>
      <w:proofErr w:type="spellEnd"/>
      <w:r w:rsidRPr="005F5D29">
        <w:rPr>
          <w:rFonts w:ascii="Segoe UI" w:hAnsi="Segoe UI" w:cs="Segoe UI"/>
          <w:sz w:val="22"/>
        </w:rPr>
        <w:t xml:space="preserve"> to </w:t>
      </w:r>
      <w:proofErr w:type="spellStart"/>
      <w:r w:rsidRPr="005F5D29">
        <w:rPr>
          <w:rFonts w:ascii="Segoe UI" w:hAnsi="Segoe UI" w:cs="Segoe UI"/>
          <w:sz w:val="22"/>
        </w:rPr>
        <w:t>submit</w:t>
      </w:r>
      <w:proofErr w:type="spellEnd"/>
      <w:r w:rsidRPr="005F5D29">
        <w:rPr>
          <w:rFonts w:ascii="Segoe UI" w:hAnsi="Segoe UI" w:cs="Segoe UI"/>
          <w:sz w:val="22"/>
        </w:rPr>
        <w:t xml:space="preserve">, prior to </w:t>
      </w:r>
      <w:proofErr w:type="spellStart"/>
      <w:r w:rsidRPr="005F5D29">
        <w:rPr>
          <w:rFonts w:ascii="Segoe UI" w:hAnsi="Segoe UI" w:cs="Segoe UI"/>
          <w:sz w:val="22"/>
        </w:rPr>
        <w:t>signing</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contract</w:t>
      </w:r>
      <w:proofErr w:type="spellEnd"/>
      <w:r w:rsidRPr="005F5D29">
        <w:rPr>
          <w:rFonts w:ascii="Segoe UI" w:hAnsi="Segoe UI" w:cs="Segoe UI"/>
          <w:sz w:val="22"/>
        </w:rPr>
        <w:t xml:space="preserve"> </w:t>
      </w:r>
      <w:proofErr w:type="spellStart"/>
      <w:r w:rsidRPr="005F5D29">
        <w:rPr>
          <w:rFonts w:ascii="Segoe UI" w:hAnsi="Segoe UI" w:cs="Segoe UI"/>
          <w:sz w:val="22"/>
        </w:rPr>
        <w:t>and</w:t>
      </w:r>
      <w:proofErr w:type="spellEnd"/>
      <w:r w:rsidRPr="005F5D29">
        <w:rPr>
          <w:rFonts w:ascii="Segoe UI" w:hAnsi="Segoe UI" w:cs="Segoe UI"/>
          <w:sz w:val="22"/>
        </w:rPr>
        <w:t xml:space="preserve"> at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request</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Jožef Stefan Institute,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awarding</w:t>
      </w:r>
      <w:proofErr w:type="spellEnd"/>
      <w:r w:rsidRPr="005F5D29">
        <w:rPr>
          <w:rFonts w:ascii="Segoe UI" w:hAnsi="Segoe UI" w:cs="Segoe UI"/>
          <w:sz w:val="22"/>
        </w:rPr>
        <w:t xml:space="preserve"> </w:t>
      </w:r>
      <w:proofErr w:type="spellStart"/>
      <w:r w:rsidRPr="005F5D29">
        <w:rPr>
          <w:rFonts w:ascii="Segoe UI" w:hAnsi="Segoe UI" w:cs="Segoe UI"/>
          <w:sz w:val="22"/>
        </w:rPr>
        <w:t>authority</w:t>
      </w:r>
      <w:proofErr w:type="spellEnd"/>
      <w:r w:rsidRPr="005F5D29">
        <w:rPr>
          <w:rFonts w:ascii="Segoe UI" w:hAnsi="Segoe UI" w:cs="Segoe UI"/>
          <w:sz w:val="22"/>
        </w:rPr>
        <w:t xml:space="preserve">, a </w:t>
      </w:r>
      <w:proofErr w:type="spellStart"/>
      <w:r w:rsidRPr="005F5D29">
        <w:rPr>
          <w:rFonts w:ascii="Segoe UI" w:hAnsi="Segoe UI" w:cs="Segoe UI"/>
          <w:sz w:val="22"/>
        </w:rPr>
        <w:t>statement</w:t>
      </w:r>
      <w:proofErr w:type="spellEnd"/>
      <w:r w:rsidRPr="005F5D29">
        <w:rPr>
          <w:rFonts w:ascii="Segoe UI" w:hAnsi="Segoe UI" w:cs="Segoe UI"/>
          <w:sz w:val="22"/>
        </w:rPr>
        <w:t xml:space="preserve"> </w:t>
      </w:r>
      <w:proofErr w:type="spellStart"/>
      <w:r w:rsidRPr="005F5D29">
        <w:rPr>
          <w:rFonts w:ascii="Segoe UI" w:hAnsi="Segoe UI" w:cs="Segoe UI"/>
          <w:sz w:val="22"/>
        </w:rPr>
        <w:t>or</w:t>
      </w:r>
      <w:proofErr w:type="spellEnd"/>
      <w:r w:rsidRPr="005F5D29">
        <w:rPr>
          <w:rFonts w:ascii="Segoe UI" w:hAnsi="Segoe UI" w:cs="Segoe UI"/>
          <w:sz w:val="22"/>
        </w:rPr>
        <w:t xml:space="preserve"> </w:t>
      </w:r>
      <w:proofErr w:type="spellStart"/>
      <w:r w:rsidRPr="005F5D29">
        <w:rPr>
          <w:rFonts w:ascii="Segoe UI" w:hAnsi="Segoe UI" w:cs="Segoe UI"/>
          <w:sz w:val="22"/>
        </w:rPr>
        <w:t>details</w:t>
      </w:r>
      <w:proofErr w:type="spellEnd"/>
      <w:r w:rsidRPr="005F5D29">
        <w:rPr>
          <w:rFonts w:ascii="Segoe UI" w:hAnsi="Segoe UI" w:cs="Segoe UI"/>
          <w:sz w:val="22"/>
        </w:rPr>
        <w:t xml:space="preserve"> </w:t>
      </w:r>
      <w:proofErr w:type="spellStart"/>
      <w:r w:rsidRPr="005F5D29">
        <w:rPr>
          <w:rFonts w:ascii="Segoe UI" w:hAnsi="Segoe UI" w:cs="Segoe UI"/>
          <w:sz w:val="22"/>
        </w:rPr>
        <w:t>about</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natural</w:t>
      </w:r>
      <w:proofErr w:type="spellEnd"/>
      <w:r w:rsidRPr="005F5D29">
        <w:rPr>
          <w:rFonts w:ascii="Segoe UI" w:hAnsi="Segoe UI" w:cs="Segoe UI"/>
          <w:sz w:val="22"/>
        </w:rPr>
        <w:t xml:space="preserve"> </w:t>
      </w:r>
      <w:proofErr w:type="spellStart"/>
      <w:r w:rsidRPr="005F5D29">
        <w:rPr>
          <w:rFonts w:ascii="Segoe UI" w:hAnsi="Segoe UI" w:cs="Segoe UI"/>
          <w:sz w:val="22"/>
        </w:rPr>
        <w:t>or</w:t>
      </w:r>
      <w:proofErr w:type="spellEnd"/>
      <w:r w:rsidRPr="005F5D29">
        <w:rPr>
          <w:rFonts w:ascii="Segoe UI" w:hAnsi="Segoe UI" w:cs="Segoe UI"/>
          <w:sz w:val="22"/>
        </w:rPr>
        <w:t xml:space="preserve"> legal </w:t>
      </w:r>
      <w:proofErr w:type="spellStart"/>
      <w:r w:rsidRPr="005F5D29">
        <w:rPr>
          <w:rFonts w:ascii="Segoe UI" w:hAnsi="Segoe UI" w:cs="Segoe UI"/>
          <w:sz w:val="22"/>
        </w:rPr>
        <w:t>entities</w:t>
      </w:r>
      <w:proofErr w:type="spellEnd"/>
      <w:r w:rsidRPr="005F5D29">
        <w:rPr>
          <w:rFonts w:ascii="Segoe UI" w:hAnsi="Segoe UI" w:cs="Segoe UI"/>
          <w:sz w:val="22"/>
        </w:rPr>
        <w:t xml:space="preserve"> </w:t>
      </w:r>
      <w:proofErr w:type="spellStart"/>
      <w:r w:rsidRPr="005F5D29">
        <w:rPr>
          <w:rFonts w:ascii="Segoe UI" w:hAnsi="Segoe UI" w:cs="Segoe UI"/>
          <w:sz w:val="22"/>
        </w:rPr>
        <w:t>owned</w:t>
      </w:r>
      <w:proofErr w:type="spellEnd"/>
      <w:r w:rsidRPr="005F5D29">
        <w:rPr>
          <w:rFonts w:ascii="Segoe UI" w:hAnsi="Segoe UI" w:cs="Segoe UI"/>
          <w:sz w:val="22"/>
        </w:rPr>
        <w:t xml:space="preserve"> </w:t>
      </w:r>
      <w:proofErr w:type="spellStart"/>
      <w:r w:rsidRPr="005F5D29">
        <w:rPr>
          <w:rFonts w:ascii="Segoe UI" w:hAnsi="Segoe UI" w:cs="Segoe UI"/>
          <w:sz w:val="22"/>
        </w:rPr>
        <w:t>by</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selected</w:t>
      </w:r>
      <w:proofErr w:type="spellEnd"/>
      <w:r w:rsidRPr="005F5D29">
        <w:rPr>
          <w:rFonts w:ascii="Segoe UI" w:hAnsi="Segoe UI" w:cs="Segoe UI"/>
          <w:sz w:val="22"/>
        </w:rPr>
        <w:t xml:space="preserve"> </w:t>
      </w:r>
      <w:proofErr w:type="spellStart"/>
      <w:r w:rsidRPr="005F5D29">
        <w:rPr>
          <w:rFonts w:ascii="Segoe UI" w:hAnsi="Segoe UI" w:cs="Segoe UI"/>
          <w:sz w:val="22"/>
        </w:rPr>
        <w:t>Bidder</w:t>
      </w:r>
      <w:proofErr w:type="spellEnd"/>
      <w:r w:rsidRPr="005F5D29">
        <w:rPr>
          <w:rFonts w:ascii="Segoe UI" w:hAnsi="Segoe UI" w:cs="Segoe UI"/>
          <w:sz w:val="22"/>
        </w:rPr>
        <w:t xml:space="preserve">, </w:t>
      </w:r>
      <w:proofErr w:type="spellStart"/>
      <w:r w:rsidRPr="005F5D29">
        <w:rPr>
          <w:rFonts w:ascii="Segoe UI" w:hAnsi="Segoe UI" w:cs="Segoe UI"/>
          <w:sz w:val="22"/>
        </w:rPr>
        <w:t>including</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silent</w:t>
      </w:r>
      <w:proofErr w:type="spellEnd"/>
      <w:r w:rsidRPr="005F5D29">
        <w:rPr>
          <w:rFonts w:ascii="Segoe UI" w:hAnsi="Segoe UI" w:cs="Segoe UI"/>
          <w:sz w:val="22"/>
        </w:rPr>
        <w:t xml:space="preserve"> </w:t>
      </w:r>
      <w:proofErr w:type="spellStart"/>
      <w:r w:rsidRPr="005F5D29">
        <w:rPr>
          <w:rFonts w:ascii="Segoe UI" w:hAnsi="Segoe UI" w:cs="Segoe UI"/>
          <w:sz w:val="22"/>
        </w:rPr>
        <w:t>partners</w:t>
      </w:r>
      <w:proofErr w:type="spellEnd"/>
      <w:r w:rsidRPr="005F5D29">
        <w:rPr>
          <w:rFonts w:ascii="Segoe UI" w:hAnsi="Segoe UI" w:cs="Segoe UI"/>
          <w:sz w:val="22"/>
        </w:rPr>
        <w:t xml:space="preserve"> </w:t>
      </w:r>
      <w:proofErr w:type="spellStart"/>
      <w:r w:rsidRPr="005F5D29">
        <w:rPr>
          <w:rFonts w:ascii="Segoe UI" w:hAnsi="Segoe UI" w:cs="Segoe UI"/>
          <w:sz w:val="22"/>
        </w:rPr>
        <w:t>and</w:t>
      </w:r>
      <w:proofErr w:type="spellEnd"/>
      <w:r w:rsidRPr="005F5D29">
        <w:rPr>
          <w:rFonts w:ascii="Segoe UI" w:hAnsi="Segoe UI" w:cs="Segoe UI"/>
          <w:sz w:val="22"/>
        </w:rPr>
        <w:t xml:space="preserve"> business </w:t>
      </w:r>
      <w:proofErr w:type="spellStart"/>
      <w:r w:rsidRPr="005F5D29">
        <w:rPr>
          <w:rFonts w:ascii="Segoe UI" w:hAnsi="Segoe UI" w:cs="Segoe UI"/>
          <w:sz w:val="22"/>
        </w:rPr>
        <w:t>entities</w:t>
      </w:r>
      <w:proofErr w:type="spellEnd"/>
      <w:r w:rsidRPr="005F5D29">
        <w:rPr>
          <w:rFonts w:ascii="Segoe UI" w:hAnsi="Segoe UI" w:cs="Segoe UI"/>
          <w:sz w:val="22"/>
        </w:rPr>
        <w:t xml:space="preserve"> </w:t>
      </w:r>
      <w:proofErr w:type="spellStart"/>
      <w:r w:rsidRPr="005F5D29">
        <w:rPr>
          <w:rFonts w:ascii="Segoe UI" w:hAnsi="Segoe UI" w:cs="Segoe UI"/>
          <w:sz w:val="22"/>
        </w:rPr>
        <w:t>that</w:t>
      </w:r>
      <w:proofErr w:type="spellEnd"/>
      <w:r w:rsidRPr="005F5D29">
        <w:rPr>
          <w:rFonts w:ascii="Segoe UI" w:hAnsi="Segoe UI" w:cs="Segoe UI"/>
          <w:sz w:val="22"/>
        </w:rPr>
        <w:t xml:space="preserve"> are </w:t>
      </w:r>
      <w:proofErr w:type="spellStart"/>
      <w:r w:rsidRPr="005F5D29">
        <w:rPr>
          <w:rFonts w:ascii="Segoe UI" w:hAnsi="Segoe UI" w:cs="Segoe UI"/>
          <w:sz w:val="22"/>
        </w:rPr>
        <w:t>considered</w:t>
      </w:r>
      <w:proofErr w:type="spellEnd"/>
      <w:r w:rsidRPr="005F5D29">
        <w:rPr>
          <w:rFonts w:ascii="Segoe UI" w:hAnsi="Segoe UI" w:cs="Segoe UI"/>
          <w:sz w:val="22"/>
        </w:rPr>
        <w:t xml:space="preserve"> to be </w:t>
      </w:r>
      <w:proofErr w:type="spellStart"/>
      <w:r w:rsidRPr="005F5D29">
        <w:rPr>
          <w:rFonts w:ascii="Segoe UI" w:hAnsi="Segoe UI" w:cs="Segoe UI"/>
          <w:sz w:val="22"/>
        </w:rPr>
        <w:t>associated</w:t>
      </w:r>
      <w:proofErr w:type="spellEnd"/>
      <w:r w:rsidRPr="005F5D29">
        <w:rPr>
          <w:rFonts w:ascii="Segoe UI" w:hAnsi="Segoe UI" w:cs="Segoe UI"/>
          <w:sz w:val="22"/>
        </w:rPr>
        <w:t xml:space="preserve"> </w:t>
      </w:r>
      <w:proofErr w:type="spellStart"/>
      <w:r w:rsidRPr="005F5D29">
        <w:rPr>
          <w:rFonts w:ascii="Segoe UI" w:hAnsi="Segoe UI" w:cs="Segoe UI"/>
          <w:sz w:val="22"/>
        </w:rPr>
        <w:t>with</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selected</w:t>
      </w:r>
      <w:proofErr w:type="spellEnd"/>
      <w:r w:rsidRPr="005F5D29">
        <w:rPr>
          <w:rFonts w:ascii="Segoe UI" w:hAnsi="Segoe UI" w:cs="Segoe UI"/>
          <w:sz w:val="22"/>
        </w:rPr>
        <w:t xml:space="preserve"> </w:t>
      </w:r>
      <w:proofErr w:type="spellStart"/>
      <w:r w:rsidRPr="005F5D29">
        <w:rPr>
          <w:rFonts w:ascii="Segoe UI" w:hAnsi="Segoe UI" w:cs="Segoe UI"/>
          <w:sz w:val="22"/>
        </w:rPr>
        <w:t>Bidder</w:t>
      </w:r>
      <w:proofErr w:type="spellEnd"/>
      <w:r w:rsidRPr="005F5D29">
        <w:rPr>
          <w:rFonts w:ascii="Segoe UI" w:hAnsi="Segoe UI" w:cs="Segoe UI"/>
          <w:sz w:val="22"/>
        </w:rPr>
        <w:t xml:space="preserve"> in line </w:t>
      </w:r>
      <w:proofErr w:type="spellStart"/>
      <w:r w:rsidRPr="005F5D29">
        <w:rPr>
          <w:rFonts w:ascii="Segoe UI" w:hAnsi="Segoe UI" w:cs="Segoe UI"/>
          <w:sz w:val="22"/>
        </w:rPr>
        <w:t>with</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provisions</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law</w:t>
      </w:r>
      <w:proofErr w:type="spellEnd"/>
      <w:r w:rsidRPr="005F5D29">
        <w:rPr>
          <w:rFonts w:ascii="Segoe UI" w:hAnsi="Segoe UI" w:cs="Segoe UI"/>
          <w:sz w:val="22"/>
        </w:rPr>
        <w:t xml:space="preserve"> </w:t>
      </w:r>
      <w:proofErr w:type="spellStart"/>
      <w:r w:rsidRPr="005F5D29">
        <w:rPr>
          <w:rFonts w:ascii="Segoe UI" w:hAnsi="Segoe UI" w:cs="Segoe UI"/>
          <w:sz w:val="22"/>
        </w:rPr>
        <w:t>governing</w:t>
      </w:r>
      <w:proofErr w:type="spellEnd"/>
      <w:r w:rsidRPr="005F5D29">
        <w:rPr>
          <w:rFonts w:ascii="Segoe UI" w:hAnsi="Segoe UI" w:cs="Segoe UI"/>
          <w:sz w:val="22"/>
        </w:rPr>
        <w:t xml:space="preserve"> </w:t>
      </w:r>
      <w:proofErr w:type="spellStart"/>
      <w:r w:rsidRPr="005F5D29">
        <w:rPr>
          <w:rFonts w:ascii="Segoe UI" w:hAnsi="Segoe UI" w:cs="Segoe UI"/>
          <w:sz w:val="22"/>
        </w:rPr>
        <w:t>companies</w:t>
      </w:r>
      <w:proofErr w:type="spellEnd"/>
      <w:r w:rsidRPr="005F5D29">
        <w:rPr>
          <w:rFonts w:ascii="Segoe UI" w:hAnsi="Segoe UI" w:cs="Segoe UI"/>
          <w:sz w:val="22"/>
        </w:rPr>
        <w:t xml:space="preserve">. </w:t>
      </w:r>
      <w:proofErr w:type="spellStart"/>
      <w:r w:rsidRPr="005F5D29">
        <w:rPr>
          <w:rFonts w:ascii="Segoe UI" w:hAnsi="Segoe UI" w:cs="Segoe UI"/>
          <w:sz w:val="22"/>
        </w:rPr>
        <w:t>If</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Bidder</w:t>
      </w:r>
      <w:proofErr w:type="spellEnd"/>
      <w:r w:rsidRPr="005F5D29">
        <w:rPr>
          <w:rFonts w:ascii="Segoe UI" w:hAnsi="Segoe UI" w:cs="Segoe UI"/>
          <w:sz w:val="22"/>
        </w:rPr>
        <w:t xml:space="preserve"> </w:t>
      </w:r>
      <w:proofErr w:type="spellStart"/>
      <w:r w:rsidRPr="005F5D29">
        <w:rPr>
          <w:rFonts w:ascii="Segoe UI" w:hAnsi="Segoe UI" w:cs="Segoe UI"/>
          <w:sz w:val="22"/>
        </w:rPr>
        <w:t>submits</w:t>
      </w:r>
      <w:proofErr w:type="spellEnd"/>
      <w:r w:rsidRPr="005F5D29">
        <w:rPr>
          <w:rFonts w:ascii="Segoe UI" w:hAnsi="Segoe UI" w:cs="Segoe UI"/>
          <w:sz w:val="22"/>
        </w:rPr>
        <w:t xml:space="preserve"> a </w:t>
      </w:r>
      <w:proofErr w:type="spellStart"/>
      <w:r w:rsidRPr="005F5D29">
        <w:rPr>
          <w:rFonts w:ascii="Segoe UI" w:hAnsi="Segoe UI" w:cs="Segoe UI"/>
          <w:sz w:val="22"/>
        </w:rPr>
        <w:t>false</w:t>
      </w:r>
      <w:proofErr w:type="spellEnd"/>
      <w:r w:rsidRPr="005F5D29">
        <w:rPr>
          <w:rFonts w:ascii="Segoe UI" w:hAnsi="Segoe UI" w:cs="Segoe UI"/>
          <w:sz w:val="22"/>
        </w:rPr>
        <w:t xml:space="preserve"> </w:t>
      </w:r>
      <w:proofErr w:type="spellStart"/>
      <w:r w:rsidRPr="005F5D29">
        <w:rPr>
          <w:rFonts w:ascii="Segoe UI" w:hAnsi="Segoe UI" w:cs="Segoe UI"/>
          <w:sz w:val="22"/>
        </w:rPr>
        <w:t>statement</w:t>
      </w:r>
      <w:proofErr w:type="spellEnd"/>
      <w:r w:rsidRPr="005F5D29">
        <w:rPr>
          <w:rFonts w:ascii="Segoe UI" w:hAnsi="Segoe UI" w:cs="Segoe UI"/>
          <w:sz w:val="22"/>
        </w:rPr>
        <w:t xml:space="preserve"> </w:t>
      </w:r>
      <w:proofErr w:type="spellStart"/>
      <w:r w:rsidRPr="005F5D29">
        <w:rPr>
          <w:rFonts w:ascii="Segoe UI" w:hAnsi="Segoe UI" w:cs="Segoe UI"/>
          <w:sz w:val="22"/>
        </w:rPr>
        <w:t>or</w:t>
      </w:r>
      <w:proofErr w:type="spellEnd"/>
      <w:r w:rsidRPr="005F5D29">
        <w:rPr>
          <w:rFonts w:ascii="Segoe UI" w:hAnsi="Segoe UI" w:cs="Segoe UI"/>
          <w:sz w:val="22"/>
        </w:rPr>
        <w:t xml:space="preserve"> </w:t>
      </w:r>
      <w:proofErr w:type="spellStart"/>
      <w:r w:rsidRPr="005F5D29">
        <w:rPr>
          <w:rFonts w:ascii="Segoe UI" w:hAnsi="Segoe UI" w:cs="Segoe UI"/>
          <w:sz w:val="22"/>
        </w:rPr>
        <w:t>gives</w:t>
      </w:r>
      <w:proofErr w:type="spellEnd"/>
      <w:r w:rsidRPr="005F5D29">
        <w:rPr>
          <w:rFonts w:ascii="Segoe UI" w:hAnsi="Segoe UI" w:cs="Segoe UI"/>
          <w:sz w:val="22"/>
        </w:rPr>
        <w:t xml:space="preserve"> </w:t>
      </w:r>
      <w:proofErr w:type="spellStart"/>
      <w:r w:rsidRPr="005F5D29">
        <w:rPr>
          <w:rFonts w:ascii="Segoe UI" w:hAnsi="Segoe UI" w:cs="Segoe UI"/>
          <w:sz w:val="22"/>
        </w:rPr>
        <w:t>untrue</w:t>
      </w:r>
      <w:proofErr w:type="spellEnd"/>
      <w:r w:rsidRPr="005F5D29">
        <w:rPr>
          <w:rFonts w:ascii="Segoe UI" w:hAnsi="Segoe UI" w:cs="Segoe UI"/>
          <w:sz w:val="22"/>
        </w:rPr>
        <w:t xml:space="preserve"> </w:t>
      </w:r>
      <w:proofErr w:type="spellStart"/>
      <w:r w:rsidRPr="005F5D29">
        <w:rPr>
          <w:rFonts w:ascii="Segoe UI" w:hAnsi="Segoe UI" w:cs="Segoe UI"/>
          <w:sz w:val="22"/>
        </w:rPr>
        <w:t>information</w:t>
      </w:r>
      <w:proofErr w:type="spellEnd"/>
      <w:r w:rsidRPr="005F5D29">
        <w:rPr>
          <w:rFonts w:ascii="Segoe UI" w:hAnsi="Segoe UI" w:cs="Segoe UI"/>
          <w:sz w:val="22"/>
        </w:rPr>
        <w:t xml:space="preserve"> </w:t>
      </w:r>
      <w:proofErr w:type="spellStart"/>
      <w:r w:rsidRPr="005F5D29">
        <w:rPr>
          <w:rFonts w:ascii="Segoe UI" w:hAnsi="Segoe UI" w:cs="Segoe UI"/>
          <w:sz w:val="22"/>
        </w:rPr>
        <w:t>about</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required</w:t>
      </w:r>
      <w:proofErr w:type="spellEnd"/>
      <w:r w:rsidRPr="005F5D29">
        <w:rPr>
          <w:rFonts w:ascii="Segoe UI" w:hAnsi="Segoe UI" w:cs="Segoe UI"/>
          <w:sz w:val="22"/>
        </w:rPr>
        <w:t xml:space="preserve"> </w:t>
      </w:r>
      <w:proofErr w:type="spellStart"/>
      <w:r w:rsidRPr="005F5D29">
        <w:rPr>
          <w:rFonts w:ascii="Segoe UI" w:hAnsi="Segoe UI" w:cs="Segoe UI"/>
          <w:sz w:val="22"/>
        </w:rPr>
        <w:t>details</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contract</w:t>
      </w:r>
      <w:proofErr w:type="spellEnd"/>
      <w:r w:rsidRPr="005F5D29">
        <w:rPr>
          <w:rFonts w:ascii="Segoe UI" w:hAnsi="Segoe UI" w:cs="Segoe UI"/>
          <w:sz w:val="22"/>
        </w:rPr>
        <w:t xml:space="preserve"> </w:t>
      </w:r>
      <w:proofErr w:type="spellStart"/>
      <w:r w:rsidRPr="005F5D29">
        <w:rPr>
          <w:rFonts w:ascii="Segoe UI" w:hAnsi="Segoe UI" w:cs="Segoe UI"/>
          <w:sz w:val="22"/>
        </w:rPr>
        <w:t>shall</w:t>
      </w:r>
      <w:proofErr w:type="spellEnd"/>
      <w:r w:rsidRPr="005F5D29">
        <w:rPr>
          <w:rFonts w:ascii="Segoe UI" w:hAnsi="Segoe UI" w:cs="Segoe UI"/>
          <w:sz w:val="22"/>
        </w:rPr>
        <w:t xml:space="preserve"> be </w:t>
      </w:r>
      <w:proofErr w:type="spellStart"/>
      <w:r w:rsidRPr="005F5D29">
        <w:rPr>
          <w:rFonts w:ascii="Segoe UI" w:hAnsi="Segoe UI" w:cs="Segoe UI"/>
          <w:sz w:val="22"/>
        </w:rPr>
        <w:t>annulled</w:t>
      </w:r>
      <w:proofErr w:type="spellEnd"/>
      <w:r w:rsidRPr="005F5D29">
        <w:rPr>
          <w:rFonts w:ascii="Segoe UI" w:hAnsi="Segoe UI" w:cs="Segoe UI"/>
          <w:sz w:val="22"/>
        </w:rPr>
        <w:t xml:space="preserve">.    </w:t>
      </w:r>
    </w:p>
    <w:p w14:paraId="7B398B22" w14:textId="77777777" w:rsidR="005F5D29" w:rsidRPr="00DC28A8" w:rsidRDefault="005F5D29" w:rsidP="000C5C55">
      <w:pPr>
        <w:spacing w:line="240" w:lineRule="auto"/>
        <w:jc w:val="both"/>
        <w:rPr>
          <w:rFonts w:ascii="Segoe UI" w:hAnsi="Segoe UI" w:cs="Segoe UI"/>
          <w:sz w:val="16"/>
          <w:szCs w:val="16"/>
        </w:rPr>
      </w:pPr>
    </w:p>
    <w:p w14:paraId="786D68F8" w14:textId="77777777" w:rsidR="00175D57" w:rsidRPr="00175D57" w:rsidRDefault="00175D57" w:rsidP="00175D57">
      <w:pPr>
        <w:spacing w:line="240" w:lineRule="auto"/>
        <w:jc w:val="both"/>
        <w:rPr>
          <w:rFonts w:ascii="Segoe UI" w:hAnsi="Segoe UI" w:cs="Segoe UI"/>
          <w:sz w:val="22"/>
        </w:rPr>
      </w:pP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selected</w:t>
      </w:r>
      <w:proofErr w:type="spellEnd"/>
      <w:r w:rsidRPr="00175D57">
        <w:rPr>
          <w:rFonts w:ascii="Segoe UI" w:hAnsi="Segoe UI" w:cs="Segoe UI"/>
          <w:sz w:val="22"/>
        </w:rPr>
        <w:t xml:space="preserve"> </w:t>
      </w:r>
      <w:proofErr w:type="spellStart"/>
      <w:r w:rsidRPr="00175D57">
        <w:rPr>
          <w:rFonts w:ascii="Segoe UI" w:hAnsi="Segoe UI" w:cs="Segoe UI"/>
          <w:sz w:val="22"/>
        </w:rPr>
        <w:t>bidder</w:t>
      </w:r>
      <w:proofErr w:type="spellEnd"/>
      <w:r w:rsidRPr="00175D57">
        <w:rPr>
          <w:rFonts w:ascii="Segoe UI" w:hAnsi="Segoe UI" w:cs="Segoe UI"/>
          <w:sz w:val="22"/>
        </w:rPr>
        <w:t xml:space="preserve"> </w:t>
      </w:r>
      <w:proofErr w:type="spellStart"/>
      <w:r w:rsidRPr="00175D57">
        <w:rPr>
          <w:rFonts w:ascii="Segoe UI" w:hAnsi="Segoe UI" w:cs="Segoe UI"/>
          <w:sz w:val="22"/>
        </w:rPr>
        <w:t>shall</w:t>
      </w:r>
      <w:proofErr w:type="spellEnd"/>
      <w:r w:rsidRPr="00175D57">
        <w:rPr>
          <w:rFonts w:ascii="Segoe UI" w:hAnsi="Segoe UI" w:cs="Segoe UI"/>
          <w:sz w:val="22"/>
        </w:rPr>
        <w:t xml:space="preserve"> </w:t>
      </w:r>
      <w:proofErr w:type="spellStart"/>
      <w:r w:rsidRPr="00175D57">
        <w:rPr>
          <w:rFonts w:ascii="Segoe UI" w:hAnsi="Segoe UI" w:cs="Segoe UI"/>
          <w:sz w:val="22"/>
        </w:rPr>
        <w:t>submit</w:t>
      </w:r>
      <w:proofErr w:type="spellEnd"/>
      <w:r w:rsidRPr="00175D57">
        <w:rPr>
          <w:rFonts w:ascii="Segoe UI" w:hAnsi="Segoe UI" w:cs="Segoe UI"/>
          <w:sz w:val="22"/>
        </w:rPr>
        <w:t xml:space="preserve"> to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Contracting</w:t>
      </w:r>
      <w:proofErr w:type="spellEnd"/>
      <w:r w:rsidRPr="00175D57">
        <w:rPr>
          <w:rFonts w:ascii="Segoe UI" w:hAnsi="Segoe UI" w:cs="Segoe UI"/>
          <w:sz w:val="22"/>
        </w:rPr>
        <w:t xml:space="preserve"> </w:t>
      </w:r>
      <w:proofErr w:type="spellStart"/>
      <w:r w:rsidRPr="00175D57">
        <w:rPr>
          <w:rFonts w:ascii="Segoe UI" w:hAnsi="Segoe UI" w:cs="Segoe UI"/>
          <w:sz w:val="22"/>
        </w:rPr>
        <w:t>Authority</w:t>
      </w:r>
      <w:proofErr w:type="spellEnd"/>
      <w:r w:rsidRPr="00175D57">
        <w:rPr>
          <w:rFonts w:ascii="Segoe UI" w:hAnsi="Segoe UI" w:cs="Segoe UI"/>
          <w:sz w:val="22"/>
        </w:rPr>
        <w:t xml:space="preserve">, </w:t>
      </w:r>
      <w:proofErr w:type="spellStart"/>
      <w:r w:rsidRPr="00175D57">
        <w:rPr>
          <w:rFonts w:ascii="Segoe UI" w:hAnsi="Segoe UI" w:cs="Segoe UI"/>
          <w:sz w:val="22"/>
        </w:rPr>
        <w:t>within</w:t>
      </w:r>
      <w:proofErr w:type="spellEnd"/>
      <w:r w:rsidRPr="00175D57">
        <w:rPr>
          <w:rFonts w:ascii="Segoe UI" w:hAnsi="Segoe UI" w:cs="Segoe UI"/>
          <w:sz w:val="22"/>
        </w:rPr>
        <w:t xml:space="preserve"> 8 </w:t>
      </w:r>
      <w:proofErr w:type="spellStart"/>
      <w:r w:rsidRPr="00175D57">
        <w:rPr>
          <w:rFonts w:ascii="Segoe UI" w:hAnsi="Segoe UI" w:cs="Segoe UI"/>
          <w:sz w:val="22"/>
        </w:rPr>
        <w:t>days</w:t>
      </w:r>
      <w:proofErr w:type="spellEnd"/>
      <w:r w:rsidRPr="00175D57">
        <w:rPr>
          <w:rFonts w:ascii="Segoe UI" w:hAnsi="Segoe UI" w:cs="Segoe UI"/>
          <w:sz w:val="22"/>
        </w:rPr>
        <w:t xml:space="preserve"> </w:t>
      </w:r>
      <w:proofErr w:type="spellStart"/>
      <w:r w:rsidRPr="00175D57">
        <w:rPr>
          <w:rFonts w:ascii="Segoe UI" w:hAnsi="Segoe UI" w:cs="Segoe UI"/>
          <w:sz w:val="22"/>
        </w:rPr>
        <w:t>of</w:t>
      </w:r>
      <w:proofErr w:type="spellEnd"/>
      <w:r w:rsidRPr="00175D57">
        <w:rPr>
          <w:rFonts w:ascii="Segoe UI" w:hAnsi="Segoe UI" w:cs="Segoe UI"/>
          <w:sz w:val="22"/>
        </w:rPr>
        <w:t xml:space="preserve">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receipt</w:t>
      </w:r>
      <w:proofErr w:type="spellEnd"/>
      <w:r w:rsidRPr="00175D57">
        <w:rPr>
          <w:rFonts w:ascii="Segoe UI" w:hAnsi="Segoe UI" w:cs="Segoe UI"/>
          <w:sz w:val="22"/>
        </w:rPr>
        <w:t xml:space="preserve"> </w:t>
      </w:r>
      <w:proofErr w:type="spellStart"/>
      <w:r w:rsidRPr="00175D57">
        <w:rPr>
          <w:rFonts w:ascii="Segoe UI" w:hAnsi="Segoe UI" w:cs="Segoe UI"/>
          <w:sz w:val="22"/>
        </w:rPr>
        <w:t>of</w:t>
      </w:r>
      <w:proofErr w:type="spellEnd"/>
      <w:r w:rsidRPr="00175D57">
        <w:rPr>
          <w:rFonts w:ascii="Segoe UI" w:hAnsi="Segoe UI" w:cs="Segoe UI"/>
          <w:sz w:val="22"/>
        </w:rPr>
        <w:t xml:space="preserve">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request</w:t>
      </w:r>
      <w:proofErr w:type="spellEnd"/>
      <w:r w:rsidRPr="00175D57">
        <w:rPr>
          <w:rFonts w:ascii="Segoe UI" w:hAnsi="Segoe UI" w:cs="Segoe UI"/>
          <w:sz w:val="22"/>
        </w:rPr>
        <w:t xml:space="preserve">,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details</w:t>
      </w:r>
      <w:proofErr w:type="spellEnd"/>
      <w:r w:rsidRPr="00175D57">
        <w:rPr>
          <w:rFonts w:ascii="Segoe UI" w:hAnsi="Segoe UI" w:cs="Segoe UI"/>
          <w:sz w:val="22"/>
        </w:rPr>
        <w:t xml:space="preserve"> </w:t>
      </w:r>
      <w:proofErr w:type="spellStart"/>
      <w:r w:rsidRPr="00175D57">
        <w:rPr>
          <w:rFonts w:ascii="Segoe UI" w:hAnsi="Segoe UI" w:cs="Segoe UI"/>
          <w:sz w:val="22"/>
        </w:rPr>
        <w:t>about</w:t>
      </w:r>
      <w:proofErr w:type="spellEnd"/>
      <w:r w:rsidRPr="00175D57">
        <w:rPr>
          <w:rFonts w:ascii="Segoe UI" w:hAnsi="Segoe UI" w:cs="Segoe UI"/>
          <w:sz w:val="22"/>
        </w:rPr>
        <w:t xml:space="preserve">: </w:t>
      </w:r>
    </w:p>
    <w:p w14:paraId="4407D96C" w14:textId="77777777" w:rsidR="00175D57" w:rsidRDefault="00175D57" w:rsidP="00E424C3">
      <w:pPr>
        <w:pStyle w:val="ListParagraph"/>
        <w:numPr>
          <w:ilvl w:val="0"/>
          <w:numId w:val="13"/>
        </w:numPr>
        <w:spacing w:line="240" w:lineRule="auto"/>
        <w:rPr>
          <w:rFonts w:ascii="Segoe UI" w:hAnsi="Segoe UI" w:cs="Segoe UI"/>
          <w:sz w:val="22"/>
        </w:rPr>
      </w:pPr>
      <w:proofErr w:type="spellStart"/>
      <w:r w:rsidRPr="00175D57">
        <w:rPr>
          <w:rFonts w:ascii="Segoe UI" w:hAnsi="Segoe UI" w:cs="Segoe UI"/>
          <w:sz w:val="22"/>
        </w:rPr>
        <w:t>its</w:t>
      </w:r>
      <w:proofErr w:type="spellEnd"/>
      <w:r w:rsidRPr="00175D57">
        <w:rPr>
          <w:rFonts w:ascii="Segoe UI" w:hAnsi="Segoe UI" w:cs="Segoe UI"/>
          <w:sz w:val="22"/>
        </w:rPr>
        <w:t xml:space="preserve"> </w:t>
      </w:r>
      <w:proofErr w:type="spellStart"/>
      <w:r w:rsidRPr="00175D57">
        <w:rPr>
          <w:rFonts w:ascii="Segoe UI" w:hAnsi="Segoe UI" w:cs="Segoe UI"/>
          <w:sz w:val="22"/>
        </w:rPr>
        <w:t>founders</w:t>
      </w:r>
      <w:proofErr w:type="spellEnd"/>
      <w:r w:rsidRPr="00175D57">
        <w:rPr>
          <w:rFonts w:ascii="Segoe UI" w:hAnsi="Segoe UI" w:cs="Segoe UI"/>
          <w:sz w:val="22"/>
        </w:rPr>
        <w:t xml:space="preserve">, </w:t>
      </w:r>
      <w:proofErr w:type="spellStart"/>
      <w:r w:rsidRPr="00175D57">
        <w:rPr>
          <w:rFonts w:ascii="Segoe UI" w:hAnsi="Segoe UI" w:cs="Segoe UI"/>
          <w:sz w:val="22"/>
        </w:rPr>
        <w:t>partners</w:t>
      </w:r>
      <w:proofErr w:type="spellEnd"/>
      <w:r w:rsidRPr="00175D57">
        <w:rPr>
          <w:rFonts w:ascii="Segoe UI" w:hAnsi="Segoe UI" w:cs="Segoe UI"/>
          <w:sz w:val="22"/>
        </w:rPr>
        <w:t xml:space="preserve">, </w:t>
      </w:r>
      <w:proofErr w:type="spellStart"/>
      <w:r w:rsidRPr="00175D57">
        <w:rPr>
          <w:rFonts w:ascii="Segoe UI" w:hAnsi="Segoe UI" w:cs="Segoe UI"/>
          <w:sz w:val="22"/>
        </w:rPr>
        <w:t>shareholders</w:t>
      </w:r>
      <w:proofErr w:type="spellEnd"/>
      <w:r w:rsidRPr="00175D57">
        <w:rPr>
          <w:rFonts w:ascii="Segoe UI" w:hAnsi="Segoe UI" w:cs="Segoe UI"/>
          <w:sz w:val="22"/>
        </w:rPr>
        <w:t xml:space="preserve">, </w:t>
      </w:r>
      <w:proofErr w:type="spellStart"/>
      <w:r w:rsidRPr="00175D57">
        <w:rPr>
          <w:rFonts w:ascii="Segoe UI" w:hAnsi="Segoe UI" w:cs="Segoe UI"/>
          <w:sz w:val="22"/>
        </w:rPr>
        <w:t>limited</w:t>
      </w:r>
      <w:proofErr w:type="spellEnd"/>
      <w:r w:rsidRPr="00175D57">
        <w:rPr>
          <w:rFonts w:ascii="Segoe UI" w:hAnsi="Segoe UI" w:cs="Segoe UI"/>
          <w:sz w:val="22"/>
        </w:rPr>
        <w:t xml:space="preserve"> </w:t>
      </w:r>
      <w:proofErr w:type="spellStart"/>
      <w:r w:rsidRPr="00175D57">
        <w:rPr>
          <w:rFonts w:ascii="Segoe UI" w:hAnsi="Segoe UI" w:cs="Segoe UI"/>
          <w:sz w:val="22"/>
        </w:rPr>
        <w:t>partnerships</w:t>
      </w:r>
      <w:proofErr w:type="spellEnd"/>
      <w:r w:rsidRPr="00175D57">
        <w:rPr>
          <w:rFonts w:ascii="Segoe UI" w:hAnsi="Segoe UI" w:cs="Segoe UI"/>
          <w:sz w:val="22"/>
        </w:rPr>
        <w:t xml:space="preserve"> </w:t>
      </w:r>
      <w:proofErr w:type="spellStart"/>
      <w:r w:rsidRPr="00175D57">
        <w:rPr>
          <w:rFonts w:ascii="Segoe UI" w:hAnsi="Segoe UI" w:cs="Segoe UI"/>
          <w:sz w:val="22"/>
        </w:rPr>
        <w:t>or</w:t>
      </w:r>
      <w:proofErr w:type="spellEnd"/>
      <w:r w:rsidRPr="00175D57">
        <w:rPr>
          <w:rFonts w:ascii="Segoe UI" w:hAnsi="Segoe UI" w:cs="Segoe UI"/>
          <w:sz w:val="22"/>
        </w:rPr>
        <w:t xml:space="preserve"> </w:t>
      </w:r>
      <w:proofErr w:type="spellStart"/>
      <w:r w:rsidRPr="00175D57">
        <w:rPr>
          <w:rFonts w:ascii="Segoe UI" w:hAnsi="Segoe UI" w:cs="Segoe UI"/>
          <w:sz w:val="22"/>
        </w:rPr>
        <w:t>other</w:t>
      </w:r>
      <w:proofErr w:type="spellEnd"/>
      <w:r w:rsidRPr="00175D57">
        <w:rPr>
          <w:rFonts w:ascii="Segoe UI" w:hAnsi="Segoe UI" w:cs="Segoe UI"/>
          <w:sz w:val="22"/>
        </w:rPr>
        <w:t xml:space="preserve"> </w:t>
      </w:r>
      <w:proofErr w:type="spellStart"/>
      <w:r w:rsidRPr="00175D57">
        <w:rPr>
          <w:rFonts w:ascii="Segoe UI" w:hAnsi="Segoe UI" w:cs="Segoe UI"/>
          <w:sz w:val="22"/>
        </w:rPr>
        <w:t>owners</w:t>
      </w:r>
      <w:proofErr w:type="spellEnd"/>
      <w:r w:rsidRPr="00175D57">
        <w:rPr>
          <w:rFonts w:ascii="Segoe UI" w:hAnsi="Segoe UI" w:cs="Segoe UI"/>
          <w:sz w:val="22"/>
        </w:rPr>
        <w:t xml:space="preserve">, as </w:t>
      </w:r>
      <w:proofErr w:type="spellStart"/>
      <w:r w:rsidRPr="00175D57">
        <w:rPr>
          <w:rFonts w:ascii="Segoe UI" w:hAnsi="Segoe UI" w:cs="Segoe UI"/>
          <w:sz w:val="22"/>
        </w:rPr>
        <w:t>well</w:t>
      </w:r>
      <w:proofErr w:type="spellEnd"/>
      <w:r w:rsidRPr="00175D57">
        <w:rPr>
          <w:rFonts w:ascii="Segoe UI" w:hAnsi="Segoe UI" w:cs="Segoe UI"/>
          <w:sz w:val="22"/>
        </w:rPr>
        <w:t xml:space="preserve"> as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equity</w:t>
      </w:r>
      <w:proofErr w:type="spellEnd"/>
      <w:r w:rsidRPr="00175D57">
        <w:rPr>
          <w:rFonts w:ascii="Segoe UI" w:hAnsi="Segoe UI" w:cs="Segoe UI"/>
          <w:sz w:val="22"/>
        </w:rPr>
        <w:t xml:space="preserve"> </w:t>
      </w:r>
      <w:proofErr w:type="spellStart"/>
      <w:r w:rsidRPr="00175D57">
        <w:rPr>
          <w:rFonts w:ascii="Segoe UI" w:hAnsi="Segoe UI" w:cs="Segoe UI"/>
          <w:sz w:val="22"/>
        </w:rPr>
        <w:t>shares</w:t>
      </w:r>
      <w:proofErr w:type="spellEnd"/>
      <w:r w:rsidRPr="00175D57">
        <w:rPr>
          <w:rFonts w:ascii="Segoe UI" w:hAnsi="Segoe UI" w:cs="Segoe UI"/>
          <w:sz w:val="22"/>
        </w:rPr>
        <w:t xml:space="preserve"> </w:t>
      </w:r>
      <w:proofErr w:type="spellStart"/>
      <w:r w:rsidRPr="00175D57">
        <w:rPr>
          <w:rFonts w:ascii="Segoe UI" w:hAnsi="Segoe UI" w:cs="Segoe UI"/>
          <w:sz w:val="22"/>
        </w:rPr>
        <w:t>of</w:t>
      </w:r>
      <w:proofErr w:type="spellEnd"/>
      <w:r w:rsidRPr="00175D57">
        <w:rPr>
          <w:rFonts w:ascii="Segoe UI" w:hAnsi="Segoe UI" w:cs="Segoe UI"/>
          <w:sz w:val="22"/>
        </w:rPr>
        <w:t xml:space="preserve"> </w:t>
      </w:r>
      <w:proofErr w:type="spellStart"/>
      <w:r w:rsidRPr="00175D57">
        <w:rPr>
          <w:rFonts w:ascii="Segoe UI" w:hAnsi="Segoe UI" w:cs="Segoe UI"/>
          <w:sz w:val="22"/>
        </w:rPr>
        <w:t>these</w:t>
      </w:r>
      <w:proofErr w:type="spellEnd"/>
      <w:r w:rsidRPr="00175D57">
        <w:rPr>
          <w:rFonts w:ascii="Segoe UI" w:hAnsi="Segoe UI" w:cs="Segoe UI"/>
          <w:sz w:val="22"/>
        </w:rPr>
        <w:t xml:space="preserve"> </w:t>
      </w:r>
      <w:proofErr w:type="spellStart"/>
      <w:r w:rsidRPr="00175D57">
        <w:rPr>
          <w:rFonts w:ascii="Segoe UI" w:hAnsi="Segoe UI" w:cs="Segoe UI"/>
          <w:sz w:val="22"/>
        </w:rPr>
        <w:t>entities</w:t>
      </w:r>
      <w:proofErr w:type="spellEnd"/>
      <w:r w:rsidRPr="00175D57">
        <w:rPr>
          <w:rFonts w:ascii="Segoe UI" w:hAnsi="Segoe UI" w:cs="Segoe UI"/>
          <w:sz w:val="22"/>
        </w:rPr>
        <w:t xml:space="preserve">; </w:t>
      </w:r>
    </w:p>
    <w:p w14:paraId="56AA087B" w14:textId="69E2FCC4" w:rsidR="00175D57" w:rsidRPr="00175D57" w:rsidRDefault="00175D57" w:rsidP="00E424C3">
      <w:pPr>
        <w:pStyle w:val="ListParagraph"/>
        <w:numPr>
          <w:ilvl w:val="0"/>
          <w:numId w:val="13"/>
        </w:numPr>
        <w:spacing w:line="240" w:lineRule="auto"/>
        <w:rPr>
          <w:rFonts w:ascii="Segoe UI" w:hAnsi="Segoe UI" w:cs="Segoe UI"/>
          <w:sz w:val="22"/>
        </w:rPr>
      </w:pPr>
      <w:r w:rsidRPr="00175D57">
        <w:rPr>
          <w:rFonts w:ascii="Segoe UI" w:hAnsi="Segoe UI" w:cs="Segoe UI"/>
          <w:sz w:val="22"/>
        </w:rPr>
        <w:t xml:space="preserve">business </w:t>
      </w:r>
      <w:proofErr w:type="spellStart"/>
      <w:r w:rsidRPr="00175D57">
        <w:rPr>
          <w:rFonts w:ascii="Segoe UI" w:hAnsi="Segoe UI" w:cs="Segoe UI"/>
          <w:sz w:val="22"/>
        </w:rPr>
        <w:t>entities</w:t>
      </w:r>
      <w:proofErr w:type="spellEnd"/>
      <w:r w:rsidRPr="00175D57">
        <w:rPr>
          <w:rFonts w:ascii="Segoe UI" w:hAnsi="Segoe UI" w:cs="Segoe UI"/>
          <w:sz w:val="22"/>
        </w:rPr>
        <w:t xml:space="preserve"> </w:t>
      </w:r>
      <w:proofErr w:type="spellStart"/>
      <w:r w:rsidRPr="00175D57">
        <w:rPr>
          <w:rFonts w:ascii="Segoe UI" w:hAnsi="Segoe UI" w:cs="Segoe UI"/>
          <w:sz w:val="22"/>
        </w:rPr>
        <w:t>that</w:t>
      </w:r>
      <w:proofErr w:type="spellEnd"/>
      <w:r w:rsidRPr="00175D57">
        <w:rPr>
          <w:rFonts w:ascii="Segoe UI" w:hAnsi="Segoe UI" w:cs="Segoe UI"/>
          <w:sz w:val="22"/>
        </w:rPr>
        <w:t xml:space="preserve"> are </w:t>
      </w:r>
      <w:proofErr w:type="spellStart"/>
      <w:r w:rsidRPr="00175D57">
        <w:rPr>
          <w:rFonts w:ascii="Segoe UI" w:hAnsi="Segoe UI" w:cs="Segoe UI"/>
          <w:sz w:val="22"/>
        </w:rPr>
        <w:t>considered</w:t>
      </w:r>
      <w:proofErr w:type="spellEnd"/>
      <w:r w:rsidRPr="00175D57">
        <w:rPr>
          <w:rFonts w:ascii="Segoe UI" w:hAnsi="Segoe UI" w:cs="Segoe UI"/>
          <w:sz w:val="22"/>
        </w:rPr>
        <w:t xml:space="preserve"> to be </w:t>
      </w:r>
      <w:proofErr w:type="spellStart"/>
      <w:r w:rsidRPr="00175D57">
        <w:rPr>
          <w:rFonts w:ascii="Segoe UI" w:hAnsi="Segoe UI" w:cs="Segoe UI"/>
          <w:sz w:val="22"/>
        </w:rPr>
        <w:t>associated</w:t>
      </w:r>
      <w:proofErr w:type="spellEnd"/>
      <w:r w:rsidRPr="00175D57">
        <w:rPr>
          <w:rFonts w:ascii="Segoe UI" w:hAnsi="Segoe UI" w:cs="Segoe UI"/>
          <w:sz w:val="22"/>
        </w:rPr>
        <w:t xml:space="preserve"> </w:t>
      </w:r>
      <w:proofErr w:type="spellStart"/>
      <w:r w:rsidRPr="00175D57">
        <w:rPr>
          <w:rFonts w:ascii="Segoe UI" w:hAnsi="Segoe UI" w:cs="Segoe UI"/>
          <w:sz w:val="22"/>
        </w:rPr>
        <w:t>with</w:t>
      </w:r>
      <w:proofErr w:type="spellEnd"/>
      <w:r w:rsidRPr="00175D57">
        <w:rPr>
          <w:rFonts w:ascii="Segoe UI" w:hAnsi="Segoe UI" w:cs="Segoe UI"/>
          <w:sz w:val="22"/>
        </w:rPr>
        <w:t xml:space="preserve">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selected</w:t>
      </w:r>
      <w:proofErr w:type="spellEnd"/>
      <w:r w:rsidRPr="00175D57">
        <w:rPr>
          <w:rFonts w:ascii="Segoe UI" w:hAnsi="Segoe UI" w:cs="Segoe UI"/>
          <w:sz w:val="22"/>
        </w:rPr>
        <w:t xml:space="preserve"> </w:t>
      </w:r>
      <w:proofErr w:type="spellStart"/>
      <w:r w:rsidRPr="00175D57">
        <w:rPr>
          <w:rFonts w:ascii="Segoe UI" w:hAnsi="Segoe UI" w:cs="Segoe UI"/>
          <w:sz w:val="22"/>
        </w:rPr>
        <w:t>bidder</w:t>
      </w:r>
      <w:proofErr w:type="spellEnd"/>
      <w:r w:rsidRPr="00175D57">
        <w:rPr>
          <w:rFonts w:ascii="Segoe UI" w:hAnsi="Segoe UI" w:cs="Segoe UI"/>
          <w:sz w:val="22"/>
        </w:rPr>
        <w:t xml:space="preserve"> on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basis</w:t>
      </w:r>
      <w:proofErr w:type="spellEnd"/>
      <w:r w:rsidRPr="00175D57">
        <w:rPr>
          <w:rFonts w:ascii="Segoe UI" w:hAnsi="Segoe UI" w:cs="Segoe UI"/>
          <w:sz w:val="22"/>
        </w:rPr>
        <w:t xml:space="preserve"> </w:t>
      </w:r>
      <w:proofErr w:type="spellStart"/>
      <w:r w:rsidRPr="00175D57">
        <w:rPr>
          <w:rFonts w:ascii="Segoe UI" w:hAnsi="Segoe UI" w:cs="Segoe UI"/>
          <w:sz w:val="22"/>
        </w:rPr>
        <w:t>of</w:t>
      </w:r>
      <w:proofErr w:type="spellEnd"/>
      <w:r w:rsidRPr="00175D57">
        <w:rPr>
          <w:rFonts w:ascii="Segoe UI" w:hAnsi="Segoe UI" w:cs="Segoe UI"/>
          <w:sz w:val="22"/>
        </w:rPr>
        <w:t xml:space="preserve">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law</w:t>
      </w:r>
      <w:proofErr w:type="spellEnd"/>
      <w:r w:rsidRPr="00175D57">
        <w:rPr>
          <w:rFonts w:ascii="Segoe UI" w:hAnsi="Segoe UI" w:cs="Segoe UI"/>
          <w:sz w:val="22"/>
        </w:rPr>
        <w:t xml:space="preserve"> </w:t>
      </w:r>
      <w:proofErr w:type="spellStart"/>
      <w:r w:rsidRPr="00175D57">
        <w:rPr>
          <w:rFonts w:ascii="Segoe UI" w:hAnsi="Segoe UI" w:cs="Segoe UI"/>
          <w:sz w:val="22"/>
        </w:rPr>
        <w:t>governing</w:t>
      </w:r>
      <w:proofErr w:type="spellEnd"/>
      <w:r w:rsidRPr="00175D57">
        <w:rPr>
          <w:rFonts w:ascii="Segoe UI" w:hAnsi="Segoe UI" w:cs="Segoe UI"/>
          <w:sz w:val="22"/>
        </w:rPr>
        <w:t xml:space="preserve"> </w:t>
      </w:r>
      <w:proofErr w:type="spellStart"/>
      <w:r w:rsidRPr="00175D57">
        <w:rPr>
          <w:rFonts w:ascii="Segoe UI" w:hAnsi="Segoe UI" w:cs="Segoe UI"/>
          <w:sz w:val="22"/>
        </w:rPr>
        <w:t>companies</w:t>
      </w:r>
      <w:proofErr w:type="spellEnd"/>
      <w:r w:rsidRPr="00175D57">
        <w:rPr>
          <w:rFonts w:ascii="Segoe UI" w:hAnsi="Segoe UI" w:cs="Segoe UI"/>
          <w:sz w:val="22"/>
        </w:rPr>
        <w:t xml:space="preserve">.  </w:t>
      </w:r>
    </w:p>
    <w:p w14:paraId="54143D2F" w14:textId="77777777" w:rsidR="00175D57" w:rsidRPr="00DC28A8" w:rsidRDefault="00175D57" w:rsidP="00175D57">
      <w:pPr>
        <w:spacing w:line="240" w:lineRule="auto"/>
        <w:jc w:val="both"/>
        <w:rPr>
          <w:rFonts w:ascii="Segoe UI" w:hAnsi="Segoe UI" w:cs="Segoe UI"/>
          <w:sz w:val="16"/>
          <w:szCs w:val="16"/>
        </w:rPr>
      </w:pPr>
    </w:p>
    <w:p w14:paraId="1367387E" w14:textId="77777777" w:rsidR="003E7101" w:rsidRPr="003E7101" w:rsidRDefault="003E7101" w:rsidP="003E7101">
      <w:pPr>
        <w:rPr>
          <w:rFonts w:ascii="Segoe UI" w:hAnsi="Segoe UI" w:cs="Segoe UI"/>
          <w:sz w:val="22"/>
        </w:rPr>
      </w:pPr>
      <w:proofErr w:type="spellStart"/>
      <w:r w:rsidRPr="003E7101">
        <w:rPr>
          <w:rFonts w:ascii="Segoe UI" w:hAnsi="Segoe UI" w:cs="Segoe UI"/>
          <w:sz w:val="22"/>
        </w:rPr>
        <w:t>The</w:t>
      </w:r>
      <w:proofErr w:type="spellEnd"/>
      <w:r w:rsidRPr="003E7101">
        <w:rPr>
          <w:rFonts w:ascii="Segoe UI" w:hAnsi="Segoe UI" w:cs="Segoe UI"/>
          <w:sz w:val="22"/>
        </w:rPr>
        <w:t xml:space="preserve"> </w:t>
      </w:r>
      <w:proofErr w:type="spellStart"/>
      <w:r w:rsidRPr="003E7101">
        <w:rPr>
          <w:rFonts w:ascii="Segoe UI" w:hAnsi="Segoe UI" w:cs="Segoe UI"/>
          <w:sz w:val="22"/>
        </w:rPr>
        <w:t>selected</w:t>
      </w:r>
      <w:proofErr w:type="spellEnd"/>
      <w:r w:rsidRPr="003E7101">
        <w:rPr>
          <w:rFonts w:ascii="Segoe UI" w:hAnsi="Segoe UI" w:cs="Segoe UI"/>
          <w:sz w:val="22"/>
        </w:rPr>
        <w:t xml:space="preserve"> </w:t>
      </w:r>
      <w:proofErr w:type="spellStart"/>
      <w:r w:rsidRPr="003E7101">
        <w:rPr>
          <w:rFonts w:ascii="Segoe UI" w:hAnsi="Segoe UI" w:cs="Segoe UI"/>
          <w:sz w:val="22"/>
        </w:rPr>
        <w:t>Bidder</w:t>
      </w:r>
      <w:proofErr w:type="spellEnd"/>
      <w:r w:rsidRPr="003E7101">
        <w:rPr>
          <w:rFonts w:ascii="Segoe UI" w:hAnsi="Segoe UI" w:cs="Segoe UI"/>
          <w:sz w:val="22"/>
        </w:rPr>
        <w:t xml:space="preserve"> </w:t>
      </w:r>
      <w:proofErr w:type="spellStart"/>
      <w:r w:rsidRPr="003E7101">
        <w:rPr>
          <w:rFonts w:ascii="Segoe UI" w:hAnsi="Segoe UI" w:cs="Segoe UI"/>
          <w:sz w:val="22"/>
        </w:rPr>
        <w:t>shall</w:t>
      </w:r>
      <w:proofErr w:type="spellEnd"/>
      <w:r w:rsidRPr="003E7101">
        <w:rPr>
          <w:rFonts w:ascii="Segoe UI" w:hAnsi="Segoe UI" w:cs="Segoe UI"/>
          <w:sz w:val="22"/>
        </w:rPr>
        <w:t xml:space="preserve"> </w:t>
      </w:r>
      <w:proofErr w:type="spellStart"/>
      <w:r w:rsidRPr="003E7101">
        <w:rPr>
          <w:rFonts w:ascii="Segoe UI" w:hAnsi="Segoe UI" w:cs="Segoe UI"/>
          <w:sz w:val="22"/>
        </w:rPr>
        <w:t>sign</w:t>
      </w:r>
      <w:proofErr w:type="spellEnd"/>
      <w:r w:rsidRPr="003E7101">
        <w:rPr>
          <w:rFonts w:ascii="Segoe UI" w:hAnsi="Segoe UI" w:cs="Segoe UI"/>
          <w:sz w:val="22"/>
        </w:rPr>
        <w:t xml:space="preserve"> </w:t>
      </w:r>
      <w:proofErr w:type="spellStart"/>
      <w:r w:rsidRPr="003E7101">
        <w:rPr>
          <w:rFonts w:ascii="Segoe UI" w:hAnsi="Segoe UI" w:cs="Segoe UI"/>
          <w:sz w:val="22"/>
        </w:rPr>
        <w:t>the</w:t>
      </w:r>
      <w:proofErr w:type="spellEnd"/>
      <w:r w:rsidRPr="003E7101">
        <w:rPr>
          <w:rFonts w:ascii="Segoe UI" w:hAnsi="Segoe UI" w:cs="Segoe UI"/>
          <w:sz w:val="22"/>
        </w:rPr>
        <w:t xml:space="preserve"> </w:t>
      </w:r>
      <w:proofErr w:type="spellStart"/>
      <w:r w:rsidRPr="003E7101">
        <w:rPr>
          <w:rFonts w:ascii="Segoe UI" w:hAnsi="Segoe UI" w:cs="Segoe UI"/>
          <w:sz w:val="22"/>
        </w:rPr>
        <w:t>contract</w:t>
      </w:r>
      <w:proofErr w:type="spellEnd"/>
      <w:r w:rsidRPr="003E7101">
        <w:rPr>
          <w:rFonts w:ascii="Segoe UI" w:hAnsi="Segoe UI" w:cs="Segoe UI"/>
          <w:sz w:val="22"/>
        </w:rPr>
        <w:t xml:space="preserve"> </w:t>
      </w:r>
      <w:proofErr w:type="spellStart"/>
      <w:r w:rsidRPr="003E7101">
        <w:rPr>
          <w:rFonts w:ascii="Segoe UI" w:hAnsi="Segoe UI" w:cs="Segoe UI"/>
          <w:sz w:val="22"/>
        </w:rPr>
        <w:t>within</w:t>
      </w:r>
      <w:proofErr w:type="spellEnd"/>
      <w:r w:rsidRPr="003E7101">
        <w:rPr>
          <w:rFonts w:ascii="Segoe UI" w:hAnsi="Segoe UI" w:cs="Segoe UI"/>
          <w:sz w:val="22"/>
        </w:rPr>
        <w:t xml:space="preserve"> 8 </w:t>
      </w:r>
      <w:proofErr w:type="spellStart"/>
      <w:r w:rsidRPr="003E7101">
        <w:rPr>
          <w:rFonts w:ascii="Segoe UI" w:hAnsi="Segoe UI" w:cs="Segoe UI"/>
          <w:sz w:val="22"/>
        </w:rPr>
        <w:t>working</w:t>
      </w:r>
      <w:proofErr w:type="spellEnd"/>
      <w:r w:rsidRPr="003E7101">
        <w:rPr>
          <w:rFonts w:ascii="Segoe UI" w:hAnsi="Segoe UI" w:cs="Segoe UI"/>
          <w:sz w:val="22"/>
        </w:rPr>
        <w:t xml:space="preserve"> </w:t>
      </w:r>
      <w:proofErr w:type="spellStart"/>
      <w:r w:rsidRPr="003E7101">
        <w:rPr>
          <w:rFonts w:ascii="Segoe UI" w:hAnsi="Segoe UI" w:cs="Segoe UI"/>
          <w:sz w:val="22"/>
        </w:rPr>
        <w:t>days</w:t>
      </w:r>
      <w:proofErr w:type="spellEnd"/>
      <w:r w:rsidRPr="003E7101">
        <w:rPr>
          <w:rFonts w:ascii="Segoe UI" w:hAnsi="Segoe UI" w:cs="Segoe UI"/>
          <w:sz w:val="22"/>
        </w:rPr>
        <w:t xml:space="preserve"> </w:t>
      </w:r>
      <w:proofErr w:type="spellStart"/>
      <w:r w:rsidRPr="003E7101">
        <w:rPr>
          <w:rFonts w:ascii="Segoe UI" w:hAnsi="Segoe UI" w:cs="Segoe UI"/>
          <w:sz w:val="22"/>
        </w:rPr>
        <w:t>of</w:t>
      </w:r>
      <w:proofErr w:type="spellEnd"/>
      <w:r w:rsidRPr="003E7101">
        <w:rPr>
          <w:rFonts w:ascii="Segoe UI" w:hAnsi="Segoe UI" w:cs="Segoe UI"/>
          <w:sz w:val="22"/>
        </w:rPr>
        <w:t xml:space="preserve"> </w:t>
      </w:r>
      <w:proofErr w:type="spellStart"/>
      <w:r w:rsidRPr="003E7101">
        <w:rPr>
          <w:rFonts w:ascii="Segoe UI" w:hAnsi="Segoe UI" w:cs="Segoe UI"/>
          <w:sz w:val="22"/>
        </w:rPr>
        <w:t>the</w:t>
      </w:r>
      <w:proofErr w:type="spellEnd"/>
      <w:r w:rsidRPr="003E7101">
        <w:rPr>
          <w:rFonts w:ascii="Segoe UI" w:hAnsi="Segoe UI" w:cs="Segoe UI"/>
          <w:sz w:val="22"/>
        </w:rPr>
        <w:t xml:space="preserve"> </w:t>
      </w:r>
      <w:proofErr w:type="spellStart"/>
      <w:r w:rsidRPr="003E7101">
        <w:rPr>
          <w:rFonts w:ascii="Segoe UI" w:hAnsi="Segoe UI" w:cs="Segoe UI"/>
          <w:sz w:val="22"/>
        </w:rPr>
        <w:t>receipt</w:t>
      </w:r>
      <w:proofErr w:type="spellEnd"/>
      <w:r w:rsidRPr="003E7101">
        <w:rPr>
          <w:rFonts w:ascii="Segoe UI" w:hAnsi="Segoe UI" w:cs="Segoe UI"/>
          <w:sz w:val="22"/>
        </w:rPr>
        <w:t xml:space="preserve"> </w:t>
      </w:r>
      <w:proofErr w:type="spellStart"/>
      <w:r w:rsidRPr="003E7101">
        <w:rPr>
          <w:rFonts w:ascii="Segoe UI" w:hAnsi="Segoe UI" w:cs="Segoe UI"/>
          <w:sz w:val="22"/>
        </w:rPr>
        <w:t>of</w:t>
      </w:r>
      <w:proofErr w:type="spellEnd"/>
      <w:r w:rsidRPr="003E7101">
        <w:rPr>
          <w:rFonts w:ascii="Segoe UI" w:hAnsi="Segoe UI" w:cs="Segoe UI"/>
          <w:sz w:val="22"/>
        </w:rPr>
        <w:t xml:space="preserve"> </w:t>
      </w:r>
      <w:proofErr w:type="spellStart"/>
      <w:r w:rsidRPr="003E7101">
        <w:rPr>
          <w:rFonts w:ascii="Segoe UI" w:hAnsi="Segoe UI" w:cs="Segoe UI"/>
          <w:sz w:val="22"/>
        </w:rPr>
        <w:t>the</w:t>
      </w:r>
      <w:proofErr w:type="spellEnd"/>
      <w:r w:rsidRPr="003E7101">
        <w:rPr>
          <w:rFonts w:ascii="Segoe UI" w:hAnsi="Segoe UI" w:cs="Segoe UI"/>
          <w:sz w:val="22"/>
        </w:rPr>
        <w:t xml:space="preserve"> </w:t>
      </w:r>
      <w:proofErr w:type="spellStart"/>
      <w:r w:rsidRPr="003E7101">
        <w:rPr>
          <w:rFonts w:ascii="Segoe UI" w:hAnsi="Segoe UI" w:cs="Segoe UI"/>
          <w:sz w:val="22"/>
        </w:rPr>
        <w:t>contract</w:t>
      </w:r>
      <w:proofErr w:type="spellEnd"/>
      <w:r w:rsidRPr="003E7101">
        <w:rPr>
          <w:rFonts w:ascii="Segoe UI" w:hAnsi="Segoe UI" w:cs="Segoe UI"/>
          <w:sz w:val="22"/>
        </w:rPr>
        <w:t xml:space="preserve"> </w:t>
      </w:r>
      <w:proofErr w:type="spellStart"/>
      <w:r w:rsidRPr="003E7101">
        <w:rPr>
          <w:rFonts w:ascii="Segoe UI" w:hAnsi="Segoe UI" w:cs="Segoe UI"/>
          <w:sz w:val="22"/>
        </w:rPr>
        <w:t>signed</w:t>
      </w:r>
      <w:proofErr w:type="spellEnd"/>
      <w:r w:rsidRPr="003E7101">
        <w:rPr>
          <w:rFonts w:ascii="Segoe UI" w:hAnsi="Segoe UI" w:cs="Segoe UI"/>
          <w:sz w:val="22"/>
        </w:rPr>
        <w:t xml:space="preserve"> </w:t>
      </w:r>
      <w:proofErr w:type="spellStart"/>
      <w:r w:rsidRPr="003E7101">
        <w:rPr>
          <w:rFonts w:ascii="Segoe UI" w:hAnsi="Segoe UI" w:cs="Segoe UI"/>
          <w:sz w:val="22"/>
        </w:rPr>
        <w:t>by</w:t>
      </w:r>
      <w:proofErr w:type="spellEnd"/>
      <w:r w:rsidRPr="003E7101">
        <w:rPr>
          <w:rFonts w:ascii="Segoe UI" w:hAnsi="Segoe UI" w:cs="Segoe UI"/>
          <w:sz w:val="22"/>
        </w:rPr>
        <w:t xml:space="preserve"> </w:t>
      </w:r>
      <w:proofErr w:type="spellStart"/>
      <w:r w:rsidRPr="003E7101">
        <w:rPr>
          <w:rFonts w:ascii="Segoe UI" w:hAnsi="Segoe UI" w:cs="Segoe UI"/>
          <w:sz w:val="22"/>
        </w:rPr>
        <w:t>the</w:t>
      </w:r>
      <w:proofErr w:type="spellEnd"/>
      <w:r w:rsidRPr="003E7101">
        <w:rPr>
          <w:rFonts w:ascii="Segoe UI" w:hAnsi="Segoe UI" w:cs="Segoe UI"/>
          <w:sz w:val="22"/>
        </w:rPr>
        <w:t xml:space="preserve"> </w:t>
      </w:r>
      <w:proofErr w:type="spellStart"/>
      <w:r w:rsidRPr="003E7101">
        <w:rPr>
          <w:rFonts w:ascii="Segoe UI" w:hAnsi="Segoe UI" w:cs="Segoe UI"/>
          <w:sz w:val="22"/>
        </w:rPr>
        <w:t>Contracting</w:t>
      </w:r>
      <w:proofErr w:type="spellEnd"/>
      <w:r w:rsidRPr="003E7101">
        <w:rPr>
          <w:rFonts w:ascii="Segoe UI" w:hAnsi="Segoe UI" w:cs="Segoe UI"/>
          <w:sz w:val="22"/>
        </w:rPr>
        <w:t xml:space="preserve"> </w:t>
      </w:r>
      <w:proofErr w:type="spellStart"/>
      <w:r w:rsidRPr="003E7101">
        <w:rPr>
          <w:rFonts w:ascii="Segoe UI" w:hAnsi="Segoe UI" w:cs="Segoe UI"/>
          <w:sz w:val="22"/>
        </w:rPr>
        <w:t>Authority</w:t>
      </w:r>
      <w:proofErr w:type="spellEnd"/>
      <w:r w:rsidRPr="003E7101">
        <w:rPr>
          <w:rFonts w:ascii="Segoe UI" w:hAnsi="Segoe UI" w:cs="Segoe UI"/>
          <w:sz w:val="22"/>
        </w:rPr>
        <w:t>.</w:t>
      </w:r>
    </w:p>
    <w:p w14:paraId="5CD64D34" w14:textId="672B97A1" w:rsidR="005209CC" w:rsidRPr="00DC28A8" w:rsidRDefault="005209CC" w:rsidP="000C5C55">
      <w:pPr>
        <w:spacing w:line="240" w:lineRule="auto"/>
        <w:jc w:val="both"/>
        <w:rPr>
          <w:rFonts w:ascii="Segoe UI" w:hAnsi="Segoe UI" w:cs="Segoe UI"/>
          <w:sz w:val="16"/>
          <w:szCs w:val="16"/>
        </w:rPr>
      </w:pPr>
    </w:p>
    <w:p w14:paraId="44E013C5" w14:textId="2DFB61FD" w:rsidR="009309C2" w:rsidRDefault="003E7101" w:rsidP="003E7101">
      <w:pPr>
        <w:spacing w:line="240" w:lineRule="auto"/>
        <w:jc w:val="both"/>
        <w:rPr>
          <w:rFonts w:ascii="Segoe UI" w:hAnsi="Segoe UI" w:cs="Segoe UI"/>
          <w:sz w:val="22"/>
        </w:rPr>
      </w:pPr>
      <w:r w:rsidRPr="00970EA4">
        <w:rPr>
          <w:rFonts w:ascii="Segoe UI" w:hAnsi="Segoe UI" w:cs="Segoe UI"/>
          <w:sz w:val="22"/>
        </w:rPr>
        <w:t xml:space="preserve">Prior to </w:t>
      </w:r>
      <w:proofErr w:type="spellStart"/>
      <w:r w:rsidRPr="00970EA4">
        <w:rPr>
          <w:rFonts w:ascii="Segoe UI" w:hAnsi="Segoe UI" w:cs="Segoe UI"/>
          <w:sz w:val="22"/>
        </w:rPr>
        <w:t>signing</w:t>
      </w:r>
      <w:proofErr w:type="spellEnd"/>
      <w:r w:rsidRPr="00970EA4">
        <w:rPr>
          <w:rFonts w:ascii="Segoe UI" w:hAnsi="Segoe UI" w:cs="Segoe UI"/>
          <w:sz w:val="22"/>
        </w:rPr>
        <w:t xml:space="preserve">, </w:t>
      </w:r>
      <w:proofErr w:type="spellStart"/>
      <w:r w:rsidRPr="00970EA4">
        <w:rPr>
          <w:rFonts w:ascii="Segoe UI" w:hAnsi="Segoe UI" w:cs="Segoe UI"/>
          <w:sz w:val="22"/>
        </w:rPr>
        <w:t>the</w:t>
      </w:r>
      <w:proofErr w:type="spellEnd"/>
      <w:r w:rsidRPr="00970EA4">
        <w:rPr>
          <w:rFonts w:ascii="Segoe UI" w:hAnsi="Segoe UI" w:cs="Segoe UI"/>
          <w:sz w:val="22"/>
        </w:rPr>
        <w:t xml:space="preserve"> </w:t>
      </w:r>
      <w:proofErr w:type="spellStart"/>
      <w:r w:rsidRPr="00970EA4">
        <w:rPr>
          <w:rFonts w:ascii="Segoe UI" w:hAnsi="Segoe UI" w:cs="Segoe UI"/>
          <w:sz w:val="22"/>
        </w:rPr>
        <w:t>contract</w:t>
      </w:r>
      <w:proofErr w:type="spellEnd"/>
      <w:r w:rsidRPr="00970EA4">
        <w:rPr>
          <w:rFonts w:ascii="Segoe UI" w:hAnsi="Segoe UI" w:cs="Segoe UI"/>
          <w:sz w:val="22"/>
        </w:rPr>
        <w:t xml:space="preserve"> </w:t>
      </w:r>
      <w:proofErr w:type="spellStart"/>
      <w:r w:rsidRPr="00970EA4">
        <w:rPr>
          <w:rFonts w:ascii="Segoe UI" w:hAnsi="Segoe UI" w:cs="Segoe UI"/>
          <w:sz w:val="22"/>
        </w:rPr>
        <w:t>shall</w:t>
      </w:r>
      <w:proofErr w:type="spellEnd"/>
      <w:r w:rsidRPr="00970EA4">
        <w:rPr>
          <w:rFonts w:ascii="Segoe UI" w:hAnsi="Segoe UI" w:cs="Segoe UI"/>
          <w:sz w:val="22"/>
        </w:rPr>
        <w:t xml:space="preserve"> be </w:t>
      </w:r>
      <w:proofErr w:type="spellStart"/>
      <w:r w:rsidRPr="00970EA4">
        <w:rPr>
          <w:rFonts w:ascii="Segoe UI" w:hAnsi="Segoe UI" w:cs="Segoe UI"/>
          <w:sz w:val="22"/>
        </w:rPr>
        <w:t>modified</w:t>
      </w:r>
      <w:proofErr w:type="spellEnd"/>
      <w:r w:rsidRPr="00970EA4">
        <w:rPr>
          <w:rFonts w:ascii="Segoe UI" w:hAnsi="Segoe UI" w:cs="Segoe UI"/>
          <w:sz w:val="22"/>
        </w:rPr>
        <w:t xml:space="preserve"> </w:t>
      </w:r>
      <w:proofErr w:type="spellStart"/>
      <w:r w:rsidRPr="00970EA4">
        <w:rPr>
          <w:rFonts w:ascii="Segoe UI" w:hAnsi="Segoe UI" w:cs="Segoe UI"/>
          <w:sz w:val="22"/>
        </w:rPr>
        <w:t>depending</w:t>
      </w:r>
      <w:proofErr w:type="spellEnd"/>
      <w:r w:rsidRPr="00970EA4">
        <w:rPr>
          <w:rFonts w:ascii="Segoe UI" w:hAnsi="Segoe UI" w:cs="Segoe UI"/>
          <w:sz w:val="22"/>
        </w:rPr>
        <w:t xml:space="preserve"> on </w:t>
      </w:r>
      <w:proofErr w:type="spellStart"/>
      <w:r w:rsidRPr="00970EA4">
        <w:rPr>
          <w:rFonts w:ascii="Segoe UI" w:hAnsi="Segoe UI" w:cs="Segoe UI"/>
          <w:sz w:val="22"/>
        </w:rPr>
        <w:t>whether</w:t>
      </w:r>
      <w:proofErr w:type="spellEnd"/>
      <w:r w:rsidRPr="00970EA4">
        <w:rPr>
          <w:rFonts w:ascii="Segoe UI" w:hAnsi="Segoe UI" w:cs="Segoe UI"/>
          <w:sz w:val="22"/>
        </w:rPr>
        <w:t xml:space="preserve"> </w:t>
      </w:r>
      <w:proofErr w:type="spellStart"/>
      <w:r w:rsidRPr="00970EA4">
        <w:rPr>
          <w:rFonts w:ascii="Segoe UI" w:hAnsi="Segoe UI" w:cs="Segoe UI"/>
          <w:sz w:val="22"/>
        </w:rPr>
        <w:t>the</w:t>
      </w:r>
      <w:proofErr w:type="spellEnd"/>
      <w:r w:rsidRPr="00970EA4">
        <w:rPr>
          <w:rFonts w:ascii="Segoe UI" w:hAnsi="Segoe UI" w:cs="Segoe UI"/>
          <w:sz w:val="22"/>
        </w:rPr>
        <w:t xml:space="preserve"> </w:t>
      </w:r>
      <w:proofErr w:type="spellStart"/>
      <w:r w:rsidRPr="00970EA4">
        <w:rPr>
          <w:rFonts w:ascii="Segoe UI" w:hAnsi="Segoe UI" w:cs="Segoe UI"/>
          <w:sz w:val="22"/>
        </w:rPr>
        <w:t>selected</w:t>
      </w:r>
      <w:proofErr w:type="spellEnd"/>
      <w:r w:rsidRPr="00970EA4">
        <w:rPr>
          <w:rFonts w:ascii="Segoe UI" w:hAnsi="Segoe UI" w:cs="Segoe UI"/>
          <w:sz w:val="22"/>
        </w:rPr>
        <w:t xml:space="preserve"> </w:t>
      </w:r>
      <w:proofErr w:type="spellStart"/>
      <w:r w:rsidRPr="00970EA4">
        <w:rPr>
          <w:rFonts w:ascii="Segoe UI" w:hAnsi="Segoe UI" w:cs="Segoe UI"/>
          <w:sz w:val="22"/>
        </w:rPr>
        <w:t>Bidder</w:t>
      </w:r>
      <w:proofErr w:type="spellEnd"/>
      <w:r w:rsidRPr="00970EA4">
        <w:rPr>
          <w:rFonts w:ascii="Segoe UI" w:hAnsi="Segoe UI" w:cs="Segoe UI"/>
          <w:sz w:val="22"/>
        </w:rPr>
        <w:t xml:space="preserve"> </w:t>
      </w:r>
      <w:proofErr w:type="spellStart"/>
      <w:r w:rsidRPr="00970EA4">
        <w:rPr>
          <w:rFonts w:ascii="Segoe UI" w:hAnsi="Segoe UI" w:cs="Segoe UI"/>
          <w:sz w:val="22"/>
        </w:rPr>
        <w:t>submits</w:t>
      </w:r>
      <w:proofErr w:type="spellEnd"/>
      <w:r w:rsidRPr="00970EA4">
        <w:rPr>
          <w:rFonts w:ascii="Segoe UI" w:hAnsi="Segoe UI" w:cs="Segoe UI"/>
          <w:sz w:val="22"/>
        </w:rPr>
        <w:t xml:space="preserve"> a </w:t>
      </w:r>
      <w:proofErr w:type="spellStart"/>
      <w:r w:rsidRPr="00970EA4">
        <w:rPr>
          <w:rFonts w:ascii="Segoe UI" w:hAnsi="Segoe UI" w:cs="Segoe UI"/>
          <w:sz w:val="22"/>
        </w:rPr>
        <w:t>joint</w:t>
      </w:r>
      <w:proofErr w:type="spellEnd"/>
      <w:r w:rsidRPr="00970EA4">
        <w:rPr>
          <w:rFonts w:ascii="Segoe UI" w:hAnsi="Segoe UI" w:cs="Segoe UI"/>
          <w:sz w:val="22"/>
        </w:rPr>
        <w:t xml:space="preserve"> </w:t>
      </w:r>
      <w:proofErr w:type="spellStart"/>
      <w:r w:rsidRPr="00970EA4">
        <w:rPr>
          <w:rFonts w:ascii="Segoe UI" w:hAnsi="Segoe UI" w:cs="Segoe UI"/>
          <w:sz w:val="22"/>
        </w:rPr>
        <w:t>bid</w:t>
      </w:r>
      <w:proofErr w:type="spellEnd"/>
      <w:r w:rsidRPr="00970EA4">
        <w:rPr>
          <w:rFonts w:ascii="Segoe UI" w:hAnsi="Segoe UI" w:cs="Segoe UI"/>
          <w:sz w:val="22"/>
        </w:rPr>
        <w:t xml:space="preserve">, a </w:t>
      </w:r>
      <w:proofErr w:type="spellStart"/>
      <w:r w:rsidRPr="00970EA4">
        <w:rPr>
          <w:rFonts w:ascii="Segoe UI" w:hAnsi="Segoe UI" w:cs="Segoe UI"/>
          <w:sz w:val="22"/>
        </w:rPr>
        <w:t>bid</w:t>
      </w:r>
      <w:proofErr w:type="spellEnd"/>
      <w:r w:rsidRPr="00970EA4">
        <w:rPr>
          <w:rFonts w:ascii="Segoe UI" w:hAnsi="Segoe UI" w:cs="Segoe UI"/>
          <w:sz w:val="22"/>
        </w:rPr>
        <w:t xml:space="preserve"> </w:t>
      </w:r>
      <w:proofErr w:type="spellStart"/>
      <w:r w:rsidRPr="00970EA4">
        <w:rPr>
          <w:rFonts w:ascii="Segoe UI" w:hAnsi="Segoe UI" w:cs="Segoe UI"/>
          <w:sz w:val="22"/>
        </w:rPr>
        <w:t>with</w:t>
      </w:r>
      <w:proofErr w:type="spellEnd"/>
      <w:r w:rsidRPr="00970EA4">
        <w:rPr>
          <w:rFonts w:ascii="Segoe UI" w:hAnsi="Segoe UI" w:cs="Segoe UI"/>
          <w:sz w:val="22"/>
        </w:rPr>
        <w:t xml:space="preserve"> </w:t>
      </w:r>
      <w:proofErr w:type="spellStart"/>
      <w:r w:rsidRPr="00970EA4">
        <w:rPr>
          <w:rFonts w:ascii="Segoe UI" w:hAnsi="Segoe UI" w:cs="Segoe UI"/>
          <w:sz w:val="22"/>
        </w:rPr>
        <w:t>Subcontractors</w:t>
      </w:r>
      <w:proofErr w:type="spellEnd"/>
      <w:r w:rsidRPr="00970EA4">
        <w:rPr>
          <w:rFonts w:ascii="Segoe UI" w:hAnsi="Segoe UI" w:cs="Segoe UI"/>
          <w:sz w:val="22"/>
        </w:rPr>
        <w:t xml:space="preserve">, a </w:t>
      </w:r>
      <w:proofErr w:type="spellStart"/>
      <w:r w:rsidRPr="00970EA4">
        <w:rPr>
          <w:rFonts w:ascii="Segoe UI" w:hAnsi="Segoe UI" w:cs="Segoe UI"/>
          <w:sz w:val="22"/>
        </w:rPr>
        <w:t>bid</w:t>
      </w:r>
      <w:proofErr w:type="spellEnd"/>
      <w:r w:rsidRPr="00970EA4">
        <w:rPr>
          <w:rFonts w:ascii="Segoe UI" w:hAnsi="Segoe UI" w:cs="Segoe UI"/>
          <w:sz w:val="22"/>
        </w:rPr>
        <w:t xml:space="preserve"> </w:t>
      </w:r>
      <w:proofErr w:type="spellStart"/>
      <w:r w:rsidRPr="00970EA4">
        <w:rPr>
          <w:rFonts w:ascii="Segoe UI" w:hAnsi="Segoe UI" w:cs="Segoe UI"/>
          <w:sz w:val="22"/>
        </w:rPr>
        <w:t>consisting</w:t>
      </w:r>
      <w:proofErr w:type="spellEnd"/>
      <w:r w:rsidRPr="00970EA4">
        <w:rPr>
          <w:rFonts w:ascii="Segoe UI" w:hAnsi="Segoe UI" w:cs="Segoe UI"/>
          <w:sz w:val="22"/>
        </w:rPr>
        <w:t xml:space="preserve"> </w:t>
      </w:r>
      <w:proofErr w:type="spellStart"/>
      <w:r w:rsidRPr="00970EA4">
        <w:rPr>
          <w:rFonts w:ascii="Segoe UI" w:hAnsi="Segoe UI" w:cs="Segoe UI"/>
          <w:sz w:val="22"/>
        </w:rPr>
        <w:t>of</w:t>
      </w:r>
      <w:proofErr w:type="spellEnd"/>
      <w:r w:rsidRPr="00970EA4">
        <w:rPr>
          <w:rFonts w:ascii="Segoe UI" w:hAnsi="Segoe UI" w:cs="Segoe UI"/>
          <w:sz w:val="22"/>
        </w:rPr>
        <w:t xml:space="preserve"> </w:t>
      </w:r>
      <w:proofErr w:type="spellStart"/>
      <w:r w:rsidRPr="00970EA4">
        <w:rPr>
          <w:rFonts w:ascii="Segoe UI" w:hAnsi="Segoe UI" w:cs="Segoe UI"/>
          <w:sz w:val="22"/>
        </w:rPr>
        <w:t>different</w:t>
      </w:r>
      <w:proofErr w:type="spellEnd"/>
      <w:r w:rsidRPr="00970EA4">
        <w:rPr>
          <w:rFonts w:ascii="Segoe UI" w:hAnsi="Segoe UI" w:cs="Segoe UI"/>
          <w:sz w:val="22"/>
        </w:rPr>
        <w:t xml:space="preserve"> </w:t>
      </w:r>
      <w:proofErr w:type="spellStart"/>
      <w:r w:rsidRPr="00970EA4">
        <w:rPr>
          <w:rFonts w:ascii="Segoe UI" w:hAnsi="Segoe UI" w:cs="Segoe UI"/>
          <w:sz w:val="22"/>
        </w:rPr>
        <w:t>realisation</w:t>
      </w:r>
      <w:proofErr w:type="spellEnd"/>
      <w:r w:rsidRPr="00970EA4">
        <w:rPr>
          <w:rFonts w:ascii="Segoe UI" w:hAnsi="Segoe UI" w:cs="Segoe UI"/>
          <w:sz w:val="22"/>
        </w:rPr>
        <w:t xml:space="preserve"> </w:t>
      </w:r>
      <w:proofErr w:type="spellStart"/>
      <w:r w:rsidRPr="00970EA4">
        <w:rPr>
          <w:rFonts w:ascii="Segoe UI" w:hAnsi="Segoe UI" w:cs="Segoe UI"/>
          <w:sz w:val="22"/>
        </w:rPr>
        <w:t>phases</w:t>
      </w:r>
      <w:proofErr w:type="spellEnd"/>
      <w:r w:rsidRPr="00970EA4">
        <w:rPr>
          <w:rFonts w:ascii="Segoe UI" w:hAnsi="Segoe UI" w:cs="Segoe UI"/>
          <w:sz w:val="22"/>
        </w:rPr>
        <w:t xml:space="preserve"> </w:t>
      </w:r>
      <w:proofErr w:type="spellStart"/>
      <w:r w:rsidRPr="00970EA4">
        <w:rPr>
          <w:rFonts w:ascii="Segoe UI" w:hAnsi="Segoe UI" w:cs="Segoe UI"/>
          <w:sz w:val="22"/>
        </w:rPr>
        <w:t>and</w:t>
      </w:r>
      <w:proofErr w:type="spellEnd"/>
      <w:r w:rsidRPr="00970EA4">
        <w:rPr>
          <w:rFonts w:ascii="Segoe UI" w:hAnsi="Segoe UI" w:cs="Segoe UI"/>
          <w:sz w:val="22"/>
        </w:rPr>
        <w:t xml:space="preserve"> </w:t>
      </w:r>
      <w:proofErr w:type="spellStart"/>
      <w:r w:rsidRPr="00970EA4">
        <w:rPr>
          <w:rFonts w:ascii="Segoe UI" w:hAnsi="Segoe UI" w:cs="Segoe UI"/>
          <w:sz w:val="22"/>
        </w:rPr>
        <w:t>the</w:t>
      </w:r>
      <w:proofErr w:type="spellEnd"/>
      <w:r w:rsidRPr="00970EA4">
        <w:rPr>
          <w:rFonts w:ascii="Segoe UI" w:hAnsi="Segoe UI" w:cs="Segoe UI"/>
          <w:sz w:val="22"/>
        </w:rPr>
        <w:t xml:space="preserve"> </w:t>
      </w:r>
      <w:proofErr w:type="spellStart"/>
      <w:r w:rsidRPr="00970EA4">
        <w:rPr>
          <w:rFonts w:ascii="Segoe UI" w:hAnsi="Segoe UI" w:cs="Segoe UI"/>
          <w:sz w:val="22"/>
        </w:rPr>
        <w:t>similar</w:t>
      </w:r>
      <w:proofErr w:type="spellEnd"/>
      <w:r w:rsidRPr="00970EA4">
        <w:rPr>
          <w:rFonts w:ascii="Segoe UI" w:hAnsi="Segoe UI" w:cs="Segoe UI"/>
          <w:sz w:val="22"/>
        </w:rPr>
        <w:t>.</w:t>
      </w:r>
    </w:p>
    <w:p w14:paraId="3E77138A" w14:textId="77777777" w:rsidR="009309C2" w:rsidRDefault="009309C2" w:rsidP="003E7101">
      <w:pPr>
        <w:spacing w:line="240" w:lineRule="auto"/>
        <w:jc w:val="both"/>
        <w:rPr>
          <w:rFonts w:ascii="Segoe UI" w:hAnsi="Segoe UI" w:cs="Segoe UI"/>
          <w:sz w:val="22"/>
        </w:rPr>
      </w:pPr>
    </w:p>
    <w:p w14:paraId="723A346A" w14:textId="73A5BDF3" w:rsidR="005209CC" w:rsidRPr="007E1112" w:rsidRDefault="00A435A8" w:rsidP="003E7101">
      <w:pPr>
        <w:pStyle w:val="Heading1"/>
        <w:numPr>
          <w:ilvl w:val="0"/>
          <w:numId w:val="0"/>
        </w:numPr>
        <w:shd w:val="clear" w:color="auto" w:fill="DEEAF6" w:themeFill="accent5" w:themeFillTint="33"/>
        <w:spacing w:line="240" w:lineRule="auto"/>
        <w:rPr>
          <w:rFonts w:ascii="Segoe UI" w:hAnsi="Segoe UI" w:cs="Segoe UI"/>
          <w:sz w:val="28"/>
        </w:rPr>
      </w:pPr>
      <w:bookmarkStart w:id="104" w:name="_Toc336851764"/>
      <w:bookmarkStart w:id="105" w:name="_Toc336851812"/>
      <w:bookmarkStart w:id="106" w:name="_Toc92966448"/>
      <w:r>
        <w:rPr>
          <w:rFonts w:ascii="Segoe UI" w:hAnsi="Segoe UI" w:cs="Segoe UI"/>
          <w:caps w:val="0"/>
          <w:sz w:val="28"/>
        </w:rPr>
        <w:t>1.2</w:t>
      </w:r>
      <w:r w:rsidR="007F23E5">
        <w:rPr>
          <w:rFonts w:ascii="Segoe UI" w:hAnsi="Segoe UI" w:cs="Segoe UI"/>
          <w:caps w:val="0"/>
          <w:sz w:val="28"/>
        </w:rPr>
        <w:t>3</w:t>
      </w:r>
      <w:r w:rsidR="008502CE">
        <w:rPr>
          <w:rFonts w:ascii="Segoe UI" w:hAnsi="Segoe UI" w:cs="Segoe UI"/>
          <w:caps w:val="0"/>
          <w:sz w:val="28"/>
        </w:rPr>
        <w:t xml:space="preserve"> </w:t>
      </w:r>
      <w:bookmarkEnd w:id="104"/>
      <w:bookmarkEnd w:id="105"/>
      <w:bookmarkEnd w:id="106"/>
      <w:r w:rsidR="003E7101" w:rsidRPr="003E7101">
        <w:rPr>
          <w:rFonts w:ascii="Segoe UI" w:hAnsi="Segoe UI" w:cs="Segoe UI"/>
          <w:caps w:val="0"/>
          <w:sz w:val="28"/>
        </w:rPr>
        <w:t>LEGAL INSTRUCTION</w:t>
      </w:r>
    </w:p>
    <w:p w14:paraId="3300FD97" w14:textId="0AFD9F31" w:rsidR="005209CC" w:rsidRDefault="00FF74A1" w:rsidP="000C5C55">
      <w:pPr>
        <w:spacing w:line="240" w:lineRule="auto"/>
        <w:jc w:val="both"/>
        <w:rPr>
          <w:rFonts w:ascii="Segoe UI" w:hAnsi="Segoe UI" w:cs="Segoe UI"/>
          <w:sz w:val="22"/>
        </w:rPr>
      </w:pPr>
      <w:r w:rsidRPr="00FF74A1">
        <w:rPr>
          <w:rFonts w:ascii="Segoe UI" w:hAnsi="Segoe UI" w:cs="Segoe UI"/>
          <w:sz w:val="22"/>
        </w:rPr>
        <w:t xml:space="preserve">A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claim</w:t>
      </w:r>
      <w:proofErr w:type="spellEnd"/>
      <w:r w:rsidRPr="00FF74A1">
        <w:rPr>
          <w:rFonts w:ascii="Segoe UI" w:hAnsi="Segoe UI" w:cs="Segoe UI"/>
          <w:sz w:val="22"/>
        </w:rPr>
        <w:t xml:space="preserve"> </w:t>
      </w:r>
      <w:proofErr w:type="spellStart"/>
      <w:r w:rsidRPr="00FF74A1">
        <w:rPr>
          <w:rFonts w:ascii="Segoe UI" w:hAnsi="Segoe UI" w:cs="Segoe UI"/>
          <w:sz w:val="22"/>
        </w:rPr>
        <w:t>referring</w:t>
      </w:r>
      <w:proofErr w:type="spellEnd"/>
      <w:r w:rsidRPr="00FF74A1">
        <w:rPr>
          <w:rFonts w:ascii="Segoe UI" w:hAnsi="Segoe UI" w:cs="Segoe UI"/>
          <w:sz w:val="22"/>
        </w:rPr>
        <w:t xml:space="preserve"> to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contents</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call</w:t>
      </w:r>
      <w:proofErr w:type="spellEnd"/>
      <w:r w:rsidRPr="00FF74A1">
        <w:rPr>
          <w:rFonts w:ascii="Segoe UI" w:hAnsi="Segoe UI" w:cs="Segoe UI"/>
          <w:sz w:val="22"/>
        </w:rPr>
        <w:t xml:space="preserve"> </w:t>
      </w:r>
      <w:proofErr w:type="spellStart"/>
      <w:r w:rsidRPr="00FF74A1">
        <w:rPr>
          <w:rFonts w:ascii="Segoe UI" w:hAnsi="Segoe UI" w:cs="Segoe UI"/>
          <w:sz w:val="22"/>
        </w:rPr>
        <w:t>and</w:t>
      </w:r>
      <w:proofErr w:type="spellEnd"/>
      <w:r w:rsidRPr="00FF74A1">
        <w:rPr>
          <w:rFonts w:ascii="Segoe UI" w:hAnsi="Segoe UI" w:cs="Segoe UI"/>
          <w:sz w:val="22"/>
        </w:rPr>
        <w:t>/</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tender </w:t>
      </w:r>
      <w:proofErr w:type="spellStart"/>
      <w:r w:rsidRPr="00FF74A1">
        <w:rPr>
          <w:rFonts w:ascii="Segoe UI" w:hAnsi="Segoe UI" w:cs="Segoe UI"/>
          <w:sz w:val="22"/>
        </w:rPr>
        <w:t>documentation</w:t>
      </w:r>
      <w:proofErr w:type="spellEnd"/>
      <w:r w:rsidRPr="00FF74A1">
        <w:rPr>
          <w:rFonts w:ascii="Segoe UI" w:hAnsi="Segoe UI" w:cs="Segoe UI"/>
          <w:sz w:val="22"/>
        </w:rPr>
        <w:t xml:space="preserve">, </w:t>
      </w:r>
      <w:proofErr w:type="spellStart"/>
      <w:r w:rsidRPr="00FF74A1">
        <w:rPr>
          <w:rFonts w:ascii="Segoe UI" w:hAnsi="Segoe UI" w:cs="Segoe UI"/>
          <w:sz w:val="22"/>
        </w:rPr>
        <w:t>may</w:t>
      </w:r>
      <w:proofErr w:type="spellEnd"/>
      <w:r w:rsidRPr="00FF74A1">
        <w:rPr>
          <w:rFonts w:ascii="Segoe UI" w:hAnsi="Segoe UI" w:cs="Segoe UI"/>
          <w:sz w:val="22"/>
        </w:rPr>
        <w:t xml:space="preserve"> be </w:t>
      </w:r>
      <w:proofErr w:type="spellStart"/>
      <w:r w:rsidRPr="00FF74A1">
        <w:rPr>
          <w:rFonts w:ascii="Segoe UI" w:hAnsi="Segoe UI" w:cs="Segoe UI"/>
          <w:sz w:val="22"/>
        </w:rPr>
        <w:t>filed</w:t>
      </w:r>
      <w:proofErr w:type="spellEnd"/>
      <w:r w:rsidRPr="00FF74A1">
        <w:rPr>
          <w:rFonts w:ascii="Segoe UI" w:hAnsi="Segoe UI" w:cs="Segoe UI"/>
          <w:sz w:val="22"/>
        </w:rPr>
        <w:t xml:space="preserve"> in 10 </w:t>
      </w:r>
      <w:proofErr w:type="spellStart"/>
      <w:r w:rsidRPr="00FF74A1">
        <w:rPr>
          <w:rFonts w:ascii="Segoe UI" w:hAnsi="Segoe UI" w:cs="Segoe UI"/>
          <w:sz w:val="22"/>
        </w:rPr>
        <w:t>working</w:t>
      </w:r>
      <w:proofErr w:type="spellEnd"/>
      <w:r w:rsidRPr="00FF74A1">
        <w:rPr>
          <w:rFonts w:ascii="Segoe UI" w:hAnsi="Segoe UI" w:cs="Segoe UI"/>
          <w:sz w:val="22"/>
        </w:rPr>
        <w:t xml:space="preserve"> </w:t>
      </w:r>
      <w:proofErr w:type="spellStart"/>
      <w:r w:rsidRPr="00FF74A1">
        <w:rPr>
          <w:rFonts w:ascii="Segoe UI" w:hAnsi="Segoe UI" w:cs="Segoe UI"/>
          <w:sz w:val="22"/>
        </w:rPr>
        <w:t>days</w:t>
      </w:r>
      <w:proofErr w:type="spellEnd"/>
      <w:r w:rsidRPr="00FF74A1">
        <w:rPr>
          <w:rFonts w:ascii="Segoe UI" w:hAnsi="Segoe UI" w:cs="Segoe UI"/>
          <w:sz w:val="22"/>
        </w:rPr>
        <w:t xml:space="preserve"> from </w:t>
      </w:r>
      <w:proofErr w:type="spellStart"/>
      <w:r w:rsidRPr="00FF74A1">
        <w:rPr>
          <w:rFonts w:ascii="Segoe UI" w:hAnsi="Segoe UI" w:cs="Segoe UI"/>
          <w:sz w:val="22"/>
        </w:rPr>
        <w:t>the</w:t>
      </w:r>
      <w:proofErr w:type="spellEnd"/>
      <w:r w:rsidRPr="00FF74A1">
        <w:rPr>
          <w:rFonts w:ascii="Segoe UI" w:hAnsi="Segoe UI" w:cs="Segoe UI"/>
          <w:sz w:val="22"/>
        </w:rPr>
        <w:t xml:space="preserve"> date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publication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call</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tender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notice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supplementary</w:t>
      </w:r>
      <w:proofErr w:type="spellEnd"/>
      <w:r w:rsidRPr="00FF74A1">
        <w:rPr>
          <w:rFonts w:ascii="Segoe UI" w:hAnsi="Segoe UI" w:cs="Segoe UI"/>
          <w:sz w:val="22"/>
        </w:rPr>
        <w:t xml:space="preserve"> </w:t>
      </w:r>
      <w:proofErr w:type="spellStart"/>
      <w:r w:rsidRPr="00FF74A1">
        <w:rPr>
          <w:rFonts w:ascii="Segoe UI" w:hAnsi="Segoe UI" w:cs="Segoe UI"/>
          <w:sz w:val="22"/>
        </w:rPr>
        <w:t>information</w:t>
      </w:r>
      <w:proofErr w:type="spellEnd"/>
      <w:r w:rsidRPr="00FF74A1">
        <w:rPr>
          <w:rFonts w:ascii="Segoe UI" w:hAnsi="Segoe UI" w:cs="Segoe UI"/>
          <w:sz w:val="22"/>
        </w:rPr>
        <w:t xml:space="preserve">, </w:t>
      </w:r>
      <w:proofErr w:type="spellStart"/>
      <w:r w:rsidRPr="00FF74A1">
        <w:rPr>
          <w:rFonts w:ascii="Segoe UI" w:hAnsi="Segoe UI" w:cs="Segoe UI"/>
          <w:sz w:val="22"/>
        </w:rPr>
        <w:t>information</w:t>
      </w:r>
      <w:proofErr w:type="spellEnd"/>
      <w:r w:rsidRPr="00FF74A1">
        <w:rPr>
          <w:rFonts w:ascii="Segoe UI" w:hAnsi="Segoe UI" w:cs="Segoe UI"/>
          <w:sz w:val="22"/>
        </w:rPr>
        <w:t xml:space="preserve"> on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pending</w:t>
      </w:r>
      <w:proofErr w:type="spellEnd"/>
      <w:r w:rsidRPr="00FF74A1">
        <w:rPr>
          <w:rFonts w:ascii="Segoe UI" w:hAnsi="Segoe UI" w:cs="Segoe UI"/>
          <w:sz w:val="22"/>
        </w:rPr>
        <w:t xml:space="preserve"> procedure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correction</w:t>
      </w:r>
      <w:proofErr w:type="spellEnd"/>
      <w:r w:rsidRPr="00FF74A1">
        <w:rPr>
          <w:rFonts w:ascii="Segoe UI" w:hAnsi="Segoe UI" w:cs="Segoe UI"/>
          <w:sz w:val="22"/>
        </w:rPr>
        <w:t xml:space="preserve"> </w:t>
      </w:r>
      <w:proofErr w:type="spellStart"/>
      <w:r w:rsidRPr="00FF74A1">
        <w:rPr>
          <w:rFonts w:ascii="Segoe UI" w:hAnsi="Segoe UI" w:cs="Segoe UI"/>
          <w:sz w:val="22"/>
        </w:rPr>
        <w:t>if</w:t>
      </w:r>
      <w:proofErr w:type="spellEnd"/>
      <w:r w:rsidRPr="00FF74A1">
        <w:rPr>
          <w:rFonts w:ascii="Segoe UI" w:hAnsi="Segoe UI" w:cs="Segoe UI"/>
          <w:sz w:val="22"/>
        </w:rPr>
        <w:t xml:space="preserve"> </w:t>
      </w:r>
      <w:proofErr w:type="spellStart"/>
      <w:r w:rsidRPr="00FF74A1">
        <w:rPr>
          <w:rFonts w:ascii="Segoe UI" w:hAnsi="Segoe UI" w:cs="Segoe UI"/>
          <w:sz w:val="22"/>
        </w:rPr>
        <w:t>this</w:t>
      </w:r>
      <w:proofErr w:type="spellEnd"/>
      <w:r w:rsidRPr="00FF74A1">
        <w:rPr>
          <w:rFonts w:ascii="Segoe UI" w:hAnsi="Segoe UI" w:cs="Segoe UI"/>
          <w:sz w:val="22"/>
        </w:rPr>
        <w:t xml:space="preserve"> is a notice to </w:t>
      </w:r>
      <w:proofErr w:type="spellStart"/>
      <w:r w:rsidRPr="00FF74A1">
        <w:rPr>
          <w:rFonts w:ascii="Segoe UI" w:hAnsi="Segoe UI" w:cs="Segoe UI"/>
          <w:sz w:val="22"/>
        </w:rPr>
        <w:t>amend</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supplement</w:t>
      </w:r>
      <w:proofErr w:type="spellEnd"/>
      <w:r w:rsidRPr="00FF74A1">
        <w:rPr>
          <w:rFonts w:ascii="Segoe UI" w:hAnsi="Segoe UI" w:cs="Segoe UI"/>
          <w:sz w:val="22"/>
        </w:rPr>
        <w:t xml:space="preserve"> </w:t>
      </w:r>
      <w:proofErr w:type="spellStart"/>
      <w:r w:rsidRPr="00FF74A1">
        <w:rPr>
          <w:rFonts w:ascii="Segoe UI" w:hAnsi="Segoe UI" w:cs="Segoe UI"/>
          <w:sz w:val="22"/>
        </w:rPr>
        <w:t>requirements</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criteria</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w:t>
      </w:r>
      <w:proofErr w:type="spellStart"/>
      <w:r w:rsidRPr="00FF74A1">
        <w:rPr>
          <w:rFonts w:ascii="Segoe UI" w:hAnsi="Segoe UI" w:cs="Segoe UI"/>
          <w:sz w:val="22"/>
        </w:rPr>
        <w:t>selecting</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most </w:t>
      </w:r>
      <w:proofErr w:type="spellStart"/>
      <w:r w:rsidRPr="00FF74A1">
        <w:rPr>
          <w:rFonts w:ascii="Segoe UI" w:hAnsi="Segoe UI" w:cs="Segoe UI"/>
          <w:sz w:val="22"/>
        </w:rPr>
        <w:t>advantageous</w:t>
      </w:r>
      <w:proofErr w:type="spellEnd"/>
      <w:r w:rsidRPr="00FF74A1">
        <w:rPr>
          <w:rFonts w:ascii="Segoe UI" w:hAnsi="Segoe UI" w:cs="Segoe UI"/>
          <w:sz w:val="22"/>
        </w:rPr>
        <w:t xml:space="preserve"> </w:t>
      </w:r>
      <w:proofErr w:type="spellStart"/>
      <w:r w:rsidRPr="00FF74A1">
        <w:rPr>
          <w:rFonts w:ascii="Segoe UI" w:hAnsi="Segoe UI" w:cs="Segoe UI"/>
          <w:sz w:val="22"/>
        </w:rPr>
        <w:t>tenderer</w:t>
      </w:r>
      <w:proofErr w:type="spellEnd"/>
      <w:r w:rsidRPr="00FF74A1">
        <w:rPr>
          <w:rFonts w:ascii="Segoe UI" w:hAnsi="Segoe UI" w:cs="Segoe UI"/>
          <w:sz w:val="22"/>
        </w:rPr>
        <w:t xml:space="preserve"> from </w:t>
      </w:r>
      <w:proofErr w:type="spellStart"/>
      <w:r w:rsidRPr="00FF74A1">
        <w:rPr>
          <w:rFonts w:ascii="Segoe UI" w:hAnsi="Segoe UI" w:cs="Segoe UI"/>
          <w:sz w:val="22"/>
        </w:rPr>
        <w:t>the</w:t>
      </w:r>
      <w:proofErr w:type="spellEnd"/>
      <w:r w:rsidRPr="00FF74A1">
        <w:rPr>
          <w:rFonts w:ascii="Segoe UI" w:hAnsi="Segoe UI" w:cs="Segoe UI"/>
          <w:sz w:val="22"/>
        </w:rPr>
        <w:t xml:space="preserve"> tender </w:t>
      </w:r>
      <w:proofErr w:type="spellStart"/>
      <w:r w:rsidRPr="00FF74A1">
        <w:rPr>
          <w:rFonts w:ascii="Segoe UI" w:hAnsi="Segoe UI" w:cs="Segoe UI"/>
          <w:sz w:val="22"/>
        </w:rPr>
        <w:t>documentation</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previously</w:t>
      </w:r>
      <w:proofErr w:type="spellEnd"/>
      <w:r w:rsidRPr="00FF74A1">
        <w:rPr>
          <w:rFonts w:ascii="Segoe UI" w:hAnsi="Segoe UI" w:cs="Segoe UI"/>
          <w:sz w:val="22"/>
        </w:rPr>
        <w:t xml:space="preserve"> </w:t>
      </w:r>
      <w:proofErr w:type="spellStart"/>
      <w:r w:rsidRPr="00FF74A1">
        <w:rPr>
          <w:rFonts w:ascii="Segoe UI" w:hAnsi="Segoe UI" w:cs="Segoe UI"/>
          <w:sz w:val="22"/>
        </w:rPr>
        <w:t>published</w:t>
      </w:r>
      <w:proofErr w:type="spellEnd"/>
      <w:r w:rsidRPr="00FF74A1">
        <w:rPr>
          <w:rFonts w:ascii="Segoe UI" w:hAnsi="Segoe UI" w:cs="Segoe UI"/>
          <w:sz w:val="22"/>
        </w:rPr>
        <w:t xml:space="preserve"> </w:t>
      </w:r>
      <w:proofErr w:type="spellStart"/>
      <w:r w:rsidRPr="00FF74A1">
        <w:rPr>
          <w:rFonts w:ascii="Segoe UI" w:hAnsi="Segoe UI" w:cs="Segoe UI"/>
          <w:sz w:val="22"/>
        </w:rPr>
        <w:t>contract</w:t>
      </w:r>
      <w:proofErr w:type="spellEnd"/>
      <w:r w:rsidRPr="00FF74A1">
        <w:rPr>
          <w:rFonts w:ascii="Segoe UI" w:hAnsi="Segoe UI" w:cs="Segoe UI"/>
          <w:sz w:val="22"/>
        </w:rPr>
        <w:t xml:space="preserve"> notice;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claim</w:t>
      </w:r>
      <w:proofErr w:type="spellEnd"/>
      <w:r w:rsidRPr="00FF74A1">
        <w:rPr>
          <w:rFonts w:ascii="Segoe UI" w:hAnsi="Segoe UI" w:cs="Segoe UI"/>
          <w:sz w:val="22"/>
        </w:rPr>
        <w:t xml:space="preserve"> </w:t>
      </w:r>
      <w:proofErr w:type="spellStart"/>
      <w:r w:rsidRPr="00FF74A1">
        <w:rPr>
          <w:rFonts w:ascii="Segoe UI" w:hAnsi="Segoe UI" w:cs="Segoe UI"/>
          <w:sz w:val="22"/>
        </w:rPr>
        <w:t>may</w:t>
      </w:r>
      <w:proofErr w:type="spellEnd"/>
      <w:r w:rsidRPr="00FF74A1">
        <w:rPr>
          <w:rFonts w:ascii="Segoe UI" w:hAnsi="Segoe UI" w:cs="Segoe UI"/>
          <w:sz w:val="22"/>
        </w:rPr>
        <w:t xml:space="preserve"> </w:t>
      </w:r>
      <w:proofErr w:type="spellStart"/>
      <w:r w:rsidRPr="00FF74A1">
        <w:rPr>
          <w:rFonts w:ascii="Segoe UI" w:hAnsi="Segoe UI" w:cs="Segoe UI"/>
          <w:sz w:val="22"/>
        </w:rPr>
        <w:t>refer</w:t>
      </w:r>
      <w:proofErr w:type="spellEnd"/>
      <w:r w:rsidRPr="00FF74A1">
        <w:rPr>
          <w:rFonts w:ascii="Segoe UI" w:hAnsi="Segoe UI" w:cs="Segoe UI"/>
          <w:sz w:val="22"/>
        </w:rPr>
        <w:t xml:space="preserve"> to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amended</w:t>
      </w:r>
      <w:proofErr w:type="spellEnd"/>
      <w:r w:rsidRPr="00FF74A1">
        <w:rPr>
          <w:rFonts w:ascii="Segoe UI" w:hAnsi="Segoe UI" w:cs="Segoe UI"/>
          <w:sz w:val="22"/>
        </w:rPr>
        <w:t xml:space="preserve">, </w:t>
      </w:r>
      <w:proofErr w:type="spellStart"/>
      <w:r w:rsidRPr="00FF74A1">
        <w:rPr>
          <w:rFonts w:ascii="Segoe UI" w:hAnsi="Segoe UI" w:cs="Segoe UI"/>
          <w:sz w:val="22"/>
        </w:rPr>
        <w:t>supplemented</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clarified</w:t>
      </w:r>
      <w:proofErr w:type="spellEnd"/>
      <w:r w:rsidRPr="00FF74A1">
        <w:rPr>
          <w:rFonts w:ascii="Segoe UI" w:hAnsi="Segoe UI" w:cs="Segoe UI"/>
          <w:sz w:val="22"/>
        </w:rPr>
        <w:t xml:space="preserve"> </w:t>
      </w:r>
      <w:proofErr w:type="spellStart"/>
      <w:r w:rsidRPr="00FF74A1">
        <w:rPr>
          <w:rFonts w:ascii="Segoe UI" w:hAnsi="Segoe UI" w:cs="Segoe UI"/>
          <w:sz w:val="22"/>
        </w:rPr>
        <w:t>content</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publication</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tender </w:t>
      </w:r>
      <w:proofErr w:type="spellStart"/>
      <w:r w:rsidRPr="00FF74A1">
        <w:rPr>
          <w:rFonts w:ascii="Segoe UI" w:hAnsi="Segoe UI" w:cs="Segoe UI"/>
          <w:sz w:val="22"/>
        </w:rPr>
        <w:t>documentation</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a </w:t>
      </w:r>
      <w:proofErr w:type="spellStart"/>
      <w:r w:rsidRPr="00FF74A1">
        <w:rPr>
          <w:rFonts w:ascii="Segoe UI" w:hAnsi="Segoe UI" w:cs="Segoe UI"/>
          <w:sz w:val="22"/>
        </w:rPr>
        <w:t>directly</w:t>
      </w:r>
      <w:proofErr w:type="spellEnd"/>
      <w:r w:rsidRPr="00FF74A1">
        <w:rPr>
          <w:rFonts w:ascii="Segoe UI" w:hAnsi="Segoe UI" w:cs="Segoe UI"/>
          <w:sz w:val="22"/>
        </w:rPr>
        <w:t xml:space="preserve"> </w:t>
      </w:r>
      <w:proofErr w:type="spellStart"/>
      <w:r w:rsidRPr="00FF74A1">
        <w:rPr>
          <w:rFonts w:ascii="Segoe UI" w:hAnsi="Segoe UI" w:cs="Segoe UI"/>
          <w:sz w:val="22"/>
        </w:rPr>
        <w:t>related</w:t>
      </w:r>
      <w:proofErr w:type="spellEnd"/>
      <w:r w:rsidRPr="00FF74A1">
        <w:rPr>
          <w:rFonts w:ascii="Segoe UI" w:hAnsi="Segoe UI" w:cs="Segoe UI"/>
          <w:sz w:val="22"/>
        </w:rPr>
        <w:t xml:space="preserve"> reference to it in </w:t>
      </w:r>
      <w:proofErr w:type="spellStart"/>
      <w:r w:rsidRPr="00FF74A1">
        <w:rPr>
          <w:rFonts w:ascii="Segoe UI" w:hAnsi="Segoe UI" w:cs="Segoe UI"/>
          <w:sz w:val="22"/>
        </w:rPr>
        <w:t>the</w:t>
      </w:r>
      <w:proofErr w:type="spellEnd"/>
      <w:r w:rsidRPr="00FF74A1">
        <w:rPr>
          <w:rFonts w:ascii="Segoe UI" w:hAnsi="Segoe UI" w:cs="Segoe UI"/>
          <w:sz w:val="22"/>
        </w:rPr>
        <w:t xml:space="preserve"> original </w:t>
      </w:r>
      <w:proofErr w:type="spellStart"/>
      <w:r w:rsidRPr="00FF74A1">
        <w:rPr>
          <w:rFonts w:ascii="Segoe UI" w:hAnsi="Segoe UI" w:cs="Segoe UI"/>
          <w:sz w:val="22"/>
        </w:rPr>
        <w:t>publication</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tender </w:t>
      </w:r>
      <w:proofErr w:type="spellStart"/>
      <w:r w:rsidRPr="00FF74A1">
        <w:rPr>
          <w:rFonts w:ascii="Segoe UI" w:hAnsi="Segoe UI" w:cs="Segoe UI"/>
          <w:sz w:val="22"/>
        </w:rPr>
        <w:t>documentation</w:t>
      </w:r>
      <w:proofErr w:type="spellEnd"/>
      <w:r w:rsidRPr="00FF74A1">
        <w:rPr>
          <w:rFonts w:ascii="Segoe UI" w:hAnsi="Segoe UI" w:cs="Segoe UI"/>
          <w:sz w:val="22"/>
        </w:rPr>
        <w:t xml:space="preserve">. A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claim</w:t>
      </w:r>
      <w:proofErr w:type="spellEnd"/>
      <w:r w:rsidRPr="00FF74A1">
        <w:rPr>
          <w:rFonts w:ascii="Segoe UI" w:hAnsi="Segoe UI" w:cs="Segoe UI"/>
          <w:sz w:val="22"/>
        </w:rPr>
        <w:t xml:space="preserve"> </w:t>
      </w:r>
      <w:proofErr w:type="spellStart"/>
      <w:r w:rsidRPr="00FF74A1">
        <w:rPr>
          <w:rFonts w:ascii="Segoe UI" w:hAnsi="Segoe UI" w:cs="Segoe UI"/>
          <w:sz w:val="22"/>
        </w:rPr>
        <w:t>may</w:t>
      </w:r>
      <w:proofErr w:type="spellEnd"/>
      <w:r w:rsidRPr="00FF74A1">
        <w:rPr>
          <w:rFonts w:ascii="Segoe UI" w:hAnsi="Segoe UI" w:cs="Segoe UI"/>
          <w:sz w:val="22"/>
        </w:rPr>
        <w:t xml:space="preserve"> not be </w:t>
      </w:r>
      <w:proofErr w:type="spellStart"/>
      <w:r w:rsidRPr="00FF74A1">
        <w:rPr>
          <w:rFonts w:ascii="Segoe UI" w:hAnsi="Segoe UI" w:cs="Segoe UI"/>
          <w:sz w:val="22"/>
        </w:rPr>
        <w:t>submitted</w:t>
      </w:r>
      <w:proofErr w:type="spellEnd"/>
      <w:r w:rsidRPr="00FF74A1">
        <w:rPr>
          <w:rFonts w:ascii="Segoe UI" w:hAnsi="Segoe UI" w:cs="Segoe UI"/>
          <w:sz w:val="22"/>
        </w:rPr>
        <w:t xml:space="preserve"> </w:t>
      </w:r>
      <w:proofErr w:type="spellStart"/>
      <w:r w:rsidRPr="00FF74A1">
        <w:rPr>
          <w:rFonts w:ascii="Segoe UI" w:hAnsi="Segoe UI" w:cs="Segoe UI"/>
          <w:sz w:val="22"/>
        </w:rPr>
        <w:t>after</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deadline</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w:t>
      </w:r>
      <w:proofErr w:type="spellStart"/>
      <w:r w:rsidRPr="00FF74A1">
        <w:rPr>
          <w:rFonts w:ascii="Segoe UI" w:hAnsi="Segoe UI" w:cs="Segoe UI"/>
          <w:sz w:val="22"/>
        </w:rPr>
        <w:t>submission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bid</w:t>
      </w:r>
      <w:proofErr w:type="spellEnd"/>
      <w:r w:rsidRPr="00FF74A1">
        <w:rPr>
          <w:rFonts w:ascii="Segoe UI" w:hAnsi="Segoe UI" w:cs="Segoe UI"/>
          <w:sz w:val="22"/>
        </w:rPr>
        <w:t xml:space="preserve">, </w:t>
      </w:r>
      <w:proofErr w:type="spellStart"/>
      <w:r w:rsidRPr="00FF74A1">
        <w:rPr>
          <w:rFonts w:ascii="Segoe UI" w:hAnsi="Segoe UI" w:cs="Segoe UI"/>
          <w:sz w:val="22"/>
        </w:rPr>
        <w:t>unless</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deadline</w:t>
      </w:r>
      <w:proofErr w:type="spellEnd"/>
      <w:r w:rsidRPr="00FF74A1">
        <w:rPr>
          <w:rFonts w:ascii="Segoe UI" w:hAnsi="Segoe UI" w:cs="Segoe UI"/>
          <w:sz w:val="22"/>
        </w:rPr>
        <w:t xml:space="preserve"> </w:t>
      </w:r>
      <w:proofErr w:type="spellStart"/>
      <w:r w:rsidRPr="00FF74A1">
        <w:rPr>
          <w:rFonts w:ascii="Segoe UI" w:hAnsi="Segoe UI" w:cs="Segoe UI"/>
          <w:sz w:val="22"/>
        </w:rPr>
        <w:t>submission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bid</w:t>
      </w:r>
      <w:proofErr w:type="spellEnd"/>
      <w:r w:rsidRPr="00FF74A1">
        <w:rPr>
          <w:rFonts w:ascii="Segoe UI" w:hAnsi="Segoe UI" w:cs="Segoe UI"/>
          <w:sz w:val="22"/>
        </w:rPr>
        <w:t xml:space="preserve"> is </w:t>
      </w:r>
      <w:proofErr w:type="spellStart"/>
      <w:r w:rsidRPr="00FF74A1">
        <w:rPr>
          <w:rFonts w:ascii="Segoe UI" w:hAnsi="Segoe UI" w:cs="Segoe UI"/>
          <w:sz w:val="22"/>
        </w:rPr>
        <w:t>less</w:t>
      </w:r>
      <w:proofErr w:type="spellEnd"/>
      <w:r w:rsidRPr="00FF74A1">
        <w:rPr>
          <w:rFonts w:ascii="Segoe UI" w:hAnsi="Segoe UI" w:cs="Segoe UI"/>
          <w:sz w:val="22"/>
        </w:rPr>
        <w:t xml:space="preserve"> </w:t>
      </w:r>
      <w:proofErr w:type="spellStart"/>
      <w:r w:rsidRPr="00FF74A1">
        <w:rPr>
          <w:rFonts w:ascii="Segoe UI" w:hAnsi="Segoe UI" w:cs="Segoe UI"/>
          <w:sz w:val="22"/>
        </w:rPr>
        <w:t>than</w:t>
      </w:r>
      <w:proofErr w:type="spellEnd"/>
      <w:r w:rsidRPr="00FF74A1">
        <w:rPr>
          <w:rFonts w:ascii="Segoe UI" w:hAnsi="Segoe UI" w:cs="Segoe UI"/>
          <w:sz w:val="22"/>
        </w:rPr>
        <w:t xml:space="preserve"> 10 </w:t>
      </w:r>
      <w:proofErr w:type="spellStart"/>
      <w:r w:rsidRPr="00FF74A1">
        <w:rPr>
          <w:rFonts w:ascii="Segoe UI" w:hAnsi="Segoe UI" w:cs="Segoe UI"/>
          <w:sz w:val="22"/>
        </w:rPr>
        <w:t>working</w:t>
      </w:r>
      <w:proofErr w:type="spellEnd"/>
      <w:r w:rsidRPr="00FF74A1">
        <w:rPr>
          <w:rFonts w:ascii="Segoe UI" w:hAnsi="Segoe UI" w:cs="Segoe UI"/>
          <w:sz w:val="22"/>
        </w:rPr>
        <w:t xml:space="preserve"> </w:t>
      </w:r>
      <w:proofErr w:type="spellStart"/>
      <w:r w:rsidRPr="00FF74A1">
        <w:rPr>
          <w:rFonts w:ascii="Segoe UI" w:hAnsi="Segoe UI" w:cs="Segoe UI"/>
          <w:sz w:val="22"/>
        </w:rPr>
        <w:t>days</w:t>
      </w:r>
      <w:proofErr w:type="spellEnd"/>
      <w:r w:rsidRPr="00FF74A1">
        <w:rPr>
          <w:rFonts w:ascii="Segoe UI" w:hAnsi="Segoe UI" w:cs="Segoe UI"/>
          <w:sz w:val="22"/>
        </w:rPr>
        <w:t xml:space="preserve">. In </w:t>
      </w:r>
      <w:proofErr w:type="spellStart"/>
      <w:r w:rsidRPr="00FF74A1">
        <w:rPr>
          <w:rFonts w:ascii="Segoe UI" w:hAnsi="Segoe UI" w:cs="Segoe UI"/>
          <w:sz w:val="22"/>
        </w:rPr>
        <w:t>this</w:t>
      </w:r>
      <w:proofErr w:type="spellEnd"/>
      <w:r w:rsidRPr="00FF74A1">
        <w:rPr>
          <w:rFonts w:ascii="Segoe UI" w:hAnsi="Segoe UI" w:cs="Segoe UI"/>
          <w:sz w:val="22"/>
        </w:rPr>
        <w:t xml:space="preserve"> </w:t>
      </w:r>
      <w:proofErr w:type="spellStart"/>
      <w:r w:rsidRPr="00FF74A1">
        <w:rPr>
          <w:rFonts w:ascii="Segoe UI" w:hAnsi="Segoe UI" w:cs="Segoe UI"/>
          <w:sz w:val="22"/>
        </w:rPr>
        <w:t>case</w:t>
      </w:r>
      <w:proofErr w:type="spellEnd"/>
      <w:r w:rsidRPr="00FF74A1">
        <w:rPr>
          <w:rFonts w:ascii="Segoe UI" w:hAnsi="Segoe UI" w:cs="Segoe UI"/>
          <w:sz w:val="22"/>
        </w:rPr>
        <w:t xml:space="preserve">, a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claim</w:t>
      </w:r>
      <w:proofErr w:type="spellEnd"/>
      <w:r w:rsidRPr="00FF74A1">
        <w:rPr>
          <w:rFonts w:ascii="Segoe UI" w:hAnsi="Segoe UI" w:cs="Segoe UI"/>
          <w:sz w:val="22"/>
        </w:rPr>
        <w:t xml:space="preserve"> </w:t>
      </w:r>
      <w:proofErr w:type="spellStart"/>
      <w:r w:rsidRPr="00FF74A1">
        <w:rPr>
          <w:rFonts w:ascii="Segoe UI" w:hAnsi="Segoe UI" w:cs="Segoe UI"/>
          <w:sz w:val="22"/>
        </w:rPr>
        <w:t>may</w:t>
      </w:r>
      <w:proofErr w:type="spellEnd"/>
      <w:r w:rsidRPr="00FF74A1">
        <w:rPr>
          <w:rFonts w:ascii="Segoe UI" w:hAnsi="Segoe UI" w:cs="Segoe UI"/>
          <w:sz w:val="22"/>
        </w:rPr>
        <w:t xml:space="preserve"> be </w:t>
      </w:r>
      <w:proofErr w:type="spellStart"/>
      <w:r w:rsidRPr="00FF74A1">
        <w:rPr>
          <w:rFonts w:ascii="Segoe UI" w:hAnsi="Segoe UI" w:cs="Segoe UI"/>
          <w:sz w:val="22"/>
        </w:rPr>
        <w:t>filed</w:t>
      </w:r>
      <w:proofErr w:type="spellEnd"/>
      <w:r w:rsidRPr="00FF74A1">
        <w:rPr>
          <w:rFonts w:ascii="Segoe UI" w:hAnsi="Segoe UI" w:cs="Segoe UI"/>
          <w:sz w:val="22"/>
        </w:rPr>
        <w:t xml:space="preserve"> </w:t>
      </w:r>
      <w:proofErr w:type="spellStart"/>
      <w:r w:rsidRPr="00FF74A1">
        <w:rPr>
          <w:rFonts w:ascii="Segoe UI" w:hAnsi="Segoe UI" w:cs="Segoe UI"/>
          <w:sz w:val="22"/>
        </w:rPr>
        <w:t>within</w:t>
      </w:r>
      <w:proofErr w:type="spellEnd"/>
      <w:r w:rsidRPr="00FF74A1">
        <w:rPr>
          <w:rFonts w:ascii="Segoe UI" w:hAnsi="Segoe UI" w:cs="Segoe UI"/>
          <w:sz w:val="22"/>
        </w:rPr>
        <w:t xml:space="preserve"> 10 </w:t>
      </w:r>
      <w:proofErr w:type="spellStart"/>
      <w:r w:rsidRPr="00FF74A1">
        <w:rPr>
          <w:rFonts w:ascii="Segoe UI" w:hAnsi="Segoe UI" w:cs="Segoe UI"/>
          <w:sz w:val="22"/>
        </w:rPr>
        <w:t>working</w:t>
      </w:r>
      <w:proofErr w:type="spellEnd"/>
      <w:r w:rsidRPr="00FF74A1">
        <w:rPr>
          <w:rFonts w:ascii="Segoe UI" w:hAnsi="Segoe UI" w:cs="Segoe UI"/>
          <w:sz w:val="22"/>
        </w:rPr>
        <w:t xml:space="preserve"> </w:t>
      </w:r>
      <w:proofErr w:type="spellStart"/>
      <w:r w:rsidRPr="00FF74A1">
        <w:rPr>
          <w:rFonts w:ascii="Segoe UI" w:hAnsi="Segoe UI" w:cs="Segoe UI"/>
          <w:sz w:val="22"/>
        </w:rPr>
        <w:t>days</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date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publication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contract</w:t>
      </w:r>
      <w:proofErr w:type="spellEnd"/>
      <w:r w:rsidRPr="00FF74A1">
        <w:rPr>
          <w:rFonts w:ascii="Segoe UI" w:hAnsi="Segoe UI" w:cs="Segoe UI"/>
          <w:sz w:val="22"/>
        </w:rPr>
        <w:t xml:space="preserve"> notice.</w:t>
      </w:r>
    </w:p>
    <w:p w14:paraId="3ED0D5C5" w14:textId="77777777" w:rsidR="008648CB" w:rsidRPr="008648CB" w:rsidRDefault="008648CB" w:rsidP="000C5C55">
      <w:pPr>
        <w:spacing w:line="240" w:lineRule="auto"/>
        <w:jc w:val="both"/>
        <w:rPr>
          <w:rFonts w:ascii="Segoe UI" w:hAnsi="Segoe UI" w:cs="Segoe UI"/>
          <w:sz w:val="18"/>
          <w:szCs w:val="18"/>
        </w:rPr>
      </w:pPr>
    </w:p>
    <w:p w14:paraId="7F416647" w14:textId="5AD13A52" w:rsidR="008648CB" w:rsidRPr="008648CB" w:rsidRDefault="008648CB" w:rsidP="008648CB">
      <w:pPr>
        <w:spacing w:line="240" w:lineRule="auto"/>
        <w:jc w:val="both"/>
        <w:rPr>
          <w:rFonts w:ascii="Segoe UI" w:hAnsi="Segoe UI" w:cs="Segoe UI"/>
          <w:sz w:val="22"/>
        </w:rPr>
      </w:pPr>
      <w:r w:rsidRPr="00FF74A1">
        <w:rPr>
          <w:rFonts w:ascii="Segoe UI" w:hAnsi="Segoe UI" w:cs="Segoe UI"/>
          <w:sz w:val="22"/>
        </w:rPr>
        <w:t xml:space="preserve">A </w:t>
      </w:r>
      <w:proofErr w:type="spellStart"/>
      <w:r w:rsidRPr="00FF74A1">
        <w:rPr>
          <w:rFonts w:ascii="Segoe UI" w:hAnsi="Segoe UI" w:cs="Segoe UI"/>
          <w:sz w:val="22"/>
        </w:rPr>
        <w:t>request</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a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shall</w:t>
      </w:r>
      <w:proofErr w:type="spellEnd"/>
      <w:r w:rsidRPr="00FF74A1">
        <w:rPr>
          <w:rFonts w:ascii="Segoe UI" w:hAnsi="Segoe UI" w:cs="Segoe UI"/>
          <w:sz w:val="22"/>
        </w:rPr>
        <w:t xml:space="preserve"> be </w:t>
      </w:r>
      <w:proofErr w:type="spellStart"/>
      <w:r w:rsidRPr="00FF74A1">
        <w:rPr>
          <w:rFonts w:ascii="Segoe UI" w:hAnsi="Segoe UI" w:cs="Segoe UI"/>
          <w:sz w:val="22"/>
        </w:rPr>
        <w:t>submitted</w:t>
      </w:r>
      <w:proofErr w:type="spellEnd"/>
      <w:r w:rsidRPr="00FF74A1">
        <w:rPr>
          <w:rFonts w:ascii="Segoe UI" w:hAnsi="Segoe UI" w:cs="Segoe UI"/>
          <w:sz w:val="22"/>
        </w:rPr>
        <w:t xml:space="preserve"> via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eRevizija</w:t>
      </w:r>
      <w:proofErr w:type="spellEnd"/>
      <w:r w:rsidRPr="00FF74A1">
        <w:rPr>
          <w:rFonts w:ascii="Segoe UI" w:hAnsi="Segoe UI" w:cs="Segoe UI"/>
          <w:sz w:val="22"/>
        </w:rPr>
        <w:t xml:space="preserve"> (</w:t>
      </w:r>
      <w:proofErr w:type="spellStart"/>
      <w:r w:rsidRPr="00FF74A1">
        <w:rPr>
          <w:rFonts w:ascii="Segoe UI" w:hAnsi="Segoe UI" w:cs="Segoe UI"/>
          <w:sz w:val="22"/>
        </w:rPr>
        <w:t>eReview</w:t>
      </w:r>
      <w:proofErr w:type="spellEnd"/>
      <w:r w:rsidRPr="00FF74A1">
        <w:rPr>
          <w:rFonts w:ascii="Segoe UI" w:hAnsi="Segoe UI" w:cs="Segoe UI"/>
          <w:sz w:val="22"/>
        </w:rPr>
        <w:t>) portal (https://www.portalerevizija.si).</w:t>
      </w:r>
    </w:p>
    <w:p w14:paraId="7223E5E6" w14:textId="77777777" w:rsidR="00FF74A1" w:rsidRPr="008648CB" w:rsidRDefault="00FF74A1" w:rsidP="000C5C55">
      <w:pPr>
        <w:spacing w:line="240" w:lineRule="auto"/>
        <w:jc w:val="both"/>
        <w:rPr>
          <w:rFonts w:ascii="Segoe UI" w:hAnsi="Segoe UI" w:cs="Segoe UI"/>
          <w:sz w:val="18"/>
          <w:szCs w:val="18"/>
        </w:rPr>
      </w:pPr>
    </w:p>
    <w:p w14:paraId="04502C66" w14:textId="0EFEDE04" w:rsidR="008E7DD0" w:rsidRDefault="00FF74A1" w:rsidP="00553FB8">
      <w:pPr>
        <w:spacing w:line="240" w:lineRule="auto"/>
        <w:jc w:val="both"/>
        <w:rPr>
          <w:rFonts w:ascii="Segoe UI" w:hAnsi="Segoe UI" w:cs="Segoe UI"/>
        </w:rPr>
      </w:pP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applicant</w:t>
      </w:r>
      <w:proofErr w:type="spellEnd"/>
      <w:r w:rsidRPr="00FF74A1">
        <w:rPr>
          <w:rFonts w:ascii="Segoe UI" w:hAnsi="Segoe UI" w:cs="Segoe UI"/>
          <w:sz w:val="22"/>
        </w:rPr>
        <w:t xml:space="preserve"> </w:t>
      </w:r>
      <w:proofErr w:type="spellStart"/>
      <w:r w:rsidRPr="00FF74A1">
        <w:rPr>
          <w:rFonts w:ascii="Segoe UI" w:hAnsi="Segoe UI" w:cs="Segoe UI"/>
          <w:sz w:val="22"/>
        </w:rPr>
        <w:t>shall</w:t>
      </w:r>
      <w:proofErr w:type="spellEnd"/>
      <w:r w:rsidRPr="00FF74A1">
        <w:rPr>
          <w:rFonts w:ascii="Segoe UI" w:hAnsi="Segoe UI" w:cs="Segoe UI"/>
          <w:sz w:val="22"/>
        </w:rPr>
        <w:t xml:space="preserve"> </w:t>
      </w:r>
      <w:proofErr w:type="spellStart"/>
      <w:r w:rsidRPr="00FF74A1">
        <w:rPr>
          <w:rFonts w:ascii="Segoe UI" w:hAnsi="Segoe UI" w:cs="Segoe UI"/>
          <w:sz w:val="22"/>
        </w:rPr>
        <w:t>pay</w:t>
      </w:r>
      <w:proofErr w:type="spellEnd"/>
      <w:r w:rsidRPr="00FF74A1">
        <w:rPr>
          <w:rFonts w:ascii="Segoe UI" w:hAnsi="Segoe UI" w:cs="Segoe UI"/>
          <w:sz w:val="22"/>
        </w:rPr>
        <w:t xml:space="preserve"> a </w:t>
      </w:r>
      <w:proofErr w:type="spellStart"/>
      <w:r w:rsidRPr="00FF74A1">
        <w:rPr>
          <w:rFonts w:ascii="Segoe UI" w:hAnsi="Segoe UI" w:cs="Segoe UI"/>
          <w:sz w:val="22"/>
        </w:rPr>
        <w:t>tax</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r w:rsidR="00474D5F">
        <w:rPr>
          <w:rFonts w:ascii="Segoe UI" w:hAnsi="Segoe UI" w:cs="Segoe UI"/>
          <w:sz w:val="22"/>
        </w:rPr>
        <w:t>4</w:t>
      </w:r>
      <w:r w:rsidRPr="00FF74A1">
        <w:rPr>
          <w:rFonts w:ascii="Segoe UI" w:hAnsi="Segoe UI" w:cs="Segoe UI"/>
          <w:sz w:val="22"/>
        </w:rPr>
        <w:t xml:space="preserve">.000,00 </w:t>
      </w:r>
      <w:proofErr w:type="spellStart"/>
      <w:r w:rsidRPr="00FF74A1">
        <w:rPr>
          <w:rFonts w:ascii="Segoe UI" w:hAnsi="Segoe UI" w:cs="Segoe UI"/>
          <w:sz w:val="22"/>
        </w:rPr>
        <w:t>euros</w:t>
      </w:r>
      <w:proofErr w:type="spellEnd"/>
      <w:r w:rsidRPr="00FF74A1">
        <w:rPr>
          <w:rFonts w:ascii="Segoe UI" w:hAnsi="Segoe UI" w:cs="Segoe UI"/>
          <w:sz w:val="22"/>
        </w:rPr>
        <w:t xml:space="preserve"> to </w:t>
      </w:r>
      <w:proofErr w:type="spellStart"/>
      <w:r w:rsidRPr="00FF74A1">
        <w:rPr>
          <w:rFonts w:ascii="Segoe UI" w:hAnsi="Segoe UI" w:cs="Segoe UI"/>
          <w:sz w:val="22"/>
        </w:rPr>
        <w:t>the</w:t>
      </w:r>
      <w:proofErr w:type="spellEnd"/>
      <w:r w:rsidRPr="00FF74A1">
        <w:rPr>
          <w:rFonts w:ascii="Segoe UI" w:hAnsi="Segoe UI" w:cs="Segoe UI"/>
          <w:sz w:val="22"/>
        </w:rPr>
        <w:t xml:space="preserve"> bank </w:t>
      </w:r>
      <w:proofErr w:type="spellStart"/>
      <w:r w:rsidRPr="00FF74A1">
        <w:rPr>
          <w:rFonts w:ascii="Segoe UI" w:hAnsi="Segoe UI" w:cs="Segoe UI"/>
          <w:sz w:val="22"/>
        </w:rPr>
        <w:t>account</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Ministry</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Finance, No. SI56 0110 0100 0358 802, </w:t>
      </w:r>
      <w:proofErr w:type="spellStart"/>
      <w:r w:rsidRPr="00FF74A1">
        <w:rPr>
          <w:rFonts w:ascii="Segoe UI" w:hAnsi="Segoe UI" w:cs="Segoe UI"/>
          <w:sz w:val="22"/>
        </w:rPr>
        <w:t>opened</w:t>
      </w:r>
      <w:proofErr w:type="spellEnd"/>
      <w:r w:rsidRPr="00FF74A1">
        <w:rPr>
          <w:rFonts w:ascii="Segoe UI" w:hAnsi="Segoe UI" w:cs="Segoe UI"/>
          <w:sz w:val="22"/>
        </w:rPr>
        <w:t xml:space="preserve"> at </w:t>
      </w:r>
      <w:proofErr w:type="spellStart"/>
      <w:r w:rsidRPr="00FF74A1">
        <w:rPr>
          <w:rFonts w:ascii="Segoe UI" w:hAnsi="Segoe UI" w:cs="Segoe UI"/>
          <w:sz w:val="22"/>
        </w:rPr>
        <w:t>the</w:t>
      </w:r>
      <w:proofErr w:type="spellEnd"/>
      <w:r w:rsidRPr="00FF74A1">
        <w:rPr>
          <w:rFonts w:ascii="Segoe UI" w:hAnsi="Segoe UI" w:cs="Segoe UI"/>
          <w:sz w:val="22"/>
        </w:rPr>
        <w:t xml:space="preserve"> Bank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Slovenia</w:t>
      </w:r>
      <w:proofErr w:type="spellEnd"/>
      <w:r w:rsidRPr="00FF74A1">
        <w:rPr>
          <w:rFonts w:ascii="Segoe UI" w:hAnsi="Segoe UI" w:cs="Segoe UI"/>
          <w:sz w:val="22"/>
        </w:rPr>
        <w:t xml:space="preserve">, Slovenska 35, 1505 Ljubljana, </w:t>
      </w:r>
      <w:proofErr w:type="spellStart"/>
      <w:r w:rsidRPr="00FF74A1">
        <w:rPr>
          <w:rFonts w:ascii="Segoe UI" w:hAnsi="Segoe UI" w:cs="Segoe UI"/>
          <w:sz w:val="22"/>
        </w:rPr>
        <w:t>Slovenia</w:t>
      </w:r>
      <w:proofErr w:type="spellEnd"/>
      <w:r w:rsidRPr="00FF74A1">
        <w:rPr>
          <w:rFonts w:ascii="Segoe UI" w:hAnsi="Segoe UI" w:cs="Segoe UI"/>
          <w:sz w:val="22"/>
        </w:rPr>
        <w:t xml:space="preserve">, SWIFT CODE: BS LJ SI 2X; IBAN: SI56011001000358802 – a </w:t>
      </w:r>
      <w:proofErr w:type="spellStart"/>
      <w:r w:rsidRPr="00FF74A1">
        <w:rPr>
          <w:rFonts w:ascii="Segoe UI" w:hAnsi="Segoe UI" w:cs="Segoe UI"/>
          <w:sz w:val="22"/>
        </w:rPr>
        <w:t>tax</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a </w:t>
      </w:r>
      <w:proofErr w:type="spellStart"/>
      <w:r w:rsidRPr="00FF74A1">
        <w:rPr>
          <w:rFonts w:ascii="Segoe UI" w:hAnsi="Segoe UI" w:cs="Segoe UI"/>
          <w:sz w:val="22"/>
        </w:rPr>
        <w:t>revision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public</w:t>
      </w:r>
      <w:proofErr w:type="spellEnd"/>
      <w:r w:rsidRPr="00FF74A1">
        <w:rPr>
          <w:rFonts w:ascii="Segoe UI" w:hAnsi="Segoe UI" w:cs="Segoe UI"/>
          <w:sz w:val="22"/>
        </w:rPr>
        <w:t xml:space="preserve"> </w:t>
      </w:r>
      <w:proofErr w:type="spellStart"/>
      <w:r w:rsidRPr="00FF74A1">
        <w:rPr>
          <w:rFonts w:ascii="Segoe UI" w:hAnsi="Segoe UI" w:cs="Segoe UI"/>
          <w:sz w:val="22"/>
        </w:rPr>
        <w:t>procurement</w:t>
      </w:r>
      <w:proofErr w:type="spellEnd"/>
      <w:r w:rsidRPr="00FF74A1">
        <w:rPr>
          <w:rFonts w:ascii="Segoe UI" w:hAnsi="Segoe UI" w:cs="Segoe UI"/>
          <w:sz w:val="22"/>
        </w:rPr>
        <w:t>.</w:t>
      </w:r>
      <w:r w:rsidR="005209CC" w:rsidRPr="005209CC">
        <w:rPr>
          <w:rFonts w:ascii="Segoe UI" w:hAnsi="Segoe UI" w:cs="Segoe UI"/>
        </w:rPr>
        <w:tab/>
      </w:r>
    </w:p>
    <w:p w14:paraId="4B69C2E2" w14:textId="3E2C147D" w:rsidR="005616A9" w:rsidRPr="00154F3D" w:rsidRDefault="00270F9E" w:rsidP="00154F3D">
      <w:pPr>
        <w:pStyle w:val="Heading1"/>
        <w:numPr>
          <w:ilvl w:val="0"/>
          <w:numId w:val="6"/>
        </w:numPr>
        <w:shd w:val="clear" w:color="auto" w:fill="DEEAF6" w:themeFill="accent5" w:themeFillTint="33"/>
        <w:spacing w:line="240" w:lineRule="auto"/>
        <w:rPr>
          <w:rFonts w:ascii="Segoe UI" w:hAnsi="Segoe UI" w:cs="Segoe UI"/>
          <w:caps w:val="0"/>
          <w:sz w:val="32"/>
          <w:szCs w:val="32"/>
        </w:rPr>
      </w:pPr>
      <w:bookmarkStart w:id="107" w:name="_Toc92966449"/>
      <w:r w:rsidRPr="00270F9E">
        <w:rPr>
          <w:rFonts w:ascii="Segoe UI" w:hAnsi="Segoe UI" w:cs="Segoe UI"/>
          <w:caps w:val="0"/>
          <w:sz w:val="32"/>
          <w:szCs w:val="32"/>
        </w:rPr>
        <w:lastRenderedPageBreak/>
        <w:t xml:space="preserve">TECHNICAL DOCUMENTATION OF THE PUBLIC TENDER </w:t>
      </w:r>
      <w:bookmarkEnd w:id="107"/>
    </w:p>
    <w:p w14:paraId="49F00FAD" w14:textId="26A21BCE" w:rsidR="00154F3D" w:rsidRDefault="00154F3D" w:rsidP="00154F3D">
      <w:pPr>
        <w:rPr>
          <w:rFonts w:ascii="Segoe UI" w:hAnsi="Segoe UI" w:cs="Segoe UI"/>
          <w:b/>
          <w:bCs/>
          <w:sz w:val="22"/>
        </w:rPr>
      </w:pPr>
    </w:p>
    <w:p w14:paraId="4B6DC782" w14:textId="77777777" w:rsidR="00154F3D" w:rsidRDefault="00154F3D" w:rsidP="00154F3D">
      <w:pPr>
        <w:rPr>
          <w:rFonts w:ascii="Segoe UI" w:hAnsi="Segoe UI" w:cs="Segoe UI"/>
          <w:b/>
          <w:i/>
          <w:iCs/>
          <w:sz w:val="22"/>
          <w:u w:val="single"/>
          <w:lang w:val="en-US"/>
        </w:rPr>
      </w:pPr>
      <w:r w:rsidRPr="00322B30">
        <w:rPr>
          <w:rFonts w:ascii="Segoe UI" w:hAnsi="Segoe UI" w:cs="Segoe UI"/>
          <w:b/>
          <w:i/>
          <w:iCs/>
          <w:sz w:val="22"/>
          <w:u w:val="single"/>
          <w:lang w:val="en-US"/>
        </w:rPr>
        <w:t>General requirements</w:t>
      </w:r>
    </w:p>
    <w:p w14:paraId="4D8BA935" w14:textId="77777777" w:rsidR="00154F3D" w:rsidRPr="00322B30" w:rsidRDefault="00154F3D" w:rsidP="00154F3D">
      <w:pPr>
        <w:rPr>
          <w:rFonts w:ascii="Segoe UI" w:hAnsi="Segoe UI" w:cs="Segoe UI"/>
          <w:b/>
          <w:i/>
          <w:iCs/>
          <w:sz w:val="22"/>
          <w:u w:val="single"/>
          <w:lang w:val="en-US"/>
        </w:rPr>
      </w:pPr>
    </w:p>
    <w:p w14:paraId="01E72E13" w14:textId="77777777" w:rsidR="00154F3D" w:rsidRPr="00561F3B" w:rsidRDefault="00154F3D" w:rsidP="00154F3D">
      <w:pPr>
        <w:pStyle w:val="ListParagraph"/>
        <w:numPr>
          <w:ilvl w:val="0"/>
          <w:numId w:val="25"/>
        </w:numPr>
        <w:spacing w:after="160" w:line="259" w:lineRule="auto"/>
        <w:jc w:val="left"/>
        <w:rPr>
          <w:rFonts w:ascii="Segoe UI" w:hAnsi="Segoe UI" w:cs="Segoe UI"/>
          <w:sz w:val="22"/>
          <w:lang w:val="en-US"/>
        </w:rPr>
      </w:pPr>
      <w:r w:rsidRPr="00561F3B">
        <w:rPr>
          <w:rFonts w:ascii="Segoe UI" w:hAnsi="Segoe UI" w:cs="Segoe UI"/>
          <w:sz w:val="22"/>
          <w:lang w:val="en-US"/>
        </w:rPr>
        <w:t xml:space="preserve">XPS spectrometer is an x-ray photoelectron spectrometer using a small spot focused and scanning x-ray beam. It should perform analyses of chemical composition of </w:t>
      </w:r>
      <w:r>
        <w:rPr>
          <w:rFonts w:ascii="Segoe UI" w:hAnsi="Segoe UI" w:cs="Segoe UI"/>
          <w:sz w:val="22"/>
          <w:lang w:val="en-US"/>
        </w:rPr>
        <w:t xml:space="preserve">heterogeneous </w:t>
      </w:r>
      <w:r w:rsidRPr="00561F3B">
        <w:rPr>
          <w:rFonts w:ascii="Segoe UI" w:hAnsi="Segoe UI" w:cs="Segoe UI"/>
          <w:sz w:val="22"/>
          <w:lang w:val="en-US"/>
        </w:rPr>
        <w:t>solid surfaces, identification of oxidation states of elements, depth profile analyses of composition of thin films, two-dimensional imaging of surface composition, and analyses of electronic properties of surface.</w:t>
      </w:r>
    </w:p>
    <w:p w14:paraId="7FD3EB10" w14:textId="77777777" w:rsidR="00154F3D" w:rsidRPr="00561F3B" w:rsidRDefault="00154F3D" w:rsidP="00154F3D">
      <w:pPr>
        <w:pStyle w:val="ListParagraph"/>
        <w:numPr>
          <w:ilvl w:val="0"/>
          <w:numId w:val="25"/>
        </w:numPr>
        <w:spacing w:after="160" w:line="259" w:lineRule="auto"/>
        <w:jc w:val="left"/>
        <w:rPr>
          <w:rFonts w:ascii="Segoe UI" w:hAnsi="Segoe UI" w:cs="Segoe UI"/>
          <w:sz w:val="22"/>
          <w:lang w:val="en-US"/>
        </w:rPr>
      </w:pPr>
      <w:r w:rsidRPr="00561F3B">
        <w:rPr>
          <w:rFonts w:ascii="Segoe UI" w:hAnsi="Segoe UI" w:cs="Segoe UI"/>
          <w:sz w:val="22"/>
          <w:lang w:val="en-US"/>
        </w:rPr>
        <w:t xml:space="preserve">Electron energy analyzer of hemispherical type for XPS, UPS and AR-XPS methods </w:t>
      </w:r>
    </w:p>
    <w:p w14:paraId="7FEDB161" w14:textId="77777777" w:rsidR="00154F3D" w:rsidRPr="00561F3B" w:rsidRDefault="00154F3D" w:rsidP="00154F3D">
      <w:pPr>
        <w:pStyle w:val="ListParagraph"/>
        <w:numPr>
          <w:ilvl w:val="0"/>
          <w:numId w:val="25"/>
        </w:numPr>
        <w:spacing w:after="160" w:line="259" w:lineRule="auto"/>
        <w:jc w:val="left"/>
        <w:rPr>
          <w:rFonts w:ascii="Segoe UI" w:hAnsi="Segoe UI" w:cs="Segoe UI"/>
          <w:sz w:val="22"/>
          <w:lang w:val="en-US"/>
        </w:rPr>
      </w:pPr>
      <w:r w:rsidRPr="00561F3B">
        <w:rPr>
          <w:rFonts w:ascii="Segoe UI" w:hAnsi="Segoe UI" w:cs="Segoe UI"/>
          <w:sz w:val="22"/>
          <w:lang w:val="en-US"/>
        </w:rPr>
        <w:t xml:space="preserve">Small-spot focused scanning X-ray monochromatic source of Al K-alpha emission, </w:t>
      </w:r>
    </w:p>
    <w:p w14:paraId="5CBADE15" w14:textId="77777777" w:rsidR="00154F3D" w:rsidRDefault="00154F3D" w:rsidP="00154F3D">
      <w:pPr>
        <w:pStyle w:val="ListParagraph"/>
        <w:numPr>
          <w:ilvl w:val="0"/>
          <w:numId w:val="25"/>
        </w:numPr>
        <w:spacing w:after="160" w:line="259" w:lineRule="auto"/>
        <w:jc w:val="left"/>
        <w:rPr>
          <w:rFonts w:ascii="Segoe UI" w:hAnsi="Segoe UI" w:cs="Segoe UI"/>
          <w:sz w:val="22"/>
          <w:lang w:val="en-US"/>
        </w:rPr>
      </w:pPr>
      <w:r w:rsidRPr="00E13EBD">
        <w:rPr>
          <w:rFonts w:ascii="Segoe UI" w:hAnsi="Segoe UI" w:cs="Segoe UI"/>
          <w:sz w:val="22"/>
          <w:lang w:val="en-US"/>
        </w:rPr>
        <w:t xml:space="preserve">Possibility to upgrade to HAXPES method with a high energy x-ray source (5 keV and more) with the additional monochromator </w:t>
      </w:r>
    </w:p>
    <w:p w14:paraId="07E6B19C" w14:textId="77777777" w:rsidR="00154F3D" w:rsidRPr="00561F3B" w:rsidRDefault="00154F3D" w:rsidP="00154F3D">
      <w:pPr>
        <w:pStyle w:val="ListParagraph"/>
        <w:numPr>
          <w:ilvl w:val="0"/>
          <w:numId w:val="25"/>
        </w:numPr>
        <w:spacing w:after="160" w:line="259" w:lineRule="auto"/>
        <w:jc w:val="left"/>
        <w:rPr>
          <w:rFonts w:ascii="Segoe UI" w:hAnsi="Segoe UI" w:cs="Segoe UI"/>
          <w:sz w:val="22"/>
          <w:lang w:val="en-US"/>
        </w:rPr>
      </w:pPr>
      <w:r w:rsidRPr="00561F3B">
        <w:rPr>
          <w:rFonts w:ascii="Segoe UI" w:hAnsi="Segoe UI" w:cs="Segoe UI"/>
          <w:sz w:val="22"/>
          <w:lang w:val="en-US"/>
        </w:rPr>
        <w:t xml:space="preserve">Sample stage with five axes (x, y, z, tilt, rotation) for samples of dimensions from 25 to 40 mm </w:t>
      </w:r>
    </w:p>
    <w:p w14:paraId="38386951" w14:textId="77777777" w:rsidR="00154F3D" w:rsidRPr="00561F3B" w:rsidRDefault="00154F3D" w:rsidP="00154F3D">
      <w:pPr>
        <w:pStyle w:val="ListParagraph"/>
        <w:numPr>
          <w:ilvl w:val="0"/>
          <w:numId w:val="25"/>
        </w:numPr>
        <w:spacing w:after="160" w:line="259" w:lineRule="auto"/>
        <w:jc w:val="left"/>
        <w:rPr>
          <w:rFonts w:ascii="Segoe UI" w:hAnsi="Segoe UI" w:cs="Segoe UI"/>
          <w:sz w:val="22"/>
          <w:lang w:val="en-US"/>
        </w:rPr>
      </w:pPr>
      <w:r w:rsidRPr="00561F3B">
        <w:rPr>
          <w:rFonts w:ascii="Segoe UI" w:hAnsi="Segoe UI" w:cs="Segoe UI"/>
          <w:sz w:val="22"/>
          <w:lang w:val="en-US"/>
        </w:rPr>
        <w:t xml:space="preserve">Sputter ion gun for </w:t>
      </w:r>
      <w:proofErr w:type="spellStart"/>
      <w:r w:rsidRPr="00561F3B">
        <w:rPr>
          <w:rFonts w:ascii="Segoe UI" w:hAnsi="Segoe UI" w:cs="Segoe UI"/>
          <w:sz w:val="22"/>
          <w:lang w:val="en-US"/>
        </w:rPr>
        <w:t>Ar</w:t>
      </w:r>
      <w:proofErr w:type="spellEnd"/>
      <w:r w:rsidRPr="00561F3B">
        <w:rPr>
          <w:rFonts w:ascii="Segoe UI" w:hAnsi="Segoe UI" w:cs="Segoe UI"/>
          <w:sz w:val="22"/>
          <w:lang w:val="en-US"/>
        </w:rPr>
        <w:t xml:space="preserve">-clusters of energy up to 20 keV and for </w:t>
      </w:r>
      <w:proofErr w:type="spellStart"/>
      <w:r w:rsidRPr="00561F3B">
        <w:rPr>
          <w:rFonts w:ascii="Segoe UI" w:hAnsi="Segoe UI" w:cs="Segoe UI"/>
          <w:sz w:val="22"/>
          <w:lang w:val="en-US"/>
        </w:rPr>
        <w:t>Ar</w:t>
      </w:r>
      <w:proofErr w:type="spellEnd"/>
      <w:r w:rsidRPr="00561F3B">
        <w:rPr>
          <w:rFonts w:ascii="Segoe UI" w:hAnsi="Segoe UI" w:cs="Segoe UI"/>
          <w:sz w:val="22"/>
          <w:lang w:val="en-US"/>
        </w:rPr>
        <w:t>-monoatomic ions of energy up to 5 keV with gas kit with differential pumping</w:t>
      </w:r>
    </w:p>
    <w:p w14:paraId="672D1261" w14:textId="77777777" w:rsidR="00154F3D" w:rsidRPr="00561F3B" w:rsidRDefault="00154F3D" w:rsidP="00154F3D">
      <w:pPr>
        <w:pStyle w:val="ListParagraph"/>
        <w:numPr>
          <w:ilvl w:val="0"/>
          <w:numId w:val="25"/>
        </w:numPr>
        <w:spacing w:after="160" w:line="259" w:lineRule="auto"/>
        <w:jc w:val="left"/>
        <w:rPr>
          <w:rFonts w:ascii="Segoe UI" w:hAnsi="Segoe UI" w:cs="Segoe UI"/>
          <w:sz w:val="22"/>
          <w:lang w:val="en-US"/>
        </w:rPr>
      </w:pPr>
      <w:proofErr w:type="spellStart"/>
      <w:r w:rsidRPr="00561F3B">
        <w:rPr>
          <w:rFonts w:ascii="Segoe UI" w:hAnsi="Segoe UI" w:cs="Segoe UI"/>
          <w:sz w:val="22"/>
          <w:lang w:val="en-US"/>
        </w:rPr>
        <w:t>Ar</w:t>
      </w:r>
      <w:proofErr w:type="spellEnd"/>
      <w:r w:rsidRPr="00561F3B">
        <w:rPr>
          <w:rFonts w:ascii="Segoe UI" w:hAnsi="Segoe UI" w:cs="Segoe UI"/>
          <w:sz w:val="22"/>
          <w:lang w:val="en-US"/>
        </w:rPr>
        <w:t>-gas cluster size measurement tool from ion gun</w:t>
      </w:r>
    </w:p>
    <w:p w14:paraId="4726F7CB" w14:textId="77777777" w:rsidR="00154F3D" w:rsidRPr="00561F3B" w:rsidRDefault="00154F3D" w:rsidP="00154F3D">
      <w:pPr>
        <w:pStyle w:val="ListParagraph"/>
        <w:numPr>
          <w:ilvl w:val="0"/>
          <w:numId w:val="25"/>
        </w:numPr>
        <w:spacing w:after="160" w:line="259" w:lineRule="auto"/>
        <w:jc w:val="left"/>
        <w:rPr>
          <w:rFonts w:ascii="Segoe UI" w:hAnsi="Segoe UI" w:cs="Segoe UI"/>
          <w:sz w:val="22"/>
          <w:lang w:val="en-US"/>
        </w:rPr>
      </w:pPr>
      <w:r w:rsidRPr="00561F3B">
        <w:rPr>
          <w:rFonts w:ascii="Segoe UI" w:hAnsi="Segoe UI" w:cs="Segoe UI"/>
          <w:sz w:val="22"/>
          <w:lang w:val="en-US"/>
        </w:rPr>
        <w:t>Narrow acceptance angle aperture for AR-XPS method</w:t>
      </w:r>
    </w:p>
    <w:p w14:paraId="3CFCF772" w14:textId="77777777" w:rsidR="00154F3D" w:rsidRPr="00561F3B" w:rsidRDefault="00154F3D" w:rsidP="00154F3D">
      <w:pPr>
        <w:pStyle w:val="ListParagraph"/>
        <w:numPr>
          <w:ilvl w:val="0"/>
          <w:numId w:val="25"/>
        </w:numPr>
        <w:spacing w:after="160" w:line="259" w:lineRule="auto"/>
        <w:jc w:val="left"/>
        <w:rPr>
          <w:rFonts w:ascii="Segoe UI" w:hAnsi="Segoe UI" w:cs="Segoe UI"/>
          <w:sz w:val="22"/>
          <w:lang w:val="en-US"/>
        </w:rPr>
      </w:pPr>
      <w:r w:rsidRPr="00561F3B">
        <w:rPr>
          <w:rFonts w:ascii="Segoe UI" w:hAnsi="Segoe UI" w:cs="Segoe UI"/>
          <w:sz w:val="22"/>
          <w:lang w:val="en-US"/>
        </w:rPr>
        <w:t>Low energy electron source and detector of emitted light for method of Inverse photoelectron spectroscopy – IPS for energy range from 0 to 7 eV</w:t>
      </w:r>
    </w:p>
    <w:p w14:paraId="4FAD9BF1" w14:textId="77777777" w:rsidR="00154F3D" w:rsidRPr="00561F3B" w:rsidRDefault="00154F3D" w:rsidP="00154F3D">
      <w:pPr>
        <w:pStyle w:val="ListParagraph"/>
        <w:numPr>
          <w:ilvl w:val="0"/>
          <w:numId w:val="25"/>
        </w:numPr>
        <w:spacing w:after="160" w:line="259" w:lineRule="auto"/>
        <w:jc w:val="left"/>
        <w:rPr>
          <w:rFonts w:ascii="Segoe UI" w:hAnsi="Segoe UI" w:cs="Segoe UI"/>
          <w:sz w:val="22"/>
          <w:lang w:val="en-US"/>
        </w:rPr>
      </w:pPr>
      <w:r w:rsidRPr="00561F3B">
        <w:rPr>
          <w:rFonts w:ascii="Segoe UI" w:hAnsi="Segoe UI" w:cs="Segoe UI"/>
          <w:sz w:val="22"/>
          <w:lang w:val="en-US"/>
        </w:rPr>
        <w:t>UPS source for the method Ultra-violet photoelectron spectroscopy – UPS, equipped with a filter shutter</w:t>
      </w:r>
    </w:p>
    <w:p w14:paraId="524449FC" w14:textId="77777777" w:rsidR="00154F3D" w:rsidRPr="00561F3B" w:rsidRDefault="00154F3D" w:rsidP="00154F3D">
      <w:pPr>
        <w:pStyle w:val="ListParagraph"/>
        <w:numPr>
          <w:ilvl w:val="0"/>
          <w:numId w:val="25"/>
        </w:numPr>
        <w:spacing w:after="160" w:line="259" w:lineRule="auto"/>
        <w:jc w:val="left"/>
        <w:rPr>
          <w:rFonts w:ascii="Segoe UI" w:hAnsi="Segoe UI" w:cs="Segoe UI"/>
          <w:sz w:val="22"/>
          <w:lang w:val="en-US"/>
        </w:rPr>
      </w:pPr>
      <w:r w:rsidRPr="00561F3B">
        <w:rPr>
          <w:rFonts w:ascii="Segoe UI" w:hAnsi="Segoe UI" w:cs="Segoe UI"/>
          <w:sz w:val="22"/>
          <w:lang w:val="en-US"/>
        </w:rPr>
        <w:t>Heating of the sample on the sample stage up to 800 C</w:t>
      </w:r>
    </w:p>
    <w:p w14:paraId="20D735CB" w14:textId="77777777" w:rsidR="00154F3D" w:rsidRPr="00561F3B" w:rsidRDefault="00154F3D" w:rsidP="00154F3D">
      <w:pPr>
        <w:pStyle w:val="ListParagraph"/>
        <w:numPr>
          <w:ilvl w:val="0"/>
          <w:numId w:val="25"/>
        </w:numPr>
        <w:spacing w:after="160" w:line="259" w:lineRule="auto"/>
        <w:jc w:val="left"/>
        <w:rPr>
          <w:rFonts w:ascii="Segoe UI" w:hAnsi="Segoe UI" w:cs="Segoe UI"/>
          <w:sz w:val="22"/>
          <w:lang w:val="en-US"/>
        </w:rPr>
      </w:pPr>
      <w:r w:rsidRPr="00561F3B">
        <w:rPr>
          <w:rFonts w:ascii="Segoe UI" w:hAnsi="Segoe UI" w:cs="Segoe UI"/>
          <w:sz w:val="22"/>
          <w:lang w:val="en-US"/>
        </w:rPr>
        <w:t>Introduction stage for samples</w:t>
      </w:r>
    </w:p>
    <w:p w14:paraId="7B378023" w14:textId="77777777" w:rsidR="00154F3D" w:rsidRPr="00561F3B" w:rsidRDefault="00154F3D" w:rsidP="00154F3D">
      <w:pPr>
        <w:pStyle w:val="ListParagraph"/>
        <w:numPr>
          <w:ilvl w:val="0"/>
          <w:numId w:val="25"/>
        </w:numPr>
        <w:spacing w:after="160" w:line="259" w:lineRule="auto"/>
        <w:jc w:val="left"/>
        <w:rPr>
          <w:rFonts w:ascii="Segoe UI" w:hAnsi="Segoe UI" w:cs="Segoe UI"/>
          <w:sz w:val="22"/>
          <w:lang w:val="en-US"/>
        </w:rPr>
      </w:pPr>
      <w:r w:rsidRPr="00561F3B">
        <w:rPr>
          <w:rFonts w:ascii="Segoe UI" w:hAnsi="Segoe UI" w:cs="Segoe UI"/>
          <w:sz w:val="22"/>
          <w:lang w:val="en-US"/>
        </w:rPr>
        <w:t>Pumping system providing base pressure of 2 x 10</w:t>
      </w:r>
      <w:r w:rsidRPr="00561F3B">
        <w:rPr>
          <w:rFonts w:ascii="Segoe UI" w:hAnsi="Segoe UI" w:cs="Segoe UI"/>
          <w:sz w:val="22"/>
          <w:vertAlign w:val="superscript"/>
          <w:lang w:val="en-US"/>
        </w:rPr>
        <w:t>-9</w:t>
      </w:r>
      <w:r w:rsidRPr="00561F3B">
        <w:rPr>
          <w:rFonts w:ascii="Segoe UI" w:hAnsi="Segoe UI" w:cs="Segoe UI"/>
          <w:sz w:val="22"/>
          <w:lang w:val="en-US"/>
        </w:rPr>
        <w:t xml:space="preserve"> mbar or less consisting of turbo molecular pump, fore pump and </w:t>
      </w:r>
      <w:proofErr w:type="spellStart"/>
      <w:r w:rsidRPr="00561F3B">
        <w:rPr>
          <w:rFonts w:ascii="Segoe UI" w:hAnsi="Segoe UI" w:cs="Segoe UI"/>
          <w:sz w:val="22"/>
          <w:lang w:val="en-US"/>
        </w:rPr>
        <w:t>Ti</w:t>
      </w:r>
      <w:proofErr w:type="spellEnd"/>
      <w:r w:rsidRPr="00561F3B">
        <w:rPr>
          <w:rFonts w:ascii="Segoe UI" w:hAnsi="Segoe UI" w:cs="Segoe UI"/>
          <w:sz w:val="22"/>
          <w:lang w:val="en-US"/>
        </w:rPr>
        <w:t>-sublimation pump</w:t>
      </w:r>
    </w:p>
    <w:p w14:paraId="1B3BC54A" w14:textId="77777777" w:rsidR="00154F3D" w:rsidRDefault="00154F3D" w:rsidP="00154F3D">
      <w:pPr>
        <w:pStyle w:val="ListParagraph"/>
        <w:numPr>
          <w:ilvl w:val="0"/>
          <w:numId w:val="25"/>
        </w:numPr>
        <w:spacing w:after="160" w:line="259" w:lineRule="auto"/>
        <w:jc w:val="left"/>
        <w:rPr>
          <w:rFonts w:ascii="Segoe UI" w:hAnsi="Segoe UI" w:cs="Segoe UI"/>
          <w:sz w:val="22"/>
          <w:lang w:val="en-US"/>
        </w:rPr>
      </w:pPr>
      <w:r w:rsidRPr="00561F3B">
        <w:rPr>
          <w:rFonts w:ascii="Segoe UI" w:hAnsi="Segoe UI" w:cs="Segoe UI"/>
          <w:sz w:val="22"/>
          <w:lang w:val="en-US"/>
        </w:rPr>
        <w:t>Low energy electron source for charge compensation</w:t>
      </w:r>
    </w:p>
    <w:p w14:paraId="5F0C640C" w14:textId="77777777" w:rsidR="00154F3D" w:rsidRPr="00561F3B" w:rsidRDefault="00154F3D" w:rsidP="00154F3D">
      <w:pPr>
        <w:pStyle w:val="ListParagraph"/>
        <w:numPr>
          <w:ilvl w:val="0"/>
          <w:numId w:val="25"/>
        </w:numPr>
        <w:spacing w:after="160" w:line="259" w:lineRule="auto"/>
        <w:jc w:val="left"/>
        <w:rPr>
          <w:rFonts w:ascii="Segoe UI" w:hAnsi="Segoe UI" w:cs="Segoe UI"/>
          <w:sz w:val="22"/>
          <w:lang w:val="en-US"/>
        </w:rPr>
      </w:pPr>
      <w:r>
        <w:rPr>
          <w:rFonts w:ascii="Segoe UI" w:hAnsi="Segoe UI" w:cs="Segoe UI"/>
          <w:sz w:val="22"/>
          <w:lang w:val="en-US"/>
        </w:rPr>
        <w:t>Charge compensation is performed b</w:t>
      </w:r>
      <w:r w:rsidRPr="00C2562D">
        <w:rPr>
          <w:rFonts w:ascii="Segoe UI" w:hAnsi="Segoe UI" w:cs="Segoe UI"/>
          <w:sz w:val="22"/>
          <w:lang w:val="en-US"/>
        </w:rPr>
        <w:t>y low energy electrons (0-</w:t>
      </w:r>
      <w:r>
        <w:rPr>
          <w:rFonts w:ascii="Segoe UI" w:hAnsi="Segoe UI" w:cs="Segoe UI"/>
          <w:sz w:val="22"/>
          <w:lang w:val="en-US"/>
        </w:rPr>
        <w:t>5</w:t>
      </w:r>
      <w:r w:rsidRPr="00C2562D">
        <w:rPr>
          <w:rFonts w:ascii="Segoe UI" w:hAnsi="Segoe UI" w:cs="Segoe UI"/>
          <w:sz w:val="22"/>
          <w:lang w:val="en-US"/>
        </w:rPr>
        <w:t xml:space="preserve"> eV) and by </w:t>
      </w:r>
      <w:r>
        <w:rPr>
          <w:rFonts w:ascii="Segoe UI" w:hAnsi="Segoe UI" w:cs="Segoe UI"/>
          <w:sz w:val="22"/>
          <w:lang w:val="en-US"/>
        </w:rPr>
        <w:t xml:space="preserve">positive </w:t>
      </w:r>
      <w:r w:rsidRPr="00C2562D">
        <w:rPr>
          <w:rFonts w:ascii="Segoe UI" w:hAnsi="Segoe UI" w:cs="Segoe UI"/>
          <w:sz w:val="22"/>
          <w:lang w:val="en-US"/>
        </w:rPr>
        <w:t>low</w:t>
      </w:r>
      <w:r>
        <w:rPr>
          <w:rFonts w:ascii="Segoe UI" w:hAnsi="Segoe UI" w:cs="Segoe UI"/>
          <w:sz w:val="22"/>
          <w:lang w:val="en-US"/>
        </w:rPr>
        <w:t xml:space="preserve"> </w:t>
      </w:r>
      <w:r w:rsidRPr="00C2562D">
        <w:rPr>
          <w:rFonts w:ascii="Segoe UI" w:hAnsi="Segoe UI" w:cs="Segoe UI"/>
          <w:sz w:val="22"/>
          <w:lang w:val="en-US"/>
        </w:rPr>
        <w:t>energy ions (0-</w:t>
      </w:r>
      <w:r>
        <w:rPr>
          <w:rFonts w:ascii="Segoe UI" w:hAnsi="Segoe UI" w:cs="Segoe UI"/>
          <w:sz w:val="22"/>
          <w:lang w:val="en-US"/>
        </w:rPr>
        <w:t>5</w:t>
      </w:r>
      <w:r w:rsidRPr="00C2562D">
        <w:rPr>
          <w:rFonts w:ascii="Segoe UI" w:hAnsi="Segoe UI" w:cs="Segoe UI"/>
          <w:sz w:val="22"/>
          <w:lang w:val="en-US"/>
        </w:rPr>
        <w:t xml:space="preserve"> eV)</w:t>
      </w:r>
    </w:p>
    <w:p w14:paraId="79671B17" w14:textId="77777777" w:rsidR="00154F3D" w:rsidRPr="00561F3B" w:rsidRDefault="00154F3D" w:rsidP="00154F3D">
      <w:pPr>
        <w:pStyle w:val="ListParagraph"/>
        <w:numPr>
          <w:ilvl w:val="0"/>
          <w:numId w:val="25"/>
        </w:numPr>
        <w:spacing w:after="160" w:line="259" w:lineRule="auto"/>
        <w:jc w:val="left"/>
        <w:rPr>
          <w:rFonts w:ascii="Segoe UI" w:hAnsi="Segoe UI" w:cs="Segoe UI"/>
          <w:sz w:val="22"/>
          <w:lang w:val="en-US"/>
        </w:rPr>
      </w:pPr>
      <w:r w:rsidRPr="00561F3B">
        <w:rPr>
          <w:rFonts w:ascii="Segoe UI" w:hAnsi="Segoe UI" w:cs="Segoe UI"/>
          <w:sz w:val="22"/>
          <w:lang w:val="en-US"/>
        </w:rPr>
        <w:t>Video camera for internal view of the sample stage</w:t>
      </w:r>
    </w:p>
    <w:p w14:paraId="03872F6E" w14:textId="77777777" w:rsidR="00154F3D" w:rsidRPr="00561F3B" w:rsidRDefault="00154F3D" w:rsidP="00154F3D">
      <w:pPr>
        <w:pStyle w:val="ListParagraph"/>
        <w:numPr>
          <w:ilvl w:val="0"/>
          <w:numId w:val="25"/>
        </w:numPr>
        <w:spacing w:after="160" w:line="259" w:lineRule="auto"/>
        <w:jc w:val="left"/>
        <w:rPr>
          <w:rFonts w:ascii="Segoe UI" w:hAnsi="Segoe UI" w:cs="Segoe UI"/>
          <w:sz w:val="22"/>
          <w:lang w:val="en-US"/>
        </w:rPr>
      </w:pPr>
      <w:r w:rsidRPr="00561F3B">
        <w:rPr>
          <w:rFonts w:ascii="Segoe UI" w:hAnsi="Segoe UI" w:cs="Segoe UI"/>
          <w:sz w:val="22"/>
          <w:lang w:val="en-US"/>
        </w:rPr>
        <w:t>Digital camera for sample navigation</w:t>
      </w:r>
    </w:p>
    <w:p w14:paraId="74333BFD" w14:textId="77777777" w:rsidR="00154F3D" w:rsidRPr="00561F3B" w:rsidRDefault="00154F3D" w:rsidP="00154F3D">
      <w:pPr>
        <w:pStyle w:val="ListParagraph"/>
        <w:numPr>
          <w:ilvl w:val="0"/>
          <w:numId w:val="25"/>
        </w:numPr>
        <w:spacing w:after="160" w:line="259" w:lineRule="auto"/>
        <w:jc w:val="left"/>
        <w:rPr>
          <w:rFonts w:ascii="Segoe UI" w:hAnsi="Segoe UI" w:cs="Segoe UI"/>
          <w:sz w:val="22"/>
          <w:lang w:val="en-US"/>
        </w:rPr>
      </w:pPr>
      <w:r w:rsidRPr="00561F3B">
        <w:rPr>
          <w:rFonts w:ascii="Segoe UI" w:hAnsi="Segoe UI" w:cs="Segoe UI"/>
          <w:sz w:val="22"/>
          <w:lang w:val="en-US"/>
        </w:rPr>
        <w:t>Software package for system control and acquisition of XPS data</w:t>
      </w:r>
    </w:p>
    <w:p w14:paraId="6C915F7B" w14:textId="77777777" w:rsidR="00154F3D" w:rsidRPr="00561F3B" w:rsidRDefault="00154F3D" w:rsidP="00154F3D">
      <w:pPr>
        <w:pStyle w:val="ListParagraph"/>
        <w:numPr>
          <w:ilvl w:val="0"/>
          <w:numId w:val="25"/>
        </w:numPr>
        <w:spacing w:after="160" w:line="259" w:lineRule="auto"/>
        <w:jc w:val="left"/>
        <w:rPr>
          <w:rFonts w:ascii="Segoe UI" w:hAnsi="Segoe UI" w:cs="Segoe UI"/>
          <w:sz w:val="22"/>
          <w:lang w:val="en-US"/>
        </w:rPr>
      </w:pPr>
      <w:r w:rsidRPr="00561F3B">
        <w:rPr>
          <w:rFonts w:ascii="Segoe UI" w:hAnsi="Segoe UI" w:cs="Segoe UI"/>
          <w:sz w:val="22"/>
          <w:lang w:val="en-US"/>
        </w:rPr>
        <w:t>Software packages for XPS data elaboration (10 licenses) for XPS, UPS and AR-XPS data</w:t>
      </w:r>
    </w:p>
    <w:p w14:paraId="2008D437" w14:textId="77777777" w:rsidR="00154F3D" w:rsidRDefault="00154F3D" w:rsidP="00154F3D">
      <w:pPr>
        <w:pStyle w:val="ListParagraph"/>
        <w:numPr>
          <w:ilvl w:val="0"/>
          <w:numId w:val="25"/>
        </w:numPr>
        <w:spacing w:after="160" w:line="259" w:lineRule="auto"/>
        <w:jc w:val="left"/>
        <w:rPr>
          <w:rFonts w:ascii="Segoe UI" w:hAnsi="Segoe UI" w:cs="Segoe UI"/>
          <w:sz w:val="22"/>
          <w:lang w:val="en-US"/>
        </w:rPr>
      </w:pPr>
      <w:r w:rsidRPr="00322B30">
        <w:rPr>
          <w:rFonts w:ascii="Segoe UI" w:hAnsi="Segoe UI" w:cs="Segoe UI"/>
          <w:sz w:val="22"/>
          <w:lang w:val="en-US"/>
        </w:rPr>
        <w:t>Automated system for baking of instrument</w:t>
      </w:r>
    </w:p>
    <w:p w14:paraId="0DC2166E" w14:textId="77777777" w:rsidR="00154F3D" w:rsidRPr="00322B30" w:rsidRDefault="00154F3D" w:rsidP="00154F3D">
      <w:pPr>
        <w:pStyle w:val="ListParagraph"/>
        <w:numPr>
          <w:ilvl w:val="0"/>
          <w:numId w:val="25"/>
        </w:numPr>
        <w:spacing w:after="160" w:line="259" w:lineRule="auto"/>
        <w:jc w:val="left"/>
        <w:rPr>
          <w:rFonts w:ascii="Segoe UI" w:hAnsi="Segoe UI" w:cs="Segoe UI"/>
          <w:sz w:val="22"/>
          <w:lang w:val="en-US"/>
        </w:rPr>
      </w:pPr>
      <w:r w:rsidRPr="00322B30">
        <w:rPr>
          <w:rFonts w:ascii="Segoe UI" w:hAnsi="Segoe UI" w:cs="Segoe UI"/>
          <w:sz w:val="22"/>
          <w:lang w:val="en-US"/>
        </w:rPr>
        <w:t xml:space="preserve">Transfer vessel for samples and </w:t>
      </w:r>
      <w:proofErr w:type="spellStart"/>
      <w:r w:rsidRPr="00322B30">
        <w:rPr>
          <w:rFonts w:ascii="Segoe UI" w:hAnsi="Segoe UI" w:cs="Segoe UI"/>
          <w:sz w:val="22"/>
          <w:lang w:val="en-US"/>
        </w:rPr>
        <w:t>modul</w:t>
      </w:r>
      <w:proofErr w:type="spellEnd"/>
      <w:r w:rsidRPr="00322B30">
        <w:rPr>
          <w:rFonts w:ascii="Segoe UI" w:hAnsi="Segoe UI" w:cs="Segoe UI"/>
          <w:sz w:val="22"/>
          <w:lang w:val="en-US"/>
        </w:rPr>
        <w:t xml:space="preserve"> to attach transfer vessel to introduction chamber</w:t>
      </w:r>
    </w:p>
    <w:p w14:paraId="69E32245" w14:textId="77777777" w:rsidR="00154F3D" w:rsidRPr="00561F3B" w:rsidRDefault="00154F3D" w:rsidP="00154F3D">
      <w:pPr>
        <w:pStyle w:val="ListParagraph"/>
        <w:numPr>
          <w:ilvl w:val="0"/>
          <w:numId w:val="25"/>
        </w:numPr>
        <w:spacing w:after="160" w:line="259" w:lineRule="auto"/>
        <w:jc w:val="left"/>
        <w:rPr>
          <w:rFonts w:ascii="Segoe UI" w:hAnsi="Segoe UI" w:cs="Segoe UI"/>
          <w:sz w:val="22"/>
          <w:lang w:val="en-US"/>
        </w:rPr>
      </w:pPr>
      <w:r w:rsidRPr="00561F3B">
        <w:rPr>
          <w:rFonts w:ascii="Segoe UI" w:hAnsi="Segoe UI" w:cs="Segoe UI"/>
          <w:sz w:val="22"/>
          <w:lang w:val="en-US"/>
        </w:rPr>
        <w:t>Remote control of instrument, remote data acquisition and remote diagnostics of instrument</w:t>
      </w:r>
    </w:p>
    <w:p w14:paraId="49A6A6A1" w14:textId="77777777" w:rsidR="00154F3D" w:rsidRPr="00561F3B" w:rsidRDefault="00154F3D" w:rsidP="00154F3D">
      <w:pPr>
        <w:pStyle w:val="ListParagraph"/>
        <w:numPr>
          <w:ilvl w:val="0"/>
          <w:numId w:val="25"/>
        </w:numPr>
        <w:spacing w:after="160" w:line="259" w:lineRule="auto"/>
        <w:jc w:val="left"/>
        <w:rPr>
          <w:rFonts w:ascii="Segoe UI" w:hAnsi="Segoe UI" w:cs="Segoe UI"/>
          <w:sz w:val="22"/>
          <w:lang w:val="en-US"/>
        </w:rPr>
      </w:pPr>
      <w:r w:rsidRPr="00561F3B">
        <w:rPr>
          <w:rFonts w:ascii="Segoe UI" w:hAnsi="Segoe UI" w:cs="Segoe UI"/>
          <w:sz w:val="22"/>
          <w:lang w:val="en-US"/>
        </w:rPr>
        <w:t>Automation of XPS analyses (multipoint analyses, positioning of samples)</w:t>
      </w:r>
    </w:p>
    <w:p w14:paraId="1953481B" w14:textId="77777777" w:rsidR="00154F3D" w:rsidRPr="00561F3B" w:rsidRDefault="00154F3D" w:rsidP="00154F3D">
      <w:pPr>
        <w:pStyle w:val="ListParagraph"/>
        <w:numPr>
          <w:ilvl w:val="0"/>
          <w:numId w:val="25"/>
        </w:numPr>
        <w:spacing w:after="160" w:line="259" w:lineRule="auto"/>
        <w:jc w:val="left"/>
        <w:rPr>
          <w:rFonts w:ascii="Segoe UI" w:hAnsi="Segoe UI" w:cs="Segoe UI"/>
          <w:sz w:val="22"/>
          <w:lang w:val="en-US"/>
        </w:rPr>
      </w:pPr>
      <w:r w:rsidRPr="00561F3B">
        <w:rPr>
          <w:rFonts w:ascii="Segoe UI" w:hAnsi="Segoe UI" w:cs="Segoe UI"/>
          <w:sz w:val="22"/>
          <w:lang w:val="en-US"/>
        </w:rPr>
        <w:t>PC computer (RAM 16 GB, data storage by SSD and HD disks) and two LCD monitors of 32 inches or more</w:t>
      </w:r>
    </w:p>
    <w:p w14:paraId="2B01F094" w14:textId="77777777" w:rsidR="00154F3D" w:rsidRPr="00561F3B" w:rsidRDefault="00154F3D" w:rsidP="00154F3D">
      <w:pPr>
        <w:pStyle w:val="ListParagraph"/>
        <w:numPr>
          <w:ilvl w:val="0"/>
          <w:numId w:val="25"/>
        </w:numPr>
        <w:spacing w:after="160" w:line="259" w:lineRule="auto"/>
        <w:jc w:val="left"/>
        <w:rPr>
          <w:rFonts w:ascii="Segoe UI" w:hAnsi="Segoe UI" w:cs="Segoe UI"/>
          <w:sz w:val="22"/>
          <w:lang w:val="en-US"/>
        </w:rPr>
      </w:pPr>
      <w:r w:rsidRPr="00561F3B">
        <w:rPr>
          <w:rFonts w:ascii="Segoe UI" w:hAnsi="Segoe UI" w:cs="Segoe UI"/>
          <w:sz w:val="22"/>
          <w:lang w:val="en-US"/>
        </w:rPr>
        <w:t>Laser color printer, WLAN, A4 format, 1200 dpi, 40 ppm</w:t>
      </w:r>
    </w:p>
    <w:p w14:paraId="04771D29" w14:textId="77777777" w:rsidR="00154F3D" w:rsidRPr="00561F3B" w:rsidRDefault="00154F3D" w:rsidP="00154F3D">
      <w:pPr>
        <w:pStyle w:val="ListParagraph"/>
        <w:numPr>
          <w:ilvl w:val="0"/>
          <w:numId w:val="25"/>
        </w:numPr>
        <w:spacing w:after="160" w:line="259" w:lineRule="auto"/>
        <w:jc w:val="left"/>
        <w:rPr>
          <w:rFonts w:ascii="Segoe UI" w:hAnsi="Segoe UI" w:cs="Segoe UI"/>
          <w:sz w:val="22"/>
          <w:lang w:val="en-US"/>
        </w:rPr>
      </w:pPr>
      <w:r w:rsidRPr="00561F3B">
        <w:rPr>
          <w:rFonts w:ascii="Segoe UI" w:hAnsi="Segoe UI" w:cs="Segoe UI"/>
          <w:sz w:val="22"/>
          <w:lang w:val="en-US"/>
        </w:rPr>
        <w:t>Operational manual, XPS reference handbook, manual for data processing</w:t>
      </w:r>
    </w:p>
    <w:p w14:paraId="68A654A1" w14:textId="77777777" w:rsidR="00154F3D" w:rsidRPr="00561F3B" w:rsidRDefault="00154F3D" w:rsidP="00154F3D">
      <w:pPr>
        <w:pStyle w:val="ListParagraph"/>
        <w:numPr>
          <w:ilvl w:val="0"/>
          <w:numId w:val="25"/>
        </w:numPr>
        <w:spacing w:after="160" w:line="259" w:lineRule="auto"/>
        <w:jc w:val="left"/>
        <w:rPr>
          <w:rFonts w:ascii="Segoe UI" w:hAnsi="Segoe UI" w:cs="Segoe UI"/>
          <w:sz w:val="22"/>
          <w:lang w:val="en-US"/>
        </w:rPr>
      </w:pPr>
      <w:r w:rsidRPr="00561F3B">
        <w:rPr>
          <w:rFonts w:ascii="Segoe UI" w:hAnsi="Segoe UI" w:cs="Segoe UI"/>
          <w:sz w:val="22"/>
          <w:lang w:val="en-US"/>
        </w:rPr>
        <w:t>Reference samples of Au, Ag, Cu and samples for test of lateral resolution</w:t>
      </w:r>
    </w:p>
    <w:p w14:paraId="5009A12B" w14:textId="77777777" w:rsidR="00154F3D" w:rsidRPr="00561F3B" w:rsidRDefault="00154F3D" w:rsidP="00154F3D">
      <w:pPr>
        <w:pStyle w:val="ListParagraph"/>
        <w:numPr>
          <w:ilvl w:val="0"/>
          <w:numId w:val="25"/>
        </w:numPr>
        <w:spacing w:after="160" w:line="259" w:lineRule="auto"/>
        <w:jc w:val="left"/>
        <w:rPr>
          <w:rFonts w:ascii="Segoe UI" w:hAnsi="Segoe UI" w:cs="Segoe UI"/>
          <w:sz w:val="22"/>
          <w:lang w:val="en-US"/>
        </w:rPr>
      </w:pPr>
      <w:r w:rsidRPr="00561F3B">
        <w:rPr>
          <w:rFonts w:ascii="Segoe UI" w:hAnsi="Segoe UI" w:cs="Segoe UI"/>
          <w:sz w:val="22"/>
          <w:lang w:val="en-US"/>
        </w:rPr>
        <w:t xml:space="preserve">Five sample holders </w:t>
      </w:r>
    </w:p>
    <w:p w14:paraId="1C78D20E" w14:textId="77777777" w:rsidR="00154F3D" w:rsidRPr="00561F3B" w:rsidRDefault="00154F3D" w:rsidP="00154F3D">
      <w:pPr>
        <w:pStyle w:val="ListParagraph"/>
        <w:numPr>
          <w:ilvl w:val="0"/>
          <w:numId w:val="25"/>
        </w:numPr>
        <w:spacing w:after="160" w:line="259" w:lineRule="auto"/>
        <w:jc w:val="left"/>
        <w:rPr>
          <w:rFonts w:ascii="Segoe UI" w:hAnsi="Segoe UI" w:cs="Segoe UI"/>
          <w:sz w:val="22"/>
          <w:lang w:val="en-US"/>
        </w:rPr>
      </w:pPr>
      <w:r w:rsidRPr="00561F3B">
        <w:rPr>
          <w:rFonts w:ascii="Segoe UI" w:hAnsi="Segoe UI" w:cs="Segoe UI"/>
          <w:sz w:val="22"/>
          <w:lang w:val="en-US"/>
        </w:rPr>
        <w:t>Tool kit for changing the consumables parts</w:t>
      </w:r>
    </w:p>
    <w:p w14:paraId="621F17FC" w14:textId="77777777" w:rsidR="00154F3D" w:rsidRPr="00561F3B" w:rsidRDefault="00154F3D" w:rsidP="00154F3D">
      <w:pPr>
        <w:pStyle w:val="ListParagraph"/>
        <w:numPr>
          <w:ilvl w:val="0"/>
          <w:numId w:val="25"/>
        </w:numPr>
        <w:spacing w:after="160" w:line="259" w:lineRule="auto"/>
        <w:jc w:val="left"/>
        <w:rPr>
          <w:rFonts w:ascii="Segoe UI" w:hAnsi="Segoe UI" w:cs="Segoe UI"/>
          <w:sz w:val="22"/>
          <w:lang w:val="en-US"/>
        </w:rPr>
      </w:pPr>
      <w:r w:rsidRPr="00561F3B">
        <w:rPr>
          <w:rFonts w:ascii="Segoe UI" w:hAnsi="Segoe UI" w:cs="Segoe UI"/>
          <w:sz w:val="22"/>
          <w:lang w:val="en-US"/>
        </w:rPr>
        <w:lastRenderedPageBreak/>
        <w:t xml:space="preserve">Uninterruptible power supply for running the instrument for 30 min </w:t>
      </w:r>
    </w:p>
    <w:p w14:paraId="5DE80187" w14:textId="77777777" w:rsidR="00154F3D" w:rsidRDefault="00154F3D" w:rsidP="00154F3D">
      <w:pPr>
        <w:ind w:left="360"/>
        <w:rPr>
          <w:rFonts w:ascii="Segoe UI" w:hAnsi="Segoe UI" w:cs="Segoe UI"/>
          <w:b/>
          <w:i/>
          <w:iCs/>
          <w:sz w:val="22"/>
          <w:u w:val="single"/>
          <w:lang w:val="en-US"/>
        </w:rPr>
      </w:pPr>
      <w:r w:rsidRPr="00322B30">
        <w:rPr>
          <w:rFonts w:ascii="Segoe UI" w:hAnsi="Segoe UI" w:cs="Segoe UI"/>
          <w:b/>
          <w:i/>
          <w:iCs/>
          <w:sz w:val="22"/>
          <w:u w:val="single"/>
          <w:lang w:val="en-US"/>
        </w:rPr>
        <w:t>Technical specifications</w:t>
      </w:r>
    </w:p>
    <w:p w14:paraId="288F6FDC" w14:textId="77777777" w:rsidR="00154F3D" w:rsidRPr="00322B30" w:rsidRDefault="00154F3D" w:rsidP="00154F3D">
      <w:pPr>
        <w:ind w:left="360"/>
        <w:rPr>
          <w:rFonts w:ascii="Segoe UI" w:hAnsi="Segoe UI" w:cs="Segoe UI"/>
          <w:b/>
          <w:i/>
          <w:iCs/>
          <w:sz w:val="22"/>
          <w:u w:val="single"/>
          <w:lang w:val="en-US"/>
        </w:rPr>
      </w:pPr>
    </w:p>
    <w:p w14:paraId="21C32044" w14:textId="0BCE349C" w:rsidR="00154F3D" w:rsidRPr="00561F3B" w:rsidRDefault="00154F3D" w:rsidP="00154F3D">
      <w:pPr>
        <w:pStyle w:val="ListParagraph"/>
        <w:numPr>
          <w:ilvl w:val="0"/>
          <w:numId w:val="25"/>
        </w:numPr>
        <w:spacing w:after="160" w:line="259" w:lineRule="auto"/>
        <w:jc w:val="left"/>
        <w:rPr>
          <w:rFonts w:ascii="Segoe UI" w:hAnsi="Segoe UI" w:cs="Segoe UI"/>
          <w:sz w:val="22"/>
          <w:lang w:val="en-US"/>
        </w:rPr>
      </w:pPr>
      <w:r w:rsidRPr="00561F3B">
        <w:rPr>
          <w:rFonts w:ascii="Segoe UI" w:hAnsi="Segoe UI" w:cs="Segoe UI"/>
          <w:sz w:val="22"/>
          <w:lang w:val="en-US"/>
        </w:rPr>
        <w:t>Sensitivity of XPS spectrometer should be more than 2 000 000 cps for Ag 3d</w:t>
      </w:r>
      <w:r w:rsidRPr="00561F3B">
        <w:rPr>
          <w:rFonts w:ascii="Segoe UI" w:hAnsi="Segoe UI" w:cs="Segoe UI"/>
          <w:sz w:val="22"/>
          <w:vertAlign w:val="subscript"/>
          <w:lang w:val="en-US"/>
        </w:rPr>
        <w:t>5/2</w:t>
      </w:r>
      <w:r w:rsidRPr="00561F3B">
        <w:rPr>
          <w:rFonts w:ascii="Segoe UI" w:hAnsi="Segoe UI" w:cs="Segoe UI"/>
          <w:sz w:val="22"/>
          <w:lang w:val="en-US"/>
        </w:rPr>
        <w:t xml:space="preserve"> line on the Ag sample at FWHM 0.60 eV for </w:t>
      </w:r>
      <w:r w:rsidR="00DC2F72">
        <w:rPr>
          <w:rFonts w:ascii="Segoe UI" w:hAnsi="Segoe UI" w:cs="Segoe UI"/>
          <w:sz w:val="22"/>
          <w:lang w:val="en-US"/>
        </w:rPr>
        <w:t xml:space="preserve">analyses </w:t>
      </w:r>
      <w:r w:rsidRPr="00561F3B">
        <w:rPr>
          <w:rFonts w:ascii="Segoe UI" w:hAnsi="Segoe UI" w:cs="Segoe UI"/>
          <w:sz w:val="22"/>
          <w:lang w:val="en-US"/>
        </w:rPr>
        <w:t xml:space="preserve">area </w:t>
      </w:r>
      <w:r w:rsidR="00DC2F72">
        <w:rPr>
          <w:rFonts w:ascii="Segoe UI" w:hAnsi="Segoe UI" w:cs="Segoe UI"/>
          <w:sz w:val="22"/>
          <w:lang w:val="en-US"/>
        </w:rPr>
        <w:t>larger than 1 mm</w:t>
      </w:r>
    </w:p>
    <w:p w14:paraId="55B9A645" w14:textId="77777777" w:rsidR="00154F3D" w:rsidRPr="00561F3B" w:rsidRDefault="00154F3D" w:rsidP="00154F3D">
      <w:pPr>
        <w:pStyle w:val="ListParagraph"/>
        <w:numPr>
          <w:ilvl w:val="0"/>
          <w:numId w:val="25"/>
        </w:numPr>
        <w:spacing w:after="160" w:line="259" w:lineRule="auto"/>
        <w:jc w:val="left"/>
        <w:rPr>
          <w:rFonts w:ascii="Segoe UI" w:hAnsi="Segoe UI" w:cs="Segoe UI"/>
          <w:sz w:val="22"/>
          <w:lang w:val="en-US"/>
        </w:rPr>
      </w:pPr>
      <w:r w:rsidRPr="00561F3B">
        <w:rPr>
          <w:rFonts w:ascii="Segoe UI" w:hAnsi="Segoe UI" w:cs="Segoe UI"/>
          <w:sz w:val="22"/>
          <w:lang w:val="en-US"/>
        </w:rPr>
        <w:t>Sensitivity of XPS spectrometer should be more than 50 000 cps for Ag 3d</w:t>
      </w:r>
      <w:r w:rsidRPr="00561F3B">
        <w:rPr>
          <w:rFonts w:ascii="Segoe UI" w:hAnsi="Segoe UI" w:cs="Segoe UI"/>
          <w:sz w:val="22"/>
          <w:vertAlign w:val="subscript"/>
          <w:lang w:val="en-US"/>
        </w:rPr>
        <w:t>5/2</w:t>
      </w:r>
      <w:r w:rsidRPr="00561F3B">
        <w:rPr>
          <w:rFonts w:ascii="Segoe UI" w:hAnsi="Segoe UI" w:cs="Segoe UI"/>
          <w:sz w:val="22"/>
          <w:lang w:val="en-US"/>
        </w:rPr>
        <w:t xml:space="preserve"> line on the Ag sample at FWHM 0.60 eV for spot size of 10 m</w:t>
      </w:r>
      <w:r>
        <w:rPr>
          <w:rFonts w:ascii="Segoe UI" w:hAnsi="Segoe UI" w:cs="Segoe UI"/>
          <w:sz w:val="22"/>
          <w:lang w:val="en-US"/>
        </w:rPr>
        <w:t>icrons</w:t>
      </w:r>
      <w:r w:rsidRPr="00561F3B">
        <w:rPr>
          <w:rFonts w:ascii="Segoe UI" w:hAnsi="Segoe UI" w:cs="Segoe UI"/>
          <w:sz w:val="22"/>
          <w:lang w:val="en-US"/>
        </w:rPr>
        <w:t xml:space="preserve"> </w:t>
      </w:r>
    </w:p>
    <w:p w14:paraId="4E2C8F8A" w14:textId="77777777" w:rsidR="00154F3D" w:rsidRPr="00561F3B" w:rsidRDefault="00154F3D" w:rsidP="00154F3D">
      <w:pPr>
        <w:pStyle w:val="ListParagraph"/>
        <w:numPr>
          <w:ilvl w:val="0"/>
          <w:numId w:val="25"/>
        </w:numPr>
        <w:spacing w:after="160" w:line="259" w:lineRule="auto"/>
        <w:jc w:val="left"/>
        <w:rPr>
          <w:rFonts w:ascii="Segoe UI" w:hAnsi="Segoe UI" w:cs="Segoe UI"/>
          <w:sz w:val="22"/>
          <w:lang w:val="en-US"/>
        </w:rPr>
      </w:pPr>
      <w:r w:rsidRPr="00561F3B">
        <w:rPr>
          <w:rFonts w:ascii="Segoe UI" w:hAnsi="Segoe UI" w:cs="Segoe UI"/>
          <w:sz w:val="22"/>
          <w:lang w:val="en-US"/>
        </w:rPr>
        <w:t>Spot size of the focused x-ray beam from K alpha line should be less than 10 microns</w:t>
      </w:r>
    </w:p>
    <w:p w14:paraId="1E8B7F3F" w14:textId="77777777" w:rsidR="00154F3D" w:rsidRPr="00561F3B" w:rsidRDefault="00154F3D" w:rsidP="00154F3D">
      <w:pPr>
        <w:pStyle w:val="ListParagraph"/>
        <w:numPr>
          <w:ilvl w:val="0"/>
          <w:numId w:val="25"/>
        </w:numPr>
        <w:spacing w:after="160" w:line="259" w:lineRule="auto"/>
        <w:jc w:val="left"/>
        <w:rPr>
          <w:rFonts w:ascii="Segoe UI" w:hAnsi="Segoe UI" w:cs="Segoe UI"/>
          <w:sz w:val="22"/>
          <w:lang w:val="en-US"/>
        </w:rPr>
      </w:pPr>
      <w:r w:rsidRPr="00561F3B">
        <w:rPr>
          <w:rFonts w:ascii="Segoe UI" w:hAnsi="Segoe UI" w:cs="Segoe UI"/>
          <w:sz w:val="22"/>
          <w:lang w:val="en-US"/>
        </w:rPr>
        <w:t xml:space="preserve">Beam current of </w:t>
      </w:r>
      <w:proofErr w:type="spellStart"/>
      <w:r w:rsidRPr="00561F3B">
        <w:rPr>
          <w:rFonts w:ascii="Segoe UI" w:hAnsi="Segoe UI" w:cs="Segoe UI"/>
          <w:sz w:val="22"/>
          <w:lang w:val="en-US"/>
        </w:rPr>
        <w:t>Ar</w:t>
      </w:r>
      <w:proofErr w:type="spellEnd"/>
      <w:r w:rsidRPr="00561F3B">
        <w:rPr>
          <w:rFonts w:ascii="Segoe UI" w:hAnsi="Segoe UI" w:cs="Segoe UI"/>
          <w:sz w:val="22"/>
          <w:lang w:val="en-US"/>
        </w:rPr>
        <w:t xml:space="preserve">-monoatomic beam should be more than 5 </w:t>
      </w:r>
      <w:proofErr w:type="spellStart"/>
      <w:r>
        <w:rPr>
          <w:rFonts w:ascii="Segoe UI" w:hAnsi="Segoe UI" w:cs="Segoe UI"/>
          <w:sz w:val="22"/>
          <w:lang w:val="en-US"/>
        </w:rPr>
        <w:t>micro</w:t>
      </w:r>
      <w:r w:rsidRPr="00561F3B">
        <w:rPr>
          <w:rFonts w:ascii="Segoe UI" w:hAnsi="Segoe UI" w:cs="Segoe UI"/>
          <w:sz w:val="22"/>
          <w:lang w:val="en-US"/>
        </w:rPr>
        <w:t>A</w:t>
      </w:r>
      <w:proofErr w:type="spellEnd"/>
      <w:r w:rsidRPr="00561F3B">
        <w:rPr>
          <w:rFonts w:ascii="Segoe UI" w:hAnsi="Segoe UI" w:cs="Segoe UI"/>
          <w:sz w:val="22"/>
          <w:lang w:val="en-US"/>
        </w:rPr>
        <w:t xml:space="preserve"> at 5 keV</w:t>
      </w:r>
    </w:p>
    <w:p w14:paraId="689D4CC1" w14:textId="77777777" w:rsidR="00154F3D" w:rsidRPr="00561F3B" w:rsidRDefault="00154F3D" w:rsidP="00154F3D">
      <w:pPr>
        <w:pStyle w:val="ListParagraph"/>
        <w:numPr>
          <w:ilvl w:val="0"/>
          <w:numId w:val="25"/>
        </w:numPr>
        <w:spacing w:after="160" w:line="259" w:lineRule="auto"/>
        <w:jc w:val="left"/>
        <w:rPr>
          <w:rFonts w:ascii="Segoe UI" w:hAnsi="Segoe UI" w:cs="Segoe UI"/>
          <w:sz w:val="22"/>
          <w:lang w:val="en-US"/>
        </w:rPr>
      </w:pPr>
      <w:r w:rsidRPr="00561F3B">
        <w:rPr>
          <w:rFonts w:ascii="Segoe UI" w:hAnsi="Segoe UI" w:cs="Segoe UI"/>
          <w:sz w:val="22"/>
          <w:lang w:val="en-US"/>
        </w:rPr>
        <w:t>UPS source with energy resolution of 0.2 eV at Ag 4d and sensitivity more than 3x10</w:t>
      </w:r>
      <w:r w:rsidRPr="00561F3B">
        <w:rPr>
          <w:rFonts w:ascii="Segoe UI" w:hAnsi="Segoe UI" w:cs="Segoe UI"/>
          <w:sz w:val="22"/>
          <w:vertAlign w:val="superscript"/>
          <w:lang w:val="en-US"/>
        </w:rPr>
        <w:t>6</w:t>
      </w:r>
      <w:r w:rsidRPr="00561F3B">
        <w:rPr>
          <w:rFonts w:ascii="Segoe UI" w:hAnsi="Segoe UI" w:cs="Segoe UI"/>
          <w:sz w:val="22"/>
          <w:lang w:val="en-US"/>
        </w:rPr>
        <w:t xml:space="preserve"> cps for Ag 4d peak</w:t>
      </w:r>
    </w:p>
    <w:p w14:paraId="38553F02" w14:textId="77777777" w:rsidR="00AA7DEF" w:rsidRPr="005616A9" w:rsidRDefault="00AA7DEF" w:rsidP="005616A9">
      <w:pPr>
        <w:rPr>
          <w:rFonts w:ascii="Segoe UI" w:hAnsi="Segoe UI" w:cs="Segoe UI"/>
          <w:sz w:val="22"/>
        </w:rPr>
      </w:pPr>
    </w:p>
    <w:p w14:paraId="563DA258" w14:textId="317C903C" w:rsidR="005616A9" w:rsidRDefault="005616A9" w:rsidP="005616A9">
      <w:pPr>
        <w:spacing w:line="240" w:lineRule="auto"/>
        <w:rPr>
          <w:rFonts w:ascii="Segoe UI" w:eastAsia="Times New Roman" w:hAnsi="Segoe UI" w:cs="Segoe UI"/>
          <w:b/>
          <w:sz w:val="22"/>
          <w:lang w:val="en-GB"/>
        </w:rPr>
      </w:pPr>
      <w:r w:rsidRPr="005616A9">
        <w:rPr>
          <w:rFonts w:ascii="Segoe UI" w:eastAsia="Times New Roman" w:hAnsi="Segoe UI" w:cs="Segoe UI"/>
          <w:b/>
          <w:sz w:val="22"/>
          <w:lang w:val="en-GB"/>
        </w:rPr>
        <w:t>OTHER REQUIREMENTS:</w:t>
      </w:r>
    </w:p>
    <w:p w14:paraId="0B14568B" w14:textId="236967EC" w:rsidR="00764082" w:rsidRPr="00764082" w:rsidRDefault="00764082" w:rsidP="00E424C3">
      <w:pPr>
        <w:numPr>
          <w:ilvl w:val="0"/>
          <w:numId w:val="19"/>
        </w:numPr>
        <w:suppressAutoHyphens/>
        <w:spacing w:line="240" w:lineRule="auto"/>
        <w:rPr>
          <w:rFonts w:ascii="Segoe UI" w:eastAsia="Times New Roman" w:hAnsi="Segoe UI" w:cs="Segoe UI"/>
          <w:sz w:val="20"/>
          <w:szCs w:val="20"/>
          <w:lang w:val="en-GB" w:eastAsia="zh-CN"/>
        </w:rPr>
      </w:pPr>
      <w:proofErr w:type="spellStart"/>
      <w:r w:rsidRPr="00764082">
        <w:rPr>
          <w:rFonts w:ascii="Segoe UI" w:eastAsia="Times New Roman" w:hAnsi="Segoe UI" w:cs="Segoe UI"/>
          <w:sz w:val="22"/>
          <w:szCs w:val="18"/>
          <w:lang w:eastAsia="zh-CN"/>
        </w:rPr>
        <w:t>The</w:t>
      </w:r>
      <w:proofErr w:type="spellEnd"/>
      <w:r w:rsidRPr="00764082">
        <w:rPr>
          <w:rFonts w:ascii="Segoe UI" w:eastAsia="Times New Roman" w:hAnsi="Segoe UI" w:cs="Segoe UI"/>
          <w:sz w:val="22"/>
          <w:szCs w:val="18"/>
          <w:lang w:eastAsia="zh-CN"/>
        </w:rPr>
        <w:t xml:space="preserve"> </w:t>
      </w:r>
      <w:proofErr w:type="spellStart"/>
      <w:r w:rsidR="009C0B17">
        <w:rPr>
          <w:rFonts w:ascii="Segoe UI" w:eastAsia="Times New Roman" w:hAnsi="Segoe UI" w:cs="Segoe UI"/>
          <w:sz w:val="22"/>
          <w:szCs w:val="18"/>
          <w:lang w:eastAsia="zh-CN"/>
        </w:rPr>
        <w:t>equipment</w:t>
      </w:r>
      <w:proofErr w:type="spellEnd"/>
      <w:r w:rsidRPr="00764082">
        <w:rPr>
          <w:rFonts w:ascii="Segoe UI" w:eastAsia="Times New Roman" w:hAnsi="Segoe UI" w:cs="Segoe UI"/>
          <w:sz w:val="22"/>
          <w:szCs w:val="18"/>
          <w:lang w:eastAsia="zh-CN"/>
        </w:rPr>
        <w:t xml:space="preserve"> </w:t>
      </w:r>
      <w:proofErr w:type="spellStart"/>
      <w:r w:rsidRPr="00764082">
        <w:rPr>
          <w:rFonts w:ascii="Segoe UI" w:eastAsia="Times New Roman" w:hAnsi="Segoe UI" w:cs="Segoe UI"/>
          <w:sz w:val="22"/>
          <w:szCs w:val="18"/>
          <w:lang w:eastAsia="zh-CN"/>
        </w:rPr>
        <w:t>must</w:t>
      </w:r>
      <w:proofErr w:type="spellEnd"/>
      <w:r w:rsidRPr="00764082">
        <w:rPr>
          <w:rFonts w:ascii="Segoe UI" w:eastAsia="Times New Roman" w:hAnsi="Segoe UI" w:cs="Segoe UI"/>
          <w:sz w:val="22"/>
          <w:szCs w:val="18"/>
          <w:lang w:eastAsia="zh-CN"/>
        </w:rPr>
        <w:t xml:space="preserve"> be CE </w:t>
      </w:r>
      <w:proofErr w:type="spellStart"/>
      <w:r w:rsidRPr="00764082">
        <w:rPr>
          <w:rFonts w:ascii="Segoe UI" w:eastAsia="Times New Roman" w:hAnsi="Segoe UI" w:cs="Segoe UI"/>
          <w:sz w:val="22"/>
          <w:szCs w:val="18"/>
          <w:lang w:eastAsia="zh-CN"/>
        </w:rPr>
        <w:t>marked</w:t>
      </w:r>
      <w:proofErr w:type="spellEnd"/>
      <w:r w:rsidRPr="00764082">
        <w:rPr>
          <w:rFonts w:ascii="Segoe UI" w:eastAsia="Times New Roman" w:hAnsi="Segoe UI" w:cs="Segoe UI"/>
          <w:sz w:val="22"/>
          <w:szCs w:val="18"/>
          <w:lang w:eastAsia="zh-CN"/>
        </w:rPr>
        <w:t>.</w:t>
      </w:r>
    </w:p>
    <w:p w14:paraId="2648D123" w14:textId="4412553E" w:rsidR="00764082" w:rsidRPr="00764082" w:rsidRDefault="00764082" w:rsidP="00E424C3">
      <w:pPr>
        <w:numPr>
          <w:ilvl w:val="0"/>
          <w:numId w:val="19"/>
        </w:numPr>
        <w:suppressAutoHyphens/>
        <w:spacing w:line="240" w:lineRule="auto"/>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 xml:space="preserve">The </w:t>
      </w:r>
      <w:r w:rsidR="009C0B17">
        <w:rPr>
          <w:rFonts w:ascii="Segoe UI" w:eastAsia="Times New Roman" w:hAnsi="Segoe UI" w:cs="Segoe UI"/>
          <w:sz w:val="22"/>
          <w:lang w:val="en-GB" w:eastAsia="zh-CN"/>
        </w:rPr>
        <w:t>equipment</w:t>
      </w:r>
      <w:r w:rsidRPr="00764082">
        <w:rPr>
          <w:rFonts w:ascii="Segoe UI" w:eastAsia="Times New Roman" w:hAnsi="Segoe UI" w:cs="Segoe UI"/>
          <w:sz w:val="22"/>
          <w:lang w:val="en-GB" w:eastAsia="zh-CN"/>
        </w:rPr>
        <w:t xml:space="preserve"> must operate in the electrical grid 220/400 V.</w:t>
      </w:r>
    </w:p>
    <w:p w14:paraId="528BFFDC" w14:textId="7D44D69D" w:rsidR="00764082" w:rsidRPr="00154F3D" w:rsidRDefault="00764082" w:rsidP="00E424C3">
      <w:pPr>
        <w:numPr>
          <w:ilvl w:val="0"/>
          <w:numId w:val="19"/>
        </w:numPr>
        <w:suppressAutoHyphens/>
        <w:spacing w:line="240" w:lineRule="auto"/>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 xml:space="preserve">Documentation and manuals should be provided, including the </w:t>
      </w:r>
      <w:proofErr w:type="spellStart"/>
      <w:r w:rsidRPr="00764082">
        <w:rPr>
          <w:rFonts w:ascii="Segoe UI" w:eastAsia="Times New Roman" w:hAnsi="Segoe UI" w:cs="Segoe UI"/>
          <w:sz w:val="22"/>
          <w:lang w:val="en-GB" w:eastAsia="zh-CN"/>
        </w:rPr>
        <w:t>maintainance</w:t>
      </w:r>
      <w:proofErr w:type="spellEnd"/>
      <w:r w:rsidRPr="00764082">
        <w:rPr>
          <w:rFonts w:ascii="Segoe UI" w:eastAsia="Times New Roman" w:hAnsi="Segoe UI" w:cs="Segoe UI"/>
          <w:sz w:val="22"/>
          <w:lang w:val="en-GB" w:eastAsia="zh-CN"/>
        </w:rPr>
        <w:t xml:space="preserve"> documentation to achieve all technical characteristics.</w:t>
      </w:r>
    </w:p>
    <w:p w14:paraId="54EA3B59" w14:textId="27065382" w:rsidR="00154F3D" w:rsidRPr="00154F3D" w:rsidRDefault="00154F3D" w:rsidP="00154F3D">
      <w:pPr>
        <w:pStyle w:val="ListParagraph"/>
        <w:numPr>
          <w:ilvl w:val="0"/>
          <w:numId w:val="19"/>
        </w:numPr>
        <w:spacing w:line="240" w:lineRule="auto"/>
        <w:rPr>
          <w:rFonts w:ascii="Segoe UI" w:hAnsi="Segoe UI" w:cs="Segoe UI"/>
          <w:sz w:val="22"/>
        </w:rPr>
      </w:pPr>
      <w:proofErr w:type="spellStart"/>
      <w:r w:rsidRPr="00561F3B">
        <w:rPr>
          <w:rFonts w:ascii="Segoe UI" w:hAnsi="Segoe UI" w:cs="Segoe UI"/>
          <w:sz w:val="22"/>
        </w:rPr>
        <w:t>The</w:t>
      </w:r>
      <w:proofErr w:type="spellEnd"/>
      <w:r w:rsidRPr="00561F3B">
        <w:rPr>
          <w:rFonts w:ascii="Segoe UI" w:hAnsi="Segoe UI" w:cs="Segoe UI"/>
          <w:sz w:val="22"/>
        </w:rPr>
        <w:t xml:space="preserve"> </w:t>
      </w:r>
      <w:proofErr w:type="spellStart"/>
      <w:r w:rsidRPr="00561F3B">
        <w:rPr>
          <w:rFonts w:ascii="Segoe UI" w:hAnsi="Segoe UI" w:cs="Segoe UI"/>
          <w:sz w:val="22"/>
        </w:rPr>
        <w:t>delivery</w:t>
      </w:r>
      <w:proofErr w:type="spellEnd"/>
      <w:r w:rsidRPr="00561F3B">
        <w:rPr>
          <w:rFonts w:ascii="Segoe UI" w:hAnsi="Segoe UI" w:cs="Segoe UI"/>
          <w:sz w:val="22"/>
        </w:rPr>
        <w:t xml:space="preserve"> </w:t>
      </w:r>
      <w:proofErr w:type="spellStart"/>
      <w:r w:rsidRPr="00561F3B">
        <w:rPr>
          <w:rFonts w:ascii="Segoe UI" w:hAnsi="Segoe UI" w:cs="Segoe UI"/>
          <w:sz w:val="22"/>
        </w:rPr>
        <w:t>deadline</w:t>
      </w:r>
      <w:proofErr w:type="spellEnd"/>
      <w:r w:rsidRPr="00561F3B">
        <w:rPr>
          <w:rFonts w:ascii="Segoe UI" w:hAnsi="Segoe UI" w:cs="Segoe UI"/>
          <w:sz w:val="22"/>
        </w:rPr>
        <w:t xml:space="preserve"> is </w:t>
      </w:r>
      <w:r w:rsidRPr="00561F3B">
        <w:rPr>
          <w:rFonts w:ascii="Segoe UI" w:hAnsi="Segoe UI" w:cs="Segoe UI"/>
          <w:b/>
          <w:bCs/>
          <w:sz w:val="22"/>
        </w:rPr>
        <w:t>15.10.2024.</w:t>
      </w:r>
    </w:p>
    <w:p w14:paraId="5FE37416" w14:textId="76761111" w:rsidR="00764082" w:rsidRPr="00154F3D" w:rsidRDefault="00764082" w:rsidP="00E424C3">
      <w:pPr>
        <w:numPr>
          <w:ilvl w:val="0"/>
          <w:numId w:val="19"/>
        </w:numPr>
        <w:suppressAutoHyphens/>
        <w:spacing w:line="240" w:lineRule="auto"/>
        <w:rPr>
          <w:rFonts w:ascii="Segoe UI" w:eastAsia="Times New Roman" w:hAnsi="Segoe UI" w:cs="Segoe UI"/>
          <w:sz w:val="20"/>
          <w:szCs w:val="20"/>
          <w:lang w:val="en-GB" w:eastAsia="zh-CN"/>
        </w:rPr>
      </w:pPr>
      <w:proofErr w:type="spellStart"/>
      <w:r w:rsidRPr="008331D7">
        <w:rPr>
          <w:rFonts w:ascii="Segoe UI" w:eastAsia="Times New Roman" w:hAnsi="Segoe UI" w:cs="Segoe UI"/>
          <w:sz w:val="22"/>
          <w:szCs w:val="18"/>
          <w:lang w:eastAsia="zh-CN"/>
        </w:rPr>
        <w:t>Price</w:t>
      </w:r>
      <w:proofErr w:type="spellEnd"/>
      <w:r w:rsidRPr="008331D7">
        <w:rPr>
          <w:rFonts w:ascii="Segoe UI" w:eastAsia="Times New Roman" w:hAnsi="Segoe UI" w:cs="Segoe UI"/>
          <w:sz w:val="22"/>
          <w:szCs w:val="18"/>
          <w:lang w:eastAsia="zh-CN"/>
        </w:rPr>
        <w:t xml:space="preserve"> </w:t>
      </w:r>
      <w:proofErr w:type="spellStart"/>
      <w:r w:rsidRPr="008331D7">
        <w:rPr>
          <w:rFonts w:ascii="Segoe UI" w:eastAsia="Times New Roman" w:hAnsi="Segoe UI" w:cs="Segoe UI"/>
          <w:sz w:val="22"/>
          <w:szCs w:val="18"/>
          <w:lang w:eastAsia="zh-CN"/>
        </w:rPr>
        <w:t>must</w:t>
      </w:r>
      <w:proofErr w:type="spellEnd"/>
      <w:r w:rsidRPr="008331D7">
        <w:rPr>
          <w:rFonts w:ascii="Segoe UI" w:eastAsia="Times New Roman" w:hAnsi="Segoe UI" w:cs="Segoe UI"/>
          <w:sz w:val="22"/>
          <w:szCs w:val="18"/>
          <w:lang w:eastAsia="zh-CN"/>
        </w:rPr>
        <w:t xml:space="preserve"> </w:t>
      </w:r>
      <w:proofErr w:type="spellStart"/>
      <w:r w:rsidRPr="008331D7">
        <w:rPr>
          <w:rFonts w:ascii="Segoe UI" w:eastAsia="Times New Roman" w:hAnsi="Segoe UI" w:cs="Segoe UI"/>
          <w:sz w:val="22"/>
          <w:szCs w:val="18"/>
          <w:lang w:eastAsia="zh-CN"/>
        </w:rPr>
        <w:t>include</w:t>
      </w:r>
      <w:proofErr w:type="spellEnd"/>
      <w:r w:rsidRPr="008331D7">
        <w:rPr>
          <w:rFonts w:ascii="Segoe UI" w:eastAsia="Times New Roman" w:hAnsi="Segoe UI" w:cs="Segoe UI"/>
          <w:sz w:val="22"/>
          <w:szCs w:val="18"/>
          <w:lang w:eastAsia="zh-CN"/>
        </w:rPr>
        <w:t xml:space="preserve"> </w:t>
      </w:r>
      <w:proofErr w:type="spellStart"/>
      <w:r w:rsidRPr="008331D7">
        <w:rPr>
          <w:rFonts w:ascii="Segoe UI" w:eastAsia="Times New Roman" w:hAnsi="Segoe UI" w:cs="Segoe UI"/>
          <w:sz w:val="22"/>
          <w:szCs w:val="18"/>
          <w:lang w:eastAsia="zh-CN"/>
        </w:rPr>
        <w:t>transportation</w:t>
      </w:r>
      <w:proofErr w:type="spellEnd"/>
      <w:r w:rsidRPr="008331D7">
        <w:rPr>
          <w:rFonts w:ascii="Segoe UI" w:eastAsia="Times New Roman" w:hAnsi="Segoe UI" w:cs="Segoe UI"/>
          <w:sz w:val="22"/>
          <w:szCs w:val="18"/>
          <w:lang w:eastAsia="zh-CN"/>
        </w:rPr>
        <w:t xml:space="preserve">, </w:t>
      </w:r>
      <w:proofErr w:type="spellStart"/>
      <w:r w:rsidR="008331D7" w:rsidRPr="008331D7">
        <w:rPr>
          <w:rFonts w:ascii="Segoe UI" w:hAnsi="Segoe UI" w:cs="Segoe UI"/>
          <w:sz w:val="22"/>
          <w:szCs w:val="18"/>
        </w:rPr>
        <w:t>intallation</w:t>
      </w:r>
      <w:proofErr w:type="spellEnd"/>
      <w:r w:rsidR="008331D7" w:rsidRPr="008331D7">
        <w:rPr>
          <w:rFonts w:ascii="Segoe UI" w:hAnsi="Segoe UI" w:cs="Segoe UI"/>
          <w:sz w:val="22"/>
          <w:szCs w:val="18"/>
        </w:rPr>
        <w:t xml:space="preserve"> </w:t>
      </w:r>
      <w:proofErr w:type="spellStart"/>
      <w:r w:rsidR="008331D7" w:rsidRPr="008331D7">
        <w:rPr>
          <w:rFonts w:ascii="Segoe UI" w:hAnsi="Segoe UI" w:cs="Segoe UI"/>
          <w:sz w:val="22"/>
          <w:szCs w:val="18"/>
        </w:rPr>
        <w:t>and</w:t>
      </w:r>
      <w:proofErr w:type="spellEnd"/>
      <w:r w:rsidR="008331D7" w:rsidRPr="008331D7">
        <w:rPr>
          <w:rFonts w:ascii="Segoe UI" w:hAnsi="Segoe UI" w:cs="Segoe UI"/>
          <w:sz w:val="22"/>
          <w:szCs w:val="18"/>
        </w:rPr>
        <w:t xml:space="preserve"> on-site </w:t>
      </w:r>
      <w:proofErr w:type="spellStart"/>
      <w:r w:rsidR="008331D7" w:rsidRPr="008331D7">
        <w:rPr>
          <w:rFonts w:ascii="Segoe UI" w:hAnsi="Segoe UI" w:cs="Segoe UI"/>
          <w:sz w:val="22"/>
          <w:szCs w:val="18"/>
        </w:rPr>
        <w:t>customer</w:t>
      </w:r>
      <w:proofErr w:type="spellEnd"/>
      <w:r w:rsidR="008331D7" w:rsidRPr="008331D7">
        <w:rPr>
          <w:rFonts w:ascii="Segoe UI" w:hAnsi="Segoe UI" w:cs="Segoe UI"/>
          <w:sz w:val="22"/>
          <w:szCs w:val="18"/>
        </w:rPr>
        <w:t xml:space="preserve"> </w:t>
      </w:r>
      <w:proofErr w:type="spellStart"/>
      <w:r w:rsidR="008331D7" w:rsidRPr="008331D7">
        <w:rPr>
          <w:rFonts w:ascii="Segoe UI" w:hAnsi="Segoe UI" w:cs="Segoe UI"/>
          <w:sz w:val="22"/>
          <w:szCs w:val="18"/>
        </w:rPr>
        <w:t>training</w:t>
      </w:r>
      <w:proofErr w:type="spellEnd"/>
      <w:r w:rsidR="008331D7" w:rsidRPr="008331D7">
        <w:rPr>
          <w:rFonts w:ascii="Segoe UI" w:hAnsi="Segoe UI" w:cs="Segoe UI"/>
          <w:sz w:val="22"/>
          <w:szCs w:val="18"/>
        </w:rPr>
        <w:t xml:space="preserve">; </w:t>
      </w:r>
      <w:r w:rsidR="00154F3D" w:rsidRPr="00561F3B">
        <w:rPr>
          <w:rFonts w:ascii="Segoe UI" w:hAnsi="Segoe UI" w:cs="Segoe UI"/>
          <w:b/>
          <w:bCs/>
          <w:sz w:val="22"/>
        </w:rPr>
        <w:t xml:space="preserve">3 </w:t>
      </w:r>
      <w:proofErr w:type="spellStart"/>
      <w:r w:rsidR="00154F3D" w:rsidRPr="00561F3B">
        <w:rPr>
          <w:rFonts w:ascii="Segoe UI" w:hAnsi="Segoe UI" w:cs="Segoe UI"/>
          <w:b/>
          <w:bCs/>
          <w:sz w:val="22"/>
        </w:rPr>
        <w:t>days</w:t>
      </w:r>
      <w:proofErr w:type="spellEnd"/>
      <w:r w:rsidR="00154F3D" w:rsidRPr="00561F3B">
        <w:rPr>
          <w:rFonts w:ascii="Segoe UI" w:hAnsi="Segoe UI" w:cs="Segoe UI"/>
          <w:b/>
          <w:bCs/>
          <w:sz w:val="22"/>
        </w:rPr>
        <w:t xml:space="preserve"> </w:t>
      </w:r>
      <w:proofErr w:type="spellStart"/>
      <w:r w:rsidR="00154F3D" w:rsidRPr="00561F3B">
        <w:rPr>
          <w:rFonts w:ascii="Segoe UI" w:hAnsi="Segoe UI" w:cs="Segoe UI"/>
          <w:b/>
          <w:bCs/>
          <w:sz w:val="22"/>
        </w:rPr>
        <w:t>of</w:t>
      </w:r>
      <w:proofErr w:type="spellEnd"/>
      <w:r w:rsidR="00154F3D" w:rsidRPr="00561F3B">
        <w:rPr>
          <w:rFonts w:ascii="Segoe UI" w:hAnsi="Segoe UI" w:cs="Segoe UI"/>
          <w:b/>
          <w:bCs/>
          <w:sz w:val="22"/>
        </w:rPr>
        <w:t xml:space="preserve"> </w:t>
      </w:r>
      <w:proofErr w:type="spellStart"/>
      <w:r w:rsidR="00154F3D" w:rsidRPr="00561F3B">
        <w:rPr>
          <w:rFonts w:ascii="Segoe UI" w:hAnsi="Segoe UI" w:cs="Segoe UI"/>
          <w:b/>
          <w:bCs/>
          <w:sz w:val="22"/>
        </w:rPr>
        <w:t>traininig</w:t>
      </w:r>
      <w:proofErr w:type="spellEnd"/>
      <w:r w:rsidR="00154F3D" w:rsidRPr="00561F3B">
        <w:rPr>
          <w:rFonts w:ascii="Segoe UI" w:hAnsi="Segoe UI" w:cs="Segoe UI"/>
          <w:b/>
          <w:bCs/>
          <w:sz w:val="22"/>
        </w:rPr>
        <w:t xml:space="preserve"> in </w:t>
      </w:r>
      <w:proofErr w:type="spellStart"/>
      <w:r w:rsidR="00154F3D" w:rsidRPr="00561F3B">
        <w:rPr>
          <w:rFonts w:ascii="Segoe UI" w:hAnsi="Segoe UI" w:cs="Segoe UI"/>
          <w:b/>
          <w:bCs/>
          <w:sz w:val="22"/>
        </w:rPr>
        <w:t>basic</w:t>
      </w:r>
      <w:proofErr w:type="spellEnd"/>
      <w:r w:rsidR="00154F3D" w:rsidRPr="00561F3B">
        <w:rPr>
          <w:rFonts w:ascii="Segoe UI" w:hAnsi="Segoe UI" w:cs="Segoe UI"/>
          <w:sz w:val="22"/>
        </w:rPr>
        <w:t xml:space="preserve"> </w:t>
      </w:r>
      <w:proofErr w:type="spellStart"/>
      <w:r w:rsidR="00154F3D" w:rsidRPr="00561F3B">
        <w:rPr>
          <w:rFonts w:ascii="Segoe UI" w:hAnsi="Segoe UI" w:cs="Segoe UI"/>
          <w:b/>
          <w:bCs/>
          <w:sz w:val="22"/>
        </w:rPr>
        <w:t>operations</w:t>
      </w:r>
      <w:proofErr w:type="spellEnd"/>
      <w:r w:rsidR="00154F3D">
        <w:rPr>
          <w:rFonts w:ascii="Segoe UI" w:hAnsi="Segoe UI" w:cs="Segoe UI"/>
          <w:sz w:val="22"/>
        </w:rPr>
        <w:t xml:space="preserve"> </w:t>
      </w:r>
      <w:proofErr w:type="spellStart"/>
      <w:r w:rsidR="00154F3D" w:rsidRPr="00561F3B">
        <w:rPr>
          <w:rFonts w:ascii="Segoe UI" w:hAnsi="Segoe UI" w:cs="Segoe UI"/>
          <w:sz w:val="22"/>
        </w:rPr>
        <w:t>and</w:t>
      </w:r>
      <w:proofErr w:type="spellEnd"/>
      <w:r w:rsidR="00154F3D" w:rsidRPr="00561F3B">
        <w:rPr>
          <w:rFonts w:ascii="Segoe UI" w:hAnsi="Segoe UI" w:cs="Segoe UI"/>
          <w:sz w:val="22"/>
        </w:rPr>
        <w:t xml:space="preserve"> </w:t>
      </w:r>
      <w:r w:rsidR="00154F3D" w:rsidRPr="00561F3B">
        <w:rPr>
          <w:rFonts w:ascii="Segoe UI" w:hAnsi="Segoe UI" w:cs="Segoe UI"/>
          <w:b/>
          <w:bCs/>
          <w:sz w:val="22"/>
        </w:rPr>
        <w:t xml:space="preserve">5 </w:t>
      </w:r>
      <w:proofErr w:type="spellStart"/>
      <w:r w:rsidR="00154F3D" w:rsidRPr="00561F3B">
        <w:rPr>
          <w:rFonts w:ascii="Segoe UI" w:hAnsi="Segoe UI" w:cs="Segoe UI"/>
          <w:b/>
          <w:bCs/>
          <w:sz w:val="22"/>
        </w:rPr>
        <w:t>days</w:t>
      </w:r>
      <w:proofErr w:type="spellEnd"/>
      <w:r w:rsidR="00154F3D" w:rsidRPr="00561F3B">
        <w:rPr>
          <w:rFonts w:ascii="Segoe UI" w:hAnsi="Segoe UI" w:cs="Segoe UI"/>
          <w:b/>
          <w:bCs/>
          <w:sz w:val="22"/>
        </w:rPr>
        <w:t xml:space="preserve"> </w:t>
      </w:r>
      <w:proofErr w:type="spellStart"/>
      <w:r w:rsidR="00154F3D" w:rsidRPr="00561F3B">
        <w:rPr>
          <w:rFonts w:ascii="Segoe UI" w:hAnsi="Segoe UI" w:cs="Segoe UI"/>
          <w:b/>
          <w:bCs/>
          <w:sz w:val="22"/>
        </w:rPr>
        <w:t>of</w:t>
      </w:r>
      <w:proofErr w:type="spellEnd"/>
      <w:r w:rsidR="00154F3D" w:rsidRPr="00561F3B">
        <w:rPr>
          <w:rFonts w:ascii="Segoe UI" w:hAnsi="Segoe UI" w:cs="Segoe UI"/>
          <w:b/>
          <w:bCs/>
          <w:sz w:val="22"/>
        </w:rPr>
        <w:t xml:space="preserve"> </w:t>
      </w:r>
      <w:proofErr w:type="spellStart"/>
      <w:r w:rsidR="00154F3D" w:rsidRPr="00561F3B">
        <w:rPr>
          <w:rFonts w:ascii="Segoe UI" w:hAnsi="Segoe UI" w:cs="Segoe UI"/>
          <w:b/>
          <w:bCs/>
          <w:sz w:val="22"/>
        </w:rPr>
        <w:t>advanced</w:t>
      </w:r>
      <w:proofErr w:type="spellEnd"/>
      <w:r w:rsidR="00154F3D" w:rsidRPr="00561F3B">
        <w:rPr>
          <w:rFonts w:ascii="Segoe UI" w:hAnsi="Segoe UI" w:cs="Segoe UI"/>
          <w:b/>
          <w:bCs/>
          <w:sz w:val="22"/>
        </w:rPr>
        <w:t xml:space="preserve"> </w:t>
      </w:r>
      <w:proofErr w:type="spellStart"/>
      <w:r w:rsidR="00154F3D" w:rsidRPr="00561F3B">
        <w:rPr>
          <w:rFonts w:ascii="Segoe UI" w:hAnsi="Segoe UI" w:cs="Segoe UI"/>
          <w:b/>
          <w:bCs/>
          <w:sz w:val="22"/>
        </w:rPr>
        <w:t>operations</w:t>
      </w:r>
      <w:proofErr w:type="spellEnd"/>
      <w:r w:rsidR="00154F3D" w:rsidRPr="00561F3B">
        <w:rPr>
          <w:rFonts w:ascii="Segoe UI" w:hAnsi="Segoe UI" w:cs="Segoe UI"/>
          <w:b/>
          <w:bCs/>
          <w:sz w:val="22"/>
        </w:rPr>
        <w:t xml:space="preserve"> </w:t>
      </w:r>
      <w:proofErr w:type="spellStart"/>
      <w:r w:rsidR="00154F3D" w:rsidRPr="00561F3B">
        <w:rPr>
          <w:rFonts w:ascii="Segoe UI" w:hAnsi="Segoe UI" w:cs="Segoe UI"/>
          <w:sz w:val="22"/>
        </w:rPr>
        <w:t>for</w:t>
      </w:r>
      <w:proofErr w:type="spellEnd"/>
      <w:r w:rsidR="00154F3D">
        <w:rPr>
          <w:rFonts w:ascii="Segoe UI" w:hAnsi="Segoe UI" w:cs="Segoe UI"/>
          <w:sz w:val="22"/>
        </w:rPr>
        <w:t xml:space="preserve"> </w:t>
      </w:r>
      <w:proofErr w:type="spellStart"/>
      <w:r w:rsidR="00154F3D" w:rsidRPr="00561F3B">
        <w:rPr>
          <w:rFonts w:ascii="Segoe UI" w:hAnsi="Segoe UI" w:cs="Segoe UI"/>
          <w:sz w:val="22"/>
        </w:rPr>
        <w:t>the</w:t>
      </w:r>
      <w:proofErr w:type="spellEnd"/>
      <w:r w:rsidR="00154F3D" w:rsidRPr="00561F3B">
        <w:rPr>
          <w:rFonts w:ascii="Segoe UI" w:hAnsi="Segoe UI" w:cs="Segoe UI"/>
          <w:sz w:val="22"/>
        </w:rPr>
        <w:t xml:space="preserve"> </w:t>
      </w:r>
      <w:proofErr w:type="spellStart"/>
      <w:r w:rsidR="00154F3D" w:rsidRPr="00561F3B">
        <w:rPr>
          <w:rFonts w:ascii="Segoe UI" w:hAnsi="Segoe UI" w:cs="Segoe UI"/>
          <w:sz w:val="22"/>
        </w:rPr>
        <w:t>client</w:t>
      </w:r>
      <w:proofErr w:type="spellEnd"/>
      <w:r w:rsidR="00154F3D" w:rsidRPr="00561F3B">
        <w:rPr>
          <w:rFonts w:ascii="Segoe UI" w:hAnsi="Segoe UI" w:cs="Segoe UI"/>
          <w:sz w:val="22"/>
        </w:rPr>
        <w:t xml:space="preserve">' </w:t>
      </w:r>
      <w:proofErr w:type="spellStart"/>
      <w:r w:rsidR="00154F3D" w:rsidRPr="00561F3B">
        <w:rPr>
          <w:rFonts w:ascii="Segoe UI" w:hAnsi="Segoe UI" w:cs="Segoe UI"/>
          <w:sz w:val="22"/>
        </w:rPr>
        <w:t>professional</w:t>
      </w:r>
      <w:proofErr w:type="spellEnd"/>
      <w:r w:rsidR="00154F3D" w:rsidRPr="00561F3B">
        <w:rPr>
          <w:rFonts w:ascii="Segoe UI" w:hAnsi="Segoe UI" w:cs="Segoe UI"/>
          <w:sz w:val="22"/>
        </w:rPr>
        <w:t xml:space="preserve"> </w:t>
      </w:r>
      <w:proofErr w:type="spellStart"/>
      <w:r w:rsidR="00154F3D" w:rsidRPr="00561F3B">
        <w:rPr>
          <w:rFonts w:ascii="Segoe UI" w:hAnsi="Segoe UI" w:cs="Segoe UI"/>
          <w:sz w:val="22"/>
        </w:rPr>
        <w:t>staff</w:t>
      </w:r>
      <w:proofErr w:type="spellEnd"/>
      <w:r w:rsidR="00154F3D" w:rsidRPr="00561F3B">
        <w:rPr>
          <w:rFonts w:ascii="Segoe UI" w:hAnsi="Segoe UI" w:cs="Segoe UI"/>
          <w:sz w:val="22"/>
        </w:rPr>
        <w:t xml:space="preserve"> at </w:t>
      </w:r>
      <w:proofErr w:type="spellStart"/>
      <w:r w:rsidR="00154F3D" w:rsidRPr="00561F3B">
        <w:rPr>
          <w:rFonts w:ascii="Segoe UI" w:hAnsi="Segoe UI" w:cs="Segoe UI"/>
          <w:sz w:val="22"/>
        </w:rPr>
        <w:t>client's</w:t>
      </w:r>
      <w:proofErr w:type="spellEnd"/>
      <w:r w:rsidR="00154F3D" w:rsidRPr="00561F3B">
        <w:rPr>
          <w:rFonts w:ascii="Segoe UI" w:hAnsi="Segoe UI" w:cs="Segoe UI"/>
          <w:sz w:val="22"/>
        </w:rPr>
        <w:t xml:space="preserve"> </w:t>
      </w:r>
      <w:proofErr w:type="spellStart"/>
      <w:r w:rsidR="00154F3D" w:rsidRPr="00561F3B">
        <w:rPr>
          <w:rFonts w:ascii="Segoe UI" w:hAnsi="Segoe UI" w:cs="Segoe UI"/>
          <w:sz w:val="22"/>
        </w:rPr>
        <w:t>agree</w:t>
      </w:r>
      <w:proofErr w:type="spellEnd"/>
      <w:r w:rsidR="00154F3D" w:rsidRPr="00561F3B">
        <w:rPr>
          <w:rFonts w:ascii="Segoe UI" w:hAnsi="Segoe UI" w:cs="Segoe UI"/>
          <w:sz w:val="22"/>
        </w:rPr>
        <w:t xml:space="preserve"> </w:t>
      </w:r>
      <w:proofErr w:type="spellStart"/>
      <w:r w:rsidR="00154F3D" w:rsidRPr="00561F3B">
        <w:rPr>
          <w:rFonts w:ascii="Segoe UI" w:hAnsi="Segoe UI" w:cs="Segoe UI"/>
          <w:sz w:val="22"/>
        </w:rPr>
        <w:t>address</w:t>
      </w:r>
      <w:proofErr w:type="spellEnd"/>
      <w:r w:rsidR="00154F3D">
        <w:rPr>
          <w:rFonts w:ascii="Segoe UI" w:hAnsi="Segoe UI" w:cs="Segoe UI"/>
          <w:sz w:val="22"/>
        </w:rPr>
        <w:t>.</w:t>
      </w:r>
      <w:r w:rsidR="00154F3D" w:rsidRPr="008331D7">
        <w:rPr>
          <w:rFonts w:ascii="Segoe UI" w:hAnsi="Segoe UI" w:cs="Segoe UI"/>
          <w:sz w:val="22"/>
          <w:szCs w:val="18"/>
        </w:rPr>
        <w:t xml:space="preserve"> </w:t>
      </w:r>
      <w:proofErr w:type="spellStart"/>
      <w:r w:rsidR="00154F3D">
        <w:rPr>
          <w:rFonts w:ascii="Segoe UI" w:hAnsi="Segoe UI" w:cs="Segoe UI"/>
          <w:sz w:val="22"/>
          <w:szCs w:val="18"/>
        </w:rPr>
        <w:t>I</w:t>
      </w:r>
      <w:r w:rsidR="008331D7" w:rsidRPr="008331D7">
        <w:rPr>
          <w:rFonts w:ascii="Segoe UI" w:hAnsi="Segoe UI" w:cs="Segoe UI"/>
          <w:sz w:val="22"/>
          <w:szCs w:val="18"/>
        </w:rPr>
        <w:t>ncluding</w:t>
      </w:r>
      <w:proofErr w:type="spellEnd"/>
      <w:r w:rsidR="008331D7" w:rsidRPr="008331D7">
        <w:rPr>
          <w:rFonts w:ascii="Segoe UI" w:hAnsi="Segoe UI" w:cs="Segoe UI"/>
          <w:sz w:val="22"/>
          <w:szCs w:val="18"/>
        </w:rPr>
        <w:t xml:space="preserve"> </w:t>
      </w:r>
      <w:proofErr w:type="spellStart"/>
      <w:r w:rsidR="008331D7" w:rsidRPr="008331D7">
        <w:rPr>
          <w:rFonts w:ascii="Segoe UI" w:hAnsi="Segoe UI" w:cs="Segoe UI"/>
          <w:sz w:val="22"/>
          <w:szCs w:val="18"/>
        </w:rPr>
        <w:t>all</w:t>
      </w:r>
      <w:proofErr w:type="spellEnd"/>
      <w:r w:rsidR="008331D7" w:rsidRPr="008331D7">
        <w:rPr>
          <w:rFonts w:ascii="Segoe UI" w:hAnsi="Segoe UI" w:cs="Segoe UI"/>
          <w:sz w:val="22"/>
          <w:szCs w:val="18"/>
        </w:rPr>
        <w:t xml:space="preserve"> </w:t>
      </w:r>
      <w:proofErr w:type="spellStart"/>
      <w:r w:rsidR="008331D7" w:rsidRPr="008331D7">
        <w:rPr>
          <w:rFonts w:ascii="Segoe UI" w:hAnsi="Segoe UI" w:cs="Segoe UI"/>
          <w:sz w:val="22"/>
          <w:szCs w:val="18"/>
        </w:rPr>
        <w:t>travel</w:t>
      </w:r>
      <w:proofErr w:type="spellEnd"/>
      <w:r w:rsidR="008331D7" w:rsidRPr="008331D7">
        <w:rPr>
          <w:rFonts w:ascii="Segoe UI" w:hAnsi="Segoe UI" w:cs="Segoe UI"/>
          <w:sz w:val="22"/>
          <w:szCs w:val="18"/>
        </w:rPr>
        <w:t xml:space="preserve"> </w:t>
      </w:r>
      <w:proofErr w:type="spellStart"/>
      <w:r w:rsidR="008331D7" w:rsidRPr="008331D7">
        <w:rPr>
          <w:rFonts w:ascii="Segoe UI" w:hAnsi="Segoe UI" w:cs="Segoe UI"/>
          <w:sz w:val="22"/>
          <w:szCs w:val="18"/>
        </w:rPr>
        <w:t>and</w:t>
      </w:r>
      <w:proofErr w:type="spellEnd"/>
      <w:r w:rsidR="008331D7" w:rsidRPr="008331D7">
        <w:rPr>
          <w:rFonts w:ascii="Segoe UI" w:hAnsi="Segoe UI" w:cs="Segoe UI"/>
          <w:sz w:val="22"/>
          <w:szCs w:val="18"/>
        </w:rPr>
        <w:t xml:space="preserve"> </w:t>
      </w:r>
      <w:proofErr w:type="spellStart"/>
      <w:r w:rsidR="008331D7" w:rsidRPr="008331D7">
        <w:rPr>
          <w:rFonts w:ascii="Segoe UI" w:hAnsi="Segoe UI" w:cs="Segoe UI"/>
          <w:sz w:val="22"/>
          <w:szCs w:val="18"/>
        </w:rPr>
        <w:t>accommodation</w:t>
      </w:r>
      <w:proofErr w:type="spellEnd"/>
      <w:r w:rsidR="008331D7" w:rsidRPr="008331D7">
        <w:rPr>
          <w:rFonts w:ascii="Segoe UI" w:hAnsi="Segoe UI" w:cs="Segoe UI"/>
          <w:sz w:val="22"/>
          <w:szCs w:val="18"/>
        </w:rPr>
        <w:t xml:space="preserve"> </w:t>
      </w:r>
      <w:proofErr w:type="spellStart"/>
      <w:r w:rsidR="008331D7" w:rsidRPr="008331D7">
        <w:rPr>
          <w:rFonts w:ascii="Segoe UI" w:hAnsi="Segoe UI" w:cs="Segoe UI"/>
          <w:sz w:val="22"/>
          <w:szCs w:val="18"/>
        </w:rPr>
        <w:t>costs</w:t>
      </w:r>
      <w:proofErr w:type="spellEnd"/>
      <w:r w:rsidR="008331D7" w:rsidRPr="008331D7">
        <w:rPr>
          <w:rFonts w:ascii="Segoe UI" w:hAnsi="Segoe UI" w:cs="Segoe UI"/>
          <w:sz w:val="22"/>
          <w:szCs w:val="18"/>
        </w:rPr>
        <w:t xml:space="preserve">.  </w:t>
      </w:r>
    </w:p>
    <w:p w14:paraId="2A79B2F0" w14:textId="3FFECDE9" w:rsidR="00154F3D" w:rsidRPr="00154F3D" w:rsidRDefault="00154F3D" w:rsidP="00154F3D">
      <w:pPr>
        <w:pStyle w:val="ListParagraph"/>
        <w:numPr>
          <w:ilvl w:val="0"/>
          <w:numId w:val="19"/>
        </w:numPr>
        <w:spacing w:line="240" w:lineRule="auto"/>
        <w:rPr>
          <w:rFonts w:ascii="Segoe UI" w:hAnsi="Segoe UI" w:cs="Segoe UI"/>
          <w:sz w:val="22"/>
        </w:rPr>
      </w:pPr>
      <w:proofErr w:type="spellStart"/>
      <w:r w:rsidRPr="00561F3B">
        <w:rPr>
          <w:rFonts w:ascii="Segoe UI" w:hAnsi="Segoe UI" w:cs="Segoe UI"/>
          <w:sz w:val="22"/>
        </w:rPr>
        <w:t>The</w:t>
      </w:r>
      <w:proofErr w:type="spellEnd"/>
      <w:r w:rsidRPr="00561F3B">
        <w:rPr>
          <w:rFonts w:ascii="Segoe UI" w:hAnsi="Segoe UI" w:cs="Segoe UI"/>
          <w:sz w:val="22"/>
        </w:rPr>
        <w:t xml:space="preserve"> </w:t>
      </w:r>
      <w:proofErr w:type="spellStart"/>
      <w:r w:rsidRPr="00561F3B">
        <w:rPr>
          <w:rFonts w:ascii="Segoe UI" w:hAnsi="Segoe UI" w:cs="Segoe UI"/>
          <w:sz w:val="22"/>
        </w:rPr>
        <w:t>price</w:t>
      </w:r>
      <w:proofErr w:type="spellEnd"/>
      <w:r w:rsidRPr="00561F3B">
        <w:rPr>
          <w:rFonts w:ascii="Segoe UI" w:hAnsi="Segoe UI" w:cs="Segoe UI"/>
          <w:sz w:val="22"/>
        </w:rPr>
        <w:t xml:space="preserve"> </w:t>
      </w:r>
      <w:proofErr w:type="spellStart"/>
      <w:r w:rsidRPr="00561F3B">
        <w:rPr>
          <w:rFonts w:ascii="Segoe UI" w:hAnsi="Segoe UI" w:cs="Segoe UI"/>
          <w:sz w:val="22"/>
        </w:rPr>
        <w:t>also</w:t>
      </w:r>
      <w:proofErr w:type="spellEnd"/>
      <w:r w:rsidRPr="00561F3B">
        <w:rPr>
          <w:rFonts w:ascii="Segoe UI" w:hAnsi="Segoe UI" w:cs="Segoe UI"/>
          <w:sz w:val="22"/>
        </w:rPr>
        <w:t xml:space="preserve"> </w:t>
      </w:r>
      <w:proofErr w:type="spellStart"/>
      <w:r w:rsidRPr="00561F3B">
        <w:rPr>
          <w:rFonts w:ascii="Segoe UI" w:hAnsi="Segoe UI" w:cs="Segoe UI"/>
          <w:sz w:val="22"/>
        </w:rPr>
        <w:t>includes</w:t>
      </w:r>
      <w:proofErr w:type="spellEnd"/>
      <w:r w:rsidRPr="00561F3B">
        <w:rPr>
          <w:rFonts w:ascii="Segoe UI" w:hAnsi="Segoe UI" w:cs="Segoe UI"/>
          <w:sz w:val="22"/>
        </w:rPr>
        <w:t xml:space="preserve"> </w:t>
      </w:r>
      <w:proofErr w:type="spellStart"/>
      <w:r w:rsidRPr="00561F3B">
        <w:rPr>
          <w:rFonts w:ascii="Segoe UI" w:hAnsi="Segoe UI" w:cs="Segoe UI"/>
          <w:sz w:val="22"/>
        </w:rPr>
        <w:t>delivery</w:t>
      </w:r>
      <w:proofErr w:type="spellEnd"/>
      <w:r w:rsidRPr="00561F3B">
        <w:rPr>
          <w:rFonts w:ascii="Segoe UI" w:hAnsi="Segoe UI" w:cs="Segoe UI"/>
          <w:sz w:val="22"/>
        </w:rPr>
        <w:t xml:space="preserve"> </w:t>
      </w:r>
      <w:proofErr w:type="spellStart"/>
      <w:r w:rsidRPr="00561F3B">
        <w:rPr>
          <w:rFonts w:ascii="Segoe UI" w:hAnsi="Segoe UI" w:cs="Segoe UI"/>
          <w:sz w:val="22"/>
        </w:rPr>
        <w:t>charges</w:t>
      </w:r>
      <w:proofErr w:type="spellEnd"/>
      <w:r w:rsidRPr="00561F3B">
        <w:rPr>
          <w:rFonts w:ascii="Segoe UI" w:hAnsi="Segoe UI" w:cs="Segoe UI"/>
          <w:sz w:val="22"/>
        </w:rPr>
        <w:t xml:space="preserve">, </w:t>
      </w:r>
      <w:proofErr w:type="spellStart"/>
      <w:r w:rsidRPr="00561F3B">
        <w:rPr>
          <w:rFonts w:ascii="Segoe UI" w:hAnsi="Segoe UI" w:cs="Segoe UI"/>
          <w:sz w:val="22"/>
        </w:rPr>
        <w:t>travel</w:t>
      </w:r>
      <w:proofErr w:type="spellEnd"/>
      <w:r w:rsidRPr="00561F3B">
        <w:rPr>
          <w:rFonts w:ascii="Segoe UI" w:hAnsi="Segoe UI" w:cs="Segoe UI"/>
          <w:sz w:val="22"/>
        </w:rPr>
        <w:t xml:space="preserve"> </w:t>
      </w:r>
      <w:proofErr w:type="spellStart"/>
      <w:r w:rsidRPr="00561F3B">
        <w:rPr>
          <w:rFonts w:ascii="Segoe UI" w:hAnsi="Segoe UI" w:cs="Segoe UI"/>
          <w:sz w:val="22"/>
        </w:rPr>
        <w:t>and</w:t>
      </w:r>
      <w:proofErr w:type="spellEnd"/>
      <w:r w:rsidRPr="00561F3B">
        <w:rPr>
          <w:rFonts w:ascii="Segoe UI" w:hAnsi="Segoe UI" w:cs="Segoe UI"/>
          <w:sz w:val="22"/>
        </w:rPr>
        <w:t xml:space="preserve"> </w:t>
      </w:r>
      <w:proofErr w:type="spellStart"/>
      <w:r w:rsidRPr="00561F3B">
        <w:rPr>
          <w:rFonts w:ascii="Segoe UI" w:hAnsi="Segoe UI" w:cs="Segoe UI"/>
          <w:sz w:val="22"/>
        </w:rPr>
        <w:t>accomodation</w:t>
      </w:r>
      <w:proofErr w:type="spellEnd"/>
      <w:r w:rsidRPr="00561F3B">
        <w:rPr>
          <w:rFonts w:ascii="Segoe UI" w:hAnsi="Segoe UI" w:cs="Segoe UI"/>
          <w:sz w:val="22"/>
        </w:rPr>
        <w:t xml:space="preserve"> </w:t>
      </w:r>
      <w:proofErr w:type="spellStart"/>
      <w:r w:rsidRPr="00561F3B">
        <w:rPr>
          <w:rFonts w:ascii="Segoe UI" w:hAnsi="Segoe UI" w:cs="Segoe UI"/>
          <w:sz w:val="22"/>
        </w:rPr>
        <w:t>costs</w:t>
      </w:r>
      <w:proofErr w:type="spellEnd"/>
      <w:r w:rsidRPr="00561F3B">
        <w:rPr>
          <w:rFonts w:ascii="Segoe UI" w:hAnsi="Segoe UI" w:cs="Segoe UI"/>
          <w:sz w:val="22"/>
        </w:rPr>
        <w:t xml:space="preserve"> </w:t>
      </w:r>
      <w:proofErr w:type="spellStart"/>
      <w:r>
        <w:rPr>
          <w:rFonts w:ascii="Segoe UI" w:hAnsi="Segoe UI" w:cs="Segoe UI"/>
          <w:sz w:val="22"/>
        </w:rPr>
        <w:t>into</w:t>
      </w:r>
      <w:proofErr w:type="spellEnd"/>
      <w:r>
        <w:rPr>
          <w:rFonts w:ascii="Segoe UI" w:hAnsi="Segoe UI" w:cs="Segoe UI"/>
          <w:sz w:val="22"/>
        </w:rPr>
        <w:t xml:space="preserve"> </w:t>
      </w:r>
      <w:proofErr w:type="spellStart"/>
      <w:r>
        <w:rPr>
          <w:rFonts w:ascii="Segoe UI" w:hAnsi="Segoe UI" w:cs="Segoe UI"/>
          <w:sz w:val="22"/>
        </w:rPr>
        <w:t>laboratory</w:t>
      </w:r>
      <w:proofErr w:type="spellEnd"/>
      <w:r>
        <w:rPr>
          <w:rFonts w:ascii="Segoe UI" w:hAnsi="Segoe UI" w:cs="Segoe UI"/>
          <w:sz w:val="22"/>
        </w:rPr>
        <w:t xml:space="preserve"> </w:t>
      </w:r>
      <w:r w:rsidRPr="00561F3B">
        <w:rPr>
          <w:rFonts w:ascii="Segoe UI" w:hAnsi="Segoe UI" w:cs="Segoe UI"/>
          <w:sz w:val="22"/>
        </w:rPr>
        <w:t xml:space="preserve">at </w:t>
      </w:r>
      <w:proofErr w:type="spellStart"/>
      <w:r w:rsidRPr="00561F3B">
        <w:rPr>
          <w:rFonts w:ascii="Segoe UI" w:hAnsi="Segoe UI" w:cs="Segoe UI"/>
          <w:sz w:val="22"/>
        </w:rPr>
        <w:t>the</w:t>
      </w:r>
      <w:proofErr w:type="spellEnd"/>
      <w:r w:rsidRPr="00561F3B">
        <w:rPr>
          <w:rFonts w:ascii="Segoe UI" w:hAnsi="Segoe UI" w:cs="Segoe UI"/>
          <w:sz w:val="22"/>
        </w:rPr>
        <w:t xml:space="preserve"> </w:t>
      </w:r>
      <w:proofErr w:type="spellStart"/>
      <w:r w:rsidRPr="00561F3B">
        <w:rPr>
          <w:rFonts w:ascii="Segoe UI" w:hAnsi="Segoe UI" w:cs="Segoe UI"/>
          <w:sz w:val="22"/>
        </w:rPr>
        <w:t>address</w:t>
      </w:r>
      <w:proofErr w:type="spellEnd"/>
      <w:r w:rsidRPr="00561F3B">
        <w:rPr>
          <w:rFonts w:ascii="Segoe UI" w:hAnsi="Segoe UI" w:cs="Segoe UI"/>
          <w:sz w:val="22"/>
        </w:rPr>
        <w:t xml:space="preserve"> </w:t>
      </w:r>
      <w:r w:rsidRPr="00561F3B">
        <w:rPr>
          <w:rFonts w:ascii="Segoe UI" w:hAnsi="Segoe UI" w:cs="Segoe UI"/>
          <w:b/>
          <w:bCs/>
          <w:sz w:val="22"/>
        </w:rPr>
        <w:t>Teslova 30</w:t>
      </w:r>
      <w:r w:rsidRPr="00561F3B">
        <w:rPr>
          <w:rFonts w:ascii="Segoe UI" w:hAnsi="Segoe UI" w:cs="Segoe UI"/>
          <w:sz w:val="22"/>
        </w:rPr>
        <w:t xml:space="preserve">, 1000 Ljubljana, 4th </w:t>
      </w:r>
      <w:proofErr w:type="spellStart"/>
      <w:r w:rsidRPr="00561F3B">
        <w:rPr>
          <w:rFonts w:ascii="Segoe UI" w:hAnsi="Segoe UI" w:cs="Segoe UI"/>
          <w:sz w:val="22"/>
        </w:rPr>
        <w:t>floor</w:t>
      </w:r>
      <w:proofErr w:type="spellEnd"/>
      <w:r w:rsidRPr="00561F3B">
        <w:rPr>
          <w:rFonts w:ascii="Segoe UI" w:hAnsi="Segoe UI" w:cs="Segoe UI"/>
          <w:sz w:val="22"/>
        </w:rPr>
        <w:t>.</w:t>
      </w:r>
    </w:p>
    <w:p w14:paraId="33E94FAD" w14:textId="77777777" w:rsidR="00764082" w:rsidRPr="00764082" w:rsidRDefault="00764082" w:rsidP="00E424C3">
      <w:pPr>
        <w:numPr>
          <w:ilvl w:val="0"/>
          <w:numId w:val="19"/>
        </w:numPr>
        <w:suppressAutoHyphens/>
        <w:spacing w:line="240" w:lineRule="auto"/>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 xml:space="preserve">The provider is responsible for technical support and service. </w:t>
      </w:r>
    </w:p>
    <w:p w14:paraId="18A277F7" w14:textId="77777777" w:rsidR="00764082" w:rsidRPr="00764082" w:rsidRDefault="00764082" w:rsidP="00E424C3">
      <w:pPr>
        <w:numPr>
          <w:ilvl w:val="0"/>
          <w:numId w:val="19"/>
        </w:numPr>
        <w:suppressAutoHyphens/>
        <w:spacing w:line="240" w:lineRule="auto"/>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 xml:space="preserve">Technical support and remote help by phone, electronic mail </w:t>
      </w:r>
      <w:r w:rsidRPr="00764082">
        <w:rPr>
          <w:rFonts w:ascii="Segoe UI" w:eastAsia="Times New Roman" w:hAnsi="Segoe UI" w:cs="Segoe UI"/>
          <w:sz w:val="22"/>
          <w:szCs w:val="18"/>
          <w:lang w:val="en-GB" w:eastAsia="zh-CN"/>
        </w:rPr>
        <w:t>and remote access to the instrument</w:t>
      </w:r>
      <w:r w:rsidRPr="00764082">
        <w:rPr>
          <w:rFonts w:ascii="Segoe UI" w:eastAsia="Times New Roman" w:hAnsi="Segoe UI" w:cs="Segoe UI"/>
          <w:sz w:val="22"/>
          <w:szCs w:val="18"/>
          <w:lang w:eastAsia="zh-CN"/>
        </w:rPr>
        <w:t xml:space="preserve">. </w:t>
      </w:r>
    </w:p>
    <w:p w14:paraId="2BE10996" w14:textId="77777777" w:rsidR="00764082" w:rsidRPr="00764082" w:rsidRDefault="00764082" w:rsidP="00E424C3">
      <w:pPr>
        <w:numPr>
          <w:ilvl w:val="0"/>
          <w:numId w:val="18"/>
        </w:numPr>
        <w:suppressAutoHyphens/>
        <w:spacing w:line="240" w:lineRule="auto"/>
        <w:ind w:left="360"/>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Warranty and Out-of-warranty support:</w:t>
      </w:r>
    </w:p>
    <w:p w14:paraId="73398493" w14:textId="14A1390E" w:rsidR="00764082" w:rsidRPr="00764082" w:rsidRDefault="00764082" w:rsidP="00E424C3">
      <w:pPr>
        <w:numPr>
          <w:ilvl w:val="0"/>
          <w:numId w:val="20"/>
        </w:numPr>
        <w:suppressAutoHyphens/>
        <w:spacing w:line="240" w:lineRule="auto"/>
        <w:ind w:left="852"/>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 xml:space="preserve">Warranty at least </w:t>
      </w:r>
      <w:r w:rsidR="00154F3D">
        <w:rPr>
          <w:rFonts w:ascii="Segoe UI" w:eastAsia="Times New Roman" w:hAnsi="Segoe UI" w:cs="Segoe UI"/>
          <w:sz w:val="22"/>
          <w:lang w:val="en-GB" w:eastAsia="zh-CN"/>
        </w:rPr>
        <w:t>2</w:t>
      </w:r>
      <w:r w:rsidRPr="00764082">
        <w:rPr>
          <w:rFonts w:ascii="Segoe UI" w:eastAsia="Times New Roman" w:hAnsi="Segoe UI" w:cs="Segoe UI"/>
          <w:sz w:val="22"/>
          <w:lang w:val="en-GB" w:eastAsia="zh-CN"/>
        </w:rPr>
        <w:t xml:space="preserve"> year</w:t>
      </w:r>
      <w:r w:rsidR="00154F3D">
        <w:rPr>
          <w:rFonts w:ascii="Segoe UI" w:eastAsia="Times New Roman" w:hAnsi="Segoe UI" w:cs="Segoe UI"/>
          <w:sz w:val="22"/>
          <w:lang w:val="en-GB" w:eastAsia="zh-CN"/>
        </w:rPr>
        <w:t>s</w:t>
      </w:r>
      <w:r w:rsidRPr="00764082">
        <w:rPr>
          <w:rFonts w:ascii="Segoe UI" w:eastAsia="Times New Roman" w:hAnsi="Segoe UI" w:cs="Segoe UI"/>
          <w:sz w:val="22"/>
          <w:lang w:val="en-GB" w:eastAsia="zh-CN"/>
        </w:rPr>
        <w:t>.</w:t>
      </w:r>
    </w:p>
    <w:p w14:paraId="009FE761" w14:textId="77777777" w:rsidR="00764082" w:rsidRPr="00764082" w:rsidRDefault="00764082" w:rsidP="00E424C3">
      <w:pPr>
        <w:numPr>
          <w:ilvl w:val="0"/>
          <w:numId w:val="20"/>
        </w:numPr>
        <w:suppressAutoHyphens/>
        <w:spacing w:line="240" w:lineRule="auto"/>
        <w:ind w:left="852"/>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Response time at most 5 working days after the problem notice.</w:t>
      </w:r>
    </w:p>
    <w:p w14:paraId="117C1DFA" w14:textId="77777777" w:rsidR="00764082" w:rsidRPr="00764082" w:rsidRDefault="00764082" w:rsidP="00E424C3">
      <w:pPr>
        <w:numPr>
          <w:ilvl w:val="0"/>
          <w:numId w:val="20"/>
        </w:numPr>
        <w:suppressAutoHyphens/>
        <w:spacing w:line="240" w:lineRule="auto"/>
        <w:ind w:left="852"/>
        <w:jc w:val="both"/>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After expiration of the warranty the bidder must provide payable after-warranty support for at least 10 years after the initial warranty period.</w:t>
      </w:r>
    </w:p>
    <w:p w14:paraId="12B60EC3" w14:textId="0AF48848" w:rsidR="00764082" w:rsidRDefault="00764082" w:rsidP="005616A9">
      <w:pPr>
        <w:spacing w:line="240" w:lineRule="auto"/>
        <w:rPr>
          <w:rFonts w:ascii="Segoe UI" w:eastAsia="Times New Roman" w:hAnsi="Segoe UI" w:cs="Segoe UI"/>
          <w:b/>
          <w:sz w:val="22"/>
          <w:lang w:val="en-GB"/>
        </w:rPr>
      </w:pPr>
    </w:p>
    <w:p w14:paraId="621CFAAF" w14:textId="4F6E50BE" w:rsidR="00764082" w:rsidRDefault="00764082" w:rsidP="005616A9">
      <w:pPr>
        <w:spacing w:line="240" w:lineRule="auto"/>
        <w:rPr>
          <w:rFonts w:ascii="Segoe UI" w:eastAsia="Times New Roman" w:hAnsi="Segoe UI" w:cs="Segoe UI"/>
          <w:b/>
          <w:sz w:val="22"/>
          <w:lang w:val="en-GB"/>
        </w:rPr>
      </w:pPr>
    </w:p>
    <w:p w14:paraId="561C5CA4" w14:textId="7860D115" w:rsidR="00764082" w:rsidRDefault="00764082" w:rsidP="005616A9">
      <w:pPr>
        <w:spacing w:line="240" w:lineRule="auto"/>
        <w:rPr>
          <w:rFonts w:ascii="Segoe UI" w:eastAsia="Times New Roman" w:hAnsi="Segoe UI" w:cs="Segoe UI"/>
          <w:b/>
          <w:sz w:val="22"/>
          <w:lang w:val="en-GB"/>
        </w:rPr>
      </w:pPr>
    </w:p>
    <w:p w14:paraId="35421C7F" w14:textId="2A316BEB" w:rsidR="00764082" w:rsidRDefault="00764082" w:rsidP="005616A9">
      <w:pPr>
        <w:spacing w:line="240" w:lineRule="auto"/>
        <w:rPr>
          <w:rFonts w:ascii="Segoe UI" w:eastAsia="Times New Roman" w:hAnsi="Segoe UI" w:cs="Segoe UI"/>
          <w:b/>
          <w:sz w:val="22"/>
          <w:lang w:val="en-GB"/>
        </w:rPr>
      </w:pPr>
    </w:p>
    <w:p w14:paraId="4505E831" w14:textId="0E5CFCE6" w:rsidR="00764082" w:rsidRDefault="00764082" w:rsidP="005616A9">
      <w:pPr>
        <w:spacing w:line="240" w:lineRule="auto"/>
        <w:rPr>
          <w:rFonts w:ascii="Segoe UI" w:eastAsia="Times New Roman" w:hAnsi="Segoe UI" w:cs="Segoe UI"/>
          <w:b/>
          <w:sz w:val="22"/>
          <w:lang w:val="en-GB"/>
        </w:rPr>
      </w:pPr>
    </w:p>
    <w:p w14:paraId="205EC113" w14:textId="6E21AE3F" w:rsidR="009C0B17" w:rsidRDefault="009C0B17" w:rsidP="005616A9">
      <w:pPr>
        <w:spacing w:line="240" w:lineRule="auto"/>
        <w:rPr>
          <w:rFonts w:ascii="Segoe UI" w:eastAsia="Times New Roman" w:hAnsi="Segoe UI" w:cs="Segoe UI"/>
          <w:b/>
          <w:sz w:val="22"/>
          <w:lang w:val="en-GB"/>
        </w:rPr>
      </w:pPr>
    </w:p>
    <w:p w14:paraId="1D269782" w14:textId="6C8F0A00" w:rsidR="009C0B17" w:rsidRDefault="009C0B17" w:rsidP="005616A9">
      <w:pPr>
        <w:spacing w:line="240" w:lineRule="auto"/>
        <w:rPr>
          <w:rFonts w:ascii="Segoe UI" w:eastAsia="Times New Roman" w:hAnsi="Segoe UI" w:cs="Segoe UI"/>
          <w:b/>
          <w:sz w:val="22"/>
          <w:lang w:val="en-GB"/>
        </w:rPr>
      </w:pPr>
    </w:p>
    <w:p w14:paraId="467F8F8C" w14:textId="26B2B6EB" w:rsidR="009C0B17" w:rsidRDefault="009C0B17" w:rsidP="005616A9">
      <w:pPr>
        <w:spacing w:line="240" w:lineRule="auto"/>
        <w:rPr>
          <w:rFonts w:ascii="Segoe UI" w:eastAsia="Times New Roman" w:hAnsi="Segoe UI" w:cs="Segoe UI"/>
          <w:b/>
          <w:sz w:val="22"/>
          <w:lang w:val="en-GB"/>
        </w:rPr>
      </w:pPr>
    </w:p>
    <w:p w14:paraId="31200CAB" w14:textId="3592D7E9" w:rsidR="009C0B17" w:rsidRDefault="009C0B17" w:rsidP="005616A9">
      <w:pPr>
        <w:spacing w:line="240" w:lineRule="auto"/>
        <w:rPr>
          <w:rFonts w:ascii="Segoe UI" w:eastAsia="Times New Roman" w:hAnsi="Segoe UI" w:cs="Segoe UI"/>
          <w:b/>
          <w:sz w:val="22"/>
          <w:lang w:val="en-GB"/>
        </w:rPr>
      </w:pPr>
    </w:p>
    <w:p w14:paraId="5D71CCAD" w14:textId="71C5EA2D" w:rsidR="009C0B17" w:rsidRDefault="009C0B17" w:rsidP="005616A9">
      <w:pPr>
        <w:spacing w:line="240" w:lineRule="auto"/>
        <w:rPr>
          <w:rFonts w:ascii="Segoe UI" w:eastAsia="Times New Roman" w:hAnsi="Segoe UI" w:cs="Segoe UI"/>
          <w:b/>
          <w:sz w:val="22"/>
          <w:lang w:val="en-GB"/>
        </w:rPr>
      </w:pPr>
    </w:p>
    <w:p w14:paraId="50B5BEAD" w14:textId="6760D647" w:rsidR="009C0B17" w:rsidRDefault="009C0B17" w:rsidP="005616A9">
      <w:pPr>
        <w:spacing w:line="240" w:lineRule="auto"/>
        <w:rPr>
          <w:rFonts w:ascii="Segoe UI" w:eastAsia="Times New Roman" w:hAnsi="Segoe UI" w:cs="Segoe UI"/>
          <w:b/>
          <w:sz w:val="22"/>
          <w:lang w:val="en-GB"/>
        </w:rPr>
      </w:pPr>
    </w:p>
    <w:p w14:paraId="09093D0F" w14:textId="42782511" w:rsidR="009C0B17" w:rsidRDefault="009C0B17" w:rsidP="005616A9">
      <w:pPr>
        <w:spacing w:line="240" w:lineRule="auto"/>
        <w:rPr>
          <w:rFonts w:ascii="Segoe UI" w:eastAsia="Times New Roman" w:hAnsi="Segoe UI" w:cs="Segoe UI"/>
          <w:b/>
          <w:sz w:val="22"/>
          <w:lang w:val="en-GB"/>
        </w:rPr>
      </w:pPr>
    </w:p>
    <w:p w14:paraId="1632D4FF" w14:textId="3721E99E" w:rsidR="009C0B17" w:rsidRDefault="009C0B17" w:rsidP="005616A9">
      <w:pPr>
        <w:spacing w:line="240" w:lineRule="auto"/>
        <w:rPr>
          <w:rFonts w:ascii="Segoe UI" w:eastAsia="Times New Roman" w:hAnsi="Segoe UI" w:cs="Segoe UI"/>
          <w:b/>
          <w:sz w:val="22"/>
          <w:lang w:val="en-GB"/>
        </w:rPr>
      </w:pPr>
    </w:p>
    <w:p w14:paraId="2B0C27F8" w14:textId="0C661935" w:rsidR="009C0B17" w:rsidRDefault="009C0B17" w:rsidP="005616A9">
      <w:pPr>
        <w:spacing w:line="240" w:lineRule="auto"/>
        <w:rPr>
          <w:rFonts w:ascii="Segoe UI" w:eastAsia="Times New Roman" w:hAnsi="Segoe UI" w:cs="Segoe UI"/>
          <w:b/>
          <w:sz w:val="22"/>
          <w:lang w:val="en-GB"/>
        </w:rPr>
      </w:pPr>
    </w:p>
    <w:p w14:paraId="43E1BE00" w14:textId="77777777" w:rsidR="009C0B17" w:rsidRDefault="009C0B17" w:rsidP="005616A9">
      <w:pPr>
        <w:spacing w:line="240" w:lineRule="auto"/>
        <w:rPr>
          <w:rFonts w:ascii="Segoe UI" w:eastAsia="Times New Roman" w:hAnsi="Segoe UI" w:cs="Segoe UI"/>
          <w:b/>
          <w:sz w:val="22"/>
          <w:lang w:val="en-GB"/>
        </w:rPr>
      </w:pPr>
    </w:p>
    <w:p w14:paraId="52A81FFE" w14:textId="5B3E30BE" w:rsidR="00764082" w:rsidRDefault="00764082" w:rsidP="005616A9">
      <w:pPr>
        <w:spacing w:line="240" w:lineRule="auto"/>
        <w:rPr>
          <w:rFonts w:ascii="Segoe UI" w:eastAsia="Times New Roman" w:hAnsi="Segoe UI" w:cs="Segoe UI"/>
          <w:b/>
          <w:sz w:val="22"/>
          <w:lang w:val="en-GB"/>
        </w:rPr>
      </w:pPr>
    </w:p>
    <w:p w14:paraId="7BE0BD17" w14:textId="77777777" w:rsidR="00764082" w:rsidRDefault="00764082" w:rsidP="005616A9">
      <w:pPr>
        <w:spacing w:line="240" w:lineRule="auto"/>
        <w:rPr>
          <w:rFonts w:ascii="Segoe UI" w:eastAsia="Times New Roman" w:hAnsi="Segoe UI" w:cs="Segoe UI"/>
          <w:b/>
          <w:sz w:val="22"/>
          <w:lang w:val="en-GB"/>
        </w:rPr>
      </w:pPr>
    </w:p>
    <w:p w14:paraId="72FA040A" w14:textId="2F246542"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bookmarkStart w:id="108" w:name="_Toc92966450"/>
      <w:r w:rsidRPr="00CC5278">
        <w:rPr>
          <w:rFonts w:ascii="Segoe UI" w:hAnsi="Segoe UI" w:cs="Segoe UI"/>
          <w:caps w:val="0"/>
          <w:sz w:val="32"/>
          <w:szCs w:val="32"/>
        </w:rPr>
        <w:lastRenderedPageBreak/>
        <w:t xml:space="preserve">3. </w:t>
      </w:r>
      <w:bookmarkEnd w:id="108"/>
      <w:r w:rsidR="00270F9E">
        <w:rPr>
          <w:rFonts w:ascii="Segoe UI" w:hAnsi="Segoe UI" w:cs="Segoe UI"/>
          <w:caps w:val="0"/>
          <w:sz w:val="32"/>
          <w:szCs w:val="32"/>
        </w:rPr>
        <w:t>TENDER DOCUMENTATION</w:t>
      </w:r>
    </w:p>
    <w:p w14:paraId="696A5A14" w14:textId="2DC96B8E" w:rsidR="00732D99" w:rsidRDefault="00DB0BB4" w:rsidP="00130B9D">
      <w:pPr>
        <w:spacing w:line="300" w:lineRule="exact"/>
        <w:jc w:val="both"/>
        <w:rPr>
          <w:rFonts w:ascii="Segoe UI" w:eastAsia="Times New Roman" w:hAnsi="Segoe UI" w:cs="Segoe UI"/>
          <w:sz w:val="22"/>
          <w:lang w:eastAsia="sl-SI"/>
        </w:rPr>
      </w:pPr>
      <w:bookmarkStart w:id="109" w:name="_Hlk133308550"/>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00572F7E">
        <w:rPr>
          <w:rFonts w:ascii="Segoe UI" w:eastAsia="Times New Roman" w:hAnsi="Segoe UI" w:cs="Segoe UI"/>
          <w:sz w:val="22"/>
          <w:lang w:eastAsia="sl-SI"/>
        </w:rPr>
        <w:t>Bidder</w:t>
      </w:r>
      <w:proofErr w:type="spellEnd"/>
      <w:r w:rsidR="00572F7E">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prepares</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offer</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by</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entering</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all</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required</w:t>
      </w:r>
      <w:proofErr w:type="spellEnd"/>
      <w:r w:rsidRPr="00DB0BB4">
        <w:rPr>
          <w:rFonts w:ascii="Segoe UI" w:eastAsia="Times New Roman" w:hAnsi="Segoe UI" w:cs="Segoe UI"/>
          <w:sz w:val="22"/>
          <w:lang w:eastAsia="sl-SI"/>
        </w:rPr>
        <w:t xml:space="preserve"> data in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forms</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that</w:t>
      </w:r>
      <w:proofErr w:type="spellEnd"/>
      <w:r w:rsidRPr="00DB0BB4">
        <w:rPr>
          <w:rFonts w:ascii="Segoe UI" w:eastAsia="Times New Roman" w:hAnsi="Segoe UI" w:cs="Segoe UI"/>
          <w:sz w:val="22"/>
          <w:lang w:eastAsia="sl-SI"/>
        </w:rPr>
        <w:t xml:space="preserve"> are </w:t>
      </w:r>
      <w:proofErr w:type="spellStart"/>
      <w:r w:rsidRPr="00DB0BB4">
        <w:rPr>
          <w:rFonts w:ascii="Segoe UI" w:eastAsia="Times New Roman" w:hAnsi="Segoe UI" w:cs="Segoe UI"/>
          <w:sz w:val="22"/>
          <w:lang w:eastAsia="sl-SI"/>
        </w:rPr>
        <w:t>an</w:t>
      </w:r>
      <w:proofErr w:type="spellEnd"/>
      <w:r w:rsidRPr="00DB0BB4">
        <w:rPr>
          <w:rFonts w:ascii="Segoe UI" w:eastAsia="Times New Roman" w:hAnsi="Segoe UI" w:cs="Segoe UI"/>
          <w:sz w:val="22"/>
          <w:lang w:eastAsia="sl-SI"/>
        </w:rPr>
        <w:t xml:space="preserve"> integral part </w:t>
      </w:r>
      <w:proofErr w:type="spellStart"/>
      <w:r w:rsidRPr="00DB0BB4">
        <w:rPr>
          <w:rFonts w:ascii="Segoe UI" w:eastAsia="Times New Roman" w:hAnsi="Segoe UI" w:cs="Segoe UI"/>
          <w:sz w:val="22"/>
          <w:lang w:eastAsia="sl-SI"/>
        </w:rPr>
        <w:t>of</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tender </w:t>
      </w:r>
      <w:proofErr w:type="spellStart"/>
      <w:r w:rsidRPr="00DB0BB4">
        <w:rPr>
          <w:rFonts w:ascii="Segoe UI" w:eastAsia="Times New Roman" w:hAnsi="Segoe UI" w:cs="Segoe UI"/>
          <w:sz w:val="22"/>
          <w:lang w:eastAsia="sl-SI"/>
        </w:rPr>
        <w:t>documentation</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and</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attaching</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all</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other</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required</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documentation</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offer</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must</w:t>
      </w:r>
      <w:proofErr w:type="spellEnd"/>
      <w:r w:rsidRPr="00DB0BB4">
        <w:rPr>
          <w:rFonts w:ascii="Segoe UI" w:eastAsia="Times New Roman" w:hAnsi="Segoe UI" w:cs="Segoe UI"/>
          <w:sz w:val="22"/>
          <w:lang w:eastAsia="sl-SI"/>
        </w:rPr>
        <w:t xml:space="preserve"> be </w:t>
      </w:r>
      <w:proofErr w:type="spellStart"/>
      <w:r w:rsidRPr="00DB0BB4">
        <w:rPr>
          <w:rFonts w:ascii="Segoe UI" w:eastAsia="Times New Roman" w:hAnsi="Segoe UI" w:cs="Segoe UI"/>
          <w:sz w:val="22"/>
          <w:lang w:eastAsia="sl-SI"/>
        </w:rPr>
        <w:t>submitted</w:t>
      </w:r>
      <w:proofErr w:type="spellEnd"/>
      <w:r w:rsidRPr="00DB0BB4">
        <w:rPr>
          <w:rFonts w:ascii="Segoe UI" w:eastAsia="Times New Roman" w:hAnsi="Segoe UI" w:cs="Segoe UI"/>
          <w:sz w:val="22"/>
          <w:lang w:eastAsia="sl-SI"/>
        </w:rPr>
        <w:t xml:space="preserve"> on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forms</w:t>
      </w:r>
      <w:proofErr w:type="spellEnd"/>
      <w:r w:rsidRPr="00DB0BB4">
        <w:rPr>
          <w:rFonts w:ascii="Segoe UI" w:eastAsia="Times New Roman" w:hAnsi="Segoe UI" w:cs="Segoe UI"/>
          <w:sz w:val="22"/>
          <w:lang w:eastAsia="sl-SI"/>
        </w:rPr>
        <w:t xml:space="preserve"> from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tender </w:t>
      </w:r>
      <w:proofErr w:type="spellStart"/>
      <w:r w:rsidRPr="00DB0BB4">
        <w:rPr>
          <w:rFonts w:ascii="Segoe UI" w:eastAsia="Times New Roman" w:hAnsi="Segoe UI" w:cs="Segoe UI"/>
          <w:sz w:val="22"/>
          <w:lang w:eastAsia="sl-SI"/>
        </w:rPr>
        <w:t>documentation</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or</w:t>
      </w:r>
      <w:proofErr w:type="spellEnd"/>
      <w:r w:rsidRPr="00DB0BB4">
        <w:rPr>
          <w:rFonts w:ascii="Segoe UI" w:eastAsia="Times New Roman" w:hAnsi="Segoe UI" w:cs="Segoe UI"/>
          <w:sz w:val="22"/>
          <w:lang w:eastAsia="sl-SI"/>
        </w:rPr>
        <w:t xml:space="preserve"> on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00572F7E">
        <w:rPr>
          <w:rFonts w:ascii="Segoe UI" w:eastAsia="Times New Roman" w:hAnsi="Segoe UI" w:cs="Segoe UI"/>
          <w:sz w:val="22"/>
          <w:lang w:eastAsia="sl-SI"/>
        </w:rPr>
        <w:t>bidde</w:t>
      </w:r>
      <w:r w:rsidRPr="00DB0BB4">
        <w:rPr>
          <w:rFonts w:ascii="Segoe UI" w:eastAsia="Times New Roman" w:hAnsi="Segoe UI" w:cs="Segoe UI"/>
          <w:sz w:val="22"/>
          <w:lang w:eastAsia="sl-SI"/>
        </w:rPr>
        <w:t>r's</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forms</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which</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must</w:t>
      </w:r>
      <w:proofErr w:type="spellEnd"/>
      <w:r w:rsidRPr="00DB0BB4">
        <w:rPr>
          <w:rFonts w:ascii="Segoe UI" w:eastAsia="Times New Roman" w:hAnsi="Segoe UI" w:cs="Segoe UI"/>
          <w:sz w:val="22"/>
          <w:lang w:eastAsia="sl-SI"/>
        </w:rPr>
        <w:t xml:space="preserve"> not </w:t>
      </w:r>
      <w:proofErr w:type="spellStart"/>
      <w:r w:rsidRPr="00DB0BB4">
        <w:rPr>
          <w:rFonts w:ascii="Segoe UI" w:eastAsia="Times New Roman" w:hAnsi="Segoe UI" w:cs="Segoe UI"/>
          <w:sz w:val="22"/>
          <w:lang w:eastAsia="sl-SI"/>
        </w:rPr>
        <w:t>differ</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significantly</w:t>
      </w:r>
      <w:proofErr w:type="spellEnd"/>
      <w:r w:rsidRPr="00DB0BB4">
        <w:rPr>
          <w:rFonts w:ascii="Segoe UI" w:eastAsia="Times New Roman" w:hAnsi="Segoe UI" w:cs="Segoe UI"/>
          <w:sz w:val="22"/>
          <w:lang w:eastAsia="sl-SI"/>
        </w:rPr>
        <w:t xml:space="preserve"> in </w:t>
      </w:r>
      <w:proofErr w:type="spellStart"/>
      <w:r w:rsidRPr="00DB0BB4">
        <w:rPr>
          <w:rFonts w:ascii="Segoe UI" w:eastAsia="Times New Roman" w:hAnsi="Segoe UI" w:cs="Segoe UI"/>
          <w:sz w:val="22"/>
          <w:lang w:eastAsia="sl-SI"/>
        </w:rPr>
        <w:t>content</w:t>
      </w:r>
      <w:proofErr w:type="spellEnd"/>
      <w:r w:rsidRPr="00DB0BB4">
        <w:rPr>
          <w:rFonts w:ascii="Segoe UI" w:eastAsia="Times New Roman" w:hAnsi="Segoe UI" w:cs="Segoe UI"/>
          <w:sz w:val="22"/>
          <w:lang w:eastAsia="sl-SI"/>
        </w:rPr>
        <w:t xml:space="preserve"> from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attached</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forms</w:t>
      </w:r>
      <w:proofErr w:type="spellEnd"/>
      <w:r w:rsidRPr="00DB0BB4">
        <w:rPr>
          <w:rFonts w:ascii="Segoe UI" w:eastAsia="Times New Roman" w:hAnsi="Segoe UI" w:cs="Segoe UI"/>
          <w:sz w:val="22"/>
          <w:lang w:eastAsia="sl-SI"/>
        </w:rPr>
        <w:t>.</w:t>
      </w:r>
    </w:p>
    <w:p w14:paraId="72AB104E" w14:textId="77777777" w:rsidR="00DB0BB4" w:rsidRPr="00821B21" w:rsidRDefault="00DB0BB4" w:rsidP="00130B9D">
      <w:pPr>
        <w:spacing w:line="300" w:lineRule="exact"/>
        <w:jc w:val="both"/>
        <w:rPr>
          <w:rFonts w:ascii="Segoe UI" w:eastAsia="Calibri" w:hAnsi="Segoe UI" w:cs="Segoe UI"/>
          <w:sz w:val="22"/>
          <w:lang w:eastAsia="sl-SI"/>
        </w:rPr>
      </w:pPr>
    </w:p>
    <w:p w14:paraId="3D062DEC" w14:textId="3261A80C" w:rsidR="001C35A2" w:rsidRDefault="00DB0BB4" w:rsidP="000C5C55">
      <w:pPr>
        <w:spacing w:line="240" w:lineRule="auto"/>
        <w:jc w:val="both"/>
        <w:rPr>
          <w:rFonts w:ascii="Segoe UI" w:eastAsia="Calibri" w:hAnsi="Segoe UI" w:cs="Segoe UI"/>
          <w:sz w:val="22"/>
          <w:lang w:eastAsia="sl-SI"/>
        </w:rPr>
      </w:pPr>
      <w:proofErr w:type="spellStart"/>
      <w:r w:rsidRPr="00DB0BB4">
        <w:rPr>
          <w:rFonts w:ascii="Segoe UI" w:eastAsia="Calibri" w:hAnsi="Segoe UI" w:cs="Segoe UI"/>
          <w:sz w:val="22"/>
          <w:lang w:eastAsia="sl-SI"/>
        </w:rPr>
        <w:t>All</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required</w:t>
      </w:r>
      <w:proofErr w:type="spellEnd"/>
      <w:r w:rsidRPr="00DB0BB4">
        <w:rPr>
          <w:rFonts w:ascii="Segoe UI" w:eastAsia="Calibri" w:hAnsi="Segoe UI" w:cs="Segoe UI"/>
          <w:sz w:val="22"/>
          <w:lang w:eastAsia="sl-SI"/>
        </w:rPr>
        <w:t xml:space="preserve"> tender </w:t>
      </w:r>
      <w:proofErr w:type="spellStart"/>
      <w:r w:rsidRPr="00DB0BB4">
        <w:rPr>
          <w:rFonts w:ascii="Segoe UI" w:eastAsia="Calibri" w:hAnsi="Segoe UI" w:cs="Segoe UI"/>
          <w:sz w:val="22"/>
          <w:lang w:eastAsia="sl-SI"/>
        </w:rPr>
        <w:t>documents</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must</w:t>
      </w:r>
      <w:proofErr w:type="spellEnd"/>
      <w:r w:rsidRPr="00DB0BB4">
        <w:rPr>
          <w:rFonts w:ascii="Segoe UI" w:eastAsia="Calibri" w:hAnsi="Segoe UI" w:cs="Segoe UI"/>
          <w:sz w:val="22"/>
          <w:lang w:eastAsia="sl-SI"/>
        </w:rPr>
        <w:t xml:space="preserve"> be </w:t>
      </w:r>
      <w:proofErr w:type="spellStart"/>
      <w:r w:rsidRPr="00DB0BB4">
        <w:rPr>
          <w:rFonts w:ascii="Segoe UI" w:eastAsia="Calibri" w:hAnsi="Segoe UI" w:cs="Segoe UI"/>
          <w:sz w:val="22"/>
          <w:lang w:eastAsia="sl-SI"/>
        </w:rPr>
        <w:t>completed</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signed</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by</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the</w:t>
      </w:r>
      <w:proofErr w:type="spellEnd"/>
      <w:r w:rsidRPr="00DB0BB4">
        <w:rPr>
          <w:rFonts w:ascii="Segoe UI" w:eastAsia="Calibri" w:hAnsi="Segoe UI" w:cs="Segoe UI"/>
          <w:sz w:val="22"/>
          <w:lang w:eastAsia="sl-SI"/>
        </w:rPr>
        <w:t xml:space="preserve"> legal </w:t>
      </w:r>
      <w:proofErr w:type="spellStart"/>
      <w:r w:rsidRPr="00DB0BB4">
        <w:rPr>
          <w:rFonts w:ascii="Segoe UI" w:eastAsia="Calibri" w:hAnsi="Segoe UI" w:cs="Segoe UI"/>
          <w:sz w:val="22"/>
          <w:lang w:eastAsia="sl-SI"/>
        </w:rPr>
        <w:t>representative</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and</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stamped</w:t>
      </w:r>
      <w:proofErr w:type="spellEnd"/>
      <w:r w:rsidR="00406EAA">
        <w:rPr>
          <w:rFonts w:ascii="Segoe UI" w:eastAsia="Calibri" w:hAnsi="Segoe UI" w:cs="Segoe UI"/>
          <w:sz w:val="22"/>
          <w:lang w:eastAsia="sl-SI"/>
        </w:rPr>
        <w:t>.</w:t>
      </w:r>
    </w:p>
    <w:p w14:paraId="6C6C36E3" w14:textId="77777777" w:rsidR="00DB0BB4" w:rsidRPr="00821B21" w:rsidRDefault="00DB0BB4" w:rsidP="000C5C55">
      <w:pPr>
        <w:spacing w:line="240" w:lineRule="auto"/>
        <w:jc w:val="both"/>
        <w:rPr>
          <w:rFonts w:ascii="Segoe UI" w:hAnsi="Segoe UI" w:cs="Segoe UI"/>
          <w:sz w:val="22"/>
        </w:rPr>
      </w:pPr>
    </w:p>
    <w:bookmarkEnd w:id="109"/>
    <w:p w14:paraId="35E56CE7" w14:textId="3180C602" w:rsidR="00C36300" w:rsidRPr="00821B21" w:rsidRDefault="00C36300" w:rsidP="000C5C55">
      <w:pPr>
        <w:spacing w:line="240" w:lineRule="auto"/>
        <w:jc w:val="both"/>
        <w:rPr>
          <w:rFonts w:ascii="Segoe UI" w:hAnsi="Segoe UI" w:cs="Segoe UI"/>
          <w:sz w:val="22"/>
        </w:rPr>
      </w:pPr>
      <w:r w:rsidRPr="00C36300">
        <w:rPr>
          <w:rFonts w:ascii="Segoe UI" w:hAnsi="Segoe UI" w:cs="Segoe UI"/>
          <w:sz w:val="22"/>
        </w:rPr>
        <w:t xml:space="preserve">Tender </w:t>
      </w:r>
      <w:proofErr w:type="spellStart"/>
      <w:r w:rsidRPr="00C36300">
        <w:rPr>
          <w:rFonts w:ascii="Segoe UI" w:hAnsi="Segoe UI" w:cs="Segoe UI"/>
          <w:sz w:val="22"/>
        </w:rPr>
        <w:t>documentation</w:t>
      </w:r>
      <w:proofErr w:type="spellEnd"/>
      <w:r w:rsidRPr="00C36300">
        <w:rPr>
          <w:rFonts w:ascii="Segoe UI" w:hAnsi="Segoe UI" w:cs="Segoe UI"/>
          <w:sz w:val="22"/>
        </w:rPr>
        <w:t xml:space="preserve"> </w:t>
      </w:r>
      <w:proofErr w:type="spellStart"/>
      <w:r w:rsidRPr="00C36300">
        <w:rPr>
          <w:rFonts w:ascii="Segoe UI" w:hAnsi="Segoe UI" w:cs="Segoe UI"/>
          <w:sz w:val="22"/>
        </w:rPr>
        <w:t>must</w:t>
      </w:r>
      <w:proofErr w:type="spellEnd"/>
      <w:r w:rsidRPr="00C36300">
        <w:rPr>
          <w:rFonts w:ascii="Segoe UI" w:hAnsi="Segoe UI" w:cs="Segoe UI"/>
          <w:sz w:val="22"/>
        </w:rPr>
        <w:t xml:space="preserve"> </w:t>
      </w:r>
      <w:proofErr w:type="spellStart"/>
      <w:r w:rsidRPr="00C36300">
        <w:rPr>
          <w:rFonts w:ascii="Segoe UI" w:hAnsi="Segoe UI" w:cs="Segoe UI"/>
          <w:sz w:val="22"/>
        </w:rPr>
        <w:t>consist</w:t>
      </w:r>
      <w:proofErr w:type="spellEnd"/>
      <w:r w:rsidRPr="00C36300">
        <w:rPr>
          <w:rFonts w:ascii="Segoe UI" w:hAnsi="Segoe UI" w:cs="Segoe UI"/>
          <w:sz w:val="22"/>
        </w:rPr>
        <w:t xml:space="preserve"> </w:t>
      </w:r>
      <w:proofErr w:type="spellStart"/>
      <w:r w:rsidRPr="00C36300">
        <w:rPr>
          <w:rFonts w:ascii="Segoe UI" w:hAnsi="Segoe UI" w:cs="Segoe UI"/>
          <w:sz w:val="22"/>
        </w:rPr>
        <w:t>of</w:t>
      </w:r>
      <w:proofErr w:type="spellEnd"/>
      <w:r w:rsidRPr="00C36300">
        <w:rPr>
          <w:rFonts w:ascii="Segoe UI" w:hAnsi="Segoe UI" w:cs="Segoe UI"/>
          <w:sz w:val="22"/>
        </w:rPr>
        <w:t xml:space="preserve"> </w:t>
      </w:r>
      <w:proofErr w:type="spellStart"/>
      <w:r w:rsidRPr="00C36300">
        <w:rPr>
          <w:rFonts w:ascii="Segoe UI" w:hAnsi="Segoe UI" w:cs="Segoe UI"/>
          <w:sz w:val="22"/>
        </w:rPr>
        <w:t>the</w:t>
      </w:r>
      <w:proofErr w:type="spellEnd"/>
      <w:r w:rsidRPr="00C36300">
        <w:rPr>
          <w:rFonts w:ascii="Segoe UI" w:hAnsi="Segoe UI" w:cs="Segoe UI"/>
          <w:sz w:val="22"/>
        </w:rPr>
        <w:t xml:space="preserve"> </w:t>
      </w:r>
      <w:proofErr w:type="spellStart"/>
      <w:r w:rsidRPr="00C36300">
        <w:rPr>
          <w:rFonts w:ascii="Segoe UI" w:hAnsi="Segoe UI" w:cs="Segoe UI"/>
          <w:sz w:val="22"/>
        </w:rPr>
        <w:t>forms</w:t>
      </w:r>
      <w:proofErr w:type="spellEnd"/>
      <w:r w:rsidRPr="00C36300">
        <w:rPr>
          <w:rFonts w:ascii="Segoe UI" w:hAnsi="Segoe UI" w:cs="Segoe UI"/>
          <w:sz w:val="22"/>
        </w:rPr>
        <w:t xml:space="preserve"> </w:t>
      </w:r>
      <w:proofErr w:type="spellStart"/>
      <w:r w:rsidRPr="00C36300">
        <w:rPr>
          <w:rFonts w:ascii="Segoe UI" w:hAnsi="Segoe UI" w:cs="Segoe UI"/>
          <w:sz w:val="22"/>
        </w:rPr>
        <w:t>submitted</w:t>
      </w:r>
      <w:proofErr w:type="spellEnd"/>
      <w:r w:rsidRPr="00C36300">
        <w:rPr>
          <w:rFonts w:ascii="Segoe UI" w:hAnsi="Segoe UI" w:cs="Segoe UI"/>
          <w:sz w:val="22"/>
        </w:rPr>
        <w:t xml:space="preserve"> in </w:t>
      </w:r>
      <w:proofErr w:type="spellStart"/>
      <w:r w:rsidRPr="00C36300">
        <w:rPr>
          <w:rFonts w:ascii="Segoe UI" w:hAnsi="Segoe UI" w:cs="Segoe UI"/>
          <w:sz w:val="22"/>
        </w:rPr>
        <w:t>the</w:t>
      </w:r>
      <w:proofErr w:type="spellEnd"/>
      <w:r w:rsidRPr="00C36300">
        <w:rPr>
          <w:rFonts w:ascii="Segoe UI" w:hAnsi="Segoe UI" w:cs="Segoe UI"/>
          <w:sz w:val="22"/>
        </w:rPr>
        <w:t xml:space="preserve"> </w:t>
      </w:r>
      <w:proofErr w:type="spellStart"/>
      <w:r w:rsidRPr="00C36300">
        <w:rPr>
          <w:rFonts w:ascii="Segoe UI" w:hAnsi="Segoe UI" w:cs="Segoe UI"/>
          <w:sz w:val="22"/>
        </w:rPr>
        <w:t>following</w:t>
      </w:r>
      <w:proofErr w:type="spellEnd"/>
      <w:r w:rsidRPr="00C36300">
        <w:rPr>
          <w:rFonts w:ascii="Segoe UI" w:hAnsi="Segoe UI" w:cs="Segoe UI"/>
          <w:sz w:val="22"/>
        </w:rPr>
        <w:t xml:space="preserve"> </w:t>
      </w:r>
      <w:proofErr w:type="spellStart"/>
      <w:r w:rsidRPr="00C36300">
        <w:rPr>
          <w:rFonts w:ascii="Segoe UI" w:hAnsi="Segoe UI" w:cs="Segoe UI"/>
          <w:sz w:val="22"/>
        </w:rPr>
        <w:t>order</w:t>
      </w:r>
      <w:proofErr w:type="spellEnd"/>
      <w:r w:rsidRPr="00C36300">
        <w:rPr>
          <w:rFonts w:ascii="Segoe UI" w:hAnsi="Segoe UI" w:cs="Segoe UI"/>
          <w:sz w:val="22"/>
        </w:rPr>
        <w:t>:</w:t>
      </w:r>
    </w:p>
    <w:p w14:paraId="31B4D420" w14:textId="77777777" w:rsidR="00A20970" w:rsidRPr="00821B21" w:rsidRDefault="00A20970" w:rsidP="000C5C55">
      <w:pPr>
        <w:spacing w:line="240" w:lineRule="auto"/>
        <w:jc w:val="both"/>
        <w:rPr>
          <w:rFonts w:ascii="Segoe UI" w:hAnsi="Segoe UI" w:cs="Segoe UI"/>
          <w:sz w:val="22"/>
        </w:rPr>
      </w:pPr>
    </w:p>
    <w:p w14:paraId="33129795" w14:textId="77777777" w:rsidR="00C36300" w:rsidRPr="00A953BC" w:rsidRDefault="00C36300" w:rsidP="00E424C3">
      <w:pPr>
        <w:numPr>
          <w:ilvl w:val="1"/>
          <w:numId w:val="6"/>
        </w:numPr>
        <w:tabs>
          <w:tab w:val="num" w:pos="709"/>
        </w:tabs>
        <w:spacing w:line="240" w:lineRule="auto"/>
        <w:jc w:val="both"/>
        <w:rPr>
          <w:rFonts w:ascii="Segoe UI" w:eastAsia="Times New Roman" w:hAnsi="Segoe UI" w:cs="Segoe UI"/>
          <w:bCs/>
          <w:sz w:val="22"/>
          <w:lang w:val="en-GB"/>
        </w:rPr>
      </w:pPr>
      <w:r w:rsidRPr="007F23E5">
        <w:rPr>
          <w:rFonts w:ascii="Segoe UI" w:eastAsia="Times New Roman" w:hAnsi="Segoe UI" w:cs="Segoe UI"/>
          <w:b/>
          <w:sz w:val="22"/>
          <w:lang w:val="en-GB"/>
        </w:rPr>
        <w:t>FORM 1</w:t>
      </w:r>
      <w:r w:rsidRPr="00A953BC">
        <w:rPr>
          <w:rFonts w:ascii="Segoe UI" w:eastAsia="Times New Roman" w:hAnsi="Segoe UI" w:cs="Segoe UI"/>
          <w:bCs/>
          <w:sz w:val="22"/>
          <w:lang w:val="en-GB"/>
        </w:rPr>
        <w:t xml:space="preserve"> – The bid (Proforma invoice)</w:t>
      </w:r>
    </w:p>
    <w:p w14:paraId="6B4DF09D" w14:textId="7E352080" w:rsidR="00C36300" w:rsidRDefault="00C36300" w:rsidP="00E424C3">
      <w:pPr>
        <w:numPr>
          <w:ilvl w:val="1"/>
          <w:numId w:val="6"/>
        </w:numPr>
        <w:tabs>
          <w:tab w:val="num" w:pos="709"/>
        </w:tabs>
        <w:spacing w:line="240" w:lineRule="auto"/>
        <w:jc w:val="both"/>
        <w:rPr>
          <w:rFonts w:ascii="Segoe UI" w:eastAsia="Times New Roman" w:hAnsi="Segoe UI" w:cs="Segoe UI"/>
          <w:bCs/>
          <w:sz w:val="22"/>
          <w:lang w:val="en-GB"/>
        </w:rPr>
      </w:pPr>
      <w:r w:rsidRPr="007F23E5">
        <w:rPr>
          <w:rFonts w:ascii="Segoe UI" w:eastAsia="Times New Roman" w:hAnsi="Segoe UI" w:cs="Segoe UI"/>
          <w:b/>
          <w:sz w:val="22"/>
          <w:lang w:val="en-GB"/>
        </w:rPr>
        <w:t>FORM 2</w:t>
      </w:r>
      <w:r w:rsidRPr="00A953BC">
        <w:rPr>
          <w:rFonts w:ascii="Segoe UI" w:eastAsia="Times New Roman" w:hAnsi="Segoe UI" w:cs="Segoe UI"/>
          <w:bCs/>
          <w:sz w:val="22"/>
          <w:lang w:val="en-GB"/>
        </w:rPr>
        <w:t xml:space="preserve"> – Details about the Bidder </w:t>
      </w:r>
    </w:p>
    <w:p w14:paraId="572CC94E" w14:textId="15748619" w:rsidR="007F23E5" w:rsidRDefault="007F23E5" w:rsidP="00E424C3">
      <w:pPr>
        <w:numPr>
          <w:ilvl w:val="1"/>
          <w:numId w:val="6"/>
        </w:numPr>
        <w:tabs>
          <w:tab w:val="num" w:pos="709"/>
        </w:tabs>
        <w:spacing w:line="240" w:lineRule="auto"/>
        <w:jc w:val="both"/>
        <w:rPr>
          <w:rFonts w:ascii="Segoe UI" w:eastAsia="Times New Roman" w:hAnsi="Segoe UI" w:cs="Segoe UI"/>
          <w:bCs/>
          <w:sz w:val="22"/>
          <w:lang w:val="en-GB"/>
        </w:rPr>
      </w:pPr>
      <w:r w:rsidRPr="007F23E5">
        <w:rPr>
          <w:rFonts w:ascii="Segoe UI" w:eastAsia="Times New Roman" w:hAnsi="Segoe UI" w:cs="Segoe UI"/>
          <w:b/>
          <w:sz w:val="22"/>
          <w:lang w:val="en-GB"/>
        </w:rPr>
        <w:t>FORM 2.1</w:t>
      </w:r>
      <w:r>
        <w:rPr>
          <w:rFonts w:ascii="Segoe UI" w:eastAsia="Times New Roman" w:hAnsi="Segoe UI" w:cs="Segoe UI"/>
          <w:bCs/>
          <w:sz w:val="22"/>
          <w:lang w:val="en-GB"/>
        </w:rPr>
        <w:t xml:space="preserve"> – </w:t>
      </w:r>
      <w:proofErr w:type="spellStart"/>
      <w:r>
        <w:rPr>
          <w:rFonts w:ascii="Segoe UI" w:eastAsia="Times New Roman" w:hAnsi="Segoe UI" w:cs="Segoe UI"/>
          <w:bCs/>
          <w:sz w:val="22"/>
          <w:lang w:val="en-GB"/>
        </w:rPr>
        <w:t>Genral</w:t>
      </w:r>
      <w:proofErr w:type="spellEnd"/>
      <w:r>
        <w:rPr>
          <w:rFonts w:ascii="Segoe UI" w:eastAsia="Times New Roman" w:hAnsi="Segoe UI" w:cs="Segoe UI"/>
          <w:bCs/>
          <w:sz w:val="22"/>
          <w:lang w:val="en-GB"/>
        </w:rPr>
        <w:t xml:space="preserve"> data about the bidder and the consortium</w:t>
      </w:r>
    </w:p>
    <w:p w14:paraId="7FBA6821" w14:textId="2E3579AF" w:rsidR="00C36300" w:rsidRPr="009C0B17" w:rsidRDefault="00C36300" w:rsidP="00E424C3">
      <w:pPr>
        <w:numPr>
          <w:ilvl w:val="1"/>
          <w:numId w:val="6"/>
        </w:numPr>
        <w:spacing w:line="260" w:lineRule="atLeast"/>
        <w:contextualSpacing/>
        <w:jc w:val="both"/>
        <w:rPr>
          <w:rFonts w:ascii="Segoe UI" w:eastAsia="Times New Roman" w:hAnsi="Segoe UI" w:cs="Segoe UI"/>
          <w:bCs/>
          <w:sz w:val="22"/>
          <w:lang w:val="en-GB"/>
        </w:rPr>
      </w:pPr>
      <w:r w:rsidRPr="007F23E5">
        <w:rPr>
          <w:rFonts w:ascii="Segoe UI" w:eastAsia="Times New Roman" w:hAnsi="Segoe UI" w:cs="Segoe UI"/>
          <w:b/>
          <w:sz w:val="22"/>
          <w:lang w:val="en-GB"/>
        </w:rPr>
        <w:t xml:space="preserve">FORM </w:t>
      </w:r>
      <w:r w:rsidR="001F7E2F" w:rsidRPr="007F23E5">
        <w:rPr>
          <w:rFonts w:ascii="Segoe UI" w:eastAsia="Times New Roman" w:hAnsi="Segoe UI" w:cs="Segoe UI"/>
          <w:b/>
          <w:sz w:val="22"/>
          <w:lang w:val="en-GB"/>
        </w:rPr>
        <w:t>3</w:t>
      </w:r>
      <w:r w:rsidRPr="00A953BC">
        <w:rPr>
          <w:rFonts w:ascii="Segoe UI" w:eastAsia="Times New Roman" w:hAnsi="Segoe UI" w:cs="Segoe UI"/>
          <w:bCs/>
          <w:sz w:val="22"/>
          <w:lang w:val="en-GB"/>
        </w:rPr>
        <w:t xml:space="preserve"> – </w:t>
      </w:r>
      <w:proofErr w:type="spellStart"/>
      <w:r w:rsidR="009C0B17" w:rsidRPr="00474D5F">
        <w:rPr>
          <w:rFonts w:ascii="Segoe UI" w:hAnsi="Segoe UI" w:cs="Segoe UI"/>
          <w:sz w:val="22"/>
        </w:rPr>
        <w:t>Acting</w:t>
      </w:r>
      <w:proofErr w:type="spellEnd"/>
      <w:r w:rsidR="009C0B17" w:rsidRPr="00474D5F">
        <w:rPr>
          <w:rFonts w:ascii="Segoe UI" w:hAnsi="Segoe UI" w:cs="Segoe UI"/>
          <w:sz w:val="22"/>
        </w:rPr>
        <w:t xml:space="preserve"> </w:t>
      </w:r>
      <w:proofErr w:type="spellStart"/>
      <w:r w:rsidR="009C0B17" w:rsidRPr="00474D5F">
        <w:rPr>
          <w:rFonts w:ascii="Segoe UI" w:hAnsi="Segoe UI" w:cs="Segoe UI"/>
          <w:sz w:val="22"/>
        </w:rPr>
        <w:t>with</w:t>
      </w:r>
      <w:proofErr w:type="spellEnd"/>
      <w:r w:rsidR="009C0B17" w:rsidRPr="00474D5F">
        <w:rPr>
          <w:rFonts w:ascii="Segoe UI" w:hAnsi="Segoe UI" w:cs="Segoe UI"/>
          <w:sz w:val="22"/>
        </w:rPr>
        <w:t xml:space="preserve"> </w:t>
      </w:r>
      <w:proofErr w:type="spellStart"/>
      <w:r w:rsidR="009C0B17" w:rsidRPr="00474D5F">
        <w:rPr>
          <w:rFonts w:ascii="Segoe UI" w:hAnsi="Segoe UI" w:cs="Segoe UI"/>
          <w:sz w:val="22"/>
        </w:rPr>
        <w:t>subcontractors</w:t>
      </w:r>
      <w:proofErr w:type="spellEnd"/>
      <w:r w:rsidR="009C0B17" w:rsidRPr="00474D5F">
        <w:rPr>
          <w:rFonts w:ascii="Segoe UI" w:hAnsi="Segoe UI" w:cs="Segoe UI"/>
          <w:sz w:val="22"/>
        </w:rPr>
        <w:t>/</w:t>
      </w:r>
      <w:proofErr w:type="spellStart"/>
      <w:r w:rsidR="009C0B17" w:rsidRPr="00474D5F">
        <w:rPr>
          <w:rFonts w:ascii="Segoe UI" w:hAnsi="Segoe UI" w:cs="Segoe UI"/>
          <w:sz w:val="22"/>
        </w:rPr>
        <w:t>without</w:t>
      </w:r>
      <w:proofErr w:type="spellEnd"/>
      <w:r w:rsidR="009C0B17" w:rsidRPr="00474D5F">
        <w:rPr>
          <w:rFonts w:ascii="Segoe UI" w:hAnsi="Segoe UI" w:cs="Segoe UI"/>
          <w:sz w:val="22"/>
        </w:rPr>
        <w:t xml:space="preserve"> </w:t>
      </w:r>
      <w:proofErr w:type="spellStart"/>
      <w:r w:rsidR="009C0B17" w:rsidRPr="00474D5F">
        <w:rPr>
          <w:rFonts w:ascii="Segoe UI" w:hAnsi="Segoe UI" w:cs="Segoe UI"/>
          <w:sz w:val="22"/>
        </w:rPr>
        <w:t>subcontractors</w:t>
      </w:r>
      <w:proofErr w:type="spellEnd"/>
    </w:p>
    <w:p w14:paraId="40B6BBA0" w14:textId="2B87BB39" w:rsidR="009C0B17" w:rsidRPr="008035EA" w:rsidRDefault="009C0B17" w:rsidP="00E424C3">
      <w:pPr>
        <w:numPr>
          <w:ilvl w:val="1"/>
          <w:numId w:val="6"/>
        </w:numPr>
        <w:tabs>
          <w:tab w:val="num" w:pos="709"/>
        </w:tabs>
        <w:spacing w:line="240" w:lineRule="auto"/>
        <w:jc w:val="both"/>
        <w:rPr>
          <w:rFonts w:ascii="Segoe UI" w:hAnsi="Segoe UI" w:cs="Segoe UI"/>
          <w:b/>
          <w:sz w:val="22"/>
        </w:rPr>
      </w:pPr>
      <w:r w:rsidRPr="00474D5F">
        <w:rPr>
          <w:rFonts w:ascii="Segoe UI" w:hAnsi="Segoe UI" w:cs="Segoe UI"/>
          <w:b/>
          <w:sz w:val="22"/>
        </w:rPr>
        <w:t xml:space="preserve">FORM 3.1 – </w:t>
      </w:r>
      <w:proofErr w:type="spellStart"/>
      <w:r w:rsidRPr="00474D5F">
        <w:rPr>
          <w:rFonts w:ascii="Segoe UI" w:hAnsi="Segoe UI" w:cs="Segoe UI"/>
          <w:sz w:val="22"/>
        </w:rPr>
        <w:t>The</w:t>
      </w:r>
      <w:proofErr w:type="spellEnd"/>
      <w:r w:rsidRPr="00474D5F">
        <w:rPr>
          <w:rFonts w:ascii="Segoe UI" w:hAnsi="Segoe UI" w:cs="Segoe UI"/>
          <w:sz w:val="22"/>
        </w:rPr>
        <w:t xml:space="preserve"> </w:t>
      </w:r>
      <w:proofErr w:type="spellStart"/>
      <w:r w:rsidRPr="00474D5F">
        <w:rPr>
          <w:rFonts w:ascii="Segoe UI" w:hAnsi="Segoe UI" w:cs="Segoe UI"/>
          <w:sz w:val="22"/>
        </w:rPr>
        <w:t>subcontractor’s</w:t>
      </w:r>
      <w:proofErr w:type="spellEnd"/>
      <w:r w:rsidRPr="00474D5F">
        <w:rPr>
          <w:rFonts w:ascii="Segoe UI" w:hAnsi="Segoe UI" w:cs="Segoe UI"/>
          <w:sz w:val="22"/>
        </w:rPr>
        <w:t xml:space="preserve"> </w:t>
      </w:r>
      <w:proofErr w:type="spellStart"/>
      <w:r w:rsidRPr="00474D5F">
        <w:rPr>
          <w:rFonts w:ascii="Segoe UI" w:hAnsi="Segoe UI" w:cs="Segoe UI"/>
          <w:sz w:val="22"/>
        </w:rPr>
        <w:t>authorisation</w:t>
      </w:r>
      <w:proofErr w:type="spellEnd"/>
      <w:r w:rsidRPr="00474D5F">
        <w:rPr>
          <w:rFonts w:ascii="Segoe UI" w:hAnsi="Segoe UI" w:cs="Segoe UI"/>
          <w:sz w:val="22"/>
        </w:rPr>
        <w:t xml:space="preserve"> to </w:t>
      </w:r>
      <w:proofErr w:type="spellStart"/>
      <w:r w:rsidRPr="00474D5F">
        <w:rPr>
          <w:rFonts w:ascii="Segoe UI" w:hAnsi="Segoe UI" w:cs="Segoe UI"/>
          <w:sz w:val="22"/>
        </w:rPr>
        <w:t>direct</w:t>
      </w:r>
      <w:proofErr w:type="spellEnd"/>
      <w:r w:rsidRPr="00474D5F">
        <w:rPr>
          <w:rFonts w:ascii="Segoe UI" w:hAnsi="Segoe UI" w:cs="Segoe UI"/>
          <w:sz w:val="22"/>
        </w:rPr>
        <w:t xml:space="preserve"> </w:t>
      </w:r>
      <w:proofErr w:type="spellStart"/>
      <w:r w:rsidRPr="00474D5F">
        <w:rPr>
          <w:rFonts w:ascii="Segoe UI" w:hAnsi="Segoe UI" w:cs="Segoe UI"/>
          <w:sz w:val="22"/>
        </w:rPr>
        <w:t>payments</w:t>
      </w:r>
      <w:proofErr w:type="spellEnd"/>
      <w:r w:rsidRPr="00474D5F">
        <w:rPr>
          <w:rFonts w:ascii="Segoe UI" w:hAnsi="Segoe UI" w:cs="Segoe UI"/>
          <w:sz w:val="22"/>
        </w:rPr>
        <w:t xml:space="preserve"> </w:t>
      </w:r>
      <w:proofErr w:type="spellStart"/>
      <w:r w:rsidRPr="00474D5F">
        <w:rPr>
          <w:rFonts w:ascii="Segoe UI" w:hAnsi="Segoe UI" w:cs="Segoe UI"/>
          <w:sz w:val="22"/>
        </w:rPr>
        <w:t>made</w:t>
      </w:r>
      <w:proofErr w:type="spellEnd"/>
      <w:r w:rsidRPr="00474D5F">
        <w:rPr>
          <w:rFonts w:ascii="Segoe UI" w:hAnsi="Segoe UI" w:cs="Segoe UI"/>
          <w:sz w:val="22"/>
        </w:rPr>
        <w:t xml:space="preserve"> </w:t>
      </w:r>
      <w:proofErr w:type="spellStart"/>
      <w:r w:rsidRPr="00474D5F">
        <w:rPr>
          <w:rFonts w:ascii="Segoe UI" w:hAnsi="Segoe UI" w:cs="Segoe UI"/>
          <w:sz w:val="22"/>
        </w:rPr>
        <w:t>by</w:t>
      </w:r>
      <w:proofErr w:type="spellEnd"/>
      <w:r w:rsidRPr="00474D5F">
        <w:rPr>
          <w:rFonts w:ascii="Segoe UI" w:hAnsi="Segoe UI" w:cs="Segoe UI"/>
          <w:sz w:val="22"/>
        </w:rPr>
        <w:t xml:space="preserve"> </w:t>
      </w:r>
      <w:proofErr w:type="spellStart"/>
      <w:r w:rsidRPr="00474D5F">
        <w:rPr>
          <w:rFonts w:ascii="Segoe UI" w:hAnsi="Segoe UI" w:cs="Segoe UI"/>
          <w:sz w:val="22"/>
        </w:rPr>
        <w:t>the</w:t>
      </w:r>
      <w:proofErr w:type="spellEnd"/>
      <w:r w:rsidRPr="00474D5F">
        <w:rPr>
          <w:rFonts w:ascii="Segoe UI" w:hAnsi="Segoe UI" w:cs="Segoe UI"/>
          <w:sz w:val="22"/>
        </w:rPr>
        <w:t xml:space="preserve"> </w:t>
      </w:r>
      <w:proofErr w:type="spellStart"/>
      <w:r w:rsidRPr="00474D5F">
        <w:rPr>
          <w:rFonts w:ascii="Segoe UI" w:hAnsi="Segoe UI" w:cs="Segoe UI"/>
          <w:sz w:val="22"/>
        </w:rPr>
        <w:t>contracting</w:t>
      </w:r>
      <w:proofErr w:type="spellEnd"/>
      <w:r w:rsidRPr="00474D5F">
        <w:rPr>
          <w:rFonts w:ascii="Segoe UI" w:hAnsi="Segoe UI" w:cs="Segoe UI"/>
          <w:sz w:val="22"/>
        </w:rPr>
        <w:t xml:space="preserve"> </w:t>
      </w:r>
      <w:proofErr w:type="spellStart"/>
      <w:r w:rsidRPr="00474D5F">
        <w:rPr>
          <w:rFonts w:ascii="Segoe UI" w:hAnsi="Segoe UI" w:cs="Segoe UI"/>
          <w:sz w:val="22"/>
        </w:rPr>
        <w:t>authority</w:t>
      </w:r>
      <w:proofErr w:type="spellEnd"/>
      <w:r w:rsidRPr="00474D5F">
        <w:rPr>
          <w:rFonts w:ascii="Segoe UI" w:hAnsi="Segoe UI" w:cs="Segoe UI"/>
          <w:sz w:val="22"/>
        </w:rPr>
        <w:t xml:space="preserve"> to </w:t>
      </w:r>
      <w:proofErr w:type="spellStart"/>
      <w:r w:rsidRPr="00474D5F">
        <w:rPr>
          <w:rFonts w:ascii="Segoe UI" w:hAnsi="Segoe UI" w:cs="Segoe UI"/>
          <w:sz w:val="22"/>
        </w:rPr>
        <w:t>the</w:t>
      </w:r>
      <w:proofErr w:type="spellEnd"/>
      <w:r w:rsidRPr="00474D5F">
        <w:rPr>
          <w:rFonts w:ascii="Segoe UI" w:hAnsi="Segoe UI" w:cs="Segoe UI"/>
          <w:sz w:val="22"/>
        </w:rPr>
        <w:t xml:space="preserve"> </w:t>
      </w:r>
      <w:proofErr w:type="spellStart"/>
      <w:r w:rsidRPr="00474D5F">
        <w:rPr>
          <w:rFonts w:ascii="Segoe UI" w:hAnsi="Segoe UI" w:cs="Segoe UI"/>
          <w:sz w:val="22"/>
        </w:rPr>
        <w:t>subcontractor</w:t>
      </w:r>
      <w:proofErr w:type="spellEnd"/>
      <w:r w:rsidRPr="00474D5F">
        <w:rPr>
          <w:rFonts w:ascii="Segoe UI" w:hAnsi="Segoe UI" w:cs="Segoe UI"/>
          <w:sz w:val="22"/>
        </w:rPr>
        <w:t xml:space="preserve">(s) </w:t>
      </w:r>
      <w:proofErr w:type="spellStart"/>
      <w:r w:rsidRPr="00474D5F">
        <w:rPr>
          <w:rFonts w:ascii="Segoe UI" w:hAnsi="Segoe UI" w:cs="Segoe UI"/>
          <w:sz w:val="22"/>
        </w:rPr>
        <w:t>and</w:t>
      </w:r>
      <w:proofErr w:type="spellEnd"/>
      <w:r w:rsidRPr="00474D5F">
        <w:rPr>
          <w:rFonts w:ascii="Segoe UI" w:hAnsi="Segoe UI" w:cs="Segoe UI"/>
          <w:sz w:val="22"/>
        </w:rPr>
        <w:t xml:space="preserve"> </w:t>
      </w:r>
      <w:proofErr w:type="spellStart"/>
      <w:r w:rsidRPr="00474D5F">
        <w:rPr>
          <w:rFonts w:ascii="Segoe UI" w:hAnsi="Segoe UI" w:cs="Segoe UI"/>
          <w:sz w:val="22"/>
        </w:rPr>
        <w:t>consent</w:t>
      </w:r>
      <w:proofErr w:type="spellEnd"/>
    </w:p>
    <w:p w14:paraId="339D20A5" w14:textId="77777777" w:rsidR="008035EA" w:rsidRDefault="008035EA" w:rsidP="008035EA">
      <w:pPr>
        <w:numPr>
          <w:ilvl w:val="1"/>
          <w:numId w:val="6"/>
        </w:numPr>
        <w:spacing w:line="240" w:lineRule="auto"/>
        <w:rPr>
          <w:rFonts w:ascii="Segoe UI" w:hAnsi="Segoe UI" w:cs="Segoe UI"/>
          <w:sz w:val="22"/>
        </w:rPr>
      </w:pPr>
      <w:r>
        <w:rPr>
          <w:rFonts w:ascii="Segoe UI" w:hAnsi="Segoe UI" w:cs="Segoe UI"/>
          <w:b/>
          <w:sz w:val="22"/>
        </w:rPr>
        <w:t>FORM</w:t>
      </w:r>
      <w:r w:rsidRPr="00A61EC0">
        <w:rPr>
          <w:rFonts w:ascii="Segoe UI" w:hAnsi="Segoe UI" w:cs="Segoe UI"/>
          <w:b/>
          <w:sz w:val="22"/>
        </w:rPr>
        <w:t xml:space="preserve"> 4.1 – </w:t>
      </w:r>
      <w:proofErr w:type="spellStart"/>
      <w:r>
        <w:rPr>
          <w:rFonts w:ascii="Segoe UI" w:hAnsi="Segoe UI" w:cs="Segoe UI"/>
          <w:sz w:val="22"/>
        </w:rPr>
        <w:t>completed</w:t>
      </w:r>
      <w:proofErr w:type="spellEnd"/>
      <w:r w:rsidRPr="00A61EC0">
        <w:rPr>
          <w:rFonts w:ascii="Segoe UI" w:hAnsi="Segoe UI" w:cs="Segoe UI"/>
          <w:sz w:val="22"/>
        </w:rPr>
        <w:t xml:space="preserve"> »ESPD« </w:t>
      </w:r>
      <w:r>
        <w:rPr>
          <w:rFonts w:ascii="Segoe UI" w:hAnsi="Segoe UI" w:cs="Segoe UI"/>
          <w:sz w:val="22"/>
        </w:rPr>
        <w:t xml:space="preserve">form </w:t>
      </w:r>
      <w:r w:rsidRPr="00A61EC0">
        <w:rPr>
          <w:rFonts w:ascii="Segoe UI" w:hAnsi="Segoe UI" w:cs="Segoe UI"/>
          <w:sz w:val="22"/>
        </w:rPr>
        <w:t>(</w:t>
      </w:r>
      <w:proofErr w:type="spellStart"/>
      <w:r>
        <w:rPr>
          <w:rFonts w:ascii="Segoe UI" w:hAnsi="Segoe UI" w:cs="Segoe UI"/>
          <w:sz w:val="22"/>
        </w:rPr>
        <w:t>for</w:t>
      </w:r>
      <w:proofErr w:type="spellEnd"/>
      <w:r>
        <w:rPr>
          <w:rFonts w:ascii="Segoe UI" w:hAnsi="Segoe UI" w:cs="Segoe UI"/>
          <w:sz w:val="22"/>
        </w:rPr>
        <w:t xml:space="preserve"> </w:t>
      </w:r>
      <w:proofErr w:type="spellStart"/>
      <w:r>
        <w:rPr>
          <w:rFonts w:ascii="Segoe UI" w:hAnsi="Segoe UI" w:cs="Segoe UI"/>
          <w:sz w:val="22"/>
        </w:rPr>
        <w:t>all</w:t>
      </w:r>
      <w:proofErr w:type="spellEnd"/>
      <w:r>
        <w:rPr>
          <w:rFonts w:ascii="Segoe UI" w:hAnsi="Segoe UI" w:cs="Segoe UI"/>
          <w:sz w:val="22"/>
        </w:rPr>
        <w:t xml:space="preserve"> </w:t>
      </w:r>
      <w:proofErr w:type="spellStart"/>
      <w:r>
        <w:rPr>
          <w:rFonts w:ascii="Segoe UI" w:hAnsi="Segoe UI" w:cs="Segoe UI"/>
          <w:sz w:val="22"/>
        </w:rPr>
        <w:t>economic</w:t>
      </w:r>
      <w:proofErr w:type="spellEnd"/>
      <w:r>
        <w:rPr>
          <w:rFonts w:ascii="Segoe UI" w:hAnsi="Segoe UI" w:cs="Segoe UI"/>
          <w:sz w:val="22"/>
        </w:rPr>
        <w:t xml:space="preserve"> </w:t>
      </w:r>
      <w:r w:rsidRPr="00A61EC0">
        <w:rPr>
          <w:rFonts w:ascii="Segoe UI" w:hAnsi="Segoe UI" w:cs="Segoe UI"/>
          <w:sz w:val="22"/>
        </w:rPr>
        <w:t>)</w:t>
      </w:r>
    </w:p>
    <w:p w14:paraId="2D39C236" w14:textId="5DCC4743" w:rsidR="00C36300" w:rsidRPr="00C36300"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7F23E5">
        <w:rPr>
          <w:rFonts w:ascii="Segoe UI" w:eastAsia="Times New Roman" w:hAnsi="Segoe UI" w:cs="Segoe UI"/>
          <w:b/>
          <w:sz w:val="22"/>
          <w:lang w:val="en-GB"/>
        </w:rPr>
        <w:t xml:space="preserve">FORM </w:t>
      </w:r>
      <w:r w:rsidR="009C0B17" w:rsidRPr="007F23E5">
        <w:rPr>
          <w:rFonts w:ascii="Segoe UI" w:eastAsia="Times New Roman" w:hAnsi="Segoe UI" w:cs="Segoe UI"/>
          <w:b/>
          <w:sz w:val="22"/>
          <w:lang w:val="en-GB"/>
        </w:rPr>
        <w:t>5</w:t>
      </w:r>
      <w:r w:rsidRPr="00A953BC">
        <w:rPr>
          <w:rFonts w:ascii="Segoe UI" w:eastAsia="Times New Roman" w:hAnsi="Segoe UI" w:cs="Segoe UI"/>
          <w:bCs/>
          <w:sz w:val="22"/>
          <w:lang w:val="en-GB"/>
        </w:rPr>
        <w:t xml:space="preserve"> – </w:t>
      </w:r>
      <w:r w:rsidR="004C15C0">
        <w:rPr>
          <w:rFonts w:ascii="Segoe UI" w:eastAsia="Times New Roman" w:hAnsi="Segoe UI" w:cs="Segoe UI"/>
          <w:bCs/>
          <w:sz w:val="22"/>
          <w:lang w:val="en-GB"/>
        </w:rPr>
        <w:t>T</w:t>
      </w:r>
      <w:r w:rsidRPr="00A953BC">
        <w:rPr>
          <w:rFonts w:ascii="Segoe UI" w:eastAsia="Times New Roman" w:hAnsi="Segoe UI" w:cs="Segoe UI"/>
          <w:bCs/>
          <w:sz w:val="22"/>
          <w:lang w:val="en-GB"/>
        </w:rPr>
        <w:t>he completed</w:t>
      </w:r>
      <w:r w:rsidRPr="00C36300">
        <w:rPr>
          <w:rFonts w:ascii="Segoe UI" w:eastAsia="Times New Roman" w:hAnsi="Segoe UI" w:cs="Segoe UI"/>
          <w:sz w:val="22"/>
          <w:lang w:val="en-GB"/>
        </w:rPr>
        <w:t xml:space="preserve">, signed and stamped sample contract initialled on each page </w:t>
      </w:r>
    </w:p>
    <w:p w14:paraId="1BDC4DCA" w14:textId="77777777" w:rsidR="00C36300" w:rsidRPr="00A953BC"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7F23E5">
        <w:rPr>
          <w:rFonts w:ascii="Segoe UI" w:eastAsia="Times New Roman" w:hAnsi="Segoe UI" w:cs="Segoe UI"/>
          <w:b/>
          <w:bCs/>
          <w:sz w:val="22"/>
          <w:lang w:val="en-GB"/>
        </w:rPr>
        <w:t>Appendix 1</w:t>
      </w:r>
      <w:r w:rsidRPr="00A953BC">
        <w:rPr>
          <w:rFonts w:ascii="Segoe UI" w:eastAsia="Times New Roman" w:hAnsi="Segoe UI" w:cs="Segoe UI"/>
          <w:sz w:val="22"/>
          <w:lang w:val="en-GB"/>
        </w:rPr>
        <w:t xml:space="preserve"> – Final acceptance certificate</w:t>
      </w:r>
    </w:p>
    <w:p w14:paraId="6DA0EC63" w14:textId="5514EDF4" w:rsidR="00C36300" w:rsidRPr="00C36300"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7F23E5">
        <w:rPr>
          <w:rFonts w:ascii="Segoe UI" w:eastAsia="Times New Roman" w:hAnsi="Segoe UI" w:cs="Segoe UI"/>
          <w:b/>
          <w:bCs/>
          <w:sz w:val="22"/>
          <w:lang w:val="en-GB"/>
        </w:rPr>
        <w:t>Appendix 2</w:t>
      </w:r>
      <w:r w:rsidRPr="007F23E5">
        <w:rPr>
          <w:rFonts w:ascii="Segoe UI" w:eastAsia="Times New Roman" w:hAnsi="Segoe UI" w:cs="Segoe UI"/>
          <w:sz w:val="22"/>
          <w:lang w:val="en-GB"/>
        </w:rPr>
        <w:t xml:space="preserve"> </w:t>
      </w:r>
      <w:r w:rsidRPr="00C36300">
        <w:rPr>
          <w:rFonts w:ascii="Segoe UI" w:eastAsia="Times New Roman" w:hAnsi="Segoe UI" w:cs="Segoe UI"/>
          <w:sz w:val="22"/>
          <w:lang w:val="en-GB"/>
        </w:rPr>
        <w:t>– Statement with details about the natural and legal entities owned by the bidder</w:t>
      </w:r>
    </w:p>
    <w:p w14:paraId="51998009" w14:textId="77777777" w:rsidR="00C36300" w:rsidRPr="00C36300"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C36300">
        <w:rPr>
          <w:rFonts w:ascii="Segoe UI" w:eastAsia="Times New Roman" w:hAnsi="Segoe UI" w:cs="Segoe UI"/>
          <w:sz w:val="22"/>
          <w:lang w:val="en-GB"/>
        </w:rPr>
        <w:t xml:space="preserve">Evidence relating to the </w:t>
      </w:r>
      <w:proofErr w:type="spellStart"/>
      <w:r w:rsidRPr="00C36300">
        <w:rPr>
          <w:rFonts w:ascii="Segoe UI" w:eastAsia="Times New Roman" w:hAnsi="Segoe UI" w:cs="Segoe UI"/>
          <w:sz w:val="22"/>
          <w:lang w:val="en-GB"/>
        </w:rPr>
        <w:t>fulfillment</w:t>
      </w:r>
      <w:proofErr w:type="spellEnd"/>
      <w:r w:rsidRPr="00C36300">
        <w:rPr>
          <w:rFonts w:ascii="Segoe UI" w:eastAsia="Times New Roman" w:hAnsi="Segoe UI" w:cs="Segoe UI"/>
          <w:sz w:val="22"/>
          <w:lang w:val="en-GB"/>
        </w:rPr>
        <w:t xml:space="preserve"> of the requirements of the technical specifications (</w:t>
      </w:r>
      <w:proofErr w:type="spellStart"/>
      <w:r w:rsidRPr="00C36300">
        <w:rPr>
          <w:rFonts w:ascii="Segoe UI" w:eastAsia="Times New Roman" w:hAnsi="Segoe UI" w:cs="Segoe UI"/>
          <w:sz w:val="22"/>
          <w:lang w:val="en-GB"/>
        </w:rPr>
        <w:t>i.a.</w:t>
      </w:r>
      <w:proofErr w:type="spellEnd"/>
      <w:r w:rsidRPr="00C36300">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0F209152" w14:textId="77777777" w:rsidR="004240DD" w:rsidRPr="00821B21" w:rsidRDefault="004240DD"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17F0E265" w14:textId="4C16018B" w:rsidR="00642DF9" w:rsidRPr="00821B21" w:rsidRDefault="005E5594" w:rsidP="000C5C55">
      <w:pPr>
        <w:spacing w:line="240" w:lineRule="auto"/>
        <w:jc w:val="both"/>
        <w:rPr>
          <w:rFonts w:ascii="Segoe UI" w:hAnsi="Segoe UI" w:cs="Segoe UI"/>
          <w:sz w:val="22"/>
        </w:rPr>
      </w:pP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00FF1003">
        <w:rPr>
          <w:rFonts w:ascii="Segoe UI" w:hAnsi="Segoe UI" w:cs="Segoe UI"/>
          <w:sz w:val="22"/>
        </w:rPr>
        <w:t>Bidder</w:t>
      </w:r>
      <w:proofErr w:type="spellEnd"/>
      <w:r w:rsidRPr="005E5594">
        <w:rPr>
          <w:rFonts w:ascii="Segoe UI" w:hAnsi="Segoe UI" w:cs="Segoe UI"/>
          <w:sz w:val="22"/>
        </w:rPr>
        <w:t xml:space="preserve"> </w:t>
      </w:r>
      <w:proofErr w:type="spellStart"/>
      <w:r w:rsidRPr="005E5594">
        <w:rPr>
          <w:rFonts w:ascii="Segoe UI" w:hAnsi="Segoe UI" w:cs="Segoe UI"/>
          <w:sz w:val="22"/>
        </w:rPr>
        <w:t>submitting</w:t>
      </w:r>
      <w:proofErr w:type="spellEnd"/>
      <w:r w:rsidRPr="005E5594">
        <w:rPr>
          <w:rFonts w:ascii="Segoe UI" w:hAnsi="Segoe UI" w:cs="Segoe UI"/>
          <w:sz w:val="22"/>
        </w:rPr>
        <w:t xml:space="preserve">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Pr="005E5594">
        <w:rPr>
          <w:rFonts w:ascii="Segoe UI" w:hAnsi="Segoe UI" w:cs="Segoe UI"/>
          <w:sz w:val="22"/>
        </w:rPr>
        <w:t>offer</w:t>
      </w:r>
      <w:proofErr w:type="spellEnd"/>
      <w:r w:rsidRPr="005E5594">
        <w:rPr>
          <w:rFonts w:ascii="Segoe UI" w:hAnsi="Segoe UI" w:cs="Segoe UI"/>
          <w:sz w:val="22"/>
        </w:rPr>
        <w:t xml:space="preserve"> </w:t>
      </w:r>
      <w:proofErr w:type="spellStart"/>
      <w:r w:rsidRPr="005E5594">
        <w:rPr>
          <w:rFonts w:ascii="Segoe UI" w:hAnsi="Segoe UI" w:cs="Segoe UI"/>
          <w:sz w:val="22"/>
        </w:rPr>
        <w:t>accepts</w:t>
      </w:r>
      <w:proofErr w:type="spellEnd"/>
      <w:r w:rsidRPr="005E5594">
        <w:rPr>
          <w:rFonts w:ascii="Segoe UI" w:hAnsi="Segoe UI" w:cs="Segoe UI"/>
          <w:sz w:val="22"/>
        </w:rPr>
        <w:t xml:space="preserve"> </w:t>
      </w:r>
      <w:proofErr w:type="spellStart"/>
      <w:r w:rsidRPr="005E5594">
        <w:rPr>
          <w:rFonts w:ascii="Segoe UI" w:hAnsi="Segoe UI" w:cs="Segoe UI"/>
          <w:sz w:val="22"/>
        </w:rPr>
        <w:t>criminal</w:t>
      </w:r>
      <w:proofErr w:type="spellEnd"/>
      <w:r w:rsidRPr="005E5594">
        <w:rPr>
          <w:rFonts w:ascii="Segoe UI" w:hAnsi="Segoe UI" w:cs="Segoe UI"/>
          <w:sz w:val="22"/>
        </w:rPr>
        <w:t xml:space="preserve"> </w:t>
      </w:r>
      <w:proofErr w:type="spellStart"/>
      <w:r w:rsidRPr="005E5594">
        <w:rPr>
          <w:rFonts w:ascii="Segoe UI" w:hAnsi="Segoe UI" w:cs="Segoe UI"/>
          <w:sz w:val="22"/>
        </w:rPr>
        <w:t>and</w:t>
      </w:r>
      <w:proofErr w:type="spellEnd"/>
      <w:r w:rsidRPr="005E5594">
        <w:rPr>
          <w:rFonts w:ascii="Segoe UI" w:hAnsi="Segoe UI" w:cs="Segoe UI"/>
          <w:sz w:val="22"/>
        </w:rPr>
        <w:t xml:space="preserve"> material </w:t>
      </w:r>
      <w:proofErr w:type="spellStart"/>
      <w:r w:rsidRPr="005E5594">
        <w:rPr>
          <w:rFonts w:ascii="Segoe UI" w:hAnsi="Segoe UI" w:cs="Segoe UI"/>
          <w:sz w:val="22"/>
        </w:rPr>
        <w:t>responsibility</w:t>
      </w:r>
      <w:proofErr w:type="spellEnd"/>
      <w:r w:rsidRPr="005E5594">
        <w:rPr>
          <w:rFonts w:ascii="Segoe UI" w:hAnsi="Segoe UI" w:cs="Segoe UI"/>
          <w:sz w:val="22"/>
        </w:rPr>
        <w:t xml:space="preserve"> </w:t>
      </w:r>
      <w:proofErr w:type="spellStart"/>
      <w:r w:rsidRPr="005E5594">
        <w:rPr>
          <w:rFonts w:ascii="Segoe UI" w:hAnsi="Segoe UI" w:cs="Segoe UI"/>
          <w:sz w:val="22"/>
        </w:rPr>
        <w:t>that</w:t>
      </w:r>
      <w:proofErr w:type="spellEnd"/>
      <w:r w:rsidRPr="005E5594">
        <w:rPr>
          <w:rFonts w:ascii="Segoe UI" w:hAnsi="Segoe UI" w:cs="Segoe UI"/>
          <w:sz w:val="22"/>
        </w:rPr>
        <w:t xml:space="preserve"> </w:t>
      </w:r>
      <w:proofErr w:type="spellStart"/>
      <w:r w:rsidRPr="005E5594">
        <w:rPr>
          <w:rFonts w:ascii="Segoe UI" w:hAnsi="Segoe UI" w:cs="Segoe UI"/>
          <w:sz w:val="22"/>
        </w:rPr>
        <w:t>all</w:t>
      </w:r>
      <w:proofErr w:type="spellEnd"/>
      <w:r w:rsidRPr="005E5594">
        <w:rPr>
          <w:rFonts w:ascii="Segoe UI" w:hAnsi="Segoe UI" w:cs="Segoe UI"/>
          <w:sz w:val="22"/>
        </w:rPr>
        <w:t xml:space="preserve"> data </w:t>
      </w:r>
      <w:proofErr w:type="spellStart"/>
      <w:r w:rsidRPr="005E5594">
        <w:rPr>
          <w:rFonts w:ascii="Segoe UI" w:hAnsi="Segoe UI" w:cs="Segoe UI"/>
          <w:sz w:val="22"/>
        </w:rPr>
        <w:t>and</w:t>
      </w:r>
      <w:proofErr w:type="spellEnd"/>
      <w:r w:rsidRPr="005E5594">
        <w:rPr>
          <w:rFonts w:ascii="Segoe UI" w:hAnsi="Segoe UI" w:cs="Segoe UI"/>
          <w:sz w:val="22"/>
        </w:rPr>
        <w:t xml:space="preserve"> </w:t>
      </w:r>
      <w:proofErr w:type="spellStart"/>
      <w:r w:rsidRPr="005E5594">
        <w:rPr>
          <w:rFonts w:ascii="Segoe UI" w:hAnsi="Segoe UI" w:cs="Segoe UI"/>
          <w:sz w:val="22"/>
        </w:rPr>
        <w:t>documents</w:t>
      </w:r>
      <w:proofErr w:type="spellEnd"/>
      <w:r w:rsidRPr="005E5594">
        <w:rPr>
          <w:rFonts w:ascii="Segoe UI" w:hAnsi="Segoe UI" w:cs="Segoe UI"/>
          <w:sz w:val="22"/>
        </w:rPr>
        <w:t xml:space="preserve"> </w:t>
      </w:r>
      <w:proofErr w:type="spellStart"/>
      <w:r w:rsidRPr="005E5594">
        <w:rPr>
          <w:rFonts w:ascii="Segoe UI" w:hAnsi="Segoe UI" w:cs="Segoe UI"/>
          <w:sz w:val="22"/>
        </w:rPr>
        <w:t>included</w:t>
      </w:r>
      <w:proofErr w:type="spellEnd"/>
      <w:r w:rsidRPr="005E5594">
        <w:rPr>
          <w:rFonts w:ascii="Segoe UI" w:hAnsi="Segoe UI" w:cs="Segoe UI"/>
          <w:sz w:val="22"/>
        </w:rPr>
        <w:t xml:space="preserve"> in </w:t>
      </w:r>
      <w:proofErr w:type="spellStart"/>
      <w:r w:rsidRPr="005E5594">
        <w:rPr>
          <w:rFonts w:ascii="Segoe UI" w:hAnsi="Segoe UI" w:cs="Segoe UI"/>
          <w:sz w:val="22"/>
        </w:rPr>
        <w:t>the</w:t>
      </w:r>
      <w:proofErr w:type="spellEnd"/>
      <w:r w:rsidRPr="005E5594">
        <w:rPr>
          <w:rFonts w:ascii="Segoe UI" w:hAnsi="Segoe UI" w:cs="Segoe UI"/>
          <w:sz w:val="22"/>
        </w:rPr>
        <w:t xml:space="preserve"> tender are </w:t>
      </w:r>
      <w:proofErr w:type="spellStart"/>
      <w:r w:rsidRPr="005E5594">
        <w:rPr>
          <w:rFonts w:ascii="Segoe UI" w:hAnsi="Segoe UI" w:cs="Segoe UI"/>
          <w:sz w:val="22"/>
        </w:rPr>
        <w:t>true</w:t>
      </w:r>
      <w:proofErr w:type="spellEnd"/>
      <w:r w:rsidRPr="005E5594">
        <w:rPr>
          <w:rFonts w:ascii="Segoe UI" w:hAnsi="Segoe UI" w:cs="Segoe UI"/>
          <w:sz w:val="22"/>
        </w:rPr>
        <w:t xml:space="preserve">. </w:t>
      </w:r>
      <w:proofErr w:type="spellStart"/>
      <w:r w:rsidRPr="005E5594">
        <w:rPr>
          <w:rFonts w:ascii="Segoe UI" w:hAnsi="Segoe UI" w:cs="Segoe UI"/>
          <w:sz w:val="22"/>
        </w:rPr>
        <w:t>Otherwise</w:t>
      </w:r>
      <w:proofErr w:type="spellEnd"/>
      <w:r w:rsidRPr="005E5594">
        <w:rPr>
          <w:rFonts w:ascii="Segoe UI" w:hAnsi="Segoe UI" w:cs="Segoe UI"/>
          <w:sz w:val="22"/>
        </w:rPr>
        <w:t xml:space="preserve">,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00FF1003">
        <w:rPr>
          <w:rFonts w:ascii="Segoe UI" w:hAnsi="Segoe UI" w:cs="Segoe UI"/>
          <w:sz w:val="22"/>
        </w:rPr>
        <w:t>Bidder</w:t>
      </w:r>
      <w:proofErr w:type="spellEnd"/>
      <w:r w:rsidRPr="005E5594">
        <w:rPr>
          <w:rFonts w:ascii="Segoe UI" w:hAnsi="Segoe UI" w:cs="Segoe UI"/>
          <w:sz w:val="22"/>
        </w:rPr>
        <w:t xml:space="preserve"> </w:t>
      </w:r>
      <w:proofErr w:type="spellStart"/>
      <w:r w:rsidRPr="005E5594">
        <w:rPr>
          <w:rFonts w:ascii="Segoe UI" w:hAnsi="Segoe UI" w:cs="Segoe UI"/>
          <w:sz w:val="22"/>
        </w:rPr>
        <w:t>shall</w:t>
      </w:r>
      <w:proofErr w:type="spellEnd"/>
      <w:r w:rsidRPr="005E5594">
        <w:rPr>
          <w:rFonts w:ascii="Segoe UI" w:hAnsi="Segoe UI" w:cs="Segoe UI"/>
          <w:sz w:val="22"/>
        </w:rPr>
        <w:t xml:space="preserve"> be </w:t>
      </w:r>
      <w:proofErr w:type="spellStart"/>
      <w:r w:rsidRPr="005E5594">
        <w:rPr>
          <w:rFonts w:ascii="Segoe UI" w:hAnsi="Segoe UI" w:cs="Segoe UI"/>
          <w:sz w:val="22"/>
        </w:rPr>
        <w:t>liable</w:t>
      </w:r>
      <w:proofErr w:type="spellEnd"/>
      <w:r w:rsidRPr="005E5594">
        <w:rPr>
          <w:rFonts w:ascii="Segoe UI" w:hAnsi="Segoe UI" w:cs="Segoe UI"/>
          <w:sz w:val="22"/>
        </w:rPr>
        <w:t xml:space="preserve"> to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Pr="005E5594">
        <w:rPr>
          <w:rFonts w:ascii="Segoe UI" w:hAnsi="Segoe UI" w:cs="Segoe UI"/>
          <w:sz w:val="22"/>
        </w:rPr>
        <w:t>Contracting</w:t>
      </w:r>
      <w:proofErr w:type="spellEnd"/>
      <w:r w:rsidRPr="005E5594">
        <w:rPr>
          <w:rFonts w:ascii="Segoe UI" w:hAnsi="Segoe UI" w:cs="Segoe UI"/>
          <w:sz w:val="22"/>
        </w:rPr>
        <w:t xml:space="preserve"> </w:t>
      </w:r>
      <w:proofErr w:type="spellStart"/>
      <w:r w:rsidRPr="005E5594">
        <w:rPr>
          <w:rFonts w:ascii="Segoe UI" w:hAnsi="Segoe UI" w:cs="Segoe UI"/>
          <w:sz w:val="22"/>
        </w:rPr>
        <w:t>Authority</w:t>
      </w:r>
      <w:proofErr w:type="spellEnd"/>
      <w:r w:rsidRPr="005E5594">
        <w:rPr>
          <w:rFonts w:ascii="Segoe UI" w:hAnsi="Segoe UI" w:cs="Segoe UI"/>
          <w:sz w:val="22"/>
        </w:rPr>
        <w:t xml:space="preserve"> </w:t>
      </w:r>
      <w:proofErr w:type="spellStart"/>
      <w:r w:rsidRPr="005E5594">
        <w:rPr>
          <w:rFonts w:ascii="Segoe UI" w:hAnsi="Segoe UI" w:cs="Segoe UI"/>
          <w:sz w:val="22"/>
        </w:rPr>
        <w:t>for</w:t>
      </w:r>
      <w:proofErr w:type="spellEnd"/>
      <w:r w:rsidRPr="005E5594">
        <w:rPr>
          <w:rFonts w:ascii="Segoe UI" w:hAnsi="Segoe UI" w:cs="Segoe UI"/>
          <w:sz w:val="22"/>
        </w:rPr>
        <w:t xml:space="preserve"> </w:t>
      </w:r>
      <w:proofErr w:type="spellStart"/>
      <w:r w:rsidRPr="005E5594">
        <w:rPr>
          <w:rFonts w:ascii="Segoe UI" w:hAnsi="Segoe UI" w:cs="Segoe UI"/>
          <w:sz w:val="22"/>
        </w:rPr>
        <w:t>any</w:t>
      </w:r>
      <w:proofErr w:type="spellEnd"/>
      <w:r w:rsidRPr="005E5594">
        <w:rPr>
          <w:rFonts w:ascii="Segoe UI" w:hAnsi="Segoe UI" w:cs="Segoe UI"/>
          <w:sz w:val="22"/>
        </w:rPr>
        <w:t xml:space="preserve"> </w:t>
      </w:r>
      <w:proofErr w:type="spellStart"/>
      <w:r w:rsidRPr="005E5594">
        <w:rPr>
          <w:rFonts w:ascii="Segoe UI" w:hAnsi="Segoe UI" w:cs="Segoe UI"/>
          <w:sz w:val="22"/>
        </w:rPr>
        <w:t>damage</w:t>
      </w:r>
      <w:proofErr w:type="spellEnd"/>
      <w:r w:rsidRPr="005E5594">
        <w:rPr>
          <w:rFonts w:ascii="Segoe UI" w:hAnsi="Segoe UI" w:cs="Segoe UI"/>
          <w:sz w:val="22"/>
        </w:rPr>
        <w:t xml:space="preserve"> </w:t>
      </w:r>
      <w:proofErr w:type="spellStart"/>
      <w:r w:rsidRPr="005E5594">
        <w:rPr>
          <w:rFonts w:ascii="Segoe UI" w:hAnsi="Segoe UI" w:cs="Segoe UI"/>
          <w:sz w:val="22"/>
        </w:rPr>
        <w:t>caused</w:t>
      </w:r>
      <w:proofErr w:type="spellEnd"/>
      <w:r w:rsidRPr="005E5594">
        <w:rPr>
          <w:rFonts w:ascii="Segoe UI" w:hAnsi="Segoe UI" w:cs="Segoe UI"/>
          <w:sz w:val="22"/>
        </w:rPr>
        <w:t xml:space="preserve"> to it.</w:t>
      </w: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6B7A13B0" w:rsidR="00FC61D3" w:rsidRDefault="00FC61D3" w:rsidP="000C5C55">
      <w:pPr>
        <w:spacing w:line="240" w:lineRule="auto"/>
        <w:jc w:val="both"/>
        <w:rPr>
          <w:rFonts w:ascii="Segoe UI" w:hAnsi="Segoe UI" w:cs="Segoe UI"/>
        </w:rPr>
      </w:pPr>
    </w:p>
    <w:p w14:paraId="455234EF" w14:textId="146573CC" w:rsidR="007D5F44" w:rsidRDefault="007D5F44" w:rsidP="000C5C55">
      <w:pPr>
        <w:spacing w:line="240" w:lineRule="auto"/>
        <w:jc w:val="both"/>
        <w:rPr>
          <w:rFonts w:ascii="Segoe UI" w:hAnsi="Segoe UI" w:cs="Segoe UI"/>
        </w:rPr>
      </w:pPr>
    </w:p>
    <w:p w14:paraId="13181BF3" w14:textId="1EF4EDA8" w:rsidR="003A2B98" w:rsidRDefault="003A2B98" w:rsidP="000C5C55">
      <w:pPr>
        <w:spacing w:line="240" w:lineRule="auto"/>
        <w:jc w:val="both"/>
        <w:rPr>
          <w:rFonts w:ascii="Segoe UI" w:hAnsi="Segoe UI" w:cs="Segoe UI"/>
        </w:rPr>
      </w:pPr>
    </w:p>
    <w:p w14:paraId="354DF83C" w14:textId="77777777" w:rsidR="003A2B98" w:rsidRDefault="003A2B98" w:rsidP="000C5C55">
      <w:pPr>
        <w:spacing w:line="240" w:lineRule="auto"/>
        <w:jc w:val="both"/>
        <w:rPr>
          <w:rFonts w:ascii="Segoe UI" w:hAnsi="Segoe UI" w:cs="Segoe UI"/>
        </w:rPr>
      </w:pPr>
    </w:p>
    <w:p w14:paraId="5EF9302A" w14:textId="18B992DA" w:rsidR="007D5F44" w:rsidRDefault="007D5F44" w:rsidP="000C5C55">
      <w:pPr>
        <w:spacing w:line="240" w:lineRule="auto"/>
        <w:jc w:val="both"/>
        <w:rPr>
          <w:rFonts w:ascii="Segoe UI" w:hAnsi="Segoe UI" w:cs="Segoe UI"/>
        </w:rPr>
      </w:pPr>
    </w:p>
    <w:p w14:paraId="224375A3" w14:textId="1104A9C9" w:rsidR="007D5F44" w:rsidRDefault="007D5F44" w:rsidP="000C5C55">
      <w:pPr>
        <w:spacing w:line="240" w:lineRule="auto"/>
        <w:jc w:val="both"/>
        <w:rPr>
          <w:rFonts w:ascii="Segoe UI" w:hAnsi="Segoe UI" w:cs="Segoe UI"/>
        </w:rPr>
      </w:pPr>
    </w:p>
    <w:p w14:paraId="7AF24701" w14:textId="21EFB4E9" w:rsidR="007D5F44" w:rsidRDefault="007D5F44" w:rsidP="000C5C55">
      <w:pPr>
        <w:spacing w:line="240" w:lineRule="auto"/>
        <w:jc w:val="both"/>
        <w:rPr>
          <w:rFonts w:ascii="Segoe UI" w:hAnsi="Segoe UI" w:cs="Segoe UI"/>
        </w:rPr>
      </w:pPr>
    </w:p>
    <w:p w14:paraId="03FC06EB" w14:textId="77777777" w:rsidR="003D3C60" w:rsidRDefault="003D3C60" w:rsidP="000C5C55">
      <w:pPr>
        <w:spacing w:line="240" w:lineRule="auto"/>
        <w:jc w:val="both"/>
        <w:rPr>
          <w:rFonts w:ascii="Segoe UI" w:hAnsi="Segoe UI" w:cs="Segoe UI"/>
        </w:rPr>
      </w:pPr>
    </w:p>
    <w:p w14:paraId="66D79CF8" w14:textId="3BCF0B7C" w:rsidR="00850E49" w:rsidRDefault="00850E49" w:rsidP="000C5C55">
      <w:pPr>
        <w:spacing w:line="240" w:lineRule="auto"/>
        <w:jc w:val="both"/>
        <w:rPr>
          <w:rFonts w:ascii="Segoe UI" w:hAnsi="Segoe UI" w:cs="Segoe UI"/>
        </w:rPr>
      </w:pPr>
    </w:p>
    <w:p w14:paraId="10F874B5" w14:textId="77777777" w:rsidR="00154F3D" w:rsidRDefault="00154F3D"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2615A5B5" w14:textId="7FE290EE" w:rsidR="00A83D5B" w:rsidRPr="00642DF9" w:rsidRDefault="00A83D5B" w:rsidP="00A83D5B">
      <w:pPr>
        <w:shd w:val="clear" w:color="auto" w:fill="DEEAF6"/>
        <w:spacing w:before="120" w:after="60" w:line="240" w:lineRule="auto"/>
        <w:rPr>
          <w:rFonts w:ascii="Segoe UI" w:eastAsia="Times New Roman" w:hAnsi="Segoe UI" w:cs="Segoe UI"/>
          <w:b/>
          <w:color w:val="000000"/>
          <w:sz w:val="28"/>
          <w:szCs w:val="28"/>
        </w:rPr>
      </w:pPr>
      <w:bookmarkStart w:id="110" w:name="_Hlk49839866"/>
      <w:r>
        <w:rPr>
          <w:rFonts w:ascii="Segoe UI" w:eastAsia="Times New Roman" w:hAnsi="Segoe UI" w:cs="Segoe UI"/>
          <w:b/>
          <w:color w:val="000000"/>
          <w:sz w:val="28"/>
          <w:szCs w:val="28"/>
        </w:rPr>
        <w:lastRenderedPageBreak/>
        <w:t>BID (PROFORMA INVOICE)</w:t>
      </w:r>
      <w:r w:rsidRPr="00642DF9">
        <w:rPr>
          <w:rFonts w:ascii="Segoe UI" w:eastAsia="Times New Roman" w:hAnsi="Segoe UI" w:cs="Segoe UI"/>
          <w:b/>
          <w:color w:val="000000"/>
          <w:sz w:val="28"/>
          <w:szCs w:val="28"/>
        </w:rPr>
        <w:t xml:space="preserve">              </w:t>
      </w:r>
    </w:p>
    <w:p w14:paraId="2782CA00" w14:textId="0920ED00" w:rsidR="00A83D5B" w:rsidRPr="00642DF9" w:rsidRDefault="00A83D5B" w:rsidP="00A83D5B">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FORM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A83D5B" w:rsidRPr="00642DF9" w14:paraId="439E485E" w14:textId="77777777" w:rsidTr="00ED11F1">
        <w:trPr>
          <w:trHeight w:val="458"/>
        </w:trPr>
        <w:tc>
          <w:tcPr>
            <w:tcW w:w="4082" w:type="dxa"/>
            <w:shd w:val="clear" w:color="auto" w:fill="DEEAF6"/>
            <w:vAlign w:val="center"/>
          </w:tcPr>
          <w:p w14:paraId="5F8C3325" w14:textId="11FB84DF" w:rsidR="00A83D5B" w:rsidRPr="00642DF9" w:rsidRDefault="00A83D5B" w:rsidP="00ED11F1">
            <w:pPr>
              <w:spacing w:before="120" w:after="60" w:line="240" w:lineRule="auto"/>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sidR="00026535">
              <w:rPr>
                <w:rFonts w:ascii="Segoe UI" w:eastAsia="Times New Roman" w:hAnsi="Segoe UI" w:cs="Segoe UI"/>
                <w:sz w:val="22"/>
              </w:rPr>
              <w:t>B</w:t>
            </w:r>
            <w:r>
              <w:rPr>
                <w:rFonts w:ascii="Segoe UI" w:eastAsia="Times New Roman" w:hAnsi="Segoe UI" w:cs="Segoe UI"/>
                <w:sz w:val="22"/>
              </w:rPr>
              <w:t>idder</w:t>
            </w:r>
            <w:proofErr w:type="spellEnd"/>
            <w:r>
              <w:rPr>
                <w:rFonts w:ascii="Segoe UI" w:eastAsia="Times New Roman" w:hAnsi="Segoe UI" w:cs="Segoe UI"/>
                <w:sz w:val="22"/>
              </w:rPr>
              <w:t>:</w:t>
            </w:r>
          </w:p>
        </w:tc>
        <w:tc>
          <w:tcPr>
            <w:tcW w:w="6124" w:type="dxa"/>
            <w:vAlign w:val="center"/>
          </w:tcPr>
          <w:p w14:paraId="209307C8" w14:textId="77777777" w:rsidR="00A83D5B" w:rsidRPr="00642DF9" w:rsidRDefault="00A83D5B" w:rsidP="00ED11F1">
            <w:pPr>
              <w:spacing w:before="120" w:after="60" w:line="240" w:lineRule="auto"/>
              <w:rPr>
                <w:rFonts w:ascii="Segoe UI" w:eastAsia="Times New Roman" w:hAnsi="Segoe UI" w:cs="Segoe UI"/>
                <w:sz w:val="22"/>
              </w:rPr>
            </w:pPr>
          </w:p>
        </w:tc>
      </w:tr>
      <w:tr w:rsidR="00A83D5B" w:rsidRPr="00642DF9" w14:paraId="42ECEDE7" w14:textId="77777777" w:rsidTr="00ED11F1">
        <w:trPr>
          <w:trHeight w:val="408"/>
        </w:trPr>
        <w:tc>
          <w:tcPr>
            <w:tcW w:w="4082" w:type="dxa"/>
            <w:shd w:val="clear" w:color="auto" w:fill="DEEAF6"/>
            <w:vAlign w:val="center"/>
          </w:tcPr>
          <w:p w14:paraId="2A4B0748" w14:textId="0F2AAFD4" w:rsidR="00A83D5B" w:rsidRPr="00642DF9" w:rsidRDefault="00A83D5B" w:rsidP="00ED11F1">
            <w:pPr>
              <w:tabs>
                <w:tab w:val="center" w:pos="4153"/>
                <w:tab w:val="right" w:pos="8306"/>
              </w:tabs>
              <w:spacing w:before="120" w:after="60" w:line="240" w:lineRule="auto"/>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w:t>
            </w:r>
            <w:r w:rsidR="00026535">
              <w:rPr>
                <w:rFonts w:ascii="Segoe UI" w:eastAsia="Times New Roman" w:hAnsi="Segoe UI" w:cs="Segoe UI"/>
                <w:sz w:val="22"/>
              </w:rPr>
              <w:t>he</w:t>
            </w:r>
            <w:proofErr w:type="spellEnd"/>
            <w:r w:rsidR="00026535">
              <w:rPr>
                <w:rFonts w:ascii="Segoe UI" w:eastAsia="Times New Roman" w:hAnsi="Segoe UI" w:cs="Segoe UI"/>
                <w:sz w:val="22"/>
              </w:rPr>
              <w:t xml:space="preserve"> </w:t>
            </w:r>
            <w:proofErr w:type="spellStart"/>
            <w:r w:rsidR="00026535">
              <w:rPr>
                <w:rFonts w:ascii="Segoe UI" w:eastAsia="Times New Roman" w:hAnsi="Segoe UI" w:cs="Segoe UI"/>
                <w:sz w:val="22"/>
              </w:rPr>
              <w:t>Bidder</w:t>
            </w:r>
            <w:proofErr w:type="spellEnd"/>
            <w:r w:rsidR="00026535">
              <w:rPr>
                <w:rFonts w:ascii="Segoe UI" w:eastAsia="Times New Roman" w:hAnsi="Segoe UI" w:cs="Segoe UI"/>
                <w:sz w:val="22"/>
              </w:rPr>
              <w:t>:</w:t>
            </w:r>
          </w:p>
        </w:tc>
        <w:tc>
          <w:tcPr>
            <w:tcW w:w="6124" w:type="dxa"/>
            <w:vAlign w:val="center"/>
          </w:tcPr>
          <w:p w14:paraId="1B63136D" w14:textId="77777777" w:rsidR="00A83D5B" w:rsidRPr="00642DF9" w:rsidRDefault="00A83D5B" w:rsidP="00ED11F1">
            <w:pPr>
              <w:spacing w:before="120" w:after="60" w:line="240" w:lineRule="auto"/>
              <w:rPr>
                <w:rFonts w:ascii="Segoe UI" w:eastAsia="Times New Roman" w:hAnsi="Segoe UI" w:cs="Segoe UI"/>
                <w:sz w:val="22"/>
              </w:rPr>
            </w:pPr>
          </w:p>
        </w:tc>
      </w:tr>
      <w:tr w:rsidR="00A83D5B" w:rsidRPr="00642DF9" w14:paraId="2460AE18" w14:textId="77777777" w:rsidTr="00ED11F1">
        <w:trPr>
          <w:trHeight w:val="463"/>
        </w:trPr>
        <w:tc>
          <w:tcPr>
            <w:tcW w:w="4082" w:type="dxa"/>
            <w:shd w:val="clear" w:color="auto" w:fill="DEEAF6"/>
            <w:vAlign w:val="center"/>
          </w:tcPr>
          <w:p w14:paraId="166F7E54" w14:textId="7D78D37C" w:rsidR="00A83D5B" w:rsidRPr="00642DF9" w:rsidRDefault="00026535" w:rsidP="00ED11F1">
            <w:pPr>
              <w:spacing w:before="120" w:after="60" w:line="240" w:lineRule="auto"/>
              <w:rPr>
                <w:rFonts w:ascii="Segoe UI" w:eastAsia="Times New Roman" w:hAnsi="Segoe UI" w:cs="Segoe UI"/>
                <w:sz w:val="22"/>
              </w:rPr>
            </w:pPr>
            <w:r>
              <w:rPr>
                <w:rFonts w:ascii="Segoe UI" w:eastAsia="Times New Roman" w:hAnsi="Segoe UI" w:cs="Segoe UI"/>
                <w:sz w:val="22"/>
              </w:rPr>
              <w:t>Contact person:</w:t>
            </w:r>
          </w:p>
        </w:tc>
        <w:tc>
          <w:tcPr>
            <w:tcW w:w="6124" w:type="dxa"/>
            <w:vAlign w:val="center"/>
          </w:tcPr>
          <w:p w14:paraId="4E4E13F6" w14:textId="77777777" w:rsidR="00A83D5B" w:rsidRPr="00642DF9" w:rsidRDefault="00A83D5B" w:rsidP="00ED11F1">
            <w:pPr>
              <w:spacing w:before="120" w:after="60" w:line="240" w:lineRule="auto"/>
              <w:jc w:val="center"/>
              <w:rPr>
                <w:rFonts w:ascii="Segoe UI" w:eastAsia="Times New Roman" w:hAnsi="Segoe UI" w:cs="Segoe UI"/>
                <w:sz w:val="22"/>
              </w:rPr>
            </w:pPr>
          </w:p>
        </w:tc>
      </w:tr>
      <w:tr w:rsidR="00A83D5B" w:rsidRPr="00642DF9" w14:paraId="248B25A0" w14:textId="77777777" w:rsidTr="00ED11F1">
        <w:tc>
          <w:tcPr>
            <w:tcW w:w="4082" w:type="dxa"/>
            <w:shd w:val="clear" w:color="auto" w:fill="DEEAF6"/>
            <w:vAlign w:val="center"/>
          </w:tcPr>
          <w:p w14:paraId="2C038D83" w14:textId="6306B05C" w:rsidR="00A83D5B" w:rsidRPr="00642DF9" w:rsidRDefault="00026535" w:rsidP="00ED11F1">
            <w:pPr>
              <w:spacing w:before="120" w:after="60" w:line="240" w:lineRule="auto"/>
              <w:rPr>
                <w:rFonts w:ascii="Segoe UI" w:eastAsia="Times New Roman" w:hAnsi="Segoe UI" w:cs="Segoe UI"/>
                <w:sz w:val="22"/>
              </w:rPr>
            </w:pPr>
            <w:r w:rsidRPr="00026535">
              <w:rPr>
                <w:rFonts w:ascii="Segoe UI" w:eastAsia="Times New Roman" w:hAnsi="Segoe UI" w:cs="Segoe UI"/>
                <w:sz w:val="22"/>
              </w:rPr>
              <w:t xml:space="preserve">Contact </w:t>
            </w:r>
            <w:proofErr w:type="spellStart"/>
            <w:r w:rsidRPr="00026535">
              <w:rPr>
                <w:rFonts w:ascii="Segoe UI" w:eastAsia="Times New Roman" w:hAnsi="Segoe UI" w:cs="Segoe UI"/>
                <w:sz w:val="22"/>
              </w:rPr>
              <w:t>person</w:t>
            </w:r>
            <w:r>
              <w:rPr>
                <w:rFonts w:ascii="Segoe UI" w:eastAsia="Times New Roman" w:hAnsi="Segoe UI" w:cs="Segoe UI"/>
                <w:sz w:val="22"/>
              </w:rPr>
              <w:t>'s</w:t>
            </w:r>
            <w:proofErr w:type="spellEnd"/>
            <w:r>
              <w:rPr>
                <w:rFonts w:ascii="Segoe UI" w:eastAsia="Times New Roman" w:hAnsi="Segoe UI" w:cs="Segoe UI"/>
                <w:sz w:val="22"/>
              </w:rPr>
              <w:t xml:space="preserve"> E-mail </w:t>
            </w:r>
            <w:proofErr w:type="spellStart"/>
            <w:r>
              <w:rPr>
                <w:rFonts w:ascii="Segoe UI" w:eastAsia="Times New Roman" w:hAnsi="Segoe UI" w:cs="Segoe UI"/>
                <w:sz w:val="22"/>
              </w:rPr>
              <w:t>address</w:t>
            </w:r>
            <w:proofErr w:type="spellEnd"/>
            <w:r>
              <w:rPr>
                <w:rFonts w:ascii="Segoe UI" w:eastAsia="Times New Roman" w:hAnsi="Segoe UI" w:cs="Segoe UI"/>
                <w:sz w:val="22"/>
              </w:rPr>
              <w:t>:</w:t>
            </w:r>
          </w:p>
        </w:tc>
        <w:tc>
          <w:tcPr>
            <w:tcW w:w="6124" w:type="dxa"/>
            <w:vAlign w:val="center"/>
          </w:tcPr>
          <w:p w14:paraId="1F58964F" w14:textId="77777777" w:rsidR="00A83D5B" w:rsidRPr="00642DF9" w:rsidRDefault="00A83D5B" w:rsidP="00ED11F1">
            <w:pPr>
              <w:spacing w:before="120" w:after="60" w:line="240" w:lineRule="auto"/>
              <w:rPr>
                <w:rFonts w:ascii="Segoe UI" w:eastAsia="Times New Roman" w:hAnsi="Segoe UI" w:cs="Segoe UI"/>
                <w:sz w:val="22"/>
              </w:rPr>
            </w:pPr>
          </w:p>
        </w:tc>
      </w:tr>
    </w:tbl>
    <w:p w14:paraId="092F2533" w14:textId="77777777" w:rsidR="00A83D5B" w:rsidRPr="00642DF9" w:rsidRDefault="00A83D5B" w:rsidP="00A83D5B">
      <w:pPr>
        <w:spacing w:before="120" w:after="60" w:line="240" w:lineRule="auto"/>
        <w:jc w:val="both"/>
        <w:rPr>
          <w:rFonts w:ascii="Segoe UI" w:eastAsia="Times New Roman" w:hAnsi="Segoe UI" w:cs="Segoe UI"/>
          <w:color w:val="000000"/>
          <w:sz w:val="22"/>
          <w:szCs w:val="20"/>
        </w:rPr>
      </w:pPr>
    </w:p>
    <w:p w14:paraId="70B2C03C" w14:textId="039B2BE4" w:rsidR="00A83D5B" w:rsidRPr="00642DF9" w:rsidRDefault="00A83D5B" w:rsidP="00A83D5B">
      <w:pPr>
        <w:spacing w:before="120" w:after="60" w:line="240" w:lineRule="auto"/>
        <w:jc w:val="both"/>
        <w:rPr>
          <w:rFonts w:ascii="Segoe UI" w:eastAsia="Times New Roman" w:hAnsi="Segoe UI" w:cs="Segoe UI"/>
          <w:color w:val="000000"/>
          <w:sz w:val="22"/>
          <w:szCs w:val="20"/>
        </w:rPr>
      </w:pPr>
      <w:r w:rsidRPr="00A83D5B">
        <w:rPr>
          <w:rFonts w:ascii="Segoe UI" w:eastAsia="Times New Roman" w:hAnsi="Segoe UI" w:cs="Segoe UI"/>
          <w:color w:val="000000"/>
          <w:sz w:val="22"/>
          <w:szCs w:val="20"/>
        </w:rPr>
        <w:t xml:space="preserve">On </w:t>
      </w:r>
      <w:proofErr w:type="spellStart"/>
      <w:r w:rsidRPr="00A83D5B">
        <w:rPr>
          <w:rFonts w:ascii="Segoe UI" w:eastAsia="Times New Roman" w:hAnsi="Segoe UI" w:cs="Segoe UI"/>
          <w:color w:val="000000"/>
          <w:sz w:val="22"/>
          <w:szCs w:val="20"/>
        </w:rPr>
        <w:t>the</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basis</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of</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your</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public</w:t>
      </w:r>
      <w:proofErr w:type="spellEnd"/>
      <w:r w:rsidRPr="00A83D5B">
        <w:rPr>
          <w:rFonts w:ascii="Segoe UI" w:eastAsia="Times New Roman" w:hAnsi="Segoe UI" w:cs="Segoe UI"/>
          <w:color w:val="000000"/>
          <w:sz w:val="22"/>
          <w:szCs w:val="20"/>
        </w:rPr>
        <w:t xml:space="preserve"> tender </w:t>
      </w:r>
      <w:proofErr w:type="spellStart"/>
      <w:r w:rsidRPr="00A83D5B">
        <w:rPr>
          <w:rFonts w:ascii="Segoe UI" w:eastAsia="Times New Roman" w:hAnsi="Segoe UI" w:cs="Segoe UI"/>
          <w:color w:val="000000"/>
          <w:sz w:val="22"/>
          <w:szCs w:val="20"/>
        </w:rPr>
        <w:t>we</w:t>
      </w:r>
      <w:proofErr w:type="spellEnd"/>
      <w:r w:rsidRPr="00A83D5B">
        <w:rPr>
          <w:rFonts w:ascii="Segoe UI" w:eastAsia="Times New Roman" w:hAnsi="Segoe UI" w:cs="Segoe UI"/>
          <w:color w:val="000000"/>
          <w:sz w:val="22"/>
          <w:szCs w:val="20"/>
        </w:rPr>
        <w:t xml:space="preserve"> are </w:t>
      </w:r>
      <w:proofErr w:type="spellStart"/>
      <w:r w:rsidRPr="00A83D5B">
        <w:rPr>
          <w:rFonts w:ascii="Segoe UI" w:eastAsia="Times New Roman" w:hAnsi="Segoe UI" w:cs="Segoe UI"/>
          <w:color w:val="000000"/>
          <w:sz w:val="22"/>
          <w:szCs w:val="20"/>
        </w:rPr>
        <w:t>pleased</w:t>
      </w:r>
      <w:proofErr w:type="spellEnd"/>
      <w:r w:rsidRPr="00A83D5B">
        <w:rPr>
          <w:rFonts w:ascii="Segoe UI" w:eastAsia="Times New Roman" w:hAnsi="Segoe UI" w:cs="Segoe UI"/>
          <w:color w:val="000000"/>
          <w:sz w:val="22"/>
          <w:szCs w:val="20"/>
        </w:rPr>
        <w:t xml:space="preserve"> to </w:t>
      </w:r>
      <w:proofErr w:type="spellStart"/>
      <w:r w:rsidRPr="00A83D5B">
        <w:rPr>
          <w:rFonts w:ascii="Segoe UI" w:eastAsia="Times New Roman" w:hAnsi="Segoe UI" w:cs="Segoe UI"/>
          <w:color w:val="000000"/>
          <w:sz w:val="22"/>
          <w:szCs w:val="20"/>
        </w:rPr>
        <w:t>submit</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the</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following</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bid</w:t>
      </w:r>
      <w:proofErr w:type="spellEnd"/>
      <w:r w:rsidRPr="00A83D5B">
        <w:rPr>
          <w:rFonts w:ascii="Segoe UI" w:eastAsia="Times New Roman" w:hAnsi="Segoe UI" w:cs="Segoe UI"/>
          <w:color w:val="000000"/>
          <w:sz w:val="22"/>
          <w:szCs w:val="20"/>
        </w:rPr>
        <w:t>:</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A83D5B" w:rsidRPr="00642DF9" w14:paraId="6CA928C4" w14:textId="77777777" w:rsidTr="00ED11F1">
        <w:tc>
          <w:tcPr>
            <w:tcW w:w="2093" w:type="dxa"/>
            <w:tcBorders>
              <w:top w:val="nil"/>
              <w:left w:val="nil"/>
              <w:bottom w:val="nil"/>
              <w:right w:val="nil"/>
            </w:tcBorders>
            <w:shd w:val="clear" w:color="auto" w:fill="DEEAF6"/>
          </w:tcPr>
          <w:p w14:paraId="1485AC2B" w14:textId="3DB41914" w:rsidR="00A83D5B" w:rsidRPr="00642DF9" w:rsidRDefault="00026535" w:rsidP="00ED11F1">
            <w:pPr>
              <w:spacing w:before="120" w:after="60" w:line="240" w:lineRule="auto"/>
              <w:jc w:val="both"/>
              <w:rPr>
                <w:rFonts w:ascii="Segoe UI" w:eastAsia="Times New Roman" w:hAnsi="Segoe UI" w:cs="Segoe UI"/>
                <w:b/>
                <w:color w:val="000000"/>
                <w:sz w:val="28"/>
                <w:szCs w:val="28"/>
              </w:rPr>
            </w:pPr>
            <w:r>
              <w:rPr>
                <w:rFonts w:ascii="Segoe UI" w:eastAsia="Times New Roman" w:hAnsi="Segoe UI" w:cs="Segoe UI"/>
                <w:b/>
                <w:color w:val="000000"/>
                <w:sz w:val="28"/>
                <w:szCs w:val="28"/>
              </w:rPr>
              <w:t>BID</w:t>
            </w:r>
            <w:r w:rsidR="00A83D5B" w:rsidRPr="00642DF9">
              <w:rPr>
                <w:rFonts w:ascii="Segoe UI" w:eastAsia="Times New Roman" w:hAnsi="Segoe UI" w:cs="Segoe UI"/>
                <w:b/>
                <w:color w:val="000000"/>
                <w:sz w:val="28"/>
                <w:szCs w:val="28"/>
              </w:rPr>
              <w:t xml:space="preserve"> </w:t>
            </w:r>
            <w:r>
              <w:rPr>
                <w:rFonts w:ascii="Segoe UI" w:eastAsia="Times New Roman" w:hAnsi="Segoe UI" w:cs="Segoe UI"/>
                <w:b/>
                <w:color w:val="000000"/>
                <w:sz w:val="28"/>
                <w:szCs w:val="28"/>
              </w:rPr>
              <w:t>No</w:t>
            </w:r>
            <w:r w:rsidR="00A83D5B" w:rsidRPr="00642DF9">
              <w:rPr>
                <w:rFonts w:ascii="Segoe UI" w:eastAsia="Times New Roman" w:hAnsi="Segoe UI" w:cs="Segoe UI"/>
                <w:b/>
                <w:color w:val="000000"/>
                <w:sz w:val="28"/>
                <w:szCs w:val="28"/>
              </w:rPr>
              <w:t>.</w:t>
            </w:r>
          </w:p>
        </w:tc>
        <w:tc>
          <w:tcPr>
            <w:tcW w:w="2410" w:type="dxa"/>
            <w:tcBorders>
              <w:left w:val="nil"/>
            </w:tcBorders>
            <w:shd w:val="clear" w:color="auto" w:fill="auto"/>
          </w:tcPr>
          <w:p w14:paraId="672AB686" w14:textId="77777777" w:rsidR="00A83D5B" w:rsidRPr="00642DF9" w:rsidRDefault="00A83D5B" w:rsidP="00ED11F1">
            <w:pPr>
              <w:spacing w:before="120" w:after="60" w:line="240" w:lineRule="auto"/>
              <w:jc w:val="both"/>
              <w:rPr>
                <w:rFonts w:ascii="Segoe UI" w:eastAsia="Times New Roman" w:hAnsi="Segoe UI" w:cs="Segoe UI"/>
                <w:color w:val="000000"/>
                <w:szCs w:val="24"/>
              </w:rPr>
            </w:pPr>
          </w:p>
        </w:tc>
      </w:tr>
    </w:tbl>
    <w:p w14:paraId="308DCB3C" w14:textId="77777777" w:rsidR="00A83D5B" w:rsidRPr="00642DF9" w:rsidRDefault="00A83D5B" w:rsidP="00A83D5B">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A83D5B" w:rsidRPr="00642DF9" w14:paraId="56A49E48" w14:textId="77777777" w:rsidTr="00ED11F1">
        <w:tc>
          <w:tcPr>
            <w:tcW w:w="10173" w:type="dxa"/>
            <w:gridSpan w:val="9"/>
            <w:vAlign w:val="bottom"/>
          </w:tcPr>
          <w:p w14:paraId="4ABA8327" w14:textId="77777777" w:rsidR="00A83D5B" w:rsidRPr="00642DF9" w:rsidRDefault="00A83D5B" w:rsidP="00ED11F1">
            <w:pPr>
              <w:spacing w:before="120" w:after="60" w:line="240" w:lineRule="auto"/>
              <w:rPr>
                <w:rFonts w:ascii="Segoe UI" w:eastAsia="Times New Roman" w:hAnsi="Segoe UI" w:cs="Segoe UI"/>
                <w:color w:val="000000"/>
                <w:sz w:val="4"/>
                <w:szCs w:val="20"/>
              </w:rPr>
            </w:pPr>
          </w:p>
          <w:p w14:paraId="70465E82" w14:textId="77777777" w:rsidR="00A83D5B" w:rsidRPr="00642DF9" w:rsidRDefault="00A83D5B" w:rsidP="00ED11F1">
            <w:pPr>
              <w:spacing w:before="120" w:after="60" w:line="240" w:lineRule="auto"/>
              <w:rPr>
                <w:rFonts w:ascii="Segoe UI" w:eastAsia="Times New Roman" w:hAnsi="Segoe UI" w:cs="Segoe UI"/>
                <w:color w:val="000000"/>
                <w:sz w:val="4"/>
                <w:szCs w:val="20"/>
              </w:rPr>
            </w:pPr>
          </w:p>
        </w:tc>
      </w:tr>
      <w:tr w:rsidR="00A83D5B" w:rsidRPr="00642DF9" w14:paraId="5F969577" w14:textId="77777777" w:rsidTr="00ED11F1">
        <w:trPr>
          <w:trHeight w:val="285"/>
        </w:trPr>
        <w:tc>
          <w:tcPr>
            <w:tcW w:w="2235" w:type="dxa"/>
            <w:tcBorders>
              <w:right w:val="single" w:sz="4" w:space="0" w:color="auto"/>
            </w:tcBorders>
          </w:tcPr>
          <w:p w14:paraId="04591025" w14:textId="455191EA" w:rsidR="00A83D5B" w:rsidRPr="00642DF9" w:rsidRDefault="00026535" w:rsidP="00ED11F1">
            <w:pPr>
              <w:spacing w:line="240" w:lineRule="auto"/>
              <w:rPr>
                <w:rFonts w:ascii="Segoe UI" w:eastAsia="Times New Roman" w:hAnsi="Segoe UI" w:cs="Segoe UI"/>
                <w:color w:val="000000"/>
                <w:sz w:val="22"/>
              </w:rPr>
            </w:pPr>
            <w:proofErr w:type="spellStart"/>
            <w:r w:rsidRPr="00026535">
              <w:rPr>
                <w:rFonts w:ascii="Segoe UI" w:eastAsia="Times New Roman" w:hAnsi="Segoe UI" w:cs="Segoe UI"/>
                <w:color w:val="000000"/>
                <w:sz w:val="22"/>
              </w:rPr>
              <w:t>Type</w:t>
            </w:r>
            <w:proofErr w:type="spellEnd"/>
            <w:r w:rsidRPr="00026535">
              <w:rPr>
                <w:rFonts w:ascii="Segoe UI" w:eastAsia="Times New Roman" w:hAnsi="Segoe UI" w:cs="Segoe UI"/>
                <w:color w:val="000000"/>
                <w:sz w:val="22"/>
              </w:rPr>
              <w:t xml:space="preserve"> </w:t>
            </w:r>
            <w:proofErr w:type="spellStart"/>
            <w:r w:rsidRPr="00026535">
              <w:rPr>
                <w:rFonts w:ascii="Segoe UI" w:eastAsia="Times New Roman" w:hAnsi="Segoe UI" w:cs="Segoe UI"/>
                <w:color w:val="000000"/>
                <w:sz w:val="22"/>
              </w:rPr>
              <w:t>of</w:t>
            </w:r>
            <w:proofErr w:type="spellEnd"/>
            <w:r w:rsidRPr="00026535">
              <w:rPr>
                <w:rFonts w:ascii="Segoe UI" w:eastAsia="Times New Roman" w:hAnsi="Segoe UI" w:cs="Segoe UI"/>
                <w:color w:val="000000"/>
                <w:sz w:val="22"/>
              </w:rPr>
              <w:t xml:space="preserve"> </w:t>
            </w:r>
            <w:proofErr w:type="spellStart"/>
            <w:r w:rsidRPr="00026535">
              <w:rPr>
                <w:rFonts w:ascii="Segoe UI" w:eastAsia="Times New Roman" w:hAnsi="Segoe UI" w:cs="Segoe UI"/>
                <w:color w:val="000000"/>
                <w:sz w:val="22"/>
              </w:rPr>
              <w:t>purchasing</w:t>
            </w:r>
            <w:proofErr w:type="spellEnd"/>
            <w:r w:rsidR="00A83D5B" w:rsidRPr="00642DF9">
              <w:rPr>
                <w:rFonts w:ascii="Segoe UI" w:eastAsia="Times New Roman" w:hAnsi="Segoe UI" w:cs="Segoe UI"/>
                <w:color w:val="000000"/>
                <w:sz w:val="22"/>
              </w:rPr>
              <w:t>:</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67CD02B4" w14:textId="77777777" w:rsidR="00A83D5B" w:rsidRPr="00642DF9" w:rsidRDefault="00A83D5B" w:rsidP="00ED11F1">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3EED9420" w14:textId="73CA6931" w:rsidR="00A83D5B" w:rsidRPr="00642DF9" w:rsidRDefault="00A83D5B" w:rsidP="00ED11F1">
            <w:pPr>
              <w:spacing w:line="240" w:lineRule="auto"/>
              <w:rPr>
                <w:rFonts w:ascii="Segoe UI" w:eastAsia="Times New Roman" w:hAnsi="Segoe UI" w:cs="Segoe UI"/>
                <w:color w:val="000000"/>
                <w:sz w:val="22"/>
              </w:rPr>
            </w:pPr>
            <w:proofErr w:type="spellStart"/>
            <w:r w:rsidRPr="00642DF9">
              <w:rPr>
                <w:rFonts w:ascii="Segoe UI" w:eastAsia="Times New Roman" w:hAnsi="Segoe UI" w:cs="Segoe UI"/>
                <w:color w:val="000000"/>
                <w:sz w:val="22"/>
              </w:rPr>
              <w:t>S</w:t>
            </w:r>
            <w:r w:rsidR="00026535">
              <w:rPr>
                <w:rFonts w:ascii="Segoe UI" w:eastAsia="Times New Roman" w:hAnsi="Segoe UI" w:cs="Segoe UI"/>
                <w:color w:val="000000"/>
                <w:sz w:val="22"/>
              </w:rPr>
              <w:t>ervice</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B585635" w14:textId="77777777" w:rsidR="00A83D5B" w:rsidRPr="00642DF9" w:rsidRDefault="00A83D5B" w:rsidP="00ED11F1">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46F00D24" w14:textId="134DC919" w:rsidR="00A83D5B" w:rsidRPr="00642DF9" w:rsidRDefault="00026535" w:rsidP="00ED11F1">
            <w:pPr>
              <w:spacing w:line="240" w:lineRule="auto"/>
              <w:rPr>
                <w:rFonts w:ascii="Segoe UI" w:eastAsia="Times New Roman" w:hAnsi="Segoe UI" w:cs="Segoe UI"/>
                <w:color w:val="000000"/>
                <w:sz w:val="22"/>
              </w:rPr>
            </w:pPr>
            <w:proofErr w:type="spellStart"/>
            <w:r>
              <w:rPr>
                <w:rFonts w:ascii="Segoe UI" w:eastAsia="Times New Roman" w:hAnsi="Segoe UI" w:cs="Segoe UI"/>
                <w:color w:val="000000"/>
                <w:sz w:val="22"/>
              </w:rPr>
              <w:t>Equipment</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34E869" w14:textId="77777777" w:rsidR="00A83D5B" w:rsidRPr="00642DF9" w:rsidRDefault="00A83D5B" w:rsidP="00ED11F1">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42C4BED0" w14:textId="1BB6E1BA" w:rsidR="00A83D5B" w:rsidRPr="00642DF9" w:rsidRDefault="00026535" w:rsidP="00ED11F1">
            <w:pPr>
              <w:spacing w:line="240" w:lineRule="auto"/>
              <w:rPr>
                <w:rFonts w:ascii="Segoe UI" w:eastAsia="Times New Roman" w:hAnsi="Segoe UI" w:cs="Segoe UI"/>
                <w:color w:val="000000"/>
                <w:sz w:val="22"/>
              </w:rPr>
            </w:pPr>
            <w:proofErr w:type="spellStart"/>
            <w:r>
              <w:rPr>
                <w:rFonts w:ascii="Segoe UI" w:eastAsia="Times New Roman" w:hAnsi="Segoe UI" w:cs="Segoe UI"/>
                <w:color w:val="000000"/>
                <w:sz w:val="22"/>
              </w:rPr>
              <w:t>Const</w:t>
            </w:r>
            <w:proofErr w:type="spellEnd"/>
          </w:p>
        </w:tc>
        <w:tc>
          <w:tcPr>
            <w:tcW w:w="284" w:type="dxa"/>
            <w:vAlign w:val="center"/>
          </w:tcPr>
          <w:p w14:paraId="10D91406" w14:textId="77777777" w:rsidR="00A83D5B" w:rsidRPr="00642DF9" w:rsidRDefault="00A83D5B" w:rsidP="00ED11F1">
            <w:pPr>
              <w:spacing w:line="240" w:lineRule="auto"/>
              <w:jc w:val="center"/>
              <w:rPr>
                <w:rFonts w:ascii="Segoe UI" w:eastAsia="Times New Roman" w:hAnsi="Segoe UI" w:cs="Segoe UI"/>
                <w:b/>
                <w:color w:val="000000"/>
                <w:sz w:val="22"/>
              </w:rPr>
            </w:pPr>
          </w:p>
        </w:tc>
        <w:tc>
          <w:tcPr>
            <w:tcW w:w="2064" w:type="dxa"/>
          </w:tcPr>
          <w:p w14:paraId="72E1E838" w14:textId="77777777" w:rsidR="00A83D5B" w:rsidRPr="00642DF9" w:rsidRDefault="00A83D5B" w:rsidP="00ED11F1">
            <w:pPr>
              <w:spacing w:line="240" w:lineRule="auto"/>
              <w:rPr>
                <w:rFonts w:ascii="Segoe UI" w:eastAsia="Times New Roman" w:hAnsi="Segoe UI" w:cs="Segoe UI"/>
                <w:color w:val="000000"/>
                <w:sz w:val="22"/>
              </w:rPr>
            </w:pPr>
          </w:p>
        </w:tc>
      </w:tr>
    </w:tbl>
    <w:p w14:paraId="2EF0F071" w14:textId="77777777" w:rsidR="00A83D5B" w:rsidRPr="00642DF9" w:rsidRDefault="00A83D5B" w:rsidP="00A83D5B">
      <w:pPr>
        <w:spacing w:before="120" w:after="60" w:line="240" w:lineRule="auto"/>
        <w:rPr>
          <w:rFonts w:ascii="Segoe UI" w:eastAsia="Times New Roman" w:hAnsi="Segoe UI" w:cs="Segoe UI"/>
          <w:color w:val="000000"/>
          <w:sz w:val="10"/>
          <w:szCs w:val="10"/>
          <w:u w:val="single"/>
        </w:rPr>
      </w:pPr>
    </w:p>
    <w:tbl>
      <w:tblPr>
        <w:tblW w:w="10377" w:type="dxa"/>
        <w:tblInd w:w="108" w:type="dxa"/>
        <w:tblLook w:val="04A0" w:firstRow="1" w:lastRow="0" w:firstColumn="1" w:lastColumn="0" w:noHBand="0" w:noVBand="1"/>
      </w:tblPr>
      <w:tblGrid>
        <w:gridCol w:w="851"/>
        <w:gridCol w:w="4175"/>
        <w:gridCol w:w="1120"/>
        <w:gridCol w:w="1321"/>
        <w:gridCol w:w="1418"/>
        <w:gridCol w:w="1492"/>
      </w:tblGrid>
      <w:tr w:rsidR="00927532" w:rsidRPr="00642DF9" w14:paraId="12108CEF" w14:textId="2FE1246E" w:rsidTr="00466262">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C44DC57" w14:textId="455F1753" w:rsidR="00927532" w:rsidRPr="00642DF9" w:rsidRDefault="00927532" w:rsidP="00ED11F1">
            <w:pPr>
              <w:spacing w:line="240" w:lineRule="auto"/>
              <w:rPr>
                <w:rFonts w:ascii="Segoe UI" w:eastAsia="Times New Roman" w:hAnsi="Segoe UI" w:cs="Segoe UI"/>
                <w:b/>
                <w:bCs/>
                <w:color w:val="000000"/>
                <w:sz w:val="22"/>
              </w:rPr>
            </w:pPr>
            <w:r>
              <w:rPr>
                <w:rFonts w:ascii="Segoe UI" w:eastAsia="Times New Roman" w:hAnsi="Segoe UI" w:cs="Segoe UI"/>
                <w:b/>
                <w:bCs/>
                <w:color w:val="000000"/>
                <w:sz w:val="22"/>
              </w:rPr>
              <w:t>No.</w:t>
            </w:r>
          </w:p>
        </w:tc>
        <w:tc>
          <w:tcPr>
            <w:tcW w:w="4175"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28C5E5C6" w14:textId="6D35A6F0" w:rsidR="00927532" w:rsidRPr="00642DF9" w:rsidRDefault="00927532" w:rsidP="00ED11F1">
            <w:pPr>
              <w:spacing w:line="240" w:lineRule="auto"/>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Description</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of</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the</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goods</w:t>
            </w:r>
            <w:proofErr w:type="spellEnd"/>
          </w:p>
        </w:tc>
        <w:tc>
          <w:tcPr>
            <w:tcW w:w="1120"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B0CB39F" w14:textId="0124031B"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Quantity</w:t>
            </w:r>
            <w:proofErr w:type="spellEnd"/>
          </w:p>
        </w:tc>
        <w:tc>
          <w:tcPr>
            <w:tcW w:w="132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153BAAC" w14:textId="424175AA"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Price</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42D1F24" w14:textId="2FD9070F"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Discount</w:t>
            </w:r>
            <w:proofErr w:type="spellEnd"/>
            <w:r>
              <w:rPr>
                <w:rFonts w:ascii="Segoe UI" w:eastAsia="Times New Roman" w:hAnsi="Segoe UI" w:cs="Segoe UI"/>
                <w:b/>
                <w:bCs/>
                <w:color w:val="000000"/>
                <w:sz w:val="22"/>
              </w:rPr>
              <w:t xml:space="preserve"> %</w:t>
            </w:r>
          </w:p>
        </w:tc>
        <w:tc>
          <w:tcPr>
            <w:tcW w:w="1492" w:type="dxa"/>
            <w:tcBorders>
              <w:top w:val="single" w:sz="4" w:space="0" w:color="auto"/>
              <w:left w:val="single" w:sz="4" w:space="0" w:color="auto"/>
              <w:bottom w:val="single" w:sz="4" w:space="0" w:color="auto"/>
              <w:right w:val="single" w:sz="4" w:space="0" w:color="auto"/>
            </w:tcBorders>
            <w:shd w:val="clear" w:color="auto" w:fill="DEEAF6"/>
          </w:tcPr>
          <w:p w14:paraId="6B3F6F31" w14:textId="42537BAC"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Value</w:t>
            </w:r>
            <w:proofErr w:type="spellEnd"/>
          </w:p>
        </w:tc>
      </w:tr>
      <w:tr w:rsidR="004B10EF" w:rsidRPr="00642DF9" w14:paraId="48FFFEE6" w14:textId="7B99A5D4" w:rsidTr="00ED11F1">
        <w:trPr>
          <w:trHeight w:val="72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B7309" w14:textId="77777777" w:rsidR="004B10EF" w:rsidRPr="00642DF9" w:rsidRDefault="004B10EF" w:rsidP="004B10EF">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4175" w:type="dxa"/>
            <w:tcBorders>
              <w:top w:val="single" w:sz="4" w:space="0" w:color="auto"/>
              <w:left w:val="nil"/>
              <w:bottom w:val="single" w:sz="4" w:space="0" w:color="auto"/>
              <w:right w:val="single" w:sz="4" w:space="0" w:color="auto"/>
            </w:tcBorders>
            <w:shd w:val="clear" w:color="auto" w:fill="auto"/>
          </w:tcPr>
          <w:p w14:paraId="0C78DB51" w14:textId="090087AA" w:rsidR="004B10EF" w:rsidRPr="004B10EF" w:rsidRDefault="004B10EF" w:rsidP="004B10EF">
            <w:pPr>
              <w:spacing w:line="240" w:lineRule="auto"/>
              <w:rPr>
                <w:rFonts w:ascii="Segoe UI" w:hAnsi="Segoe UI" w:cs="Segoe UI"/>
                <w:bCs/>
                <w:sz w:val="22"/>
              </w:rPr>
            </w:pPr>
            <w:r w:rsidRPr="004B10EF">
              <w:rPr>
                <w:rFonts w:ascii="Segoe UI" w:hAnsi="Segoe UI" w:cs="Segoe UI"/>
                <w:bCs/>
                <w:szCs w:val="24"/>
              </w:rPr>
              <w:t>XPS SPECTROMETER FOR ANALYSIS OF SURFACES AND THIN FILMS</w:t>
            </w:r>
          </w:p>
        </w:tc>
        <w:tc>
          <w:tcPr>
            <w:tcW w:w="1120" w:type="dxa"/>
            <w:tcBorders>
              <w:top w:val="single" w:sz="4" w:space="0" w:color="auto"/>
              <w:left w:val="nil"/>
              <w:bottom w:val="single" w:sz="4" w:space="0" w:color="auto"/>
              <w:right w:val="single" w:sz="4" w:space="0" w:color="auto"/>
            </w:tcBorders>
            <w:shd w:val="clear" w:color="auto" w:fill="auto"/>
            <w:noWrap/>
            <w:vAlign w:val="center"/>
          </w:tcPr>
          <w:p w14:paraId="13826B00" w14:textId="313741CA" w:rsidR="004B10EF" w:rsidRPr="00642DF9" w:rsidRDefault="004B10EF" w:rsidP="004B10EF">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 Set</w:t>
            </w:r>
          </w:p>
        </w:tc>
        <w:tc>
          <w:tcPr>
            <w:tcW w:w="1321" w:type="dxa"/>
            <w:tcBorders>
              <w:top w:val="single" w:sz="4" w:space="0" w:color="auto"/>
              <w:left w:val="nil"/>
              <w:bottom w:val="single" w:sz="4" w:space="0" w:color="auto"/>
              <w:right w:val="single" w:sz="4" w:space="0" w:color="auto"/>
            </w:tcBorders>
            <w:shd w:val="clear" w:color="auto" w:fill="auto"/>
            <w:noWrap/>
            <w:vAlign w:val="center"/>
          </w:tcPr>
          <w:p w14:paraId="0D4F97CD" w14:textId="604CF619" w:rsidR="004B10EF" w:rsidRPr="00642DF9" w:rsidRDefault="004B10EF" w:rsidP="004B10EF">
            <w:pPr>
              <w:spacing w:line="240" w:lineRule="auto"/>
              <w:jc w:val="center"/>
              <w:rPr>
                <w:rFonts w:ascii="Segoe UI" w:eastAsia="Times New Roman" w:hAnsi="Segoe UI" w:cs="Segoe UI"/>
                <w:color w:val="000000"/>
                <w:sz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17F3ACF" w14:textId="696973B5" w:rsidR="004B10EF" w:rsidRPr="00642DF9" w:rsidRDefault="004B10EF" w:rsidP="004B10EF">
            <w:pPr>
              <w:spacing w:line="240" w:lineRule="auto"/>
              <w:jc w:val="center"/>
              <w:rPr>
                <w:rFonts w:ascii="Segoe UI" w:eastAsia="Times New Roman" w:hAnsi="Segoe UI" w:cs="Segoe UI"/>
                <w:color w:val="000000"/>
                <w:sz w:val="22"/>
              </w:rPr>
            </w:pPr>
          </w:p>
        </w:tc>
        <w:tc>
          <w:tcPr>
            <w:tcW w:w="1492" w:type="dxa"/>
            <w:tcBorders>
              <w:top w:val="single" w:sz="4" w:space="0" w:color="auto"/>
              <w:left w:val="nil"/>
              <w:bottom w:val="single" w:sz="4" w:space="0" w:color="auto"/>
              <w:right w:val="single" w:sz="4" w:space="0" w:color="auto"/>
            </w:tcBorders>
            <w:vAlign w:val="center"/>
          </w:tcPr>
          <w:p w14:paraId="507BC01C" w14:textId="32BBF8D4" w:rsidR="004B10EF" w:rsidRPr="00642DF9" w:rsidRDefault="004B10EF" w:rsidP="004B10EF">
            <w:pPr>
              <w:spacing w:line="240" w:lineRule="auto"/>
              <w:jc w:val="center"/>
              <w:rPr>
                <w:rFonts w:ascii="Segoe UI" w:eastAsia="Times New Roman" w:hAnsi="Segoe UI" w:cs="Segoe UI"/>
                <w:color w:val="000000"/>
                <w:sz w:val="22"/>
              </w:rPr>
            </w:pPr>
          </w:p>
        </w:tc>
      </w:tr>
    </w:tbl>
    <w:p w14:paraId="1FE2A662" w14:textId="77777777" w:rsidR="00A83D5B" w:rsidRPr="00466262" w:rsidRDefault="00A83D5B" w:rsidP="00A83D5B">
      <w:pPr>
        <w:spacing w:before="120" w:after="60" w:line="240" w:lineRule="auto"/>
        <w:rPr>
          <w:rFonts w:ascii="Segoe UI" w:eastAsia="Times New Roman" w:hAnsi="Segoe UI" w:cs="Segoe UI"/>
          <w:color w:val="000000"/>
          <w:sz w:val="2"/>
          <w:szCs w:val="2"/>
          <w:u w:val="single"/>
        </w:rPr>
      </w:pPr>
    </w:p>
    <w:tbl>
      <w:tblPr>
        <w:tblW w:w="4253" w:type="dxa"/>
        <w:tblInd w:w="622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835"/>
        <w:gridCol w:w="1418"/>
      </w:tblGrid>
      <w:tr w:rsidR="00A83D5B" w:rsidRPr="00642DF9" w14:paraId="13BEC121" w14:textId="77777777" w:rsidTr="00466262">
        <w:trPr>
          <w:cantSplit/>
        </w:trPr>
        <w:tc>
          <w:tcPr>
            <w:tcW w:w="2835" w:type="dxa"/>
            <w:tcBorders>
              <w:top w:val="single" w:sz="12" w:space="0" w:color="auto"/>
              <w:left w:val="single" w:sz="12" w:space="0" w:color="auto"/>
              <w:bottom w:val="single" w:sz="4" w:space="0" w:color="auto"/>
            </w:tcBorders>
          </w:tcPr>
          <w:p w14:paraId="5515B57F" w14:textId="1994AA4A" w:rsidR="00A83D5B" w:rsidRPr="00642DF9" w:rsidRDefault="00927532" w:rsidP="00ED11F1">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TOTAL</w:t>
            </w:r>
          </w:p>
        </w:tc>
        <w:tc>
          <w:tcPr>
            <w:tcW w:w="1418" w:type="dxa"/>
            <w:vAlign w:val="center"/>
          </w:tcPr>
          <w:p w14:paraId="3CE0B64F" w14:textId="77777777" w:rsidR="00A83D5B" w:rsidRPr="00642DF9" w:rsidRDefault="00A83D5B" w:rsidP="00ED11F1">
            <w:pPr>
              <w:spacing w:line="240" w:lineRule="auto"/>
              <w:jc w:val="right"/>
              <w:rPr>
                <w:rFonts w:ascii="Segoe UI" w:eastAsia="Times New Roman" w:hAnsi="Segoe UI" w:cs="Segoe UI"/>
                <w:b/>
                <w:color w:val="000000"/>
                <w:sz w:val="22"/>
              </w:rPr>
            </w:pPr>
          </w:p>
        </w:tc>
      </w:tr>
      <w:tr w:rsidR="00A83D5B" w:rsidRPr="00642DF9" w14:paraId="2FA50000" w14:textId="77777777" w:rsidTr="00466262">
        <w:trPr>
          <w:cantSplit/>
        </w:trPr>
        <w:tc>
          <w:tcPr>
            <w:tcW w:w="2835" w:type="dxa"/>
            <w:tcBorders>
              <w:top w:val="single" w:sz="4" w:space="0" w:color="auto"/>
              <w:left w:val="single" w:sz="12" w:space="0" w:color="auto"/>
              <w:bottom w:val="single" w:sz="4" w:space="0" w:color="auto"/>
            </w:tcBorders>
          </w:tcPr>
          <w:p w14:paraId="1803CCF5" w14:textId="4758ACE5" w:rsidR="00A83D5B" w:rsidRPr="00642DF9" w:rsidRDefault="00A83D5B" w:rsidP="00ED11F1">
            <w:pPr>
              <w:spacing w:line="240" w:lineRule="auto"/>
              <w:jc w:val="right"/>
              <w:rPr>
                <w:rFonts w:ascii="Segoe UI" w:eastAsia="Times New Roman" w:hAnsi="Segoe UI" w:cs="Segoe UI"/>
                <w:b/>
                <w:color w:val="000000"/>
                <w:sz w:val="22"/>
                <w:szCs w:val="20"/>
              </w:rPr>
            </w:pPr>
            <w:proofErr w:type="spellStart"/>
            <w:r w:rsidRPr="00642DF9">
              <w:rPr>
                <w:rFonts w:ascii="Segoe UI" w:eastAsia="Times New Roman" w:hAnsi="Segoe UI" w:cs="Segoe UI"/>
                <w:b/>
                <w:color w:val="000000"/>
                <w:sz w:val="22"/>
                <w:szCs w:val="20"/>
              </w:rPr>
              <w:t>D</w:t>
            </w:r>
            <w:r w:rsidR="00927532">
              <w:rPr>
                <w:rFonts w:ascii="Segoe UI" w:eastAsia="Times New Roman" w:hAnsi="Segoe UI" w:cs="Segoe UI"/>
                <w:b/>
                <w:color w:val="000000"/>
                <w:sz w:val="22"/>
                <w:szCs w:val="20"/>
              </w:rPr>
              <w:t>iscount</w:t>
            </w:r>
            <w:proofErr w:type="spellEnd"/>
          </w:p>
        </w:tc>
        <w:tc>
          <w:tcPr>
            <w:tcW w:w="1418" w:type="dxa"/>
            <w:vAlign w:val="center"/>
          </w:tcPr>
          <w:p w14:paraId="64DA8ECB" w14:textId="77777777" w:rsidR="00A83D5B" w:rsidRPr="00642DF9" w:rsidRDefault="00A83D5B" w:rsidP="00ED11F1">
            <w:pPr>
              <w:spacing w:line="240" w:lineRule="auto"/>
              <w:jc w:val="right"/>
              <w:rPr>
                <w:rFonts w:ascii="Segoe UI" w:eastAsia="Times New Roman" w:hAnsi="Segoe UI" w:cs="Segoe UI"/>
                <w:b/>
                <w:color w:val="000000"/>
                <w:sz w:val="22"/>
              </w:rPr>
            </w:pPr>
          </w:p>
        </w:tc>
      </w:tr>
      <w:tr w:rsidR="00A83D5B" w:rsidRPr="00642DF9" w14:paraId="5774F813" w14:textId="77777777" w:rsidTr="00466262">
        <w:trPr>
          <w:cantSplit/>
        </w:trPr>
        <w:tc>
          <w:tcPr>
            <w:tcW w:w="2835" w:type="dxa"/>
            <w:tcBorders>
              <w:top w:val="double" w:sz="4" w:space="0" w:color="auto"/>
              <w:left w:val="single" w:sz="12" w:space="0" w:color="auto"/>
              <w:bottom w:val="single" w:sz="12" w:space="0" w:color="auto"/>
            </w:tcBorders>
          </w:tcPr>
          <w:p w14:paraId="67FDDC4F" w14:textId="3BF8B210" w:rsidR="00A83D5B" w:rsidRPr="00642DF9" w:rsidRDefault="00927532" w:rsidP="00ED11F1">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 xml:space="preserve">VALUE </w:t>
            </w:r>
            <w:proofErr w:type="spellStart"/>
            <w:r>
              <w:rPr>
                <w:rFonts w:ascii="Segoe UI" w:eastAsia="Times New Roman" w:hAnsi="Segoe UI" w:cs="Segoe UI"/>
                <w:b/>
                <w:color w:val="000000"/>
                <w:sz w:val="22"/>
                <w:szCs w:val="20"/>
              </w:rPr>
              <w:t>without</w:t>
            </w:r>
            <w:proofErr w:type="spellEnd"/>
            <w:r>
              <w:rPr>
                <w:rFonts w:ascii="Segoe UI" w:eastAsia="Times New Roman" w:hAnsi="Segoe UI" w:cs="Segoe UI"/>
                <w:b/>
                <w:color w:val="000000"/>
                <w:sz w:val="22"/>
                <w:szCs w:val="20"/>
              </w:rPr>
              <w:t xml:space="preserve"> VAT</w:t>
            </w:r>
          </w:p>
        </w:tc>
        <w:tc>
          <w:tcPr>
            <w:tcW w:w="1418" w:type="dxa"/>
            <w:tcBorders>
              <w:top w:val="double" w:sz="4" w:space="0" w:color="auto"/>
              <w:bottom w:val="single" w:sz="12" w:space="0" w:color="auto"/>
            </w:tcBorders>
            <w:vAlign w:val="center"/>
          </w:tcPr>
          <w:p w14:paraId="10F9BA83" w14:textId="0389FFD7" w:rsidR="00A83D5B" w:rsidRPr="00642DF9" w:rsidRDefault="00A83D5B" w:rsidP="00ED11F1">
            <w:pPr>
              <w:spacing w:line="240" w:lineRule="auto"/>
              <w:jc w:val="center"/>
              <w:rPr>
                <w:rFonts w:ascii="Segoe UI" w:eastAsia="Times New Roman" w:hAnsi="Segoe UI" w:cs="Segoe UI"/>
                <w:b/>
                <w:color w:val="000000"/>
                <w:sz w:val="22"/>
              </w:rPr>
            </w:pPr>
          </w:p>
        </w:tc>
      </w:tr>
    </w:tbl>
    <w:p w14:paraId="3D5DCB7E" w14:textId="77777777" w:rsidR="00A83D5B" w:rsidRPr="00642DF9" w:rsidRDefault="00A83D5B" w:rsidP="00A83D5B">
      <w:pPr>
        <w:spacing w:before="120" w:after="60" w:line="240" w:lineRule="auto"/>
        <w:rPr>
          <w:rFonts w:ascii="Segoe UI" w:eastAsia="Times New Roman" w:hAnsi="Segoe UI" w:cs="Segoe UI"/>
          <w:color w:val="000000"/>
          <w:sz w:val="22"/>
          <w:u w:val="single"/>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7796"/>
      </w:tblGrid>
      <w:tr w:rsidR="00A83D5B" w:rsidRPr="00642DF9" w14:paraId="72FBC356" w14:textId="77777777" w:rsidTr="00466262">
        <w:tc>
          <w:tcPr>
            <w:tcW w:w="2581" w:type="dxa"/>
            <w:shd w:val="clear" w:color="auto" w:fill="DEEAF6"/>
          </w:tcPr>
          <w:p w14:paraId="52546B67" w14:textId="2AE6A584" w:rsidR="00A83D5B" w:rsidRPr="00642DF9" w:rsidRDefault="00927532" w:rsidP="00ED11F1">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Payment</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terms</w:t>
            </w:r>
            <w:proofErr w:type="spellEnd"/>
            <w:r>
              <w:rPr>
                <w:rFonts w:ascii="Segoe UI" w:eastAsia="Times New Roman" w:hAnsi="Segoe UI" w:cs="Segoe UI"/>
                <w:color w:val="000000"/>
                <w:sz w:val="22"/>
                <w:lang w:eastAsia="sl-SI"/>
              </w:rPr>
              <w:t>:</w:t>
            </w:r>
          </w:p>
        </w:tc>
        <w:tc>
          <w:tcPr>
            <w:tcW w:w="7796" w:type="dxa"/>
            <w:shd w:val="clear" w:color="auto" w:fill="auto"/>
          </w:tcPr>
          <w:p w14:paraId="6F918BAB" w14:textId="77777777" w:rsidR="006024A9" w:rsidRPr="006024A9" w:rsidRDefault="006024A9" w:rsidP="006024A9">
            <w:pPr>
              <w:numPr>
                <w:ilvl w:val="0"/>
                <w:numId w:val="24"/>
              </w:numPr>
              <w:spacing w:line="252" w:lineRule="auto"/>
              <w:rPr>
                <w:rFonts w:ascii="Segoe UI" w:hAnsi="Segoe UI" w:cs="Segoe UI"/>
                <w:sz w:val="16"/>
                <w:szCs w:val="16"/>
                <w:lang w:eastAsia="sl-SI"/>
              </w:rPr>
            </w:pPr>
            <w:r w:rsidRPr="006024A9">
              <w:rPr>
                <w:rFonts w:ascii="Segoe UI" w:hAnsi="Segoe UI" w:cs="Segoe UI"/>
                <w:sz w:val="16"/>
                <w:szCs w:val="16"/>
                <w:lang w:val="en-US"/>
              </w:rPr>
              <w:t>30% payment in advance after receipt of the order and signed contract</w:t>
            </w:r>
          </w:p>
          <w:p w14:paraId="3DA80519" w14:textId="77777777" w:rsidR="006024A9" w:rsidRPr="006024A9" w:rsidRDefault="006024A9" w:rsidP="006024A9">
            <w:pPr>
              <w:numPr>
                <w:ilvl w:val="0"/>
                <w:numId w:val="24"/>
              </w:numPr>
              <w:spacing w:line="252" w:lineRule="auto"/>
              <w:rPr>
                <w:rFonts w:ascii="Segoe UI" w:hAnsi="Segoe UI" w:cs="Segoe UI"/>
                <w:sz w:val="16"/>
                <w:szCs w:val="16"/>
                <w:lang w:val="en-US"/>
              </w:rPr>
            </w:pPr>
            <w:r w:rsidRPr="006024A9">
              <w:rPr>
                <w:rFonts w:ascii="Segoe UI" w:hAnsi="Segoe UI" w:cs="Segoe UI"/>
                <w:sz w:val="16"/>
                <w:szCs w:val="16"/>
                <w:lang w:val="en-US"/>
              </w:rPr>
              <w:t>20% payment payable on receipt of Invoice, upon shipping</w:t>
            </w:r>
          </w:p>
          <w:p w14:paraId="71D87229" w14:textId="77777777" w:rsidR="006024A9" w:rsidRPr="006024A9" w:rsidRDefault="006024A9" w:rsidP="006024A9">
            <w:pPr>
              <w:numPr>
                <w:ilvl w:val="0"/>
                <w:numId w:val="24"/>
              </w:numPr>
              <w:spacing w:line="252" w:lineRule="auto"/>
              <w:rPr>
                <w:rFonts w:ascii="Segoe UI" w:hAnsi="Segoe UI" w:cs="Segoe UI"/>
                <w:sz w:val="16"/>
                <w:szCs w:val="16"/>
                <w:lang w:val="en-US"/>
              </w:rPr>
            </w:pPr>
            <w:r w:rsidRPr="006024A9">
              <w:rPr>
                <w:rFonts w:ascii="Segoe UI" w:hAnsi="Segoe UI" w:cs="Segoe UI"/>
                <w:sz w:val="16"/>
                <w:szCs w:val="16"/>
                <w:lang w:val="en-US"/>
              </w:rPr>
              <w:t>40% payment payable on receipt of Invoice, upon delivery</w:t>
            </w:r>
          </w:p>
          <w:p w14:paraId="0BA924F7" w14:textId="7C1CFF4E" w:rsidR="00A83D5B" w:rsidRPr="006024A9" w:rsidRDefault="006024A9" w:rsidP="006024A9">
            <w:pPr>
              <w:numPr>
                <w:ilvl w:val="0"/>
                <w:numId w:val="24"/>
              </w:numPr>
              <w:spacing w:line="252" w:lineRule="auto"/>
              <w:rPr>
                <w:rFonts w:ascii="Segoe UI" w:hAnsi="Segoe UI" w:cs="Segoe UI"/>
                <w:sz w:val="22"/>
                <w:lang w:val="en-US"/>
              </w:rPr>
            </w:pPr>
            <w:r w:rsidRPr="006024A9">
              <w:rPr>
                <w:rFonts w:ascii="Segoe UI" w:hAnsi="Segoe UI" w:cs="Segoe UI"/>
                <w:sz w:val="16"/>
                <w:szCs w:val="16"/>
                <w:lang w:val="en-US"/>
              </w:rPr>
              <w:t>10% payment after upon installation of the equipment</w:t>
            </w:r>
          </w:p>
        </w:tc>
      </w:tr>
      <w:tr w:rsidR="00A83D5B" w:rsidRPr="00642DF9" w14:paraId="6A3E9637" w14:textId="77777777" w:rsidTr="00466262">
        <w:tc>
          <w:tcPr>
            <w:tcW w:w="2581" w:type="dxa"/>
            <w:shd w:val="clear" w:color="auto" w:fill="DEEAF6"/>
          </w:tcPr>
          <w:p w14:paraId="3F81AF81" w14:textId="22087121" w:rsidR="00A83D5B" w:rsidRPr="00642DF9" w:rsidRDefault="00927532" w:rsidP="00ED11F1">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Delivery</w:t>
            </w:r>
            <w:proofErr w:type="spellEnd"/>
            <w:r>
              <w:rPr>
                <w:rFonts w:ascii="Segoe UI" w:eastAsia="Times New Roman" w:hAnsi="Segoe UI" w:cs="Segoe UI"/>
                <w:color w:val="000000"/>
                <w:sz w:val="22"/>
                <w:lang w:eastAsia="sl-SI"/>
              </w:rPr>
              <w:t xml:space="preserve"> time:</w:t>
            </w:r>
          </w:p>
        </w:tc>
        <w:tc>
          <w:tcPr>
            <w:tcW w:w="7796" w:type="dxa"/>
            <w:shd w:val="clear" w:color="auto" w:fill="auto"/>
          </w:tcPr>
          <w:p w14:paraId="6D36CC0A" w14:textId="3A9D45F4" w:rsidR="00A83D5B" w:rsidRPr="009452D7" w:rsidRDefault="009452D7" w:rsidP="009452D7">
            <w:pPr>
              <w:spacing w:line="240" w:lineRule="auto"/>
              <w:rPr>
                <w:rFonts w:ascii="Segoe UI" w:eastAsia="Calibri" w:hAnsi="Segoe UI" w:cs="Segoe UI"/>
                <w:sz w:val="22"/>
              </w:rPr>
            </w:pPr>
            <w:proofErr w:type="spellStart"/>
            <w:r w:rsidRPr="009452D7">
              <w:rPr>
                <w:rFonts w:ascii="Segoe UI" w:hAnsi="Segoe UI" w:cs="Segoe UI"/>
                <w:sz w:val="22"/>
              </w:rPr>
              <w:t>The</w:t>
            </w:r>
            <w:proofErr w:type="spellEnd"/>
            <w:r w:rsidRPr="009452D7">
              <w:rPr>
                <w:rFonts w:ascii="Segoe UI" w:hAnsi="Segoe UI" w:cs="Segoe UI"/>
                <w:sz w:val="22"/>
              </w:rPr>
              <w:t xml:space="preserve"> </w:t>
            </w:r>
            <w:proofErr w:type="spellStart"/>
            <w:r w:rsidRPr="009452D7">
              <w:rPr>
                <w:rFonts w:ascii="Segoe UI" w:hAnsi="Segoe UI" w:cs="Segoe UI"/>
                <w:sz w:val="22"/>
              </w:rPr>
              <w:t>delivery</w:t>
            </w:r>
            <w:proofErr w:type="spellEnd"/>
            <w:r w:rsidRPr="009452D7">
              <w:rPr>
                <w:rFonts w:ascii="Segoe UI" w:hAnsi="Segoe UI" w:cs="Segoe UI"/>
                <w:sz w:val="22"/>
              </w:rPr>
              <w:t xml:space="preserve"> </w:t>
            </w:r>
            <w:proofErr w:type="spellStart"/>
            <w:r w:rsidRPr="009452D7">
              <w:rPr>
                <w:rFonts w:ascii="Segoe UI" w:hAnsi="Segoe UI" w:cs="Segoe UI"/>
                <w:sz w:val="22"/>
              </w:rPr>
              <w:t>deadline</w:t>
            </w:r>
            <w:proofErr w:type="spellEnd"/>
            <w:r w:rsidRPr="009452D7">
              <w:rPr>
                <w:rFonts w:ascii="Segoe UI" w:hAnsi="Segoe UI" w:cs="Segoe UI"/>
                <w:sz w:val="22"/>
              </w:rPr>
              <w:t xml:space="preserve"> is </w:t>
            </w:r>
            <w:r w:rsidRPr="009452D7">
              <w:rPr>
                <w:rFonts w:ascii="Segoe UI" w:hAnsi="Segoe UI" w:cs="Segoe UI"/>
                <w:b/>
                <w:bCs/>
                <w:sz w:val="22"/>
              </w:rPr>
              <w:t>15.10.2024.</w:t>
            </w:r>
          </w:p>
        </w:tc>
      </w:tr>
      <w:tr w:rsidR="00927532" w:rsidRPr="00642DF9" w14:paraId="3774237A" w14:textId="77777777" w:rsidTr="00466262">
        <w:trPr>
          <w:trHeight w:val="70"/>
        </w:trPr>
        <w:tc>
          <w:tcPr>
            <w:tcW w:w="2581" w:type="dxa"/>
            <w:shd w:val="clear" w:color="auto" w:fill="DEEAF6"/>
          </w:tcPr>
          <w:p w14:paraId="2720C76F" w14:textId="7CB239F9" w:rsidR="00927532" w:rsidRDefault="00927532" w:rsidP="00ED11F1">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Delivery</w:t>
            </w:r>
            <w:proofErr w:type="spellEnd"/>
            <w:r>
              <w:rPr>
                <w:rFonts w:ascii="Segoe UI" w:eastAsia="Times New Roman" w:hAnsi="Segoe UI" w:cs="Segoe UI"/>
                <w:color w:val="000000"/>
                <w:sz w:val="22"/>
                <w:lang w:eastAsia="sl-SI"/>
              </w:rPr>
              <w:t xml:space="preserve"> term:</w:t>
            </w:r>
          </w:p>
        </w:tc>
        <w:tc>
          <w:tcPr>
            <w:tcW w:w="7796" w:type="dxa"/>
            <w:shd w:val="clear" w:color="auto" w:fill="auto"/>
          </w:tcPr>
          <w:p w14:paraId="2F8FB734" w14:textId="3C45D337" w:rsidR="00927532" w:rsidRPr="00197E31" w:rsidRDefault="007F23E5" w:rsidP="00ED11F1">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DAP</w:t>
            </w:r>
            <w:r w:rsidR="00197E31">
              <w:rPr>
                <w:rFonts w:ascii="Segoe UI" w:eastAsia="Times New Roman" w:hAnsi="Segoe UI" w:cs="Segoe UI"/>
                <w:b/>
                <w:bCs/>
                <w:sz w:val="22"/>
                <w:lang w:eastAsia="sl-SI"/>
              </w:rPr>
              <w:t xml:space="preserve"> Ljubljana </w:t>
            </w:r>
            <w:r w:rsidR="00197E31">
              <w:rPr>
                <w:rFonts w:ascii="Arial" w:hAnsi="Arial"/>
              </w:rPr>
              <w:t>(</w:t>
            </w:r>
            <w:proofErr w:type="spellStart"/>
            <w:r w:rsidR="00197E31">
              <w:rPr>
                <w:rFonts w:ascii="Arial" w:hAnsi="Arial"/>
              </w:rPr>
              <w:t>price</w:t>
            </w:r>
            <w:proofErr w:type="spellEnd"/>
            <w:r w:rsidR="00197E31">
              <w:rPr>
                <w:rFonts w:ascii="Arial" w:hAnsi="Arial"/>
              </w:rPr>
              <w:t xml:space="preserve"> </w:t>
            </w:r>
            <w:proofErr w:type="spellStart"/>
            <w:r w:rsidR="00197E31">
              <w:rPr>
                <w:rFonts w:ascii="Arial" w:hAnsi="Arial"/>
              </w:rPr>
              <w:t>includes</w:t>
            </w:r>
            <w:proofErr w:type="spellEnd"/>
            <w:r w:rsidR="00197E31">
              <w:rPr>
                <w:rFonts w:ascii="Arial" w:hAnsi="Arial"/>
              </w:rPr>
              <w:t xml:space="preserve"> </w:t>
            </w:r>
            <w:proofErr w:type="spellStart"/>
            <w:r w:rsidR="00197E31">
              <w:rPr>
                <w:rFonts w:ascii="Arial" w:hAnsi="Arial"/>
              </w:rPr>
              <w:t>delivery</w:t>
            </w:r>
            <w:proofErr w:type="spellEnd"/>
            <w:r w:rsidR="00197E31">
              <w:rPr>
                <w:rFonts w:ascii="Arial" w:hAnsi="Arial"/>
              </w:rPr>
              <w:t xml:space="preserve"> to </w:t>
            </w:r>
            <w:proofErr w:type="spellStart"/>
            <w:r w:rsidR="00197E31">
              <w:rPr>
                <w:rFonts w:ascii="Arial" w:hAnsi="Arial"/>
              </w:rPr>
              <w:t>the</w:t>
            </w:r>
            <w:proofErr w:type="spellEnd"/>
            <w:r w:rsidR="00197E31">
              <w:rPr>
                <w:rFonts w:ascii="Arial" w:hAnsi="Arial"/>
              </w:rPr>
              <w:t xml:space="preserve"> </w:t>
            </w:r>
            <w:proofErr w:type="spellStart"/>
            <w:r w:rsidR="00197E31">
              <w:rPr>
                <w:rFonts w:ascii="Arial" w:hAnsi="Arial"/>
              </w:rPr>
              <w:t>client's</w:t>
            </w:r>
            <w:proofErr w:type="spellEnd"/>
            <w:r w:rsidR="00197E31">
              <w:rPr>
                <w:rFonts w:ascii="Arial" w:hAnsi="Arial"/>
              </w:rPr>
              <w:t xml:space="preserve"> </w:t>
            </w:r>
            <w:proofErr w:type="spellStart"/>
            <w:r w:rsidR="00197E31">
              <w:rPr>
                <w:rFonts w:ascii="Arial" w:hAnsi="Arial"/>
              </w:rPr>
              <w:t>address</w:t>
            </w:r>
            <w:proofErr w:type="spellEnd"/>
            <w:r w:rsidR="00197E31">
              <w:rPr>
                <w:rFonts w:ascii="Arial" w:hAnsi="Arial"/>
              </w:rPr>
              <w:t>)</w:t>
            </w:r>
          </w:p>
        </w:tc>
      </w:tr>
      <w:tr w:rsidR="00A83D5B" w:rsidRPr="00642DF9" w14:paraId="552BF7B9" w14:textId="77777777" w:rsidTr="00466262">
        <w:trPr>
          <w:trHeight w:val="70"/>
        </w:trPr>
        <w:tc>
          <w:tcPr>
            <w:tcW w:w="2581" w:type="dxa"/>
            <w:shd w:val="clear" w:color="auto" w:fill="DEEAF6"/>
          </w:tcPr>
          <w:p w14:paraId="7E159C1C" w14:textId="0C38F12C" w:rsidR="00A83D5B" w:rsidRPr="00642DF9" w:rsidRDefault="00927532" w:rsidP="00ED11F1">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Validity</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of</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the</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bid</w:t>
            </w:r>
            <w:proofErr w:type="spellEnd"/>
            <w:r>
              <w:rPr>
                <w:rFonts w:ascii="Segoe UI" w:eastAsia="Times New Roman" w:hAnsi="Segoe UI" w:cs="Segoe UI"/>
                <w:color w:val="000000"/>
                <w:sz w:val="22"/>
                <w:lang w:eastAsia="sl-SI"/>
              </w:rPr>
              <w:t>:</w:t>
            </w:r>
          </w:p>
        </w:tc>
        <w:tc>
          <w:tcPr>
            <w:tcW w:w="7796" w:type="dxa"/>
            <w:shd w:val="clear" w:color="auto" w:fill="auto"/>
          </w:tcPr>
          <w:p w14:paraId="1E12E01A" w14:textId="57896DD0" w:rsidR="00A83D5B" w:rsidRPr="008C26CB" w:rsidRDefault="00E41EF1" w:rsidP="00ED11F1">
            <w:pPr>
              <w:spacing w:line="240" w:lineRule="auto"/>
              <w:rPr>
                <w:rFonts w:ascii="Segoe UI" w:eastAsia="Times New Roman" w:hAnsi="Segoe UI" w:cs="Segoe UI"/>
                <w:b/>
                <w:bCs/>
                <w:color w:val="000000"/>
                <w:sz w:val="22"/>
                <w:lang w:eastAsia="sl-SI"/>
              </w:rPr>
            </w:pPr>
            <w:r>
              <w:rPr>
                <w:rFonts w:ascii="Segoe UI" w:eastAsia="Times New Roman" w:hAnsi="Segoe UI" w:cs="Segoe UI"/>
                <w:b/>
                <w:bCs/>
                <w:color w:val="000000"/>
                <w:sz w:val="22"/>
                <w:lang w:eastAsia="sl-SI"/>
              </w:rPr>
              <w:t>31.07.</w:t>
            </w:r>
            <w:r w:rsidR="0052749B">
              <w:rPr>
                <w:rFonts w:ascii="Segoe UI" w:eastAsia="Times New Roman" w:hAnsi="Segoe UI" w:cs="Segoe UI"/>
                <w:b/>
                <w:bCs/>
                <w:color w:val="000000"/>
                <w:sz w:val="22"/>
                <w:lang w:eastAsia="sl-SI"/>
              </w:rPr>
              <w:t>202</w:t>
            </w:r>
            <w:r w:rsidR="009452D7">
              <w:rPr>
                <w:rFonts w:ascii="Segoe UI" w:eastAsia="Times New Roman" w:hAnsi="Segoe UI" w:cs="Segoe UI"/>
                <w:b/>
                <w:bCs/>
                <w:color w:val="000000"/>
                <w:sz w:val="22"/>
                <w:lang w:eastAsia="sl-SI"/>
              </w:rPr>
              <w:t>4</w:t>
            </w:r>
          </w:p>
        </w:tc>
      </w:tr>
      <w:tr w:rsidR="00A83D5B" w:rsidRPr="00642DF9" w14:paraId="604074F7" w14:textId="77777777" w:rsidTr="00466262">
        <w:trPr>
          <w:trHeight w:val="70"/>
        </w:trPr>
        <w:tc>
          <w:tcPr>
            <w:tcW w:w="2581" w:type="dxa"/>
            <w:shd w:val="clear" w:color="auto" w:fill="DEEAF6"/>
          </w:tcPr>
          <w:p w14:paraId="12CB497A" w14:textId="0AE9D776" w:rsidR="00A83D5B" w:rsidRPr="00642DF9" w:rsidRDefault="00927532" w:rsidP="00ED11F1">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Warranty</w:t>
            </w:r>
            <w:proofErr w:type="spellEnd"/>
            <w:r>
              <w:rPr>
                <w:rFonts w:ascii="Segoe UI" w:eastAsia="Times New Roman" w:hAnsi="Segoe UI" w:cs="Segoe UI"/>
                <w:color w:val="000000"/>
                <w:sz w:val="22"/>
                <w:lang w:eastAsia="sl-SI"/>
              </w:rPr>
              <w:t xml:space="preserve"> period:</w:t>
            </w:r>
          </w:p>
        </w:tc>
        <w:tc>
          <w:tcPr>
            <w:tcW w:w="7796" w:type="dxa"/>
            <w:shd w:val="clear" w:color="auto" w:fill="auto"/>
          </w:tcPr>
          <w:p w14:paraId="1BCE9BEC" w14:textId="0D973900" w:rsidR="0052749B" w:rsidRPr="0052749B" w:rsidRDefault="007F7BB7" w:rsidP="00ED11F1">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 xml:space="preserve">2 </w:t>
            </w:r>
            <w:proofErr w:type="spellStart"/>
            <w:r>
              <w:rPr>
                <w:rFonts w:ascii="Segoe UI" w:eastAsia="Times New Roman" w:hAnsi="Segoe UI" w:cs="Segoe UI"/>
                <w:b/>
                <w:bCs/>
                <w:sz w:val="22"/>
                <w:lang w:eastAsia="sl-SI"/>
              </w:rPr>
              <w:t>years</w:t>
            </w:r>
            <w:proofErr w:type="spellEnd"/>
          </w:p>
        </w:tc>
      </w:tr>
    </w:tbl>
    <w:p w14:paraId="17E288FD" w14:textId="54FEE5A4" w:rsidR="00A83D5B" w:rsidRDefault="00A83D5B" w:rsidP="00A83D5B">
      <w:pPr>
        <w:spacing w:before="120" w:after="60" w:line="240" w:lineRule="auto"/>
        <w:rPr>
          <w:rFonts w:ascii="Segoe UI" w:eastAsia="Times New Roman" w:hAnsi="Segoe UI" w:cs="Segoe UI"/>
          <w:color w:val="000000"/>
          <w:sz w:val="22"/>
          <w:szCs w:val="20"/>
        </w:rPr>
      </w:pPr>
    </w:p>
    <w:p w14:paraId="3C2C55AA" w14:textId="77777777" w:rsidR="00927532" w:rsidRDefault="00927532" w:rsidP="00A83D5B">
      <w:pPr>
        <w:spacing w:before="120" w:after="60" w:line="240" w:lineRule="auto"/>
        <w:jc w:val="both"/>
        <w:rPr>
          <w:rFonts w:ascii="Segoe UI" w:eastAsia="Times New Roman" w:hAnsi="Segoe UI" w:cs="Segoe UI"/>
          <w:b/>
          <w:color w:val="000000"/>
          <w:sz w:val="22"/>
        </w:rPr>
      </w:pPr>
      <w:r w:rsidRPr="00927532">
        <w:rPr>
          <w:rFonts w:ascii="Segoe UI" w:eastAsia="Times New Roman" w:hAnsi="Segoe UI" w:cs="Segoe UI"/>
          <w:b/>
          <w:color w:val="000000"/>
          <w:sz w:val="22"/>
        </w:rPr>
        <w:t xml:space="preserve">MANDATORY ENCLOSURE: </w:t>
      </w:r>
    </w:p>
    <w:p w14:paraId="30F71415" w14:textId="463656B1" w:rsidR="00A83D5B" w:rsidRPr="00E426BC" w:rsidRDefault="00927532" w:rsidP="00A83D5B">
      <w:pPr>
        <w:spacing w:before="120" w:after="60" w:line="240" w:lineRule="auto"/>
        <w:jc w:val="both"/>
        <w:rPr>
          <w:rFonts w:ascii="Segoe UI" w:eastAsia="Times New Roman" w:hAnsi="Segoe UI" w:cs="Segoe UI"/>
          <w:b/>
          <w:i/>
          <w:color w:val="000000"/>
          <w:sz w:val="22"/>
        </w:rPr>
      </w:pPr>
      <w:proofErr w:type="spellStart"/>
      <w:r w:rsidRPr="00E426BC">
        <w:rPr>
          <w:rFonts w:ascii="Segoe UI" w:eastAsia="Times New Roman" w:hAnsi="Segoe UI" w:cs="Segoe UI"/>
          <w:b/>
          <w:i/>
          <w:color w:val="000000"/>
          <w:sz w:val="22"/>
        </w:rPr>
        <w:t>Brochures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including</w:t>
      </w:r>
      <w:proofErr w:type="spellEnd"/>
      <w:r w:rsidRPr="00E426BC">
        <w:rPr>
          <w:rFonts w:ascii="Segoe UI" w:eastAsia="Times New Roman" w:hAnsi="Segoe UI" w:cs="Segoe UI"/>
          <w:b/>
          <w:i/>
          <w:color w:val="000000"/>
          <w:sz w:val="22"/>
        </w:rPr>
        <w:t xml:space="preserve"> a </w:t>
      </w:r>
      <w:proofErr w:type="spellStart"/>
      <w:r w:rsidRPr="00E426BC">
        <w:rPr>
          <w:rFonts w:ascii="Segoe UI" w:eastAsia="Times New Roman" w:hAnsi="Segoe UI" w:cs="Segoe UI"/>
          <w:b/>
          <w:i/>
          <w:color w:val="000000"/>
          <w:sz w:val="22"/>
        </w:rPr>
        <w:t>complete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technical</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description</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and</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specification</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of</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equipment</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and</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supplier’s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Offer</w:t>
      </w:r>
      <w:proofErr w:type="spellEnd"/>
      <w:r w:rsidRPr="00E426BC">
        <w:rPr>
          <w:rFonts w:ascii="Segoe UI" w:eastAsia="Times New Roman" w:hAnsi="Segoe UI" w:cs="Segoe UI"/>
          <w:b/>
          <w:i/>
          <w:color w:val="000000"/>
          <w:sz w:val="22"/>
        </w:rPr>
        <w:t>/</w:t>
      </w:r>
      <w:proofErr w:type="spellStart"/>
      <w:r w:rsidRPr="00E426BC">
        <w:rPr>
          <w:rFonts w:ascii="Segoe UI" w:eastAsia="Times New Roman" w:hAnsi="Segoe UI" w:cs="Segoe UI"/>
          <w:b/>
          <w:i/>
          <w:color w:val="000000"/>
          <w:sz w:val="22"/>
        </w:rPr>
        <w:t>Quotation</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with</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technical</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specifications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and</w:t>
      </w:r>
      <w:proofErr w:type="spellEnd"/>
      <w:r w:rsidRPr="00E426BC">
        <w:rPr>
          <w:rFonts w:ascii="Segoe UI" w:eastAsia="Times New Roman" w:hAnsi="Segoe UI" w:cs="Segoe UI"/>
          <w:b/>
          <w:i/>
          <w:color w:val="000000"/>
          <w:sz w:val="22"/>
        </w:rPr>
        <w:t xml:space="preserve"> a list </w:t>
      </w:r>
      <w:proofErr w:type="spellStart"/>
      <w:r w:rsidRPr="00E426BC">
        <w:rPr>
          <w:rFonts w:ascii="Segoe UI" w:eastAsia="Times New Roman" w:hAnsi="Segoe UI" w:cs="Segoe UI"/>
          <w:b/>
          <w:i/>
          <w:color w:val="000000"/>
          <w:sz w:val="22"/>
        </w:rPr>
        <w:t>of</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components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included</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please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enclose</w:t>
      </w:r>
      <w:proofErr w:type="spellEnd"/>
      <w:r w:rsidRPr="00E426BC">
        <w:rPr>
          <w:rFonts w:ascii="Segoe UI" w:eastAsia="Times New Roman" w:hAnsi="Segoe UI" w:cs="Segoe UI"/>
          <w:b/>
          <w:i/>
          <w:color w:val="000000"/>
          <w:sz w:val="22"/>
        </w:rPr>
        <w:t xml:space="preserve"> it to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second</w:t>
      </w:r>
      <w:proofErr w:type="spellEnd"/>
      <w:r w:rsidRPr="00E426BC">
        <w:rPr>
          <w:rFonts w:ascii="Segoe UI" w:eastAsia="Times New Roman" w:hAnsi="Segoe UI" w:cs="Segoe UI"/>
          <w:b/>
          <w:i/>
          <w:color w:val="000000"/>
          <w:sz w:val="22"/>
        </w:rPr>
        <w:t xml:space="preserve"> part </w:t>
      </w:r>
      <w:proofErr w:type="spellStart"/>
      <w:r w:rsidRPr="00E426BC">
        <w:rPr>
          <w:rFonts w:ascii="Segoe UI" w:eastAsia="Times New Roman" w:hAnsi="Segoe UI" w:cs="Segoe UI"/>
          <w:b/>
          <w:i/>
          <w:color w:val="000000"/>
          <w:sz w:val="22"/>
        </w:rPr>
        <w:t>of</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tender </w:t>
      </w:r>
      <w:proofErr w:type="spellStart"/>
      <w:r w:rsidRPr="00E426BC">
        <w:rPr>
          <w:rFonts w:ascii="Segoe UI" w:eastAsia="Times New Roman" w:hAnsi="Segoe UI" w:cs="Segoe UI"/>
          <w:b/>
          <w:i/>
          <w:color w:val="000000"/>
          <w:sz w:val="22"/>
        </w:rPr>
        <w:t>documentation</w:t>
      </w:r>
      <w:proofErr w:type="spellEnd"/>
      <w:r w:rsidRPr="00E426BC">
        <w:rPr>
          <w:rFonts w:ascii="Segoe UI" w:eastAsia="Times New Roman" w:hAnsi="Segoe UI" w:cs="Segoe UI"/>
          <w:b/>
          <w:i/>
          <w:color w:val="000000"/>
          <w:sz w:val="22"/>
        </w:rPr>
        <w:t>)</w:t>
      </w:r>
    </w:p>
    <w:tbl>
      <w:tblPr>
        <w:tblW w:w="10206" w:type="dxa"/>
        <w:tblLayout w:type="fixed"/>
        <w:tblLook w:val="0000" w:firstRow="0" w:lastRow="0" w:firstColumn="0" w:lastColumn="0" w:noHBand="0" w:noVBand="0"/>
      </w:tblPr>
      <w:tblGrid>
        <w:gridCol w:w="3190"/>
        <w:gridCol w:w="3190"/>
        <w:gridCol w:w="3826"/>
      </w:tblGrid>
      <w:tr w:rsidR="00A83D5B" w:rsidRPr="00642DF9" w14:paraId="079FEEF0" w14:textId="77777777" w:rsidTr="00ED11F1">
        <w:tc>
          <w:tcPr>
            <w:tcW w:w="3190" w:type="dxa"/>
          </w:tcPr>
          <w:p w14:paraId="11CA3862" w14:textId="77777777" w:rsidR="00A83D5B" w:rsidRPr="00642DF9" w:rsidRDefault="00A83D5B" w:rsidP="00ED11F1">
            <w:pPr>
              <w:spacing w:line="240" w:lineRule="auto"/>
              <w:jc w:val="both"/>
              <w:rPr>
                <w:rFonts w:ascii="Segoe UI" w:eastAsia="Times New Roman" w:hAnsi="Segoe UI" w:cs="Segoe UI"/>
                <w:color w:val="000000"/>
                <w:sz w:val="22"/>
              </w:rPr>
            </w:pPr>
          </w:p>
        </w:tc>
        <w:tc>
          <w:tcPr>
            <w:tcW w:w="3190" w:type="dxa"/>
          </w:tcPr>
          <w:p w14:paraId="15E1B769" w14:textId="77777777" w:rsidR="00A83D5B" w:rsidRPr="00642DF9" w:rsidRDefault="00A83D5B" w:rsidP="00ED11F1">
            <w:pPr>
              <w:spacing w:line="240" w:lineRule="auto"/>
              <w:jc w:val="both"/>
              <w:rPr>
                <w:rFonts w:ascii="Segoe UI" w:eastAsia="Times New Roman" w:hAnsi="Segoe UI" w:cs="Segoe UI"/>
                <w:color w:val="000000"/>
                <w:sz w:val="22"/>
              </w:rPr>
            </w:pPr>
          </w:p>
        </w:tc>
        <w:tc>
          <w:tcPr>
            <w:tcW w:w="3826" w:type="dxa"/>
          </w:tcPr>
          <w:p w14:paraId="2EC873BD" w14:textId="77777777" w:rsidR="00927532" w:rsidRDefault="00927532" w:rsidP="00ED11F1">
            <w:pPr>
              <w:spacing w:line="240" w:lineRule="auto"/>
              <w:jc w:val="center"/>
              <w:rPr>
                <w:rFonts w:ascii="Segoe UI" w:eastAsia="Times New Roman" w:hAnsi="Segoe UI" w:cs="Segoe UI"/>
                <w:color w:val="000000"/>
                <w:sz w:val="22"/>
              </w:rPr>
            </w:pPr>
          </w:p>
          <w:p w14:paraId="0F45E647" w14:textId="36EFF64B" w:rsidR="00A83D5B" w:rsidRPr="00642DF9" w:rsidRDefault="00927532" w:rsidP="00ED11F1">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00A83D5B" w:rsidRPr="00642DF9">
              <w:rPr>
                <w:rFonts w:ascii="Segoe UI" w:eastAsia="Times New Roman" w:hAnsi="Segoe UI" w:cs="Segoe UI"/>
                <w:color w:val="000000"/>
                <w:sz w:val="22"/>
              </w:rPr>
              <w:t>:</w:t>
            </w:r>
          </w:p>
        </w:tc>
      </w:tr>
      <w:tr w:rsidR="00A83D5B" w:rsidRPr="00642DF9" w14:paraId="73064FE8" w14:textId="77777777" w:rsidTr="00ED11F1">
        <w:trPr>
          <w:trHeight w:hRule="exact" w:val="873"/>
        </w:trPr>
        <w:tc>
          <w:tcPr>
            <w:tcW w:w="3190" w:type="dxa"/>
          </w:tcPr>
          <w:p w14:paraId="1D9E290F" w14:textId="77777777" w:rsidR="00A83D5B" w:rsidRPr="00642DF9" w:rsidRDefault="00A83D5B" w:rsidP="00ED11F1">
            <w:pPr>
              <w:spacing w:line="240" w:lineRule="auto"/>
              <w:jc w:val="center"/>
              <w:rPr>
                <w:rFonts w:ascii="Segoe UI" w:eastAsia="Times New Roman" w:hAnsi="Segoe UI" w:cs="Segoe UI"/>
                <w:i/>
                <w:color w:val="000000"/>
                <w:sz w:val="22"/>
                <w:szCs w:val="20"/>
                <w:vertAlign w:val="superscript"/>
              </w:rPr>
            </w:pPr>
          </w:p>
        </w:tc>
        <w:tc>
          <w:tcPr>
            <w:tcW w:w="3190" w:type="dxa"/>
          </w:tcPr>
          <w:p w14:paraId="5799DCF2" w14:textId="77777777" w:rsidR="00A83D5B" w:rsidRPr="00642DF9" w:rsidRDefault="00A83D5B" w:rsidP="00ED11F1">
            <w:pPr>
              <w:spacing w:line="240" w:lineRule="auto"/>
              <w:jc w:val="center"/>
              <w:rPr>
                <w:rFonts w:ascii="Segoe UI" w:eastAsia="Times New Roman" w:hAnsi="Segoe UI" w:cs="Segoe UI"/>
                <w:i/>
                <w:color w:val="000000"/>
                <w:sz w:val="22"/>
                <w:szCs w:val="20"/>
                <w:vertAlign w:val="superscript"/>
              </w:rPr>
            </w:pPr>
          </w:p>
        </w:tc>
        <w:tc>
          <w:tcPr>
            <w:tcW w:w="3826" w:type="dxa"/>
          </w:tcPr>
          <w:p w14:paraId="44BE081B" w14:textId="77777777" w:rsidR="00A83D5B" w:rsidRPr="00642DF9" w:rsidRDefault="00A83D5B" w:rsidP="00ED11F1">
            <w:pPr>
              <w:spacing w:line="240" w:lineRule="auto"/>
              <w:jc w:val="center"/>
              <w:rPr>
                <w:rFonts w:ascii="Segoe UI" w:eastAsia="Times New Roman" w:hAnsi="Segoe UI" w:cs="Segoe UI"/>
                <w:i/>
                <w:color w:val="000000"/>
                <w:sz w:val="22"/>
                <w:szCs w:val="20"/>
                <w:vertAlign w:val="superscript"/>
              </w:rPr>
            </w:pPr>
          </w:p>
          <w:p w14:paraId="4949C5A1" w14:textId="77777777" w:rsidR="00A83D5B" w:rsidRPr="00642DF9" w:rsidRDefault="00A83D5B" w:rsidP="00ED11F1">
            <w:pPr>
              <w:spacing w:line="240" w:lineRule="auto"/>
              <w:jc w:val="center"/>
              <w:rPr>
                <w:rFonts w:ascii="Segoe UI" w:eastAsia="Times New Roman" w:hAnsi="Segoe UI" w:cs="Segoe UI"/>
                <w:i/>
                <w:color w:val="000000"/>
                <w:sz w:val="22"/>
                <w:szCs w:val="20"/>
                <w:vertAlign w:val="superscript"/>
              </w:rPr>
            </w:pPr>
          </w:p>
          <w:p w14:paraId="2E2F98D1" w14:textId="77777777" w:rsidR="00A83D5B" w:rsidRPr="00642DF9" w:rsidRDefault="00A83D5B" w:rsidP="00ED11F1">
            <w:pPr>
              <w:spacing w:line="240" w:lineRule="auto"/>
              <w:jc w:val="center"/>
              <w:rPr>
                <w:rFonts w:ascii="Segoe UI" w:eastAsia="Times New Roman" w:hAnsi="Segoe UI" w:cs="Segoe UI"/>
                <w:i/>
                <w:color w:val="000000"/>
                <w:sz w:val="22"/>
                <w:szCs w:val="20"/>
                <w:vertAlign w:val="superscript"/>
              </w:rPr>
            </w:pPr>
          </w:p>
        </w:tc>
      </w:tr>
      <w:tr w:rsidR="00A83D5B" w:rsidRPr="00642DF9" w14:paraId="66F716D1" w14:textId="77777777" w:rsidTr="00ED11F1">
        <w:trPr>
          <w:trHeight w:val="86"/>
        </w:trPr>
        <w:tc>
          <w:tcPr>
            <w:tcW w:w="3190" w:type="dxa"/>
            <w:tcBorders>
              <w:top w:val="dashed" w:sz="4" w:space="0" w:color="auto"/>
            </w:tcBorders>
          </w:tcPr>
          <w:p w14:paraId="54346A25" w14:textId="182FDCCB" w:rsidR="00A83D5B" w:rsidRPr="00642DF9" w:rsidRDefault="00A83D5B"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927532">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79D8F8CF" w14:textId="592EDEAE" w:rsidR="00A83D5B" w:rsidRPr="00642DF9" w:rsidRDefault="00A83D5B"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sidR="00927532">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13CE2892" w14:textId="5DC703F7" w:rsidR="00A83D5B" w:rsidRPr="00642DF9" w:rsidRDefault="00A83D5B"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927532">
              <w:rPr>
                <w:rFonts w:ascii="Segoe UI" w:eastAsia="Times New Roman" w:hAnsi="Segoe UI" w:cs="Segoe UI"/>
                <w:i/>
                <w:color w:val="000000"/>
                <w:sz w:val="18"/>
                <w:szCs w:val="18"/>
              </w:rPr>
              <w:t xml:space="preserve">signature </w:t>
            </w:r>
            <w:proofErr w:type="spellStart"/>
            <w:r w:rsidR="00927532">
              <w:rPr>
                <w:rFonts w:ascii="Segoe UI" w:eastAsia="Times New Roman" w:hAnsi="Segoe UI" w:cs="Segoe UI"/>
                <w:i/>
                <w:color w:val="000000"/>
                <w:sz w:val="18"/>
                <w:szCs w:val="18"/>
              </w:rPr>
              <w:t>of</w:t>
            </w:r>
            <w:proofErr w:type="spellEnd"/>
            <w:r w:rsidR="00927532">
              <w:rPr>
                <w:rFonts w:ascii="Segoe UI" w:eastAsia="Times New Roman" w:hAnsi="Segoe UI" w:cs="Segoe UI"/>
                <w:i/>
                <w:color w:val="000000"/>
                <w:sz w:val="18"/>
                <w:szCs w:val="18"/>
              </w:rPr>
              <w:t xml:space="preserve"> </w:t>
            </w:r>
            <w:proofErr w:type="spellStart"/>
            <w:r w:rsidR="00927532">
              <w:rPr>
                <w:rFonts w:ascii="Segoe UI" w:eastAsia="Times New Roman" w:hAnsi="Segoe UI" w:cs="Segoe UI"/>
                <w:i/>
                <w:color w:val="000000"/>
                <w:sz w:val="18"/>
                <w:szCs w:val="18"/>
              </w:rPr>
              <w:t>the</w:t>
            </w:r>
            <w:proofErr w:type="spellEnd"/>
            <w:r w:rsidR="00927532">
              <w:rPr>
                <w:rFonts w:ascii="Segoe UI" w:eastAsia="Times New Roman" w:hAnsi="Segoe UI" w:cs="Segoe UI"/>
                <w:i/>
                <w:color w:val="000000"/>
                <w:sz w:val="18"/>
                <w:szCs w:val="18"/>
              </w:rPr>
              <w:t xml:space="preserve"> </w:t>
            </w:r>
            <w:proofErr w:type="spellStart"/>
            <w:r w:rsidR="00927532">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bookmarkEnd w:id="110"/>
    </w:tbl>
    <w:p w14:paraId="1F7ECF81" w14:textId="3B9ADA0A" w:rsidR="00A83D5B" w:rsidRDefault="00A83D5B" w:rsidP="000C5C55">
      <w:pPr>
        <w:spacing w:line="240" w:lineRule="auto"/>
        <w:jc w:val="both"/>
        <w:rPr>
          <w:rFonts w:ascii="Segoe UI" w:hAnsi="Segoe UI" w:cs="Segoe UI"/>
        </w:rPr>
      </w:pPr>
    </w:p>
    <w:p w14:paraId="5055FBC9" w14:textId="77777777" w:rsidR="003D3C60" w:rsidRDefault="003D3C60" w:rsidP="000C5C55">
      <w:pPr>
        <w:spacing w:line="240" w:lineRule="auto"/>
        <w:jc w:val="both"/>
        <w:rPr>
          <w:rFonts w:ascii="Segoe UI" w:hAnsi="Segoe UI" w:cs="Segoe UI"/>
        </w:rPr>
      </w:pPr>
    </w:p>
    <w:p w14:paraId="14BC8191" w14:textId="0C3B6166" w:rsidR="002E1595" w:rsidRPr="00642DF9" w:rsidRDefault="004A75A6"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Pr>
          <w:rFonts w:ascii="Segoe UI" w:eastAsia="Times New Roman" w:hAnsi="Segoe UI" w:cs="Segoe UI"/>
          <w:b/>
          <w:color w:val="000000" w:themeColor="text1"/>
          <w:sz w:val="28"/>
          <w:szCs w:val="28"/>
          <w:shd w:val="clear" w:color="auto" w:fill="DEEAF6"/>
        </w:rPr>
        <w:lastRenderedPageBreak/>
        <w:t>DETAILS ABOUT THE BIDDER</w:t>
      </w:r>
    </w:p>
    <w:p w14:paraId="1EC355DE" w14:textId="4B88830D"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1" w:name="_Hlk92896896"/>
      <w:r w:rsidR="00682507">
        <w:rPr>
          <w:rFonts w:ascii="Segoe UI" w:eastAsia="Times New Roman" w:hAnsi="Segoe UI" w:cs="Segoe UI"/>
          <w:b/>
          <w:color w:val="FFFFFF" w:themeColor="background1"/>
          <w:sz w:val="28"/>
          <w:szCs w:val="28"/>
          <w:shd w:val="clear" w:color="auto" w:fill="2F5496" w:themeFill="accent1" w:themeFillShade="BF"/>
          <w:lang w:eastAsia="sl-SI"/>
        </w:rPr>
        <w:t>FORM 2</w:t>
      </w:r>
    </w:p>
    <w:bookmarkEnd w:id="111"/>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CEB5D4" w:rsidR="00642DF9" w:rsidRPr="00642DF9" w:rsidRDefault="004A75A6"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0E17388D" w:rsidR="00642DF9" w:rsidRPr="00642DF9" w:rsidRDefault="004A75A6"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sidR="00642DF9" w:rsidRPr="00642DF9">
              <w:rPr>
                <w:rFonts w:ascii="Segoe UI" w:eastAsia="Times New Roman" w:hAnsi="Segoe UI" w:cs="Segoe UI"/>
                <w:sz w:val="22"/>
              </w:rPr>
              <w:t>:</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255B5A35" w:rsidR="00642DF9" w:rsidRPr="00642DF9" w:rsidRDefault="004A75A6"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(s)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4C454D82" w:rsidR="00642DF9" w:rsidRPr="00642DF9" w:rsidRDefault="001A15AB" w:rsidP="00642DF9">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360D7F00" w:rsidR="00642DF9" w:rsidRPr="00642DF9" w:rsidRDefault="00F53E0B" w:rsidP="00642DF9">
            <w:pPr>
              <w:spacing w:line="240" w:lineRule="auto"/>
              <w:jc w:val="both"/>
              <w:rPr>
                <w:rFonts w:ascii="Segoe UI" w:eastAsia="Times New Roman" w:hAnsi="Segoe UI" w:cs="Segoe UI"/>
                <w:sz w:val="22"/>
              </w:rPr>
            </w:pPr>
            <w:r>
              <w:rPr>
                <w:rFonts w:ascii="Segoe UI" w:eastAsia="Times New Roman" w:hAnsi="Segoe UI" w:cs="Segoe UI"/>
                <w:color w:val="000000"/>
                <w:sz w:val="22"/>
              </w:rPr>
              <w:t xml:space="preserve">Name </w:t>
            </w:r>
            <w:proofErr w:type="spellStart"/>
            <w:r>
              <w:rPr>
                <w:rFonts w:ascii="Segoe UI" w:eastAsia="Times New Roman" w:hAnsi="Segoe UI" w:cs="Segoe UI"/>
                <w:color w:val="000000"/>
                <w:sz w:val="22"/>
              </w:rPr>
              <w:t>of</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bank, SWIFT, IBAN:</w:t>
            </w:r>
          </w:p>
        </w:tc>
        <w:tc>
          <w:tcPr>
            <w:tcW w:w="5670" w:type="dxa"/>
            <w:vAlign w:val="center"/>
          </w:tcPr>
          <w:p w14:paraId="421C1A1E" w14:textId="7D240865" w:rsidR="00642DF9" w:rsidRPr="00642DF9" w:rsidRDefault="00642DF9" w:rsidP="00642DF9">
            <w:pPr>
              <w:spacing w:line="240" w:lineRule="auto"/>
              <w:jc w:val="both"/>
              <w:rPr>
                <w:rFonts w:ascii="Arial Narrow" w:eastAsia="Times New Roman" w:hAnsi="Arial Narrow" w:cs="Times New Roman"/>
                <w:sz w:val="22"/>
              </w:rPr>
            </w:pPr>
          </w:p>
        </w:tc>
      </w:tr>
      <w:tr w:rsidR="00F53E0B" w:rsidRPr="00642DF9" w14:paraId="337CEED7" w14:textId="77777777" w:rsidTr="00821B21">
        <w:trPr>
          <w:trHeight w:hRule="exact" w:val="397"/>
        </w:trPr>
        <w:tc>
          <w:tcPr>
            <w:tcW w:w="4531" w:type="dxa"/>
            <w:shd w:val="clear" w:color="auto" w:fill="DEEAF6" w:themeFill="accent5" w:themeFillTint="33"/>
            <w:vAlign w:val="center"/>
          </w:tcPr>
          <w:p w14:paraId="025271F0" w14:textId="3F04574F" w:rsidR="00F53E0B" w:rsidRDefault="00F53E0B" w:rsidP="00642DF9">
            <w:pPr>
              <w:spacing w:line="240" w:lineRule="auto"/>
              <w:jc w:val="both"/>
              <w:rPr>
                <w:rFonts w:ascii="Segoe UI" w:eastAsia="Times New Roman" w:hAnsi="Segoe UI" w:cs="Segoe UI"/>
                <w:sz w:val="22"/>
              </w:rPr>
            </w:pPr>
            <w:r>
              <w:rPr>
                <w:rFonts w:ascii="Segoe UI" w:eastAsia="Times New Roman" w:hAnsi="Segoe UI" w:cs="Segoe UI"/>
                <w:sz w:val="22"/>
              </w:rPr>
              <w:t>Contact person:</w:t>
            </w:r>
          </w:p>
        </w:tc>
        <w:tc>
          <w:tcPr>
            <w:tcW w:w="5670" w:type="dxa"/>
            <w:vAlign w:val="center"/>
          </w:tcPr>
          <w:p w14:paraId="2FE9B2CB" w14:textId="77777777" w:rsidR="00F53E0B" w:rsidRPr="00642DF9" w:rsidRDefault="00F53E0B" w:rsidP="00642DF9">
            <w:pPr>
              <w:spacing w:line="240" w:lineRule="auto"/>
              <w:jc w:val="both"/>
              <w:rPr>
                <w:rFonts w:ascii="Arial Narrow" w:eastAsia="Times New Roman" w:hAnsi="Arial Narrow" w:cs="Times New Roman"/>
                <w:sz w:val="22"/>
              </w:rPr>
            </w:pP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07C14858" w:rsidR="00642DF9" w:rsidRPr="00642DF9" w:rsidRDefault="00F53E0B"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00642DF9" w:rsidRPr="00642DF9">
              <w:rPr>
                <w:rFonts w:ascii="Segoe UI" w:eastAsia="Times New Roman" w:hAnsi="Segoe UI" w:cs="Segoe UI"/>
                <w:sz w:val="22"/>
              </w:rPr>
              <w:t>:</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306462D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sidR="00F53E0B">
              <w:rPr>
                <w:rFonts w:ascii="Segoe UI" w:eastAsia="Times New Roman" w:hAnsi="Segoe UI" w:cs="Segoe UI"/>
                <w:sz w:val="22"/>
              </w:rPr>
              <w:t>mail</w:t>
            </w:r>
            <w:r w:rsidRPr="00642DF9">
              <w:rPr>
                <w:rFonts w:ascii="Segoe UI" w:eastAsia="Times New Roman" w:hAnsi="Segoe UI" w:cs="Segoe UI"/>
                <w:sz w:val="22"/>
              </w:rPr>
              <w:t>:</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2B9640E2" w:rsidR="00642DF9" w:rsidRPr="00642DF9" w:rsidRDefault="00F53E0B"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Responsible</w:t>
            </w:r>
            <w:proofErr w:type="spellEnd"/>
            <w:r>
              <w:rPr>
                <w:rFonts w:ascii="Segoe UI" w:eastAsia="Times New Roman" w:hAnsi="Segoe UI" w:cs="Segoe UI"/>
                <w:sz w:val="22"/>
              </w:rPr>
              <w:t xml:space="preserve"> person </w:t>
            </w:r>
            <w:proofErr w:type="spellStart"/>
            <w:r>
              <w:rPr>
                <w:rFonts w:ascii="Segoe UI" w:eastAsia="Times New Roman" w:hAnsi="Segoe UI" w:cs="Segoe UI"/>
                <w:sz w:val="22"/>
              </w:rPr>
              <w:t>for</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signing</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contract</w:t>
            </w:r>
            <w:proofErr w:type="spellEnd"/>
            <w:r>
              <w:rPr>
                <w:rFonts w:ascii="Segoe UI" w:eastAsia="Times New Roman" w:hAnsi="Segoe UI" w:cs="Segoe UI"/>
                <w:sz w:val="22"/>
              </w:rPr>
              <w:t>:</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43650FA0" w14:textId="0D08EB73" w:rsidR="00DB2CEB" w:rsidRDefault="00F53E0B" w:rsidP="00642DF9">
      <w:pPr>
        <w:spacing w:before="120" w:after="60" w:line="240" w:lineRule="auto"/>
        <w:jc w:val="both"/>
        <w:rPr>
          <w:rFonts w:ascii="Segoe UI" w:eastAsia="Calibri" w:hAnsi="Segoe UI" w:cs="Segoe UI"/>
          <w:color w:val="000000"/>
          <w:sz w:val="22"/>
          <w:lang w:eastAsia="sl-SI"/>
        </w:rPr>
      </w:pPr>
      <w:r w:rsidRPr="00F53E0B">
        <w:rPr>
          <w:rFonts w:ascii="Segoe UI" w:eastAsia="Calibri" w:hAnsi="Segoe UI" w:cs="Segoe UI"/>
          <w:color w:val="000000"/>
          <w:sz w:val="22"/>
          <w:lang w:eastAsia="sl-SI"/>
        </w:rPr>
        <w:t xml:space="preserve">On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basis</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of</w:t>
      </w:r>
      <w:proofErr w:type="spellEnd"/>
      <w:r w:rsidRPr="00F53E0B">
        <w:rPr>
          <w:rFonts w:ascii="Segoe UI" w:eastAsia="Calibri" w:hAnsi="Segoe UI" w:cs="Segoe UI"/>
          <w:color w:val="000000"/>
          <w:sz w:val="22"/>
          <w:lang w:eastAsia="sl-SI"/>
        </w:rPr>
        <w:t xml:space="preserve"> a </w:t>
      </w:r>
      <w:proofErr w:type="spellStart"/>
      <w:r w:rsidRPr="00F53E0B">
        <w:rPr>
          <w:rFonts w:ascii="Segoe UI" w:eastAsia="Calibri" w:hAnsi="Segoe UI" w:cs="Segoe UI"/>
          <w:color w:val="000000"/>
          <w:sz w:val="22"/>
          <w:lang w:eastAsia="sl-SI"/>
        </w:rPr>
        <w:t>public</w:t>
      </w:r>
      <w:proofErr w:type="spellEnd"/>
      <w:r w:rsidRPr="00F53E0B">
        <w:rPr>
          <w:rFonts w:ascii="Segoe UI" w:eastAsia="Calibri" w:hAnsi="Segoe UI" w:cs="Segoe UI"/>
          <w:color w:val="000000"/>
          <w:sz w:val="22"/>
          <w:lang w:eastAsia="sl-SI"/>
        </w:rPr>
        <w:t xml:space="preserve"> tender </w:t>
      </w:r>
      <w:proofErr w:type="spellStart"/>
      <w:r w:rsidRPr="00F53E0B">
        <w:rPr>
          <w:rFonts w:ascii="Segoe UI" w:eastAsia="Calibri" w:hAnsi="Segoe UI" w:cs="Segoe UI"/>
          <w:color w:val="000000"/>
          <w:sz w:val="22"/>
          <w:lang w:eastAsia="sl-SI"/>
        </w:rPr>
        <w:t>published</w:t>
      </w:r>
      <w:proofErr w:type="spellEnd"/>
      <w:r w:rsidRPr="00F53E0B">
        <w:rPr>
          <w:rFonts w:ascii="Segoe UI" w:eastAsia="Calibri" w:hAnsi="Segoe UI" w:cs="Segoe UI"/>
          <w:color w:val="000000"/>
          <w:sz w:val="22"/>
          <w:lang w:eastAsia="sl-SI"/>
        </w:rPr>
        <w:t xml:space="preserve"> on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Public</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Procurement</w:t>
      </w:r>
      <w:proofErr w:type="spellEnd"/>
      <w:r w:rsidRPr="00F53E0B">
        <w:rPr>
          <w:rFonts w:ascii="Segoe UI" w:eastAsia="Calibri" w:hAnsi="Segoe UI" w:cs="Segoe UI"/>
          <w:color w:val="000000"/>
          <w:sz w:val="22"/>
          <w:lang w:eastAsia="sl-SI"/>
        </w:rPr>
        <w:t xml:space="preserve"> Portal </w:t>
      </w:r>
      <w:proofErr w:type="spellStart"/>
      <w:r w:rsidRPr="00F53E0B">
        <w:rPr>
          <w:rFonts w:ascii="Segoe UI" w:eastAsia="Calibri" w:hAnsi="Segoe UI" w:cs="Segoe UI"/>
          <w:color w:val="000000"/>
          <w:sz w:val="22"/>
          <w:lang w:eastAsia="sl-SI"/>
        </w:rPr>
        <w:t>we</w:t>
      </w:r>
      <w:proofErr w:type="spellEnd"/>
      <w:r w:rsidRPr="00F53E0B">
        <w:rPr>
          <w:rFonts w:ascii="Segoe UI" w:eastAsia="Calibri" w:hAnsi="Segoe UI" w:cs="Segoe UI"/>
          <w:color w:val="000000"/>
          <w:sz w:val="22"/>
          <w:lang w:eastAsia="sl-SI"/>
        </w:rPr>
        <w:t xml:space="preserve"> are </w:t>
      </w:r>
      <w:proofErr w:type="spellStart"/>
      <w:r w:rsidRPr="00F53E0B">
        <w:rPr>
          <w:rFonts w:ascii="Segoe UI" w:eastAsia="Calibri" w:hAnsi="Segoe UI" w:cs="Segoe UI"/>
          <w:color w:val="000000"/>
          <w:sz w:val="22"/>
          <w:lang w:eastAsia="sl-SI"/>
        </w:rPr>
        <w:t>applying</w:t>
      </w:r>
      <w:proofErr w:type="spellEnd"/>
      <w:r w:rsidRPr="00F53E0B">
        <w:rPr>
          <w:rFonts w:ascii="Segoe UI" w:eastAsia="Calibri" w:hAnsi="Segoe UI" w:cs="Segoe UI"/>
          <w:color w:val="000000"/>
          <w:sz w:val="22"/>
          <w:lang w:eastAsia="sl-SI"/>
        </w:rPr>
        <w:t xml:space="preserve"> to </w:t>
      </w:r>
      <w:proofErr w:type="spellStart"/>
      <w:r w:rsidRPr="00F53E0B">
        <w:rPr>
          <w:rFonts w:ascii="Segoe UI" w:eastAsia="Calibri" w:hAnsi="Segoe UI" w:cs="Segoe UI"/>
          <w:color w:val="000000"/>
          <w:sz w:val="22"/>
          <w:lang w:eastAsia="sl-SI"/>
        </w:rPr>
        <w:t>your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invitation</w:t>
      </w:r>
      <w:proofErr w:type="spellEnd"/>
      <w:r w:rsidRPr="00F53E0B">
        <w:rPr>
          <w:rFonts w:ascii="Segoe UI" w:eastAsia="Calibri" w:hAnsi="Segoe UI" w:cs="Segoe UI"/>
          <w:color w:val="000000"/>
          <w:sz w:val="22"/>
          <w:lang w:eastAsia="sl-SI"/>
        </w:rPr>
        <w:t xml:space="preserve"> to tender </w:t>
      </w:r>
      <w:proofErr w:type="spellStart"/>
      <w:r w:rsidRPr="00F53E0B">
        <w:rPr>
          <w:rFonts w:ascii="Segoe UI" w:eastAsia="Calibri" w:hAnsi="Segoe UI" w:cs="Segoe UI"/>
          <w:color w:val="000000"/>
          <w:sz w:val="22"/>
          <w:lang w:eastAsia="sl-SI"/>
        </w:rPr>
        <w:t>and</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enclose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our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offer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documents</w:t>
      </w:r>
      <w:proofErr w:type="spellEnd"/>
      <w:r w:rsidRPr="00F53E0B">
        <w:rPr>
          <w:rFonts w:ascii="Segoe UI" w:eastAsia="Calibri" w:hAnsi="Segoe UI" w:cs="Segoe UI"/>
          <w:color w:val="000000"/>
          <w:sz w:val="22"/>
          <w:lang w:eastAsia="sl-SI"/>
        </w:rPr>
        <w:t xml:space="preserve"> in </w:t>
      </w:r>
      <w:proofErr w:type="spellStart"/>
      <w:r w:rsidRPr="00F53E0B">
        <w:rPr>
          <w:rFonts w:ascii="Segoe UI" w:eastAsia="Calibri" w:hAnsi="Segoe UI" w:cs="Segoe UI"/>
          <w:color w:val="000000"/>
          <w:sz w:val="22"/>
          <w:lang w:eastAsia="sl-SI"/>
        </w:rPr>
        <w:t>accordance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with</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Instructions</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for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bidders</w:t>
      </w:r>
      <w:proofErr w:type="spellEnd"/>
      <w:r w:rsidRPr="00F53E0B">
        <w:rPr>
          <w:rFonts w:ascii="Segoe UI" w:eastAsia="Calibri" w:hAnsi="Segoe UI" w:cs="Segoe UI"/>
          <w:color w:val="000000"/>
          <w:sz w:val="22"/>
          <w:lang w:eastAsia="sl-SI"/>
        </w:rPr>
        <w:t>.</w:t>
      </w:r>
    </w:p>
    <w:p w14:paraId="2A3D4976" w14:textId="77777777" w:rsidR="00BC2326" w:rsidRDefault="00BC2326" w:rsidP="00642DF9">
      <w:pPr>
        <w:spacing w:before="120" w:after="60" w:line="240" w:lineRule="auto"/>
        <w:jc w:val="both"/>
        <w:rPr>
          <w:rFonts w:ascii="Segoe UI" w:eastAsia="Calibri" w:hAnsi="Segoe UI" w:cs="Segoe UI"/>
          <w:color w:val="000000"/>
          <w:sz w:val="22"/>
          <w:lang w:eastAsia="sl-SI"/>
        </w:rPr>
      </w:pPr>
    </w:p>
    <w:p w14:paraId="7055BCE9" w14:textId="1A0A025A" w:rsidR="00DB2CEB" w:rsidRPr="00BC2326" w:rsidRDefault="00DB2CEB" w:rsidP="00642DF9">
      <w:pPr>
        <w:spacing w:before="120" w:after="60" w:line="240" w:lineRule="auto"/>
        <w:jc w:val="both"/>
        <w:rPr>
          <w:rFonts w:ascii="Segoe UI" w:eastAsia="Calibri" w:hAnsi="Segoe UI" w:cs="Segoe UI"/>
          <w:color w:val="000000"/>
          <w:sz w:val="22"/>
          <w:lang w:eastAsia="sl-SI"/>
        </w:rPr>
      </w:pPr>
      <w:proofErr w:type="spellStart"/>
      <w:r w:rsidRPr="00DB2CEB">
        <w:rPr>
          <w:rFonts w:ascii="Segoe UI" w:eastAsia="Calibri" w:hAnsi="Segoe UI" w:cs="Segoe UI"/>
          <w:color w:val="000000"/>
          <w:sz w:val="22"/>
          <w:lang w:eastAsia="sl-SI"/>
        </w:rPr>
        <w:t>Acting</w:t>
      </w:r>
      <w:proofErr w:type="spellEnd"/>
      <w:r w:rsidRPr="00DB2CEB">
        <w:rPr>
          <w:rFonts w:ascii="Segoe UI" w:eastAsia="Calibri" w:hAnsi="Segoe UI" w:cs="Segoe UI"/>
          <w:color w:val="000000"/>
          <w:sz w:val="22"/>
          <w:lang w:eastAsia="sl-SI"/>
        </w:rPr>
        <w:t xml:space="preserve"> as a </w:t>
      </w:r>
      <w:proofErr w:type="spellStart"/>
      <w:r w:rsidRPr="00DB2CEB">
        <w:rPr>
          <w:rFonts w:ascii="Segoe UI" w:eastAsia="Calibri" w:hAnsi="Segoe UI" w:cs="Segoe UI"/>
          <w:color w:val="000000"/>
          <w:sz w:val="22"/>
          <w:lang w:eastAsia="sl-SI"/>
        </w:rPr>
        <w:t>Bidder</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we</w:t>
      </w:r>
      <w:proofErr w:type="spellEnd"/>
      <w:r w:rsidRPr="00DB2CEB">
        <w:rPr>
          <w:rFonts w:ascii="Segoe UI" w:eastAsia="Calibri" w:hAnsi="Segoe UI" w:cs="Segoe UI"/>
          <w:color w:val="000000"/>
          <w:sz w:val="22"/>
          <w:lang w:eastAsia="sl-SI"/>
        </w:rPr>
        <w:t xml:space="preserve"> are </w:t>
      </w:r>
      <w:proofErr w:type="spellStart"/>
      <w:r w:rsidRPr="00DB2CEB">
        <w:rPr>
          <w:rFonts w:ascii="Segoe UI" w:eastAsia="Calibri" w:hAnsi="Segoe UI" w:cs="Segoe UI"/>
          <w:color w:val="000000"/>
          <w:sz w:val="22"/>
          <w:lang w:eastAsia="sl-SI"/>
        </w:rPr>
        <w:t>submitting</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the</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bid</w:t>
      </w:r>
      <w:proofErr w:type="spellEnd"/>
      <w:r w:rsidRPr="00DB2CEB">
        <w:rPr>
          <w:rFonts w:ascii="Segoe UI" w:eastAsia="Calibri" w:hAnsi="Segoe UI" w:cs="Segoe UI"/>
          <w:color w:val="000000"/>
          <w:sz w:val="22"/>
          <w:lang w:eastAsia="sl-SI"/>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25DF6932" w:rsidR="00642DF9" w:rsidRPr="00642DF9" w:rsidRDefault="00DB2CEB" w:rsidP="00642DF9">
            <w:pPr>
              <w:spacing w:line="240" w:lineRule="auto"/>
              <w:rPr>
                <w:rFonts w:ascii="Segoe UI" w:eastAsia="Calibri" w:hAnsi="Segoe UI" w:cs="Segoe UI"/>
                <w:color w:val="000000"/>
                <w:sz w:val="22"/>
              </w:rPr>
            </w:pPr>
            <w:proofErr w:type="spellStart"/>
            <w:r>
              <w:rPr>
                <w:rFonts w:ascii="Segoe UI" w:eastAsia="Calibri" w:hAnsi="Segoe UI" w:cs="Segoe UI"/>
                <w:b/>
                <w:color w:val="000000"/>
                <w:sz w:val="22"/>
              </w:rPr>
              <w:t>Individually</w:t>
            </w:r>
            <w:proofErr w:type="spellEnd"/>
            <w:r w:rsidR="00642DF9" w:rsidRPr="00642DF9">
              <w:rPr>
                <w:rFonts w:ascii="Segoe UI" w:eastAsia="Calibri" w:hAnsi="Segoe UI" w:cs="Segoe UI"/>
                <w:color w:val="000000"/>
                <w:sz w:val="22"/>
              </w:rPr>
              <w:t xml:space="preserve">, </w:t>
            </w:r>
            <w:proofErr w:type="spellStart"/>
            <w:r>
              <w:rPr>
                <w:rFonts w:ascii="Segoe UI" w:eastAsia="Calibri" w:hAnsi="Segoe UI" w:cs="Segoe UI"/>
                <w:color w:val="000000"/>
                <w:sz w:val="22"/>
              </w:rPr>
              <w:t>without</w:t>
            </w:r>
            <w:proofErr w:type="spellEnd"/>
            <w:r>
              <w:rPr>
                <w:rFonts w:ascii="Segoe UI" w:eastAsia="Calibri" w:hAnsi="Segoe UI" w:cs="Segoe UI"/>
                <w:color w:val="000000"/>
                <w:sz w:val="22"/>
              </w:rPr>
              <w:t xml:space="preserve"> </w:t>
            </w:r>
            <w:proofErr w:type="spellStart"/>
            <w:r w:rsidR="009266A8">
              <w:rPr>
                <w:rFonts w:ascii="Segoe UI" w:eastAsia="Calibri" w:hAnsi="Segoe UI" w:cs="Segoe UI"/>
                <w:color w:val="000000"/>
                <w:sz w:val="22"/>
              </w:rPr>
              <w:t>contract</w:t>
            </w:r>
            <w:proofErr w:type="spellEnd"/>
            <w:r w:rsidR="009266A8">
              <w:rPr>
                <w:rFonts w:ascii="Segoe UI" w:eastAsia="Calibri" w:hAnsi="Segoe UI" w:cs="Segoe UI"/>
                <w:color w:val="000000"/>
                <w:sz w:val="22"/>
              </w:rPr>
              <w:t xml:space="preserve"> </w:t>
            </w:r>
            <w:proofErr w:type="spellStart"/>
            <w:r w:rsidR="009266A8">
              <w:rPr>
                <w:rFonts w:ascii="Segoe UI" w:eastAsia="Calibri" w:hAnsi="Segoe UI" w:cs="Segoe UI"/>
                <w:color w:val="000000"/>
                <w:sz w:val="22"/>
              </w:rPr>
              <w:t>partners</w:t>
            </w:r>
            <w:proofErr w:type="spellEnd"/>
            <w:r w:rsidR="009266A8">
              <w:rPr>
                <w:rFonts w:ascii="Segoe UI" w:eastAsia="Calibri" w:hAnsi="Segoe UI" w:cs="Segoe UI"/>
                <w:color w:val="000000"/>
                <w:sz w:val="22"/>
              </w:rPr>
              <w:t xml:space="preserve"> </w:t>
            </w:r>
            <w:proofErr w:type="spellStart"/>
            <w:r w:rsidR="009266A8">
              <w:rPr>
                <w:rFonts w:ascii="Segoe UI" w:eastAsia="Calibri" w:hAnsi="Segoe UI" w:cs="Segoe UI"/>
                <w:color w:val="000000"/>
                <w:sz w:val="22"/>
              </w:rPr>
              <w:t>or</w:t>
            </w:r>
            <w:proofErr w:type="spellEnd"/>
            <w:r w:rsidR="009266A8">
              <w:rPr>
                <w:rFonts w:ascii="Segoe UI" w:eastAsia="Calibri" w:hAnsi="Segoe UI" w:cs="Segoe UI"/>
                <w:color w:val="000000"/>
                <w:sz w:val="22"/>
              </w:rPr>
              <w:t xml:space="preserve"> </w:t>
            </w:r>
            <w:proofErr w:type="spellStart"/>
            <w:r w:rsidR="009266A8">
              <w:rPr>
                <w:rFonts w:ascii="Segoe UI" w:eastAsia="Calibri" w:hAnsi="Segoe UI" w:cs="Segoe UI"/>
                <w:color w:val="000000"/>
                <w:sz w:val="22"/>
              </w:rPr>
              <w:t>subcontractors</w:t>
            </w:r>
            <w:proofErr w:type="spellEnd"/>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2224BA85" w:rsidR="00642DF9" w:rsidRPr="00642DF9" w:rsidRDefault="009266A8" w:rsidP="00642DF9">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joint</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w:t>
            </w:r>
            <w:r w:rsidR="00F0740F">
              <w:rPr>
                <w:rFonts w:ascii="Segoe UI" w:eastAsia="Calibri" w:hAnsi="Segoe UI" w:cs="Segoe UI"/>
                <w:b/>
                <w:color w:val="000000"/>
                <w:sz w:val="22"/>
              </w:rPr>
              <w:t xml:space="preserve">as a </w:t>
            </w:r>
            <w:proofErr w:type="spellStart"/>
            <w:r w:rsidR="00F0740F">
              <w:rPr>
                <w:rFonts w:ascii="Segoe UI" w:eastAsia="Calibri" w:hAnsi="Segoe UI" w:cs="Segoe UI"/>
                <w:b/>
                <w:color w:val="000000"/>
                <w:sz w:val="22"/>
              </w:rPr>
              <w:t>consortium</w:t>
            </w:r>
            <w:proofErr w:type="spellEnd"/>
            <w:r w:rsidR="00F0740F">
              <w:rPr>
                <w:rFonts w:ascii="Segoe UI" w:eastAsia="Calibri" w:hAnsi="Segoe UI" w:cs="Segoe UI"/>
                <w:b/>
                <w:color w:val="000000"/>
                <w:sz w:val="22"/>
              </w:rPr>
              <w:t xml:space="preserve">, </w:t>
            </w:r>
            <w:proofErr w:type="spellStart"/>
            <w:r w:rsidRPr="00F0740F">
              <w:rPr>
                <w:rFonts w:ascii="Segoe UI" w:eastAsia="Calibri" w:hAnsi="Segoe UI" w:cs="Segoe UI"/>
                <w:bCs/>
                <w:color w:val="000000"/>
                <w:sz w:val="22"/>
              </w:rPr>
              <w:t>involving</w:t>
            </w:r>
            <w:proofErr w:type="spellEnd"/>
            <w:r w:rsidRPr="00F0740F">
              <w:rPr>
                <w:rFonts w:ascii="Segoe UI" w:eastAsia="Calibri" w:hAnsi="Segoe UI" w:cs="Segoe UI"/>
                <w:bCs/>
                <w:color w:val="000000"/>
                <w:sz w:val="22"/>
              </w:rPr>
              <w:t xml:space="preserve"> </w:t>
            </w:r>
            <w:proofErr w:type="spellStart"/>
            <w:r w:rsidRPr="00F0740F">
              <w:rPr>
                <w:rFonts w:ascii="Segoe UI" w:eastAsia="Calibri" w:hAnsi="Segoe UI" w:cs="Segoe UI"/>
                <w:bCs/>
                <w:color w:val="000000"/>
                <w:sz w:val="22"/>
              </w:rPr>
              <w:t>contract</w:t>
            </w:r>
            <w:proofErr w:type="spellEnd"/>
            <w:r w:rsidRPr="00F0740F">
              <w:rPr>
                <w:rFonts w:ascii="Segoe UI" w:eastAsia="Calibri" w:hAnsi="Segoe UI" w:cs="Segoe UI"/>
                <w:bCs/>
                <w:color w:val="000000"/>
                <w:sz w:val="22"/>
              </w:rPr>
              <w:t xml:space="preserve"> </w:t>
            </w:r>
            <w:proofErr w:type="spellStart"/>
            <w:r w:rsidRPr="00F0740F">
              <w:rPr>
                <w:rFonts w:ascii="Segoe UI" w:eastAsia="Calibri" w:hAnsi="Segoe UI" w:cs="Segoe UI"/>
                <w:bCs/>
                <w:color w:val="000000"/>
                <w:sz w:val="22"/>
              </w:rPr>
              <w:t>partners</w:t>
            </w:r>
            <w:proofErr w:type="spellEnd"/>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0CCB4D70" w:rsidR="00642DF9" w:rsidRPr="00642DF9" w:rsidRDefault="009266A8" w:rsidP="00642DF9">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invoilving</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subcontractors</w:t>
            </w:r>
            <w:proofErr w:type="spellEnd"/>
          </w:p>
        </w:tc>
      </w:tr>
    </w:tbl>
    <w:p w14:paraId="3B44064D" w14:textId="77777777" w:rsidR="003545B3" w:rsidRPr="00642DF9" w:rsidRDefault="003545B3" w:rsidP="003545B3">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3545B3" w:rsidRPr="00642DF9" w14:paraId="5F692735" w14:textId="77777777" w:rsidTr="00ED11F1">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3BB27FFB" w14:textId="77777777" w:rsidR="003545B3" w:rsidRPr="00642DF9" w:rsidRDefault="003545B3" w:rsidP="00ED11F1">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E48903" w14:textId="104E52D7" w:rsidR="003545B3" w:rsidRPr="00642DF9" w:rsidRDefault="003545B3" w:rsidP="00ED11F1">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using</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the</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caoabilities</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of</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other</w:t>
            </w:r>
            <w:proofErr w:type="spellEnd"/>
            <w:r>
              <w:rPr>
                <w:rFonts w:ascii="Segoe UI" w:eastAsia="Calibri" w:hAnsi="Segoe UI" w:cs="Segoe UI"/>
                <w:b/>
                <w:color w:val="000000"/>
                <w:sz w:val="22"/>
              </w:rPr>
              <w:t xml:space="preserve"> </w:t>
            </w:r>
            <w:proofErr w:type="spellStart"/>
            <w:r w:rsidR="00857CBE">
              <w:rPr>
                <w:rFonts w:ascii="Segoe UI" w:eastAsia="Calibri" w:hAnsi="Segoe UI" w:cs="Segoe UI"/>
                <w:b/>
                <w:color w:val="000000"/>
                <w:sz w:val="22"/>
              </w:rPr>
              <w:t>operators</w:t>
            </w:r>
            <w:proofErr w:type="spellEnd"/>
          </w:p>
        </w:tc>
      </w:tr>
    </w:tbl>
    <w:p w14:paraId="20EF3829" w14:textId="0310BE06" w:rsidR="00B6087A" w:rsidRDefault="00B6087A" w:rsidP="00642DF9">
      <w:pPr>
        <w:spacing w:line="240" w:lineRule="auto"/>
        <w:jc w:val="both"/>
        <w:rPr>
          <w:rFonts w:ascii="Segoe UI" w:eastAsia="Calibri" w:hAnsi="Segoe UI" w:cs="Segoe UI"/>
          <w:color w:val="000000"/>
          <w:sz w:val="22"/>
          <w:lang w:eastAsia="sl-SI"/>
        </w:rPr>
      </w:pPr>
    </w:p>
    <w:p w14:paraId="3456A726" w14:textId="77777777" w:rsidR="00497035" w:rsidRDefault="00497035"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E1751D" w:rsidRPr="00642DF9" w14:paraId="7A9112AE" w14:textId="77777777" w:rsidTr="00ED11F1">
        <w:tc>
          <w:tcPr>
            <w:tcW w:w="3190" w:type="dxa"/>
          </w:tcPr>
          <w:p w14:paraId="08F54CCC" w14:textId="77777777" w:rsidR="00E1751D" w:rsidRPr="00642DF9" w:rsidRDefault="00E1751D" w:rsidP="00ED11F1">
            <w:pPr>
              <w:spacing w:line="240" w:lineRule="auto"/>
              <w:jc w:val="both"/>
              <w:rPr>
                <w:rFonts w:ascii="Segoe UI" w:eastAsia="Times New Roman" w:hAnsi="Segoe UI" w:cs="Segoe UI"/>
                <w:color w:val="000000"/>
                <w:sz w:val="22"/>
              </w:rPr>
            </w:pPr>
          </w:p>
        </w:tc>
        <w:tc>
          <w:tcPr>
            <w:tcW w:w="3190" w:type="dxa"/>
          </w:tcPr>
          <w:p w14:paraId="458FD572" w14:textId="77777777" w:rsidR="00E1751D" w:rsidRPr="00642DF9" w:rsidRDefault="00E1751D" w:rsidP="00ED11F1">
            <w:pPr>
              <w:spacing w:line="240" w:lineRule="auto"/>
              <w:jc w:val="both"/>
              <w:rPr>
                <w:rFonts w:ascii="Segoe UI" w:eastAsia="Times New Roman" w:hAnsi="Segoe UI" w:cs="Segoe UI"/>
                <w:color w:val="000000"/>
                <w:sz w:val="22"/>
              </w:rPr>
            </w:pPr>
          </w:p>
        </w:tc>
        <w:tc>
          <w:tcPr>
            <w:tcW w:w="3826" w:type="dxa"/>
          </w:tcPr>
          <w:p w14:paraId="39FC5E1E" w14:textId="77777777" w:rsidR="00E1751D" w:rsidRDefault="00E1751D" w:rsidP="00ED11F1">
            <w:pPr>
              <w:spacing w:line="240" w:lineRule="auto"/>
              <w:jc w:val="center"/>
              <w:rPr>
                <w:rFonts w:ascii="Segoe UI" w:eastAsia="Times New Roman" w:hAnsi="Segoe UI" w:cs="Segoe UI"/>
                <w:color w:val="000000"/>
                <w:sz w:val="22"/>
              </w:rPr>
            </w:pPr>
          </w:p>
          <w:p w14:paraId="21B3675D" w14:textId="77777777" w:rsidR="00E1751D" w:rsidRPr="00642DF9" w:rsidRDefault="00E1751D" w:rsidP="00ED11F1">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tc>
      </w:tr>
      <w:tr w:rsidR="00E1751D" w:rsidRPr="00642DF9" w14:paraId="30CBFD46" w14:textId="77777777" w:rsidTr="00ED11F1">
        <w:trPr>
          <w:trHeight w:hRule="exact" w:val="873"/>
        </w:trPr>
        <w:tc>
          <w:tcPr>
            <w:tcW w:w="3190" w:type="dxa"/>
          </w:tcPr>
          <w:p w14:paraId="2A868A62" w14:textId="77777777" w:rsidR="00E1751D" w:rsidRPr="00642DF9" w:rsidRDefault="00E1751D" w:rsidP="00ED11F1">
            <w:pPr>
              <w:spacing w:line="240" w:lineRule="auto"/>
              <w:jc w:val="center"/>
              <w:rPr>
                <w:rFonts w:ascii="Segoe UI" w:eastAsia="Times New Roman" w:hAnsi="Segoe UI" w:cs="Segoe UI"/>
                <w:i/>
                <w:color w:val="000000"/>
                <w:sz w:val="22"/>
                <w:szCs w:val="20"/>
                <w:vertAlign w:val="superscript"/>
              </w:rPr>
            </w:pPr>
          </w:p>
        </w:tc>
        <w:tc>
          <w:tcPr>
            <w:tcW w:w="3190" w:type="dxa"/>
          </w:tcPr>
          <w:p w14:paraId="06779E1B" w14:textId="77777777" w:rsidR="00E1751D" w:rsidRPr="00642DF9" w:rsidRDefault="00E1751D" w:rsidP="00ED11F1">
            <w:pPr>
              <w:spacing w:line="240" w:lineRule="auto"/>
              <w:jc w:val="center"/>
              <w:rPr>
                <w:rFonts w:ascii="Segoe UI" w:eastAsia="Times New Roman" w:hAnsi="Segoe UI" w:cs="Segoe UI"/>
                <w:i/>
                <w:color w:val="000000"/>
                <w:sz w:val="22"/>
                <w:szCs w:val="20"/>
                <w:vertAlign w:val="superscript"/>
              </w:rPr>
            </w:pPr>
          </w:p>
        </w:tc>
        <w:tc>
          <w:tcPr>
            <w:tcW w:w="3826" w:type="dxa"/>
          </w:tcPr>
          <w:p w14:paraId="35F936BE" w14:textId="77777777" w:rsidR="00E1751D" w:rsidRPr="00642DF9" w:rsidRDefault="00E1751D" w:rsidP="00ED11F1">
            <w:pPr>
              <w:spacing w:line="240" w:lineRule="auto"/>
              <w:jc w:val="center"/>
              <w:rPr>
                <w:rFonts w:ascii="Segoe UI" w:eastAsia="Times New Roman" w:hAnsi="Segoe UI" w:cs="Segoe UI"/>
                <w:i/>
                <w:color w:val="000000"/>
                <w:sz w:val="22"/>
                <w:szCs w:val="20"/>
                <w:vertAlign w:val="superscript"/>
              </w:rPr>
            </w:pPr>
          </w:p>
          <w:p w14:paraId="34B5F50F" w14:textId="77777777" w:rsidR="00E1751D" w:rsidRPr="00642DF9" w:rsidRDefault="00E1751D" w:rsidP="00ED11F1">
            <w:pPr>
              <w:spacing w:line="240" w:lineRule="auto"/>
              <w:jc w:val="center"/>
              <w:rPr>
                <w:rFonts w:ascii="Segoe UI" w:eastAsia="Times New Roman" w:hAnsi="Segoe UI" w:cs="Segoe UI"/>
                <w:i/>
                <w:color w:val="000000"/>
                <w:sz w:val="22"/>
                <w:szCs w:val="20"/>
                <w:vertAlign w:val="superscript"/>
              </w:rPr>
            </w:pPr>
          </w:p>
          <w:p w14:paraId="438718B7" w14:textId="77777777" w:rsidR="00E1751D" w:rsidRPr="00642DF9" w:rsidRDefault="00E1751D" w:rsidP="00ED11F1">
            <w:pPr>
              <w:spacing w:line="240" w:lineRule="auto"/>
              <w:jc w:val="center"/>
              <w:rPr>
                <w:rFonts w:ascii="Segoe UI" w:eastAsia="Times New Roman" w:hAnsi="Segoe UI" w:cs="Segoe UI"/>
                <w:i/>
                <w:color w:val="000000"/>
                <w:sz w:val="22"/>
                <w:szCs w:val="20"/>
                <w:vertAlign w:val="superscript"/>
              </w:rPr>
            </w:pPr>
          </w:p>
        </w:tc>
      </w:tr>
      <w:tr w:rsidR="00E1751D" w:rsidRPr="00642DF9" w14:paraId="50A6267A" w14:textId="77777777" w:rsidTr="00ED11F1">
        <w:trPr>
          <w:trHeight w:val="86"/>
        </w:trPr>
        <w:tc>
          <w:tcPr>
            <w:tcW w:w="3190" w:type="dxa"/>
            <w:tcBorders>
              <w:top w:val="dashed" w:sz="4" w:space="0" w:color="auto"/>
            </w:tcBorders>
          </w:tcPr>
          <w:p w14:paraId="1CC02346" w14:textId="77777777" w:rsidR="00E1751D" w:rsidRPr="00642DF9" w:rsidRDefault="00E1751D"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1215FACA" w14:textId="77777777" w:rsidR="00E1751D" w:rsidRPr="00642DF9" w:rsidRDefault="00E1751D"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7042E05C" w14:textId="77777777" w:rsidR="00E1751D" w:rsidRPr="00642DF9" w:rsidRDefault="00E1751D"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7C39A63B" w14:textId="401999C8" w:rsidR="00095F2B" w:rsidRDefault="00095F2B" w:rsidP="00642DF9">
      <w:pPr>
        <w:spacing w:before="120" w:after="60" w:line="240" w:lineRule="auto"/>
        <w:rPr>
          <w:rFonts w:ascii="Segoe UI" w:eastAsia="Times New Roman" w:hAnsi="Segoe UI" w:cs="Segoe UI"/>
          <w:b/>
          <w:bCs/>
          <w:i/>
          <w:color w:val="000000"/>
          <w:sz w:val="18"/>
          <w:szCs w:val="18"/>
          <w:lang w:eastAsia="sl-SI"/>
        </w:rPr>
      </w:pPr>
    </w:p>
    <w:p w14:paraId="312D707D" w14:textId="77777777" w:rsidR="00427AE7" w:rsidRDefault="00427AE7" w:rsidP="00642DF9">
      <w:pPr>
        <w:spacing w:before="120" w:after="60" w:line="240" w:lineRule="auto"/>
        <w:rPr>
          <w:rFonts w:ascii="Segoe UI" w:eastAsia="Times New Roman" w:hAnsi="Segoe UI" w:cs="Segoe UI"/>
          <w:b/>
          <w:bCs/>
          <w:i/>
          <w:color w:val="000000"/>
          <w:sz w:val="18"/>
          <w:szCs w:val="18"/>
          <w:lang w:eastAsia="sl-SI"/>
        </w:rPr>
      </w:pPr>
    </w:p>
    <w:p w14:paraId="226B146A" w14:textId="77777777" w:rsidR="00095F2B" w:rsidRDefault="00095F2B" w:rsidP="00642DF9">
      <w:pPr>
        <w:spacing w:before="120" w:after="60" w:line="240" w:lineRule="auto"/>
        <w:rPr>
          <w:rFonts w:ascii="Segoe UI" w:eastAsia="Times New Roman" w:hAnsi="Segoe UI" w:cs="Segoe UI"/>
          <w:b/>
          <w:bCs/>
          <w:i/>
          <w:color w:val="000000"/>
          <w:sz w:val="18"/>
          <w:szCs w:val="18"/>
          <w:lang w:eastAsia="sl-SI"/>
        </w:rPr>
      </w:pPr>
    </w:p>
    <w:p w14:paraId="0281151F" w14:textId="22B6813E" w:rsidR="00CE35DA" w:rsidRPr="00C87265" w:rsidRDefault="002455ED" w:rsidP="00642DF9">
      <w:pPr>
        <w:spacing w:before="120" w:after="60" w:line="240" w:lineRule="auto"/>
        <w:rPr>
          <w:rFonts w:ascii="Segoe UI" w:eastAsia="Times New Roman" w:hAnsi="Segoe UI" w:cs="Segoe UI"/>
          <w:b/>
          <w:i/>
          <w:color w:val="000000"/>
          <w:sz w:val="20"/>
          <w:szCs w:val="20"/>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regardless</w:t>
      </w:r>
      <w:proofErr w:type="spellEnd"/>
      <w:r w:rsidRPr="00C87265">
        <w:rPr>
          <w:rFonts w:ascii="Segoe UI" w:eastAsia="Times New Roman" w:hAnsi="Segoe UI" w:cs="Segoe UI"/>
          <w:iCs/>
          <w:color w:val="000000"/>
          <w:sz w:val="20"/>
          <w:szCs w:val="20"/>
          <w:u w:val="single"/>
          <w:lang w:eastAsia="sl-SI"/>
        </w:rPr>
        <w:t xml:space="preserve"> </w:t>
      </w:r>
      <w:proofErr w:type="spellStart"/>
      <w:r w:rsidRPr="00C87265">
        <w:rPr>
          <w:rFonts w:ascii="Segoe UI" w:eastAsia="Times New Roman" w:hAnsi="Segoe UI" w:cs="Segoe UI"/>
          <w:iCs/>
          <w:color w:val="000000"/>
          <w:sz w:val="20"/>
          <w:szCs w:val="20"/>
          <w:u w:val="single"/>
          <w:lang w:eastAsia="sl-SI"/>
        </w:rPr>
        <w:t>the</w:t>
      </w:r>
      <w:proofErr w:type="spellEnd"/>
      <w:r w:rsidRPr="00C87265">
        <w:rPr>
          <w:rFonts w:ascii="Segoe UI" w:eastAsia="Times New Roman" w:hAnsi="Segoe UI" w:cs="Segoe UI"/>
          <w:iCs/>
          <w:color w:val="000000"/>
          <w:sz w:val="20"/>
          <w:szCs w:val="20"/>
          <w:u w:val="single"/>
          <w:lang w:eastAsia="sl-SI"/>
        </w:rPr>
        <w:t xml:space="preserve"> </w:t>
      </w:r>
      <w:proofErr w:type="spellStart"/>
      <w:r w:rsidRPr="00C87265">
        <w:rPr>
          <w:rFonts w:ascii="Segoe UI" w:eastAsia="Times New Roman" w:hAnsi="Segoe UI" w:cs="Segoe UI"/>
          <w:iCs/>
          <w:color w:val="000000"/>
          <w:sz w:val="20"/>
          <w:szCs w:val="20"/>
          <w:u w:val="single"/>
          <w:lang w:eastAsia="sl-SI"/>
        </w:rPr>
        <w:t>fact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individually</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r w:rsidR="00B234FE" w:rsidRPr="00C87265">
        <w:rPr>
          <w:rFonts w:ascii="Segoe UI" w:eastAsia="Times New Roman" w:hAnsi="Segoe UI" w:cs="Segoe UI"/>
          <w:i/>
          <w:color w:val="000000"/>
          <w:sz w:val="20"/>
          <w:szCs w:val="20"/>
          <w:lang w:eastAsia="sl-SI"/>
        </w:rPr>
        <w:t xml:space="preserve">as a </w:t>
      </w:r>
      <w:proofErr w:type="spellStart"/>
      <w:r w:rsidR="00B234FE" w:rsidRPr="00C87265">
        <w:rPr>
          <w:rFonts w:ascii="Segoe UI" w:eastAsia="Times New Roman" w:hAnsi="Segoe UI" w:cs="Segoe UI"/>
          <w:i/>
          <w:color w:val="000000"/>
          <w:sz w:val="20"/>
          <w:szCs w:val="20"/>
          <w:lang w:eastAsia="sl-SI"/>
        </w:rPr>
        <w:t>consortium</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or</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with</w:t>
      </w:r>
      <w:proofErr w:type="spellEnd"/>
      <w:r w:rsidR="00B234FE" w:rsidRPr="00C87265">
        <w:rPr>
          <w:rFonts w:ascii="Segoe UI" w:eastAsia="Times New Roman" w:hAnsi="Segoe UI" w:cs="Segoe UI"/>
          <w:i/>
          <w:color w:val="000000"/>
          <w:sz w:val="20"/>
          <w:szCs w:val="20"/>
          <w:lang w:eastAsia="sl-SI"/>
        </w:rPr>
        <w:t xml:space="preserve"> a </w:t>
      </w:r>
      <w:proofErr w:type="spellStart"/>
      <w:r w:rsidR="00B234FE" w:rsidRPr="00C87265">
        <w:rPr>
          <w:rFonts w:ascii="Segoe UI" w:eastAsia="Times New Roman" w:hAnsi="Segoe UI" w:cs="Segoe UI"/>
          <w:i/>
          <w:color w:val="000000"/>
          <w:sz w:val="20"/>
          <w:szCs w:val="20"/>
          <w:lang w:eastAsia="sl-SI"/>
        </w:rPr>
        <w:t>joint</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bid</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with</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subcontractors</w:t>
      </w:r>
      <w:proofErr w:type="spellEnd"/>
      <w:r w:rsidR="00B234FE" w:rsidRPr="00C87265">
        <w:rPr>
          <w:rFonts w:ascii="Segoe UI" w:eastAsia="Times New Roman" w:hAnsi="Segoe UI" w:cs="Segoe UI"/>
          <w:i/>
          <w:color w:val="000000"/>
          <w:sz w:val="20"/>
          <w:szCs w:val="20"/>
          <w:lang w:eastAsia="sl-SI"/>
        </w:rPr>
        <w:t xml:space="preserve">. </w:t>
      </w:r>
    </w:p>
    <w:p w14:paraId="4FA8B146" w14:textId="515A3D4E" w:rsidR="00E24D8B" w:rsidRDefault="00E24D8B" w:rsidP="00642DF9">
      <w:pPr>
        <w:spacing w:before="120" w:after="60" w:line="240" w:lineRule="auto"/>
        <w:rPr>
          <w:rFonts w:ascii="Segoe UI" w:eastAsia="Times New Roman" w:hAnsi="Segoe UI" w:cs="Segoe UI"/>
          <w:b/>
          <w:i/>
          <w:color w:val="000000"/>
          <w:sz w:val="18"/>
          <w:szCs w:val="18"/>
        </w:rPr>
      </w:pPr>
    </w:p>
    <w:p w14:paraId="0DEEC443" w14:textId="30B8B12F" w:rsidR="00F72573" w:rsidRDefault="00F72573" w:rsidP="00642DF9">
      <w:pPr>
        <w:spacing w:before="120" w:after="60" w:line="240" w:lineRule="auto"/>
        <w:rPr>
          <w:rFonts w:ascii="Segoe UI" w:eastAsia="Times New Roman" w:hAnsi="Segoe UI" w:cs="Segoe UI"/>
          <w:b/>
          <w:i/>
          <w:color w:val="000000"/>
          <w:sz w:val="18"/>
          <w:szCs w:val="18"/>
        </w:rPr>
      </w:pPr>
    </w:p>
    <w:p w14:paraId="138E5C31" w14:textId="77777777" w:rsidR="00497035" w:rsidRDefault="00497035" w:rsidP="00642DF9">
      <w:pPr>
        <w:spacing w:before="120" w:after="60" w:line="240" w:lineRule="auto"/>
        <w:rPr>
          <w:rFonts w:ascii="Segoe UI" w:eastAsia="Times New Roman" w:hAnsi="Segoe UI" w:cs="Segoe UI"/>
          <w:b/>
          <w:i/>
          <w:color w:val="000000"/>
          <w:sz w:val="18"/>
          <w:szCs w:val="18"/>
        </w:rPr>
      </w:pPr>
    </w:p>
    <w:p w14:paraId="2D13E941" w14:textId="44186E41" w:rsidR="00642DF9" w:rsidRPr="00642DF9" w:rsidRDefault="00B96AE3"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lastRenderedPageBreak/>
        <w:t>GENERAL DATA ABOUT THE BIDDER AND THE CONSORTIUM</w:t>
      </w:r>
    </w:p>
    <w:p w14:paraId="6FE835C9" w14:textId="5910355E"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F10215">
        <w:rPr>
          <w:rFonts w:ascii="Segoe UI" w:eastAsia="Times New Roman" w:hAnsi="Segoe UI" w:cs="Segoe UI"/>
          <w:b/>
          <w:color w:val="FFFFFF" w:themeColor="background1"/>
          <w:sz w:val="28"/>
          <w:szCs w:val="28"/>
          <w:shd w:val="clear" w:color="auto" w:fill="2F5496" w:themeFill="accent1" w:themeFillShade="BF"/>
          <w:lang w:eastAsia="sl-SI"/>
        </w:rPr>
        <w:t>FORM 2.1</w:t>
      </w:r>
    </w:p>
    <w:p w14:paraId="13BF020D" w14:textId="1EBCBEDE" w:rsidR="00085FB2" w:rsidRPr="00085FB2" w:rsidRDefault="00085FB2" w:rsidP="00642DF9">
      <w:pPr>
        <w:spacing w:before="120" w:after="60" w:line="240" w:lineRule="auto"/>
        <w:jc w:val="both"/>
        <w:rPr>
          <w:rFonts w:ascii="Segoe UI" w:eastAsia="Calibri" w:hAnsi="Segoe UI" w:cs="Segoe UI"/>
          <w:color w:val="000000"/>
          <w:sz w:val="2"/>
          <w:szCs w:val="2"/>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085FB2" w:rsidRPr="00642DF9" w14:paraId="7A2C9C19" w14:textId="77777777" w:rsidTr="00ED11F1">
        <w:trPr>
          <w:trHeight w:hRule="exact" w:val="397"/>
        </w:trPr>
        <w:tc>
          <w:tcPr>
            <w:tcW w:w="4531" w:type="dxa"/>
            <w:shd w:val="clear" w:color="auto" w:fill="DEEAF6" w:themeFill="accent5" w:themeFillTint="33"/>
            <w:vAlign w:val="center"/>
          </w:tcPr>
          <w:p w14:paraId="151B3262" w14:textId="77777777" w:rsidR="00085FB2" w:rsidRPr="00642DF9" w:rsidRDefault="00085FB2" w:rsidP="00ED11F1">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4F689518" w14:textId="77777777" w:rsidR="00085FB2" w:rsidRPr="00642DF9" w:rsidRDefault="00085FB2" w:rsidP="00ED11F1">
            <w:pPr>
              <w:spacing w:line="240" w:lineRule="auto"/>
              <w:jc w:val="both"/>
              <w:rPr>
                <w:rFonts w:ascii="Arial Narrow" w:eastAsia="Times New Roman" w:hAnsi="Arial Narrow" w:cs="Times New Roman"/>
                <w:sz w:val="22"/>
              </w:rPr>
            </w:pPr>
          </w:p>
        </w:tc>
      </w:tr>
      <w:tr w:rsidR="00085FB2" w:rsidRPr="00642DF9" w14:paraId="572C8C82" w14:textId="77777777" w:rsidTr="00ED11F1">
        <w:trPr>
          <w:trHeight w:hRule="exact" w:val="397"/>
        </w:trPr>
        <w:tc>
          <w:tcPr>
            <w:tcW w:w="4531" w:type="dxa"/>
            <w:shd w:val="clear" w:color="auto" w:fill="DEEAF6" w:themeFill="accent5" w:themeFillTint="33"/>
            <w:vAlign w:val="center"/>
          </w:tcPr>
          <w:p w14:paraId="1C6D57E1" w14:textId="77777777" w:rsidR="00085FB2" w:rsidRPr="00642DF9" w:rsidRDefault="00085FB2" w:rsidP="00ED11F1">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sidRPr="00642DF9">
              <w:rPr>
                <w:rFonts w:ascii="Segoe UI" w:eastAsia="Times New Roman" w:hAnsi="Segoe UI" w:cs="Segoe UI"/>
                <w:sz w:val="22"/>
              </w:rPr>
              <w:t>:</w:t>
            </w:r>
          </w:p>
        </w:tc>
        <w:tc>
          <w:tcPr>
            <w:tcW w:w="5670" w:type="dxa"/>
            <w:vAlign w:val="center"/>
          </w:tcPr>
          <w:p w14:paraId="29D122B0" w14:textId="77777777" w:rsidR="00085FB2" w:rsidRPr="00642DF9" w:rsidRDefault="00085FB2" w:rsidP="00ED11F1">
            <w:pPr>
              <w:spacing w:line="240" w:lineRule="auto"/>
              <w:jc w:val="both"/>
              <w:rPr>
                <w:rFonts w:ascii="Arial Narrow" w:eastAsia="Times New Roman" w:hAnsi="Arial Narrow" w:cs="Times New Roman"/>
                <w:sz w:val="22"/>
              </w:rPr>
            </w:pPr>
          </w:p>
        </w:tc>
      </w:tr>
      <w:tr w:rsidR="00085FB2" w:rsidRPr="00642DF9" w14:paraId="3E9A32D2" w14:textId="77777777" w:rsidTr="00ED11F1">
        <w:trPr>
          <w:trHeight w:hRule="exact" w:val="397"/>
        </w:trPr>
        <w:tc>
          <w:tcPr>
            <w:tcW w:w="4531" w:type="dxa"/>
            <w:shd w:val="clear" w:color="auto" w:fill="DEEAF6" w:themeFill="accent5" w:themeFillTint="33"/>
            <w:vAlign w:val="center"/>
          </w:tcPr>
          <w:p w14:paraId="63173782" w14:textId="77777777" w:rsidR="00085FB2" w:rsidRPr="00642DF9" w:rsidRDefault="00085FB2" w:rsidP="00ED11F1">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(s)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0CB95FBB" w14:textId="77777777" w:rsidR="00085FB2" w:rsidRPr="00642DF9" w:rsidRDefault="00085FB2" w:rsidP="00ED11F1">
            <w:pPr>
              <w:spacing w:line="240" w:lineRule="auto"/>
              <w:jc w:val="both"/>
              <w:rPr>
                <w:rFonts w:ascii="Arial Narrow" w:eastAsia="Times New Roman" w:hAnsi="Arial Narrow" w:cs="Times New Roman"/>
                <w:sz w:val="22"/>
              </w:rPr>
            </w:pPr>
          </w:p>
        </w:tc>
      </w:tr>
      <w:tr w:rsidR="00085FB2" w:rsidRPr="00642DF9" w14:paraId="1EC557B3" w14:textId="77777777" w:rsidTr="00ED11F1">
        <w:trPr>
          <w:trHeight w:hRule="exact" w:val="397"/>
        </w:trPr>
        <w:tc>
          <w:tcPr>
            <w:tcW w:w="4531" w:type="dxa"/>
            <w:shd w:val="clear" w:color="auto" w:fill="DEEAF6" w:themeFill="accent5" w:themeFillTint="33"/>
            <w:vAlign w:val="center"/>
          </w:tcPr>
          <w:p w14:paraId="3C9C6A5F" w14:textId="448219C6" w:rsidR="00085FB2" w:rsidRPr="00642DF9" w:rsidRDefault="001A15AB" w:rsidP="00ED11F1">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670" w:type="dxa"/>
            <w:vAlign w:val="center"/>
          </w:tcPr>
          <w:p w14:paraId="57A98E4F" w14:textId="77777777" w:rsidR="00085FB2" w:rsidRPr="00642DF9" w:rsidRDefault="00085FB2" w:rsidP="00ED11F1">
            <w:pPr>
              <w:spacing w:line="240" w:lineRule="auto"/>
              <w:jc w:val="both"/>
              <w:rPr>
                <w:rFonts w:ascii="Arial Narrow" w:eastAsia="Times New Roman" w:hAnsi="Arial Narrow" w:cs="Times New Roman"/>
                <w:sz w:val="22"/>
              </w:rPr>
            </w:pPr>
          </w:p>
        </w:tc>
      </w:tr>
      <w:tr w:rsidR="00085FB2" w:rsidRPr="00642DF9" w14:paraId="1E252ABB" w14:textId="77777777" w:rsidTr="00ED11F1">
        <w:trPr>
          <w:trHeight w:hRule="exact" w:val="397"/>
        </w:trPr>
        <w:tc>
          <w:tcPr>
            <w:tcW w:w="4531" w:type="dxa"/>
            <w:shd w:val="clear" w:color="auto" w:fill="DEEAF6" w:themeFill="accent5" w:themeFillTint="33"/>
            <w:vAlign w:val="center"/>
          </w:tcPr>
          <w:p w14:paraId="13C23031" w14:textId="77777777" w:rsidR="00085FB2" w:rsidRPr="00642DF9" w:rsidRDefault="00085FB2" w:rsidP="00ED11F1">
            <w:pPr>
              <w:spacing w:line="240" w:lineRule="auto"/>
              <w:jc w:val="both"/>
              <w:rPr>
                <w:rFonts w:ascii="Segoe UI" w:eastAsia="Times New Roman" w:hAnsi="Segoe UI" w:cs="Segoe UI"/>
                <w:sz w:val="22"/>
              </w:rPr>
            </w:pPr>
            <w:r>
              <w:rPr>
                <w:rFonts w:ascii="Segoe UI" w:eastAsia="Times New Roman" w:hAnsi="Segoe UI" w:cs="Segoe UI"/>
                <w:color w:val="000000"/>
                <w:sz w:val="22"/>
              </w:rPr>
              <w:t xml:space="preserve">Name </w:t>
            </w:r>
            <w:proofErr w:type="spellStart"/>
            <w:r>
              <w:rPr>
                <w:rFonts w:ascii="Segoe UI" w:eastAsia="Times New Roman" w:hAnsi="Segoe UI" w:cs="Segoe UI"/>
                <w:color w:val="000000"/>
                <w:sz w:val="22"/>
              </w:rPr>
              <w:t>of</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bank, SWIFT, IBAN:</w:t>
            </w:r>
          </w:p>
        </w:tc>
        <w:tc>
          <w:tcPr>
            <w:tcW w:w="5670" w:type="dxa"/>
            <w:vAlign w:val="center"/>
          </w:tcPr>
          <w:p w14:paraId="1BBF8A31" w14:textId="77777777" w:rsidR="00085FB2" w:rsidRPr="00642DF9" w:rsidRDefault="00085FB2" w:rsidP="00ED11F1">
            <w:pPr>
              <w:spacing w:line="240" w:lineRule="auto"/>
              <w:jc w:val="both"/>
              <w:rPr>
                <w:rFonts w:ascii="Arial Narrow" w:eastAsia="Times New Roman" w:hAnsi="Arial Narrow" w:cs="Times New Roman"/>
                <w:sz w:val="22"/>
              </w:rPr>
            </w:pPr>
          </w:p>
        </w:tc>
      </w:tr>
      <w:tr w:rsidR="00085FB2" w:rsidRPr="00642DF9" w14:paraId="2DA8EF18" w14:textId="77777777" w:rsidTr="00ED11F1">
        <w:trPr>
          <w:trHeight w:hRule="exact" w:val="397"/>
        </w:trPr>
        <w:tc>
          <w:tcPr>
            <w:tcW w:w="4531" w:type="dxa"/>
            <w:shd w:val="clear" w:color="auto" w:fill="DEEAF6" w:themeFill="accent5" w:themeFillTint="33"/>
            <w:vAlign w:val="center"/>
          </w:tcPr>
          <w:p w14:paraId="12E512DD" w14:textId="77777777" w:rsidR="00085FB2" w:rsidRDefault="00085FB2" w:rsidP="00ED11F1">
            <w:pPr>
              <w:spacing w:line="240" w:lineRule="auto"/>
              <w:jc w:val="both"/>
              <w:rPr>
                <w:rFonts w:ascii="Segoe UI" w:eastAsia="Times New Roman" w:hAnsi="Segoe UI" w:cs="Segoe UI"/>
                <w:sz w:val="22"/>
              </w:rPr>
            </w:pPr>
            <w:r>
              <w:rPr>
                <w:rFonts w:ascii="Segoe UI" w:eastAsia="Times New Roman" w:hAnsi="Segoe UI" w:cs="Segoe UI"/>
                <w:sz w:val="22"/>
              </w:rPr>
              <w:t>Contact person:</w:t>
            </w:r>
          </w:p>
        </w:tc>
        <w:tc>
          <w:tcPr>
            <w:tcW w:w="5670" w:type="dxa"/>
            <w:vAlign w:val="center"/>
          </w:tcPr>
          <w:p w14:paraId="79117456" w14:textId="77777777" w:rsidR="00085FB2" w:rsidRPr="00642DF9" w:rsidRDefault="00085FB2" w:rsidP="00ED11F1">
            <w:pPr>
              <w:spacing w:line="240" w:lineRule="auto"/>
              <w:jc w:val="both"/>
              <w:rPr>
                <w:rFonts w:ascii="Arial Narrow" w:eastAsia="Times New Roman" w:hAnsi="Arial Narrow" w:cs="Times New Roman"/>
                <w:sz w:val="22"/>
              </w:rPr>
            </w:pPr>
          </w:p>
        </w:tc>
      </w:tr>
      <w:tr w:rsidR="00085FB2" w:rsidRPr="00642DF9" w14:paraId="6FEC72B5" w14:textId="77777777" w:rsidTr="00ED11F1">
        <w:trPr>
          <w:trHeight w:hRule="exact" w:val="397"/>
        </w:trPr>
        <w:tc>
          <w:tcPr>
            <w:tcW w:w="4531" w:type="dxa"/>
            <w:shd w:val="clear" w:color="auto" w:fill="DEEAF6" w:themeFill="accent5" w:themeFillTint="33"/>
            <w:vAlign w:val="center"/>
          </w:tcPr>
          <w:p w14:paraId="44E93C44" w14:textId="77777777" w:rsidR="00085FB2" w:rsidRPr="00642DF9" w:rsidRDefault="00085FB2" w:rsidP="00ED11F1">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Pr="00642DF9">
              <w:rPr>
                <w:rFonts w:ascii="Segoe UI" w:eastAsia="Times New Roman" w:hAnsi="Segoe UI" w:cs="Segoe UI"/>
                <w:sz w:val="22"/>
              </w:rPr>
              <w:t>:</w:t>
            </w:r>
          </w:p>
        </w:tc>
        <w:tc>
          <w:tcPr>
            <w:tcW w:w="5670" w:type="dxa"/>
            <w:vAlign w:val="center"/>
          </w:tcPr>
          <w:p w14:paraId="42B9E0A8" w14:textId="77777777" w:rsidR="00085FB2" w:rsidRPr="00642DF9" w:rsidRDefault="00085FB2" w:rsidP="00ED11F1">
            <w:pPr>
              <w:spacing w:line="240" w:lineRule="auto"/>
              <w:jc w:val="both"/>
              <w:rPr>
                <w:rFonts w:ascii="Arial Narrow" w:eastAsia="Times New Roman" w:hAnsi="Arial Narrow" w:cs="Times New Roman"/>
                <w:sz w:val="22"/>
              </w:rPr>
            </w:pPr>
          </w:p>
        </w:tc>
      </w:tr>
      <w:tr w:rsidR="00085FB2" w:rsidRPr="00642DF9" w14:paraId="7D0FF5FD" w14:textId="77777777" w:rsidTr="00ED11F1">
        <w:trPr>
          <w:trHeight w:hRule="exact" w:val="397"/>
        </w:trPr>
        <w:tc>
          <w:tcPr>
            <w:tcW w:w="4531" w:type="dxa"/>
            <w:shd w:val="clear" w:color="auto" w:fill="DEEAF6" w:themeFill="accent5" w:themeFillTint="33"/>
            <w:vAlign w:val="center"/>
          </w:tcPr>
          <w:p w14:paraId="5CF97640" w14:textId="77777777" w:rsidR="00085FB2" w:rsidRPr="00642DF9" w:rsidRDefault="00085FB2" w:rsidP="00ED11F1">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Pr>
                <w:rFonts w:ascii="Segoe UI" w:eastAsia="Times New Roman" w:hAnsi="Segoe UI" w:cs="Segoe UI"/>
                <w:sz w:val="22"/>
              </w:rPr>
              <w:t>mail</w:t>
            </w:r>
            <w:r w:rsidRPr="00642DF9">
              <w:rPr>
                <w:rFonts w:ascii="Segoe UI" w:eastAsia="Times New Roman" w:hAnsi="Segoe UI" w:cs="Segoe UI"/>
                <w:sz w:val="22"/>
              </w:rPr>
              <w:t>:</w:t>
            </w:r>
          </w:p>
        </w:tc>
        <w:tc>
          <w:tcPr>
            <w:tcW w:w="5670" w:type="dxa"/>
            <w:vAlign w:val="center"/>
          </w:tcPr>
          <w:p w14:paraId="693A4FB0" w14:textId="77777777" w:rsidR="00085FB2" w:rsidRPr="00642DF9" w:rsidRDefault="00085FB2" w:rsidP="00ED11F1">
            <w:pPr>
              <w:spacing w:line="240" w:lineRule="auto"/>
              <w:jc w:val="both"/>
              <w:rPr>
                <w:rFonts w:ascii="Arial Narrow" w:eastAsia="Times New Roman" w:hAnsi="Arial Narrow" w:cs="Times New Roman"/>
                <w:sz w:val="22"/>
              </w:rPr>
            </w:pPr>
          </w:p>
        </w:tc>
      </w:tr>
      <w:tr w:rsidR="00085FB2" w:rsidRPr="00642DF9" w14:paraId="4A2ABC4C" w14:textId="77777777" w:rsidTr="00ED11F1">
        <w:trPr>
          <w:trHeight w:hRule="exact" w:val="397"/>
        </w:trPr>
        <w:tc>
          <w:tcPr>
            <w:tcW w:w="4531" w:type="dxa"/>
            <w:shd w:val="clear" w:color="auto" w:fill="DEEAF6" w:themeFill="accent5" w:themeFillTint="33"/>
            <w:vAlign w:val="center"/>
          </w:tcPr>
          <w:p w14:paraId="685CF00E" w14:textId="77777777" w:rsidR="00085FB2" w:rsidRPr="00642DF9" w:rsidRDefault="00085FB2" w:rsidP="00ED11F1">
            <w:pPr>
              <w:spacing w:line="240" w:lineRule="auto"/>
              <w:jc w:val="both"/>
              <w:rPr>
                <w:rFonts w:ascii="Segoe UI" w:eastAsia="Times New Roman" w:hAnsi="Segoe UI" w:cs="Segoe UI"/>
                <w:sz w:val="22"/>
              </w:rPr>
            </w:pPr>
            <w:proofErr w:type="spellStart"/>
            <w:r>
              <w:rPr>
                <w:rFonts w:ascii="Segoe UI" w:eastAsia="Times New Roman" w:hAnsi="Segoe UI" w:cs="Segoe UI"/>
                <w:sz w:val="22"/>
              </w:rPr>
              <w:t>Responsible</w:t>
            </w:r>
            <w:proofErr w:type="spellEnd"/>
            <w:r>
              <w:rPr>
                <w:rFonts w:ascii="Segoe UI" w:eastAsia="Times New Roman" w:hAnsi="Segoe UI" w:cs="Segoe UI"/>
                <w:sz w:val="22"/>
              </w:rPr>
              <w:t xml:space="preserve"> person </w:t>
            </w:r>
            <w:proofErr w:type="spellStart"/>
            <w:r>
              <w:rPr>
                <w:rFonts w:ascii="Segoe UI" w:eastAsia="Times New Roman" w:hAnsi="Segoe UI" w:cs="Segoe UI"/>
                <w:sz w:val="22"/>
              </w:rPr>
              <w:t>for</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signing</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contract</w:t>
            </w:r>
            <w:proofErr w:type="spellEnd"/>
            <w:r>
              <w:rPr>
                <w:rFonts w:ascii="Segoe UI" w:eastAsia="Times New Roman" w:hAnsi="Segoe UI" w:cs="Segoe UI"/>
                <w:sz w:val="22"/>
              </w:rPr>
              <w:t>:</w:t>
            </w:r>
          </w:p>
        </w:tc>
        <w:tc>
          <w:tcPr>
            <w:tcW w:w="5670" w:type="dxa"/>
            <w:vAlign w:val="center"/>
          </w:tcPr>
          <w:p w14:paraId="507240BF" w14:textId="77777777" w:rsidR="00085FB2" w:rsidRPr="00642DF9" w:rsidRDefault="00085FB2" w:rsidP="00ED11F1">
            <w:pPr>
              <w:spacing w:line="240" w:lineRule="auto"/>
              <w:jc w:val="both"/>
              <w:rPr>
                <w:rFonts w:ascii="Arial Narrow" w:eastAsia="Times New Roman" w:hAnsi="Arial Narrow" w:cs="Times New Roman"/>
                <w:sz w:val="22"/>
              </w:rPr>
            </w:pPr>
          </w:p>
        </w:tc>
      </w:tr>
    </w:tbl>
    <w:p w14:paraId="78933264" w14:textId="77777777" w:rsidR="00B96AE3" w:rsidRPr="006A3BB4" w:rsidRDefault="00B96AE3" w:rsidP="00642DF9">
      <w:pPr>
        <w:spacing w:before="120" w:after="60" w:line="240" w:lineRule="auto"/>
        <w:jc w:val="both"/>
        <w:rPr>
          <w:rFonts w:ascii="Segoe UI" w:eastAsia="Calibri" w:hAnsi="Segoe UI" w:cs="Segoe UI"/>
          <w:color w:val="000000"/>
          <w:sz w:val="10"/>
          <w:szCs w:val="10"/>
          <w:lang w:eastAsia="sl-SI"/>
        </w:rPr>
      </w:pPr>
    </w:p>
    <w:p w14:paraId="2E329B7E" w14:textId="7FAAAE55" w:rsidR="00642DF9" w:rsidRDefault="00F95067" w:rsidP="00642DF9">
      <w:pPr>
        <w:spacing w:line="240" w:lineRule="auto"/>
        <w:rPr>
          <w:rFonts w:ascii="Segoe UI" w:eastAsia="Calibri" w:hAnsi="Segoe UI" w:cs="Segoe UI"/>
          <w:color w:val="000000"/>
          <w:sz w:val="22"/>
          <w:lang w:eastAsia="sl-SI"/>
        </w:rPr>
      </w:pPr>
      <w:r w:rsidRPr="00F95067">
        <w:rPr>
          <w:rFonts w:ascii="Segoe UI" w:eastAsia="Calibri" w:hAnsi="Segoe UI" w:cs="Segoe UI"/>
          <w:color w:val="000000"/>
          <w:sz w:val="22"/>
          <w:lang w:eastAsia="sl-SI"/>
        </w:rPr>
        <w:t xml:space="preserve">On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basis</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of</w:t>
      </w:r>
      <w:proofErr w:type="spellEnd"/>
      <w:r w:rsidRPr="00F95067">
        <w:rPr>
          <w:rFonts w:ascii="Segoe UI" w:eastAsia="Calibri" w:hAnsi="Segoe UI" w:cs="Segoe UI"/>
          <w:color w:val="000000"/>
          <w:sz w:val="22"/>
          <w:lang w:eastAsia="sl-SI"/>
        </w:rPr>
        <w:t xml:space="preserve"> a </w:t>
      </w:r>
      <w:proofErr w:type="spellStart"/>
      <w:r w:rsidRPr="00F95067">
        <w:rPr>
          <w:rFonts w:ascii="Segoe UI" w:eastAsia="Calibri" w:hAnsi="Segoe UI" w:cs="Segoe UI"/>
          <w:color w:val="000000"/>
          <w:sz w:val="22"/>
          <w:lang w:eastAsia="sl-SI"/>
        </w:rPr>
        <w:t>public</w:t>
      </w:r>
      <w:proofErr w:type="spellEnd"/>
      <w:r w:rsidRPr="00F95067">
        <w:rPr>
          <w:rFonts w:ascii="Segoe UI" w:eastAsia="Calibri" w:hAnsi="Segoe UI" w:cs="Segoe UI"/>
          <w:color w:val="000000"/>
          <w:sz w:val="22"/>
          <w:lang w:eastAsia="sl-SI"/>
        </w:rPr>
        <w:t xml:space="preserve"> tender </w:t>
      </w:r>
      <w:proofErr w:type="spellStart"/>
      <w:r w:rsidRPr="00F95067">
        <w:rPr>
          <w:rFonts w:ascii="Segoe UI" w:eastAsia="Calibri" w:hAnsi="Segoe UI" w:cs="Segoe UI"/>
          <w:color w:val="000000"/>
          <w:sz w:val="22"/>
          <w:lang w:eastAsia="sl-SI"/>
        </w:rPr>
        <w:t>published</w:t>
      </w:r>
      <w:proofErr w:type="spellEnd"/>
      <w:r w:rsidRPr="00F95067">
        <w:rPr>
          <w:rFonts w:ascii="Segoe UI" w:eastAsia="Calibri" w:hAnsi="Segoe UI" w:cs="Segoe UI"/>
          <w:color w:val="000000"/>
          <w:sz w:val="22"/>
          <w:lang w:eastAsia="sl-SI"/>
        </w:rPr>
        <w:t xml:space="preserve"> on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Public</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Procurement</w:t>
      </w:r>
      <w:proofErr w:type="spellEnd"/>
      <w:r w:rsidRPr="00F95067">
        <w:rPr>
          <w:rFonts w:ascii="Segoe UI" w:eastAsia="Calibri" w:hAnsi="Segoe UI" w:cs="Segoe UI"/>
          <w:color w:val="000000"/>
          <w:sz w:val="22"/>
          <w:lang w:eastAsia="sl-SI"/>
        </w:rPr>
        <w:t xml:space="preserve"> Portal </w:t>
      </w:r>
      <w:proofErr w:type="spellStart"/>
      <w:r w:rsidRPr="00F95067">
        <w:rPr>
          <w:rFonts w:ascii="Segoe UI" w:eastAsia="Calibri" w:hAnsi="Segoe UI" w:cs="Segoe UI"/>
          <w:color w:val="000000"/>
          <w:sz w:val="22"/>
          <w:lang w:eastAsia="sl-SI"/>
        </w:rPr>
        <w:t>we</w:t>
      </w:r>
      <w:proofErr w:type="spellEnd"/>
      <w:r w:rsidRPr="00F95067">
        <w:rPr>
          <w:rFonts w:ascii="Segoe UI" w:eastAsia="Calibri" w:hAnsi="Segoe UI" w:cs="Segoe UI"/>
          <w:color w:val="000000"/>
          <w:sz w:val="22"/>
          <w:lang w:eastAsia="sl-SI"/>
        </w:rPr>
        <w:t xml:space="preserve"> are </w:t>
      </w:r>
      <w:proofErr w:type="spellStart"/>
      <w:r w:rsidRPr="00F95067">
        <w:rPr>
          <w:rFonts w:ascii="Segoe UI" w:eastAsia="Calibri" w:hAnsi="Segoe UI" w:cs="Segoe UI"/>
          <w:color w:val="000000"/>
          <w:sz w:val="22"/>
          <w:lang w:eastAsia="sl-SI"/>
        </w:rPr>
        <w:t>applying</w:t>
      </w:r>
      <w:proofErr w:type="spellEnd"/>
      <w:r w:rsidRPr="00F95067">
        <w:rPr>
          <w:rFonts w:ascii="Segoe UI" w:eastAsia="Calibri" w:hAnsi="Segoe UI" w:cs="Segoe UI"/>
          <w:color w:val="000000"/>
          <w:sz w:val="22"/>
          <w:lang w:eastAsia="sl-SI"/>
        </w:rPr>
        <w:t xml:space="preserve"> to </w:t>
      </w:r>
      <w:proofErr w:type="spellStart"/>
      <w:r w:rsidRPr="00F95067">
        <w:rPr>
          <w:rFonts w:ascii="Segoe UI" w:eastAsia="Calibri" w:hAnsi="Segoe UI" w:cs="Segoe UI"/>
          <w:color w:val="000000"/>
          <w:sz w:val="22"/>
          <w:lang w:eastAsia="sl-SI"/>
        </w:rPr>
        <w:t>your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invitation</w:t>
      </w:r>
      <w:proofErr w:type="spellEnd"/>
      <w:r w:rsidRPr="00F95067">
        <w:rPr>
          <w:rFonts w:ascii="Segoe UI" w:eastAsia="Calibri" w:hAnsi="Segoe UI" w:cs="Segoe UI"/>
          <w:color w:val="000000"/>
          <w:sz w:val="22"/>
          <w:lang w:eastAsia="sl-SI"/>
        </w:rPr>
        <w:t xml:space="preserve"> to tender </w:t>
      </w:r>
      <w:proofErr w:type="spellStart"/>
      <w:r w:rsidRPr="00F95067">
        <w:rPr>
          <w:rFonts w:ascii="Segoe UI" w:eastAsia="Calibri" w:hAnsi="Segoe UI" w:cs="Segoe UI"/>
          <w:color w:val="000000"/>
          <w:sz w:val="22"/>
          <w:lang w:eastAsia="sl-SI"/>
        </w:rPr>
        <w:t>and</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enclose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our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offer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documents</w:t>
      </w:r>
      <w:proofErr w:type="spellEnd"/>
      <w:r w:rsidRPr="00F95067">
        <w:rPr>
          <w:rFonts w:ascii="Segoe UI" w:eastAsia="Calibri" w:hAnsi="Segoe UI" w:cs="Segoe UI"/>
          <w:color w:val="000000"/>
          <w:sz w:val="22"/>
          <w:lang w:eastAsia="sl-SI"/>
        </w:rPr>
        <w:t xml:space="preserve"> in </w:t>
      </w:r>
      <w:proofErr w:type="spellStart"/>
      <w:r w:rsidRPr="00F95067">
        <w:rPr>
          <w:rFonts w:ascii="Segoe UI" w:eastAsia="Calibri" w:hAnsi="Segoe UI" w:cs="Segoe UI"/>
          <w:color w:val="000000"/>
          <w:sz w:val="22"/>
          <w:lang w:eastAsia="sl-SI"/>
        </w:rPr>
        <w:t>accordance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with</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Instructions</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for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bidders</w:t>
      </w:r>
      <w:proofErr w:type="spellEnd"/>
      <w:r w:rsidRPr="00F95067">
        <w:rPr>
          <w:rFonts w:ascii="Segoe UI" w:eastAsia="Calibri" w:hAnsi="Segoe UI" w:cs="Segoe UI"/>
          <w:color w:val="000000"/>
          <w:sz w:val="22"/>
          <w:lang w:eastAsia="sl-SI"/>
        </w:rPr>
        <w:t>.</w:t>
      </w:r>
    </w:p>
    <w:p w14:paraId="51EEF088" w14:textId="77777777" w:rsidR="00F95067" w:rsidRPr="00642DF9" w:rsidRDefault="00F95067" w:rsidP="00642DF9">
      <w:pPr>
        <w:spacing w:line="240" w:lineRule="auto"/>
        <w:rPr>
          <w:rFonts w:ascii="Segoe UI" w:eastAsia="Times New Roman" w:hAnsi="Segoe UI" w:cs="Segoe UI"/>
          <w:color w:val="000000"/>
          <w:sz w:val="22"/>
          <w:lang w:eastAsia="sl-SI"/>
        </w:rPr>
      </w:pPr>
    </w:p>
    <w:p w14:paraId="72363F1A" w14:textId="1FB06D88" w:rsidR="00642DF9" w:rsidRDefault="00F95067" w:rsidP="00642DF9">
      <w:pPr>
        <w:keepNext/>
        <w:keepLines/>
        <w:spacing w:line="240" w:lineRule="auto"/>
        <w:rPr>
          <w:rFonts w:ascii="Segoe UI" w:eastAsia="Calibri" w:hAnsi="Segoe UI" w:cs="Segoe UI"/>
          <w:iCs/>
          <w:color w:val="000000"/>
          <w:sz w:val="22"/>
          <w:lang w:eastAsia="sl-SI"/>
        </w:rPr>
      </w:pPr>
      <w:proofErr w:type="spellStart"/>
      <w:r w:rsidRPr="00F95067">
        <w:rPr>
          <w:rFonts w:ascii="Segoe UI" w:eastAsia="Calibri" w:hAnsi="Segoe UI" w:cs="Segoe UI"/>
          <w:iCs/>
          <w:color w:val="000000"/>
          <w:sz w:val="22"/>
          <w:lang w:eastAsia="sl-SI"/>
        </w:rPr>
        <w:t>Contract</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partners</w:t>
      </w:r>
      <w:proofErr w:type="spellEnd"/>
      <w:r w:rsidRPr="00F95067">
        <w:rPr>
          <w:rFonts w:ascii="Segoe UI" w:eastAsia="Calibri" w:hAnsi="Segoe UI" w:cs="Segoe UI"/>
          <w:iCs/>
          <w:color w:val="000000"/>
          <w:sz w:val="22"/>
          <w:lang w:eastAsia="sl-SI"/>
        </w:rPr>
        <w:t xml:space="preserve"> in a </w:t>
      </w:r>
      <w:proofErr w:type="spellStart"/>
      <w:r w:rsidRPr="00F95067">
        <w:rPr>
          <w:rFonts w:ascii="Segoe UI" w:eastAsia="Calibri" w:hAnsi="Segoe UI" w:cs="Segoe UI"/>
          <w:iCs/>
          <w:color w:val="000000"/>
          <w:sz w:val="22"/>
          <w:lang w:eastAsia="sl-SI"/>
        </w:rPr>
        <w:t>joint</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bid</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and</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description</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of</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work</w:t>
      </w:r>
      <w:proofErr w:type="spellEnd"/>
      <w:r w:rsidRPr="00F95067">
        <w:rPr>
          <w:rFonts w:ascii="Segoe UI" w:eastAsia="Calibri" w:hAnsi="Segoe UI" w:cs="Segoe UI"/>
          <w:iCs/>
          <w:color w:val="000000"/>
          <w:sz w:val="22"/>
          <w:lang w:eastAsia="sl-SI"/>
        </w:rPr>
        <w:t>:</w:t>
      </w:r>
    </w:p>
    <w:p w14:paraId="4E66C0EA" w14:textId="77777777" w:rsidR="00F95067" w:rsidRPr="00642DF9" w:rsidRDefault="00F95067"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835"/>
        <w:gridCol w:w="1418"/>
        <w:gridCol w:w="1417"/>
      </w:tblGrid>
      <w:tr w:rsidR="00642DF9" w:rsidRPr="00642DF9" w14:paraId="041A3F25" w14:textId="77777777" w:rsidTr="00F95067">
        <w:trPr>
          <w:cantSplit/>
          <w:trHeight w:val="318"/>
        </w:trPr>
        <w:tc>
          <w:tcPr>
            <w:tcW w:w="2127" w:type="dxa"/>
            <w:shd w:val="clear" w:color="auto" w:fill="DEEAF6"/>
            <w:vAlign w:val="center"/>
          </w:tcPr>
          <w:p w14:paraId="261FBADD" w14:textId="4E224A8C"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No.</w:t>
            </w:r>
          </w:p>
        </w:tc>
        <w:tc>
          <w:tcPr>
            <w:tcW w:w="2409" w:type="dxa"/>
            <w:shd w:val="clear" w:color="auto" w:fill="DEEAF6"/>
            <w:vAlign w:val="center"/>
          </w:tcPr>
          <w:p w14:paraId="2A5071D9" w14:textId="2402FD65"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 xml:space="preserve">Name </w:t>
            </w:r>
            <w:proofErr w:type="spellStart"/>
            <w:r>
              <w:rPr>
                <w:rFonts w:ascii="Segoe UI" w:eastAsia="Times New Roman" w:hAnsi="Segoe UI" w:cs="Segoe UI"/>
                <w:b/>
                <w:color w:val="000000"/>
                <w:sz w:val="22"/>
              </w:rPr>
              <w:t>of</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the</w:t>
            </w:r>
            <w:proofErr w:type="spellEnd"/>
            <w:r>
              <w:rPr>
                <w:rFonts w:ascii="Segoe UI" w:eastAsia="Times New Roman" w:hAnsi="Segoe UI" w:cs="Segoe UI"/>
                <w:b/>
                <w:color w:val="000000"/>
                <w:sz w:val="22"/>
              </w:rPr>
              <w:t xml:space="preserve"> partner</w:t>
            </w:r>
          </w:p>
        </w:tc>
        <w:tc>
          <w:tcPr>
            <w:tcW w:w="2835" w:type="dxa"/>
            <w:shd w:val="clear" w:color="auto" w:fill="DEEAF6"/>
            <w:vAlign w:val="center"/>
          </w:tcPr>
          <w:p w14:paraId="6B2C6932" w14:textId="7252BFD1"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Description</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of</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the</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works</w:t>
            </w:r>
            <w:proofErr w:type="spellEnd"/>
          </w:p>
        </w:tc>
        <w:tc>
          <w:tcPr>
            <w:tcW w:w="1418" w:type="dxa"/>
            <w:shd w:val="clear" w:color="auto" w:fill="DEEAF6"/>
            <w:vAlign w:val="center"/>
          </w:tcPr>
          <w:p w14:paraId="21CC9B6D" w14:textId="647AC79E"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Value</w:t>
            </w:r>
            <w:proofErr w:type="spellEnd"/>
          </w:p>
        </w:tc>
        <w:tc>
          <w:tcPr>
            <w:tcW w:w="1417" w:type="dxa"/>
            <w:shd w:val="clear" w:color="auto" w:fill="DEEAF6"/>
            <w:vAlign w:val="center"/>
          </w:tcPr>
          <w:p w14:paraId="41736C9B" w14:textId="7336BFCF"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Share</w:t>
            </w:r>
            <w:proofErr w:type="spellEnd"/>
            <w:r>
              <w:rPr>
                <w:rFonts w:ascii="Segoe UI" w:eastAsia="Times New Roman" w:hAnsi="Segoe UI" w:cs="Segoe UI"/>
                <w:b/>
                <w:color w:val="000000"/>
                <w:sz w:val="22"/>
              </w:rPr>
              <w:t xml:space="preserve"> in</w:t>
            </w:r>
            <w:r w:rsidR="00642DF9" w:rsidRPr="00642DF9">
              <w:rPr>
                <w:rFonts w:ascii="Segoe UI" w:eastAsia="Times New Roman" w:hAnsi="Segoe UI" w:cs="Segoe UI"/>
                <w:b/>
                <w:color w:val="000000"/>
                <w:sz w:val="22"/>
              </w:rPr>
              <w:t xml:space="preserve"> %</w:t>
            </w:r>
          </w:p>
        </w:tc>
      </w:tr>
      <w:tr w:rsidR="00642DF9" w:rsidRPr="00642DF9" w14:paraId="4273F94D" w14:textId="77777777" w:rsidTr="00F95067">
        <w:trPr>
          <w:cantSplit/>
          <w:trHeight w:val="493"/>
        </w:trPr>
        <w:tc>
          <w:tcPr>
            <w:tcW w:w="2127" w:type="dxa"/>
            <w:shd w:val="clear" w:color="auto" w:fill="DEEAF6"/>
            <w:vAlign w:val="center"/>
          </w:tcPr>
          <w:p w14:paraId="7DF510D4" w14:textId="57E72F21"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The</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group</w:t>
            </w:r>
            <w:proofErr w:type="spellEnd"/>
            <w:r w:rsidRPr="001D0478">
              <w:rPr>
                <w:rFonts w:ascii="Segoe UI" w:eastAsia="Calibri" w:hAnsi="Segoe UI" w:cs="Segoe UI"/>
                <w:iCs/>
                <w:color w:val="000000"/>
                <w:sz w:val="22"/>
                <w:lang w:eastAsia="sl-SI"/>
              </w:rPr>
              <w:t xml:space="preserve"> leader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5735CEB3" w14:textId="66FF8D5A"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F95067">
        <w:trPr>
          <w:cantSplit/>
          <w:trHeight w:val="493"/>
        </w:trPr>
        <w:tc>
          <w:tcPr>
            <w:tcW w:w="2127" w:type="dxa"/>
            <w:shd w:val="clear" w:color="auto" w:fill="DEEAF6"/>
            <w:vAlign w:val="center"/>
          </w:tcPr>
          <w:p w14:paraId="762FD3B7" w14:textId="67801467"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F95067">
        <w:trPr>
          <w:cantSplit/>
          <w:trHeight w:val="493"/>
        </w:trPr>
        <w:tc>
          <w:tcPr>
            <w:tcW w:w="2127" w:type="dxa"/>
            <w:shd w:val="clear" w:color="auto" w:fill="DEEAF6"/>
            <w:vAlign w:val="center"/>
          </w:tcPr>
          <w:p w14:paraId="3303ACBA" w14:textId="77C90542"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F95067">
        <w:trPr>
          <w:cantSplit/>
          <w:trHeight w:val="493"/>
        </w:trPr>
        <w:tc>
          <w:tcPr>
            <w:tcW w:w="2127" w:type="dxa"/>
            <w:shd w:val="clear" w:color="auto" w:fill="DEEAF6"/>
            <w:vAlign w:val="center"/>
          </w:tcPr>
          <w:p w14:paraId="4511AA05" w14:textId="3EEF2FA6"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F95067">
        <w:trPr>
          <w:cantSplit/>
          <w:trHeight w:val="493"/>
        </w:trPr>
        <w:tc>
          <w:tcPr>
            <w:tcW w:w="2127" w:type="dxa"/>
            <w:shd w:val="clear" w:color="auto" w:fill="DEEAF6"/>
            <w:vAlign w:val="center"/>
          </w:tcPr>
          <w:p w14:paraId="4ECF5543" w14:textId="5B3C094C"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r w:rsidRPr="001D0478">
              <w:rPr>
                <w:rFonts w:ascii="Segoe UI" w:eastAsia="Calibri" w:hAnsi="Segoe UI" w:cs="Segoe UI"/>
                <w:iCs/>
                <w:color w:val="000000"/>
                <w:sz w:val="22"/>
                <w:lang w:eastAsia="sl-SI"/>
              </w:rPr>
              <w:t xml:space="preserve"> </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01745C" w:rsidRPr="00642DF9" w14:paraId="1CFDF209" w14:textId="77777777" w:rsidTr="00ED11F1">
        <w:tc>
          <w:tcPr>
            <w:tcW w:w="3190" w:type="dxa"/>
          </w:tcPr>
          <w:p w14:paraId="394BC9F1" w14:textId="77777777" w:rsidR="0001745C" w:rsidRPr="00642DF9" w:rsidRDefault="0001745C" w:rsidP="00ED11F1">
            <w:pPr>
              <w:spacing w:line="240" w:lineRule="auto"/>
              <w:jc w:val="both"/>
              <w:rPr>
                <w:rFonts w:ascii="Segoe UI" w:eastAsia="Times New Roman" w:hAnsi="Segoe UI" w:cs="Segoe UI"/>
                <w:color w:val="000000"/>
                <w:sz w:val="22"/>
              </w:rPr>
            </w:pPr>
          </w:p>
        </w:tc>
        <w:tc>
          <w:tcPr>
            <w:tcW w:w="3190" w:type="dxa"/>
          </w:tcPr>
          <w:p w14:paraId="2B8EF3B3" w14:textId="77777777" w:rsidR="0001745C" w:rsidRPr="00642DF9" w:rsidRDefault="0001745C" w:rsidP="00ED11F1">
            <w:pPr>
              <w:spacing w:line="240" w:lineRule="auto"/>
              <w:jc w:val="both"/>
              <w:rPr>
                <w:rFonts w:ascii="Segoe UI" w:eastAsia="Times New Roman" w:hAnsi="Segoe UI" w:cs="Segoe UI"/>
                <w:color w:val="000000"/>
                <w:sz w:val="22"/>
              </w:rPr>
            </w:pPr>
          </w:p>
        </w:tc>
        <w:tc>
          <w:tcPr>
            <w:tcW w:w="3826" w:type="dxa"/>
          </w:tcPr>
          <w:p w14:paraId="2627E901" w14:textId="3741354A" w:rsidR="0001745C" w:rsidRDefault="0001745C" w:rsidP="00ED11F1">
            <w:pPr>
              <w:spacing w:line="240" w:lineRule="auto"/>
              <w:jc w:val="center"/>
              <w:rPr>
                <w:rFonts w:ascii="Segoe UI" w:eastAsia="Times New Roman" w:hAnsi="Segoe UI" w:cs="Segoe UI"/>
                <w:color w:val="000000"/>
                <w:sz w:val="22"/>
              </w:rPr>
            </w:pPr>
          </w:p>
          <w:p w14:paraId="5BA63578" w14:textId="77777777" w:rsidR="00427AE7" w:rsidRDefault="00427AE7" w:rsidP="00ED11F1">
            <w:pPr>
              <w:spacing w:line="240" w:lineRule="auto"/>
              <w:jc w:val="center"/>
              <w:rPr>
                <w:rFonts w:ascii="Segoe UI" w:eastAsia="Times New Roman" w:hAnsi="Segoe UI" w:cs="Segoe UI"/>
                <w:color w:val="000000"/>
                <w:sz w:val="22"/>
              </w:rPr>
            </w:pPr>
          </w:p>
          <w:p w14:paraId="3DCEDAA9" w14:textId="77777777" w:rsidR="0001745C" w:rsidRDefault="0001745C" w:rsidP="00ED11F1">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p w14:paraId="64229012" w14:textId="125E116A" w:rsidR="00427AE7" w:rsidRPr="00642DF9" w:rsidRDefault="00427AE7" w:rsidP="00ED11F1">
            <w:pPr>
              <w:spacing w:line="240" w:lineRule="auto"/>
              <w:jc w:val="center"/>
              <w:rPr>
                <w:rFonts w:ascii="Segoe UI" w:eastAsia="Times New Roman" w:hAnsi="Segoe UI" w:cs="Segoe UI"/>
                <w:color w:val="000000"/>
                <w:sz w:val="22"/>
              </w:rPr>
            </w:pPr>
          </w:p>
        </w:tc>
      </w:tr>
      <w:tr w:rsidR="0001745C" w:rsidRPr="00642DF9" w14:paraId="007E4A5C" w14:textId="77777777" w:rsidTr="00ED11F1">
        <w:trPr>
          <w:trHeight w:hRule="exact" w:val="873"/>
        </w:trPr>
        <w:tc>
          <w:tcPr>
            <w:tcW w:w="3190" w:type="dxa"/>
          </w:tcPr>
          <w:p w14:paraId="553B0189" w14:textId="77777777" w:rsidR="0001745C" w:rsidRPr="00642DF9" w:rsidRDefault="0001745C" w:rsidP="00ED11F1">
            <w:pPr>
              <w:spacing w:line="240" w:lineRule="auto"/>
              <w:jc w:val="center"/>
              <w:rPr>
                <w:rFonts w:ascii="Segoe UI" w:eastAsia="Times New Roman" w:hAnsi="Segoe UI" w:cs="Segoe UI"/>
                <w:i/>
                <w:color w:val="000000"/>
                <w:sz w:val="22"/>
                <w:szCs w:val="20"/>
                <w:vertAlign w:val="superscript"/>
              </w:rPr>
            </w:pPr>
          </w:p>
        </w:tc>
        <w:tc>
          <w:tcPr>
            <w:tcW w:w="3190" w:type="dxa"/>
          </w:tcPr>
          <w:p w14:paraId="53B6BC6F" w14:textId="77777777" w:rsidR="0001745C" w:rsidRPr="00642DF9" w:rsidRDefault="0001745C" w:rsidP="00ED11F1">
            <w:pPr>
              <w:spacing w:line="240" w:lineRule="auto"/>
              <w:jc w:val="center"/>
              <w:rPr>
                <w:rFonts w:ascii="Segoe UI" w:eastAsia="Times New Roman" w:hAnsi="Segoe UI" w:cs="Segoe UI"/>
                <w:i/>
                <w:color w:val="000000"/>
                <w:sz w:val="22"/>
                <w:szCs w:val="20"/>
                <w:vertAlign w:val="superscript"/>
              </w:rPr>
            </w:pPr>
          </w:p>
        </w:tc>
        <w:tc>
          <w:tcPr>
            <w:tcW w:w="3826" w:type="dxa"/>
          </w:tcPr>
          <w:p w14:paraId="2467DC19" w14:textId="77777777" w:rsidR="0001745C" w:rsidRPr="00642DF9" w:rsidRDefault="0001745C" w:rsidP="00ED11F1">
            <w:pPr>
              <w:spacing w:line="240" w:lineRule="auto"/>
              <w:jc w:val="center"/>
              <w:rPr>
                <w:rFonts w:ascii="Segoe UI" w:eastAsia="Times New Roman" w:hAnsi="Segoe UI" w:cs="Segoe UI"/>
                <w:i/>
                <w:color w:val="000000"/>
                <w:sz w:val="22"/>
                <w:szCs w:val="20"/>
                <w:vertAlign w:val="superscript"/>
              </w:rPr>
            </w:pPr>
          </w:p>
          <w:p w14:paraId="3F736288" w14:textId="77777777" w:rsidR="0001745C" w:rsidRPr="00642DF9" w:rsidRDefault="0001745C" w:rsidP="00ED11F1">
            <w:pPr>
              <w:spacing w:line="240" w:lineRule="auto"/>
              <w:jc w:val="center"/>
              <w:rPr>
                <w:rFonts w:ascii="Segoe UI" w:eastAsia="Times New Roman" w:hAnsi="Segoe UI" w:cs="Segoe UI"/>
                <w:i/>
                <w:color w:val="000000"/>
                <w:sz w:val="22"/>
                <w:szCs w:val="20"/>
                <w:vertAlign w:val="superscript"/>
              </w:rPr>
            </w:pPr>
          </w:p>
          <w:p w14:paraId="4897BEC4" w14:textId="77777777" w:rsidR="0001745C" w:rsidRPr="00642DF9" w:rsidRDefault="0001745C" w:rsidP="00ED11F1">
            <w:pPr>
              <w:spacing w:line="240" w:lineRule="auto"/>
              <w:jc w:val="center"/>
              <w:rPr>
                <w:rFonts w:ascii="Segoe UI" w:eastAsia="Times New Roman" w:hAnsi="Segoe UI" w:cs="Segoe UI"/>
                <w:i/>
                <w:color w:val="000000"/>
                <w:sz w:val="22"/>
                <w:szCs w:val="20"/>
                <w:vertAlign w:val="superscript"/>
              </w:rPr>
            </w:pPr>
          </w:p>
        </w:tc>
      </w:tr>
      <w:tr w:rsidR="0001745C" w:rsidRPr="00642DF9" w14:paraId="2C3B7896" w14:textId="77777777" w:rsidTr="00ED11F1">
        <w:trPr>
          <w:trHeight w:val="86"/>
        </w:trPr>
        <w:tc>
          <w:tcPr>
            <w:tcW w:w="3190" w:type="dxa"/>
            <w:tcBorders>
              <w:top w:val="dashed" w:sz="4" w:space="0" w:color="auto"/>
            </w:tcBorders>
          </w:tcPr>
          <w:p w14:paraId="07F76725" w14:textId="77777777" w:rsidR="0001745C" w:rsidRPr="00642DF9" w:rsidRDefault="0001745C"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393CA101" w14:textId="77777777" w:rsidR="0001745C" w:rsidRPr="00642DF9" w:rsidRDefault="0001745C"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65F968EF" w14:textId="77777777" w:rsidR="0001745C" w:rsidRPr="00642DF9" w:rsidRDefault="0001745C"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08AE951C" w14:textId="2C9B1184" w:rsidR="00903500" w:rsidRDefault="00903500" w:rsidP="00642DF9">
      <w:pPr>
        <w:keepNext/>
        <w:keepLines/>
        <w:spacing w:line="240" w:lineRule="auto"/>
        <w:jc w:val="both"/>
        <w:rPr>
          <w:rFonts w:ascii="Segoe UI" w:eastAsia="Times New Roman" w:hAnsi="Segoe UI" w:cs="Segoe UI"/>
          <w:bCs/>
          <w:color w:val="000000"/>
          <w:sz w:val="22"/>
        </w:rPr>
      </w:pPr>
    </w:p>
    <w:p w14:paraId="1190DC6C" w14:textId="16854959" w:rsidR="00903500" w:rsidRPr="00C87265" w:rsidRDefault="00903500" w:rsidP="00E76A22">
      <w:pPr>
        <w:spacing w:before="120" w:after="60" w:line="240" w:lineRule="auto"/>
        <w:rPr>
          <w:rFonts w:ascii="Segoe UI" w:eastAsia="Times New Roman" w:hAnsi="Segoe UI" w:cs="Segoe UI"/>
          <w:i/>
          <w:color w:val="000000"/>
          <w:sz w:val="20"/>
          <w:szCs w:val="20"/>
          <w:lang w:eastAsia="sl-SI"/>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only</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consortium</w:t>
      </w:r>
      <w:proofErr w:type="spellEnd"/>
      <w:r w:rsidRPr="00C87265">
        <w:rPr>
          <w:rFonts w:ascii="Segoe UI" w:eastAsia="Times New Roman" w:hAnsi="Segoe UI" w:cs="Segoe UI"/>
          <w:i/>
          <w:color w:val="000000"/>
          <w:sz w:val="20"/>
          <w:szCs w:val="20"/>
          <w:lang w:eastAsia="sl-SI"/>
        </w:rPr>
        <w:t xml:space="preserve">. </w:t>
      </w:r>
    </w:p>
    <w:p w14:paraId="1FE207B7" w14:textId="390A59ED" w:rsidR="00903500" w:rsidRDefault="00903500" w:rsidP="00642DF9">
      <w:pPr>
        <w:spacing w:line="240" w:lineRule="auto"/>
        <w:jc w:val="both"/>
        <w:rPr>
          <w:rFonts w:ascii="Segoe UI" w:eastAsia="Times New Roman" w:hAnsi="Segoe UI" w:cs="Segoe UI"/>
          <w:i/>
          <w:sz w:val="18"/>
          <w:szCs w:val="18"/>
          <w:lang w:eastAsia="ar-SA"/>
        </w:rPr>
      </w:pPr>
    </w:p>
    <w:p w14:paraId="5D28A706" w14:textId="7B9C676B" w:rsidR="00197E31" w:rsidRDefault="00197E31" w:rsidP="00642DF9">
      <w:pPr>
        <w:spacing w:line="240" w:lineRule="auto"/>
        <w:jc w:val="both"/>
        <w:rPr>
          <w:rFonts w:ascii="Segoe UI" w:eastAsia="Times New Roman" w:hAnsi="Segoe UI" w:cs="Segoe UI"/>
          <w:i/>
          <w:sz w:val="18"/>
          <w:szCs w:val="18"/>
          <w:lang w:eastAsia="ar-SA"/>
        </w:rPr>
      </w:pPr>
    </w:p>
    <w:p w14:paraId="0AF93A61" w14:textId="77777777" w:rsidR="00197E31" w:rsidRDefault="00197E31" w:rsidP="00197E31">
      <w:pPr>
        <w:jc w:val="both"/>
        <w:rPr>
          <w:rFonts w:ascii="Segoe UI" w:eastAsia="Times New Roman" w:hAnsi="Segoe UI" w:cs="Segoe UI"/>
          <w:i/>
          <w:sz w:val="18"/>
          <w:szCs w:val="18"/>
          <w:lang w:eastAsia="ar-SA"/>
        </w:rPr>
      </w:pPr>
    </w:p>
    <w:p w14:paraId="6A40A24F" w14:textId="4FC7C895" w:rsidR="00197E31" w:rsidRPr="00642DF9" w:rsidRDefault="00197E31" w:rsidP="00197E31">
      <w:pPr>
        <w:shd w:val="clear" w:color="auto" w:fill="DEEAF6" w:themeFill="accent5" w:themeFillTint="33"/>
        <w:tabs>
          <w:tab w:val="left" w:pos="2400"/>
        </w:tabs>
        <w:rPr>
          <w:rFonts w:ascii="Segoe UI" w:eastAsia="Times New Roman" w:hAnsi="Segoe UI" w:cs="Segoe UI"/>
          <w:b/>
          <w:color w:val="000000"/>
          <w:sz w:val="28"/>
          <w:szCs w:val="28"/>
        </w:rPr>
      </w:pPr>
      <w:r>
        <w:rPr>
          <w:rFonts w:ascii="Segoe UI" w:eastAsia="Times New Roman" w:hAnsi="Segoe UI" w:cs="Segoe UI"/>
          <w:b/>
          <w:color w:val="000000"/>
          <w:sz w:val="28"/>
          <w:szCs w:val="28"/>
        </w:rPr>
        <w:lastRenderedPageBreak/>
        <w:t>ACTING WITH SUBCONTRACTORS/WITHOUT SUBCONTRACTORS</w:t>
      </w:r>
    </w:p>
    <w:p w14:paraId="4C9FA01E" w14:textId="77777777" w:rsidR="00197E31" w:rsidRPr="00642DF9" w:rsidRDefault="00197E31" w:rsidP="00197E31">
      <w:pPr>
        <w:spacing w:line="240" w:lineRule="auto"/>
        <w:rPr>
          <w:rFonts w:ascii="Segoe UI" w:eastAsia="Times New Roman" w:hAnsi="Segoe UI" w:cs="Segoe UI"/>
          <w:color w:val="000000"/>
          <w:sz w:val="8"/>
          <w:szCs w:val="8"/>
        </w:rPr>
      </w:pPr>
    </w:p>
    <w:p w14:paraId="22CE7C90" w14:textId="5A8C0267" w:rsidR="00197E31" w:rsidRPr="00642DF9" w:rsidRDefault="00197E31" w:rsidP="00197E31">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FORM</w:t>
      </w: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3</w:t>
      </w:r>
    </w:p>
    <w:p w14:paraId="1201A18E" w14:textId="77777777" w:rsidR="00E424C3" w:rsidRPr="00E424C3" w:rsidRDefault="00E424C3" w:rsidP="00E424C3">
      <w:pPr>
        <w:keepNext/>
        <w:keepLines/>
        <w:rPr>
          <w:rFonts w:ascii="Segoe UI" w:hAnsi="Segoe UI" w:cs="Segoe UI"/>
          <w:sz w:val="22"/>
        </w:rPr>
      </w:pPr>
      <w:proofErr w:type="spellStart"/>
      <w:r w:rsidRPr="00E424C3">
        <w:rPr>
          <w:rFonts w:ascii="Segoe UI" w:hAnsi="Segoe UI" w:cs="Segoe UI"/>
          <w:sz w:val="22"/>
        </w:rPr>
        <w:t>Acting</w:t>
      </w:r>
      <w:proofErr w:type="spellEnd"/>
      <w:r w:rsidRPr="00E424C3">
        <w:rPr>
          <w:rFonts w:ascii="Segoe UI" w:hAnsi="Segoe UI" w:cs="Segoe UI"/>
          <w:sz w:val="22"/>
        </w:rPr>
        <w:t xml:space="preserve"> as a </w:t>
      </w:r>
      <w:proofErr w:type="spellStart"/>
      <w:r w:rsidRPr="00E424C3">
        <w:rPr>
          <w:rFonts w:ascii="Segoe UI" w:hAnsi="Segoe UI" w:cs="Segoe UI"/>
          <w:sz w:val="22"/>
        </w:rPr>
        <w:t>bidder</w:t>
      </w:r>
      <w:proofErr w:type="spellEnd"/>
      <w:r w:rsidRPr="00E424C3">
        <w:rPr>
          <w:rFonts w:ascii="Segoe UI" w:hAnsi="Segoe UI" w:cs="Segoe UI"/>
          <w:sz w:val="22"/>
        </w:rPr>
        <w:t xml:space="preserve">, </w:t>
      </w:r>
      <w:proofErr w:type="spellStart"/>
      <w:r w:rsidRPr="00E424C3">
        <w:rPr>
          <w:rFonts w:ascii="Segoe UI" w:hAnsi="Segoe UI" w:cs="Segoe UI"/>
          <w:sz w:val="22"/>
        </w:rPr>
        <w:t>we</w:t>
      </w:r>
      <w:proofErr w:type="spellEnd"/>
      <w:r w:rsidRPr="00E424C3">
        <w:rPr>
          <w:rFonts w:ascii="Segoe UI" w:hAnsi="Segoe UI" w:cs="Segoe UI"/>
          <w:sz w:val="22"/>
        </w:rPr>
        <w:t xml:space="preserve"> are </w:t>
      </w:r>
      <w:proofErr w:type="spellStart"/>
      <w:r w:rsidRPr="00E424C3">
        <w:rPr>
          <w:rFonts w:ascii="Segoe UI" w:hAnsi="Segoe UI" w:cs="Segoe UI"/>
          <w:sz w:val="22"/>
        </w:rPr>
        <w:t>submitting</w:t>
      </w:r>
      <w:proofErr w:type="spellEnd"/>
      <w:r w:rsidRPr="00E424C3">
        <w:rPr>
          <w:rFonts w:ascii="Segoe UI" w:hAnsi="Segoe UI" w:cs="Segoe UI"/>
          <w:sz w:val="22"/>
        </w:rPr>
        <w:t xml:space="preserve"> </w:t>
      </w:r>
      <w:proofErr w:type="spellStart"/>
      <w:r w:rsidRPr="00E424C3">
        <w:rPr>
          <w:rFonts w:ascii="Segoe UI" w:hAnsi="Segoe UI" w:cs="Segoe UI"/>
          <w:sz w:val="22"/>
        </w:rPr>
        <w:t>the</w:t>
      </w:r>
      <w:proofErr w:type="spellEnd"/>
      <w:r w:rsidRPr="00E424C3">
        <w:rPr>
          <w:rFonts w:ascii="Segoe UI" w:hAnsi="Segoe UI" w:cs="Segoe UI"/>
          <w:sz w:val="22"/>
        </w:rPr>
        <w:t xml:space="preserve"> </w:t>
      </w:r>
      <w:proofErr w:type="spellStart"/>
      <w:r w:rsidRPr="00E424C3">
        <w:rPr>
          <w:rFonts w:ascii="Segoe UI" w:hAnsi="Segoe UI" w:cs="Segoe UI"/>
          <w:sz w:val="22"/>
        </w:rPr>
        <w:t>bid</w:t>
      </w:r>
      <w:proofErr w:type="spellEnd"/>
      <w:r w:rsidRPr="00E424C3">
        <w:rPr>
          <w:rFonts w:ascii="Segoe UI" w:hAnsi="Segoe UI" w:cs="Segoe UI"/>
          <w:sz w:val="22"/>
        </w:rPr>
        <w:t>:</w:t>
      </w:r>
    </w:p>
    <w:p w14:paraId="639F76B6" w14:textId="77777777" w:rsidR="00E424C3" w:rsidRPr="00E424C3" w:rsidRDefault="00E424C3" w:rsidP="00E424C3">
      <w:pPr>
        <w:keepNext/>
        <w:keepLines/>
        <w:rPr>
          <w:rFonts w:ascii="Segoe UI" w:hAnsi="Segoe UI" w:cs="Segoe UI"/>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5529"/>
      </w:tblGrid>
      <w:tr w:rsidR="00E424C3" w:rsidRPr="00E424C3" w14:paraId="57E97056" w14:textId="77777777" w:rsidTr="00E424C3">
        <w:tc>
          <w:tcPr>
            <w:tcW w:w="360" w:type="dxa"/>
            <w:tcBorders>
              <w:top w:val="single" w:sz="4" w:space="0" w:color="auto"/>
              <w:left w:val="single" w:sz="4" w:space="0" w:color="auto"/>
              <w:bottom w:val="single" w:sz="4" w:space="0" w:color="auto"/>
              <w:right w:val="single" w:sz="4" w:space="0" w:color="auto"/>
            </w:tcBorders>
          </w:tcPr>
          <w:p w14:paraId="779A11CF" w14:textId="77777777" w:rsidR="00E424C3" w:rsidRPr="00E424C3" w:rsidRDefault="00E424C3">
            <w:pPr>
              <w:ind w:left="-675" w:firstLine="675"/>
              <w:jc w:val="both"/>
              <w:rPr>
                <w:rFonts w:ascii="Segoe UI" w:hAnsi="Segoe UI" w:cs="Segoe UI"/>
                <w:sz w:val="22"/>
                <w:lang w:val="pl-PL"/>
              </w:rPr>
            </w:pPr>
          </w:p>
        </w:tc>
        <w:tc>
          <w:tcPr>
            <w:tcW w:w="5529" w:type="dxa"/>
            <w:tcBorders>
              <w:top w:val="nil"/>
              <w:left w:val="single" w:sz="4" w:space="0" w:color="auto"/>
              <w:bottom w:val="nil"/>
              <w:right w:val="nil"/>
            </w:tcBorders>
            <w:hideMark/>
          </w:tcPr>
          <w:p w14:paraId="6CAA2F67" w14:textId="77777777" w:rsidR="00E424C3" w:rsidRPr="00E424C3" w:rsidRDefault="00E424C3">
            <w:pPr>
              <w:jc w:val="both"/>
              <w:rPr>
                <w:rFonts w:ascii="Segoe UI" w:hAnsi="Segoe UI" w:cs="Segoe UI"/>
                <w:sz w:val="22"/>
                <w:lang w:val="en-GB"/>
              </w:rPr>
            </w:pPr>
            <w:r w:rsidRPr="00E424C3">
              <w:rPr>
                <w:rFonts w:ascii="Segoe UI" w:hAnsi="Segoe UI" w:cs="Segoe UI"/>
                <w:sz w:val="22"/>
              </w:rPr>
              <w:t xml:space="preserve">a) </w:t>
            </w:r>
            <w:proofErr w:type="spellStart"/>
            <w:r w:rsidRPr="00E424C3">
              <w:rPr>
                <w:rFonts w:ascii="Segoe UI" w:hAnsi="Segoe UI" w:cs="Segoe UI"/>
                <w:bCs/>
                <w:sz w:val="22"/>
              </w:rPr>
              <w:t>individually</w:t>
            </w:r>
            <w:proofErr w:type="spellEnd"/>
            <w:r w:rsidRPr="00E424C3">
              <w:rPr>
                <w:rFonts w:ascii="Segoe UI" w:hAnsi="Segoe UI" w:cs="Segoe UI"/>
                <w:bCs/>
                <w:sz w:val="22"/>
              </w:rPr>
              <w:t xml:space="preserve">, </w:t>
            </w:r>
            <w:proofErr w:type="spellStart"/>
            <w:r w:rsidRPr="00E424C3">
              <w:rPr>
                <w:rFonts w:ascii="Segoe UI" w:hAnsi="Segoe UI" w:cs="Segoe UI"/>
                <w:bCs/>
                <w:sz w:val="22"/>
              </w:rPr>
              <w:t>without</w:t>
            </w:r>
            <w:proofErr w:type="spellEnd"/>
            <w:r w:rsidRPr="00E424C3">
              <w:rPr>
                <w:rFonts w:ascii="Segoe UI" w:hAnsi="Segoe UI" w:cs="Segoe UI"/>
                <w:bCs/>
                <w:sz w:val="22"/>
              </w:rPr>
              <w:t xml:space="preserve"> </w:t>
            </w:r>
            <w:proofErr w:type="spellStart"/>
            <w:r w:rsidRPr="00E424C3">
              <w:rPr>
                <w:rFonts w:ascii="Segoe UI" w:hAnsi="Segoe UI" w:cs="Segoe UI"/>
                <w:bCs/>
                <w:sz w:val="22"/>
              </w:rPr>
              <w:t>subcontractors</w:t>
            </w:r>
            <w:proofErr w:type="spellEnd"/>
          </w:p>
        </w:tc>
      </w:tr>
      <w:tr w:rsidR="00E424C3" w:rsidRPr="00E424C3" w14:paraId="625FF91F" w14:textId="77777777" w:rsidTr="00E424C3">
        <w:tc>
          <w:tcPr>
            <w:tcW w:w="360" w:type="dxa"/>
            <w:tcBorders>
              <w:top w:val="single" w:sz="4" w:space="0" w:color="auto"/>
              <w:left w:val="nil"/>
              <w:bottom w:val="single" w:sz="4" w:space="0" w:color="auto"/>
              <w:right w:val="nil"/>
            </w:tcBorders>
          </w:tcPr>
          <w:p w14:paraId="31877F11" w14:textId="77777777" w:rsidR="00E424C3" w:rsidRPr="00E424C3" w:rsidRDefault="00E424C3">
            <w:pPr>
              <w:jc w:val="both"/>
              <w:rPr>
                <w:rFonts w:ascii="Segoe UI" w:hAnsi="Segoe UI" w:cs="Segoe UI"/>
                <w:sz w:val="4"/>
                <w:szCs w:val="4"/>
              </w:rPr>
            </w:pPr>
          </w:p>
        </w:tc>
        <w:tc>
          <w:tcPr>
            <w:tcW w:w="5529" w:type="dxa"/>
            <w:tcBorders>
              <w:top w:val="nil"/>
              <w:left w:val="nil"/>
              <w:bottom w:val="nil"/>
              <w:right w:val="nil"/>
            </w:tcBorders>
          </w:tcPr>
          <w:p w14:paraId="36227143" w14:textId="77777777" w:rsidR="00E424C3" w:rsidRPr="00E424C3" w:rsidRDefault="00E424C3">
            <w:pPr>
              <w:jc w:val="both"/>
              <w:rPr>
                <w:rFonts w:ascii="Segoe UI" w:hAnsi="Segoe UI" w:cs="Segoe UI"/>
                <w:sz w:val="4"/>
                <w:szCs w:val="4"/>
              </w:rPr>
            </w:pPr>
          </w:p>
        </w:tc>
      </w:tr>
      <w:tr w:rsidR="00E424C3" w:rsidRPr="00E424C3" w14:paraId="04FC16FF" w14:textId="77777777" w:rsidTr="00E424C3">
        <w:tc>
          <w:tcPr>
            <w:tcW w:w="360" w:type="dxa"/>
            <w:tcBorders>
              <w:top w:val="single" w:sz="4" w:space="0" w:color="auto"/>
              <w:left w:val="nil"/>
              <w:bottom w:val="single" w:sz="4" w:space="0" w:color="auto"/>
              <w:right w:val="nil"/>
            </w:tcBorders>
          </w:tcPr>
          <w:p w14:paraId="16E4F5AD" w14:textId="77777777" w:rsidR="00E424C3" w:rsidRPr="00E424C3" w:rsidRDefault="00E424C3">
            <w:pPr>
              <w:jc w:val="both"/>
              <w:rPr>
                <w:rFonts w:ascii="Segoe UI" w:hAnsi="Segoe UI" w:cs="Segoe UI"/>
                <w:sz w:val="20"/>
                <w:szCs w:val="20"/>
              </w:rPr>
            </w:pPr>
          </w:p>
        </w:tc>
        <w:tc>
          <w:tcPr>
            <w:tcW w:w="5529" w:type="dxa"/>
            <w:tcBorders>
              <w:top w:val="nil"/>
              <w:left w:val="nil"/>
              <w:bottom w:val="nil"/>
              <w:right w:val="nil"/>
            </w:tcBorders>
          </w:tcPr>
          <w:p w14:paraId="68B1B866" w14:textId="77777777" w:rsidR="00E424C3" w:rsidRPr="00E424C3" w:rsidRDefault="00E424C3">
            <w:pPr>
              <w:jc w:val="both"/>
              <w:rPr>
                <w:rFonts w:ascii="Segoe UI" w:hAnsi="Segoe UI" w:cs="Segoe UI"/>
              </w:rPr>
            </w:pPr>
          </w:p>
        </w:tc>
      </w:tr>
      <w:tr w:rsidR="00E424C3" w:rsidRPr="00E424C3" w14:paraId="26A4861D" w14:textId="77777777" w:rsidTr="00E424C3">
        <w:tc>
          <w:tcPr>
            <w:tcW w:w="360" w:type="dxa"/>
            <w:tcBorders>
              <w:top w:val="single" w:sz="4" w:space="0" w:color="auto"/>
              <w:left w:val="single" w:sz="4" w:space="0" w:color="auto"/>
              <w:bottom w:val="single" w:sz="4" w:space="0" w:color="auto"/>
              <w:right w:val="single" w:sz="4" w:space="0" w:color="auto"/>
            </w:tcBorders>
            <w:hideMark/>
          </w:tcPr>
          <w:p w14:paraId="560AE45D" w14:textId="77777777" w:rsidR="00E424C3" w:rsidRPr="00E424C3" w:rsidRDefault="00E424C3">
            <w:pPr>
              <w:jc w:val="both"/>
              <w:rPr>
                <w:rFonts w:ascii="Segoe UI" w:hAnsi="Segoe UI" w:cs="Segoe UI"/>
                <w:sz w:val="22"/>
              </w:rPr>
            </w:pPr>
            <w:r w:rsidRPr="00E424C3">
              <w:rPr>
                <w:rFonts w:ascii="Segoe UI" w:hAnsi="Segoe UI" w:cs="Segoe UI"/>
                <w:sz w:val="22"/>
              </w:rPr>
              <w:t xml:space="preserve"> </w:t>
            </w:r>
          </w:p>
        </w:tc>
        <w:tc>
          <w:tcPr>
            <w:tcW w:w="5529" w:type="dxa"/>
            <w:tcBorders>
              <w:top w:val="nil"/>
              <w:left w:val="single" w:sz="4" w:space="0" w:color="auto"/>
              <w:bottom w:val="nil"/>
              <w:right w:val="nil"/>
            </w:tcBorders>
            <w:hideMark/>
          </w:tcPr>
          <w:p w14:paraId="7AE7B8AC" w14:textId="77777777" w:rsidR="00E424C3" w:rsidRPr="00E424C3" w:rsidRDefault="00E424C3">
            <w:pPr>
              <w:jc w:val="both"/>
              <w:rPr>
                <w:rFonts w:ascii="Segoe UI" w:hAnsi="Segoe UI" w:cs="Segoe UI"/>
                <w:sz w:val="22"/>
              </w:rPr>
            </w:pPr>
            <w:r w:rsidRPr="00E424C3">
              <w:rPr>
                <w:rFonts w:ascii="Segoe UI" w:hAnsi="Segoe UI" w:cs="Segoe UI"/>
                <w:sz w:val="22"/>
              </w:rPr>
              <w:t xml:space="preserve">b) </w:t>
            </w:r>
            <w:proofErr w:type="spellStart"/>
            <w:r w:rsidRPr="00E424C3">
              <w:rPr>
                <w:rFonts w:ascii="Segoe UI" w:hAnsi="Segoe UI" w:cs="Segoe UI"/>
                <w:bCs/>
                <w:sz w:val="22"/>
              </w:rPr>
              <w:t>with</w:t>
            </w:r>
            <w:proofErr w:type="spellEnd"/>
            <w:r w:rsidRPr="00E424C3">
              <w:rPr>
                <w:rFonts w:ascii="Segoe UI" w:hAnsi="Segoe UI" w:cs="Segoe UI"/>
                <w:bCs/>
                <w:sz w:val="22"/>
              </w:rPr>
              <w:t xml:space="preserve"> </w:t>
            </w:r>
            <w:proofErr w:type="spellStart"/>
            <w:r w:rsidRPr="00E424C3">
              <w:rPr>
                <w:rFonts w:ascii="Segoe UI" w:hAnsi="Segoe UI" w:cs="Segoe UI"/>
                <w:bCs/>
                <w:sz w:val="22"/>
              </w:rPr>
              <w:t>the</w:t>
            </w:r>
            <w:proofErr w:type="spellEnd"/>
            <w:r w:rsidRPr="00E424C3">
              <w:rPr>
                <w:rFonts w:ascii="Segoe UI" w:hAnsi="Segoe UI" w:cs="Segoe UI"/>
                <w:bCs/>
                <w:sz w:val="22"/>
              </w:rPr>
              <w:t xml:space="preserve"> </w:t>
            </w:r>
            <w:proofErr w:type="spellStart"/>
            <w:r w:rsidRPr="00E424C3">
              <w:rPr>
                <w:rFonts w:ascii="Segoe UI" w:hAnsi="Segoe UI" w:cs="Segoe UI"/>
                <w:bCs/>
                <w:sz w:val="22"/>
              </w:rPr>
              <w:t>following</w:t>
            </w:r>
            <w:proofErr w:type="spellEnd"/>
            <w:r w:rsidRPr="00E424C3">
              <w:rPr>
                <w:rFonts w:ascii="Segoe UI" w:hAnsi="Segoe UI" w:cs="Segoe UI"/>
                <w:bCs/>
                <w:sz w:val="22"/>
              </w:rPr>
              <w:t xml:space="preserve"> </w:t>
            </w:r>
            <w:proofErr w:type="spellStart"/>
            <w:r w:rsidRPr="00E424C3">
              <w:rPr>
                <w:rFonts w:ascii="Segoe UI" w:hAnsi="Segoe UI" w:cs="Segoe UI"/>
                <w:bCs/>
                <w:sz w:val="22"/>
              </w:rPr>
              <w:t>subcontractors</w:t>
            </w:r>
            <w:proofErr w:type="spellEnd"/>
            <w:r w:rsidRPr="00E424C3">
              <w:rPr>
                <w:rFonts w:ascii="Segoe UI" w:hAnsi="Segoe UI" w:cs="Segoe UI"/>
                <w:sz w:val="22"/>
              </w:rPr>
              <w:t>:</w:t>
            </w:r>
          </w:p>
        </w:tc>
      </w:tr>
    </w:tbl>
    <w:p w14:paraId="10B9C21B" w14:textId="77777777" w:rsidR="00E424C3" w:rsidRPr="00E424C3" w:rsidRDefault="00E424C3" w:rsidP="00E424C3">
      <w:pPr>
        <w:jc w:val="both"/>
        <w:rPr>
          <w:rFonts w:ascii="Segoe UI" w:hAnsi="Segoe UI" w:cs="Segoe UI"/>
          <w:b/>
          <w:sz w:val="28"/>
          <w:szCs w:val="28"/>
          <w:lang w:val="en-GB"/>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02"/>
      </w:tblGrid>
      <w:tr w:rsidR="00E424C3" w:rsidRPr="00E424C3" w14:paraId="1BCB0B8F"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415848CB" w14:textId="77777777" w:rsidR="00E424C3" w:rsidRPr="00E424C3" w:rsidRDefault="00E424C3">
            <w:pPr>
              <w:jc w:val="center"/>
              <w:rPr>
                <w:rFonts w:ascii="Segoe UI" w:hAnsi="Segoe UI" w:cs="Segoe UI"/>
                <w:color w:val="000000"/>
                <w:sz w:val="22"/>
              </w:rPr>
            </w:pPr>
            <w:r w:rsidRPr="00E424C3">
              <w:rPr>
                <w:rFonts w:ascii="Segoe UI" w:hAnsi="Segoe UI" w:cs="Segoe UI"/>
                <w:color w:val="000000"/>
                <w:sz w:val="22"/>
              </w:rPr>
              <w:t>No.</w:t>
            </w:r>
          </w:p>
        </w:tc>
        <w:tc>
          <w:tcPr>
            <w:tcW w:w="8505" w:type="dxa"/>
            <w:tcBorders>
              <w:top w:val="single" w:sz="4" w:space="0" w:color="auto"/>
              <w:left w:val="single" w:sz="4" w:space="0" w:color="auto"/>
              <w:bottom w:val="single" w:sz="4" w:space="0" w:color="auto"/>
              <w:right w:val="single" w:sz="4" w:space="0" w:color="auto"/>
            </w:tcBorders>
            <w:hideMark/>
          </w:tcPr>
          <w:p w14:paraId="72ED7C6B" w14:textId="77777777" w:rsidR="00E424C3" w:rsidRPr="00E424C3" w:rsidRDefault="00E424C3">
            <w:pPr>
              <w:jc w:val="both"/>
              <w:rPr>
                <w:rFonts w:ascii="Segoe UI" w:hAnsi="Segoe UI" w:cs="Segoe UI"/>
                <w:color w:val="000000"/>
                <w:sz w:val="22"/>
              </w:rPr>
            </w:pPr>
            <w:proofErr w:type="spellStart"/>
            <w:r w:rsidRPr="00E424C3">
              <w:rPr>
                <w:rFonts w:ascii="Segoe UI" w:hAnsi="Segoe UI" w:cs="Segoe UI"/>
                <w:color w:val="000000"/>
                <w:sz w:val="22"/>
              </w:rPr>
              <w:t>Subcontractors</w:t>
            </w:r>
            <w:proofErr w:type="spellEnd"/>
            <w:r w:rsidRPr="00E424C3">
              <w:rPr>
                <w:rFonts w:ascii="Segoe UI" w:hAnsi="Segoe UI" w:cs="Segoe UI"/>
                <w:color w:val="000000"/>
                <w:sz w:val="22"/>
              </w:rPr>
              <w:t xml:space="preserve"> </w:t>
            </w:r>
          </w:p>
        </w:tc>
      </w:tr>
      <w:tr w:rsidR="00E424C3" w:rsidRPr="00E424C3" w14:paraId="2968B339"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57873BFF" w14:textId="77777777" w:rsidR="00E424C3" w:rsidRPr="00E424C3" w:rsidRDefault="00E424C3">
            <w:pPr>
              <w:tabs>
                <w:tab w:val="center" w:pos="4153"/>
                <w:tab w:val="right" w:pos="8306"/>
              </w:tabs>
              <w:jc w:val="center"/>
              <w:rPr>
                <w:rFonts w:ascii="Segoe UI" w:hAnsi="Segoe UI" w:cs="Segoe UI"/>
                <w:color w:val="000000"/>
                <w:sz w:val="22"/>
              </w:rPr>
            </w:pPr>
            <w:r w:rsidRPr="00E424C3">
              <w:rPr>
                <w:rFonts w:ascii="Segoe UI" w:hAnsi="Segoe UI" w:cs="Segoe UI"/>
                <w:color w:val="000000"/>
                <w:sz w:val="22"/>
              </w:rPr>
              <w:t>1.</w:t>
            </w:r>
          </w:p>
        </w:tc>
        <w:tc>
          <w:tcPr>
            <w:tcW w:w="8505" w:type="dxa"/>
            <w:tcBorders>
              <w:top w:val="single" w:sz="4" w:space="0" w:color="auto"/>
              <w:left w:val="single" w:sz="4" w:space="0" w:color="auto"/>
              <w:bottom w:val="single" w:sz="4" w:space="0" w:color="auto"/>
              <w:right w:val="single" w:sz="4" w:space="0" w:color="auto"/>
            </w:tcBorders>
          </w:tcPr>
          <w:p w14:paraId="7A1597AD" w14:textId="77777777" w:rsidR="00E424C3" w:rsidRPr="00E424C3" w:rsidRDefault="00E424C3">
            <w:pPr>
              <w:jc w:val="both"/>
              <w:rPr>
                <w:rFonts w:ascii="Segoe UI" w:hAnsi="Segoe UI" w:cs="Segoe UI"/>
                <w:color w:val="000000"/>
                <w:sz w:val="22"/>
              </w:rPr>
            </w:pPr>
          </w:p>
        </w:tc>
      </w:tr>
      <w:tr w:rsidR="00E424C3" w:rsidRPr="00E424C3" w14:paraId="59A19D60"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30B0506C" w14:textId="77777777" w:rsidR="00E424C3" w:rsidRPr="00E424C3" w:rsidRDefault="00E424C3">
            <w:pPr>
              <w:jc w:val="center"/>
              <w:rPr>
                <w:rFonts w:ascii="Segoe UI" w:hAnsi="Segoe UI" w:cs="Segoe UI"/>
                <w:color w:val="000000"/>
                <w:sz w:val="22"/>
                <w:lang w:val="da-DK"/>
              </w:rPr>
            </w:pPr>
            <w:r w:rsidRPr="00E424C3">
              <w:rPr>
                <w:rFonts w:ascii="Segoe UI" w:hAnsi="Segoe UI" w:cs="Segoe UI"/>
                <w:color w:val="000000"/>
                <w:sz w:val="22"/>
                <w:lang w:val="da-DK"/>
              </w:rPr>
              <w:t>2.</w:t>
            </w:r>
          </w:p>
        </w:tc>
        <w:tc>
          <w:tcPr>
            <w:tcW w:w="8505" w:type="dxa"/>
            <w:tcBorders>
              <w:top w:val="single" w:sz="4" w:space="0" w:color="auto"/>
              <w:left w:val="single" w:sz="4" w:space="0" w:color="auto"/>
              <w:bottom w:val="single" w:sz="4" w:space="0" w:color="auto"/>
              <w:right w:val="single" w:sz="4" w:space="0" w:color="auto"/>
            </w:tcBorders>
          </w:tcPr>
          <w:p w14:paraId="770A1A58" w14:textId="77777777" w:rsidR="00E424C3" w:rsidRPr="00E424C3" w:rsidRDefault="00E424C3">
            <w:pPr>
              <w:jc w:val="both"/>
              <w:rPr>
                <w:rFonts w:ascii="Segoe UI" w:hAnsi="Segoe UI" w:cs="Segoe UI"/>
                <w:color w:val="000000"/>
                <w:sz w:val="22"/>
                <w:lang w:val="da-DK"/>
              </w:rPr>
            </w:pPr>
          </w:p>
        </w:tc>
      </w:tr>
      <w:tr w:rsidR="00E424C3" w:rsidRPr="00E424C3" w14:paraId="327E2360"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281F4C03" w14:textId="77777777" w:rsidR="00E424C3" w:rsidRPr="00E424C3" w:rsidRDefault="00E424C3">
            <w:pPr>
              <w:tabs>
                <w:tab w:val="center" w:pos="4153"/>
                <w:tab w:val="right" w:pos="8306"/>
              </w:tabs>
              <w:jc w:val="center"/>
              <w:rPr>
                <w:rFonts w:ascii="Segoe UI" w:hAnsi="Segoe UI" w:cs="Segoe UI"/>
                <w:color w:val="000000"/>
                <w:sz w:val="22"/>
                <w:lang w:val="en-GB"/>
              </w:rPr>
            </w:pPr>
            <w:r w:rsidRPr="00E424C3">
              <w:rPr>
                <w:rFonts w:ascii="Segoe UI" w:hAnsi="Segoe UI" w:cs="Segoe UI"/>
                <w:color w:val="000000"/>
                <w:sz w:val="22"/>
              </w:rPr>
              <w:t>3.</w:t>
            </w:r>
          </w:p>
        </w:tc>
        <w:tc>
          <w:tcPr>
            <w:tcW w:w="8505" w:type="dxa"/>
            <w:tcBorders>
              <w:top w:val="single" w:sz="4" w:space="0" w:color="auto"/>
              <w:left w:val="single" w:sz="4" w:space="0" w:color="auto"/>
              <w:bottom w:val="single" w:sz="4" w:space="0" w:color="auto"/>
              <w:right w:val="single" w:sz="4" w:space="0" w:color="auto"/>
            </w:tcBorders>
          </w:tcPr>
          <w:p w14:paraId="53B3C44A" w14:textId="77777777" w:rsidR="00E424C3" w:rsidRPr="00E424C3" w:rsidRDefault="00E424C3">
            <w:pPr>
              <w:jc w:val="both"/>
              <w:rPr>
                <w:rFonts w:ascii="Segoe UI" w:hAnsi="Segoe UI" w:cs="Segoe UI"/>
                <w:color w:val="000000"/>
                <w:sz w:val="22"/>
              </w:rPr>
            </w:pPr>
          </w:p>
        </w:tc>
      </w:tr>
      <w:tr w:rsidR="00E424C3" w:rsidRPr="00E424C3" w14:paraId="1471D791"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2C1FE135" w14:textId="77777777" w:rsidR="00E424C3" w:rsidRPr="00E424C3" w:rsidRDefault="00E424C3">
            <w:pPr>
              <w:jc w:val="center"/>
              <w:rPr>
                <w:rFonts w:ascii="Segoe UI" w:hAnsi="Segoe UI" w:cs="Segoe UI"/>
                <w:color w:val="000000"/>
                <w:sz w:val="22"/>
              </w:rPr>
            </w:pPr>
            <w:r w:rsidRPr="00E424C3">
              <w:rPr>
                <w:rFonts w:ascii="Segoe UI" w:hAnsi="Segoe UI" w:cs="Segoe UI"/>
                <w:color w:val="000000"/>
                <w:sz w:val="22"/>
              </w:rPr>
              <w:t>4.</w:t>
            </w:r>
          </w:p>
        </w:tc>
        <w:tc>
          <w:tcPr>
            <w:tcW w:w="8505" w:type="dxa"/>
            <w:tcBorders>
              <w:top w:val="single" w:sz="4" w:space="0" w:color="auto"/>
              <w:left w:val="single" w:sz="4" w:space="0" w:color="auto"/>
              <w:bottom w:val="single" w:sz="4" w:space="0" w:color="auto"/>
              <w:right w:val="single" w:sz="4" w:space="0" w:color="auto"/>
            </w:tcBorders>
          </w:tcPr>
          <w:p w14:paraId="5E0F8518" w14:textId="77777777" w:rsidR="00E424C3" w:rsidRPr="00E424C3" w:rsidRDefault="00E424C3">
            <w:pPr>
              <w:jc w:val="both"/>
              <w:rPr>
                <w:rFonts w:ascii="Segoe UI" w:hAnsi="Segoe UI" w:cs="Segoe UI"/>
                <w:color w:val="000000"/>
                <w:sz w:val="22"/>
              </w:rPr>
            </w:pPr>
          </w:p>
        </w:tc>
      </w:tr>
      <w:tr w:rsidR="00E424C3" w:rsidRPr="00E424C3" w14:paraId="70A26B87"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6E679417" w14:textId="77777777" w:rsidR="00E424C3" w:rsidRPr="00E424C3" w:rsidRDefault="00E424C3">
            <w:pPr>
              <w:jc w:val="center"/>
              <w:rPr>
                <w:rFonts w:ascii="Segoe UI" w:hAnsi="Segoe UI" w:cs="Segoe UI"/>
                <w:color w:val="000000"/>
                <w:sz w:val="22"/>
              </w:rPr>
            </w:pPr>
            <w:r w:rsidRPr="00E424C3">
              <w:rPr>
                <w:rFonts w:ascii="Segoe UI" w:hAnsi="Segoe UI" w:cs="Segoe UI"/>
                <w:color w:val="000000"/>
                <w:sz w:val="22"/>
              </w:rPr>
              <w:t>5.</w:t>
            </w:r>
          </w:p>
        </w:tc>
        <w:tc>
          <w:tcPr>
            <w:tcW w:w="8505" w:type="dxa"/>
            <w:tcBorders>
              <w:top w:val="single" w:sz="4" w:space="0" w:color="auto"/>
              <w:left w:val="single" w:sz="4" w:space="0" w:color="auto"/>
              <w:bottom w:val="single" w:sz="4" w:space="0" w:color="auto"/>
              <w:right w:val="single" w:sz="4" w:space="0" w:color="auto"/>
            </w:tcBorders>
          </w:tcPr>
          <w:p w14:paraId="16A91BF6" w14:textId="77777777" w:rsidR="00E424C3" w:rsidRPr="00E424C3" w:rsidRDefault="00E424C3">
            <w:pPr>
              <w:jc w:val="both"/>
              <w:rPr>
                <w:rFonts w:ascii="Segoe UI" w:hAnsi="Segoe UI" w:cs="Segoe UI"/>
                <w:color w:val="000000"/>
                <w:sz w:val="22"/>
              </w:rPr>
            </w:pPr>
          </w:p>
        </w:tc>
      </w:tr>
    </w:tbl>
    <w:p w14:paraId="22041EF8" w14:textId="77777777" w:rsidR="00E424C3" w:rsidRPr="00E424C3" w:rsidRDefault="00E424C3" w:rsidP="00E424C3">
      <w:pPr>
        <w:jc w:val="both"/>
        <w:rPr>
          <w:rFonts w:ascii="Segoe UI" w:hAnsi="Segoe UI" w:cs="Segoe UI"/>
          <w:b/>
          <w:sz w:val="28"/>
          <w:szCs w:val="28"/>
          <w:lang w:val="en-GB"/>
        </w:rPr>
      </w:pPr>
    </w:p>
    <w:p w14:paraId="1324CC90" w14:textId="77777777" w:rsidR="00E424C3" w:rsidRPr="00E424C3" w:rsidRDefault="00E424C3" w:rsidP="00E424C3">
      <w:pPr>
        <w:tabs>
          <w:tab w:val="left" w:pos="1080"/>
        </w:tabs>
        <w:jc w:val="both"/>
        <w:rPr>
          <w:rFonts w:ascii="Segoe UI" w:hAnsi="Segoe UI" w:cs="Segoe UI"/>
          <w:color w:val="222222"/>
          <w:sz w:val="22"/>
          <w:lang w:val="en" w:eastAsia="sl-SI"/>
        </w:rPr>
      </w:pPr>
      <w:r w:rsidRPr="00E424C3">
        <w:rPr>
          <w:rFonts w:ascii="Segoe UI" w:hAnsi="Segoe UI" w:cs="Segoe UI"/>
          <w:color w:val="222222"/>
          <w:sz w:val="22"/>
          <w:lang w:val="en" w:eastAsia="sl-SI"/>
        </w:rPr>
        <w:t xml:space="preserve">The bidder shall complete the table </w:t>
      </w:r>
      <w:r w:rsidRPr="00E424C3">
        <w:rPr>
          <w:rFonts w:ascii="Segoe UI" w:hAnsi="Segoe UI" w:cs="Segoe UI"/>
          <w:iCs/>
          <w:color w:val="000000"/>
          <w:sz w:val="22"/>
        </w:rPr>
        <w:t>»</w:t>
      </w:r>
      <w:r w:rsidRPr="00E424C3">
        <w:rPr>
          <w:rFonts w:ascii="Segoe UI" w:hAnsi="Segoe UI" w:cs="Segoe UI"/>
          <w:color w:val="222222"/>
          <w:sz w:val="22"/>
          <w:lang w:val="en" w:eastAsia="sl-SI"/>
        </w:rPr>
        <w:t>Part of the execution of the contract, which will be performed by a subcontractor</w:t>
      </w:r>
      <w:r w:rsidRPr="00E424C3">
        <w:rPr>
          <w:rFonts w:ascii="Segoe UI" w:hAnsi="Segoe UI" w:cs="Segoe UI"/>
          <w:iCs/>
          <w:color w:val="000000"/>
          <w:sz w:val="22"/>
        </w:rPr>
        <w:t>«</w:t>
      </w:r>
      <w:r w:rsidRPr="00E424C3">
        <w:rPr>
          <w:rFonts w:ascii="Segoe UI" w:hAnsi="Segoe UI" w:cs="Segoe UI"/>
          <w:color w:val="222222"/>
          <w:sz w:val="22"/>
          <w:lang w:val="en" w:eastAsia="sl-SI"/>
        </w:rPr>
        <w:t xml:space="preserve"> for each subcontractor as many times as different parts of the execution of the contract will be taken by each subcontractor.</w:t>
      </w:r>
    </w:p>
    <w:p w14:paraId="05C87A32" w14:textId="77777777" w:rsidR="00E424C3" w:rsidRPr="00E424C3" w:rsidRDefault="00E424C3" w:rsidP="00E424C3">
      <w:pPr>
        <w:tabs>
          <w:tab w:val="left" w:pos="1080"/>
        </w:tabs>
        <w:jc w:val="both"/>
        <w:rPr>
          <w:rFonts w:ascii="Segoe UI" w:hAnsi="Segoe UI" w:cs="Segoe UI"/>
          <w:color w:val="222222"/>
          <w:sz w:val="22"/>
          <w:lang w:val="en" w:eastAsia="sl-SI"/>
        </w:rPr>
      </w:pPr>
    </w:p>
    <w:p w14:paraId="77048762" w14:textId="77777777" w:rsidR="00E424C3" w:rsidRPr="00E424C3" w:rsidRDefault="00E424C3" w:rsidP="00E424C3">
      <w:pPr>
        <w:tabs>
          <w:tab w:val="left" w:pos="1080"/>
        </w:tabs>
        <w:jc w:val="both"/>
        <w:rPr>
          <w:rFonts w:ascii="Segoe UI" w:hAnsi="Segoe UI" w:cs="Segoe UI"/>
          <w:color w:val="222222"/>
          <w:sz w:val="22"/>
          <w:lang w:val="en" w:eastAsia="sl-SI"/>
        </w:rPr>
      </w:pPr>
      <w:r w:rsidRPr="00E424C3">
        <w:rPr>
          <w:rFonts w:ascii="Segoe UI" w:hAnsi="Segoe UI" w:cs="Segoe UI"/>
          <w:color w:val="222222"/>
          <w:sz w:val="22"/>
          <w:lang w:val="en" w:eastAsia="sl-SI"/>
        </w:rPr>
        <w:br/>
        <w:t>Part of the execution of the contract that will be performed by a subcontractor:</w:t>
      </w:r>
    </w:p>
    <w:p w14:paraId="03CAB5CA" w14:textId="77777777" w:rsidR="00E424C3" w:rsidRPr="00E424C3" w:rsidRDefault="00E424C3" w:rsidP="00E424C3">
      <w:pPr>
        <w:tabs>
          <w:tab w:val="left" w:pos="1080"/>
        </w:tabs>
        <w:jc w:val="both"/>
        <w:rPr>
          <w:rFonts w:ascii="Segoe UI" w:hAnsi="Segoe UI" w:cs="Segoe UI"/>
          <w:color w:val="222222"/>
          <w:sz w:val="10"/>
          <w:szCs w:val="10"/>
          <w:lang w:val="en" w:eastAsia="sl-SI"/>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5"/>
        <w:gridCol w:w="6375"/>
      </w:tblGrid>
      <w:tr w:rsidR="00E424C3" w:rsidRPr="00E424C3" w14:paraId="0DE4D40B"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12ACAB2D" w14:textId="77777777" w:rsidR="00E424C3" w:rsidRPr="00E424C3" w:rsidRDefault="00E424C3">
            <w:pPr>
              <w:rPr>
                <w:rFonts w:ascii="Segoe UI" w:hAnsi="Segoe UI" w:cs="Segoe UI"/>
                <w:sz w:val="22"/>
                <w:szCs w:val="20"/>
              </w:rPr>
            </w:pPr>
            <w:proofErr w:type="spellStart"/>
            <w:r w:rsidRPr="00E424C3">
              <w:rPr>
                <w:rFonts w:ascii="Segoe UI" w:hAnsi="Segoe UI" w:cs="Segoe UI"/>
                <w:color w:val="000000"/>
                <w:sz w:val="22"/>
              </w:rPr>
              <w:t>Subcontractor</w:t>
            </w:r>
            <w:proofErr w:type="spellEnd"/>
          </w:p>
        </w:tc>
        <w:tc>
          <w:tcPr>
            <w:tcW w:w="6379" w:type="dxa"/>
            <w:tcBorders>
              <w:top w:val="single" w:sz="4" w:space="0" w:color="auto"/>
              <w:left w:val="single" w:sz="4" w:space="0" w:color="auto"/>
              <w:bottom w:val="single" w:sz="4" w:space="0" w:color="auto"/>
              <w:right w:val="single" w:sz="4" w:space="0" w:color="auto"/>
            </w:tcBorders>
            <w:vAlign w:val="center"/>
          </w:tcPr>
          <w:p w14:paraId="052F97F2" w14:textId="77777777" w:rsidR="00E424C3" w:rsidRPr="00E424C3" w:rsidRDefault="00E424C3">
            <w:pPr>
              <w:rPr>
                <w:rFonts w:ascii="Segoe UI" w:hAnsi="Segoe UI" w:cs="Segoe UI"/>
                <w:sz w:val="22"/>
              </w:rPr>
            </w:pPr>
          </w:p>
        </w:tc>
      </w:tr>
      <w:tr w:rsidR="00E424C3" w:rsidRPr="00E424C3" w14:paraId="40FE5C04"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1EA75528" w14:textId="77777777" w:rsidR="00E424C3" w:rsidRPr="00E424C3" w:rsidRDefault="00E424C3">
            <w:pPr>
              <w:rPr>
                <w:rFonts w:ascii="Segoe UI" w:hAnsi="Segoe UI" w:cs="Segoe UI"/>
                <w:sz w:val="22"/>
                <w:szCs w:val="20"/>
              </w:rPr>
            </w:pPr>
            <w:proofErr w:type="spellStart"/>
            <w:r w:rsidRPr="00E424C3">
              <w:rPr>
                <w:rFonts w:ascii="Segoe UI" w:hAnsi="Segoe UI" w:cs="Segoe UI"/>
                <w:color w:val="000000"/>
                <w:sz w:val="22"/>
              </w:rPr>
              <w:t>Description</w:t>
            </w:r>
            <w:proofErr w:type="spellEnd"/>
            <w:r w:rsidRPr="00E424C3">
              <w:rPr>
                <w:rFonts w:ascii="Segoe UI" w:hAnsi="Segoe UI" w:cs="Segoe UI"/>
                <w:color w:val="000000"/>
                <w:sz w:val="22"/>
              </w:rPr>
              <w:t xml:space="preserve"> </w:t>
            </w:r>
            <w:proofErr w:type="spellStart"/>
            <w:r w:rsidRPr="00E424C3">
              <w:rPr>
                <w:rFonts w:ascii="Segoe UI" w:hAnsi="Segoe UI" w:cs="Segoe UI"/>
                <w:color w:val="000000"/>
                <w:sz w:val="22"/>
              </w:rPr>
              <w:t>of</w:t>
            </w:r>
            <w:proofErr w:type="spellEnd"/>
            <w:r w:rsidRPr="00E424C3">
              <w:rPr>
                <w:rFonts w:ascii="Segoe UI" w:hAnsi="Segoe UI" w:cs="Segoe UI"/>
                <w:color w:val="000000"/>
                <w:sz w:val="22"/>
              </w:rPr>
              <w:t xml:space="preserve"> </w:t>
            </w:r>
            <w:proofErr w:type="spellStart"/>
            <w:r w:rsidRPr="00E424C3">
              <w:rPr>
                <w:rFonts w:ascii="Segoe UI" w:hAnsi="Segoe UI" w:cs="Segoe UI"/>
                <w:color w:val="000000"/>
                <w:sz w:val="22"/>
              </w:rPr>
              <w:t>work</w:t>
            </w:r>
            <w:proofErr w:type="spellEnd"/>
          </w:p>
        </w:tc>
        <w:tc>
          <w:tcPr>
            <w:tcW w:w="6379" w:type="dxa"/>
            <w:tcBorders>
              <w:top w:val="single" w:sz="4" w:space="0" w:color="auto"/>
              <w:left w:val="single" w:sz="4" w:space="0" w:color="auto"/>
              <w:bottom w:val="single" w:sz="4" w:space="0" w:color="auto"/>
              <w:right w:val="single" w:sz="4" w:space="0" w:color="auto"/>
            </w:tcBorders>
            <w:vAlign w:val="center"/>
          </w:tcPr>
          <w:p w14:paraId="147AAAFD" w14:textId="77777777" w:rsidR="00E424C3" w:rsidRPr="00E424C3" w:rsidRDefault="00E424C3">
            <w:pPr>
              <w:rPr>
                <w:rFonts w:ascii="Segoe UI" w:hAnsi="Segoe UI" w:cs="Segoe UI"/>
                <w:sz w:val="22"/>
              </w:rPr>
            </w:pPr>
          </w:p>
        </w:tc>
      </w:tr>
      <w:tr w:rsidR="00E424C3" w:rsidRPr="00E424C3" w14:paraId="03D9576A"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791CD074" w14:textId="77777777" w:rsidR="00E424C3" w:rsidRPr="00E424C3" w:rsidRDefault="00E424C3">
            <w:pPr>
              <w:rPr>
                <w:rFonts w:ascii="Segoe UI" w:eastAsia="Calibri" w:hAnsi="Segoe UI" w:cs="Segoe UI"/>
                <w:iCs/>
                <w:sz w:val="22"/>
                <w:lang w:eastAsia="sl-SI"/>
              </w:rPr>
            </w:pPr>
            <w:proofErr w:type="spellStart"/>
            <w:r w:rsidRPr="00E424C3">
              <w:rPr>
                <w:rFonts w:ascii="Segoe UI" w:eastAsia="Calibri" w:hAnsi="Segoe UI" w:cs="Segoe UI"/>
                <w:iCs/>
                <w:sz w:val="22"/>
                <w:lang w:eastAsia="sl-SI"/>
              </w:rPr>
              <w:t>Quantity</w:t>
            </w:r>
            <w:proofErr w:type="spellEnd"/>
          </w:p>
        </w:tc>
        <w:tc>
          <w:tcPr>
            <w:tcW w:w="6379" w:type="dxa"/>
            <w:tcBorders>
              <w:top w:val="single" w:sz="4" w:space="0" w:color="auto"/>
              <w:left w:val="single" w:sz="4" w:space="0" w:color="auto"/>
              <w:bottom w:val="single" w:sz="4" w:space="0" w:color="auto"/>
              <w:right w:val="single" w:sz="4" w:space="0" w:color="auto"/>
            </w:tcBorders>
            <w:vAlign w:val="center"/>
          </w:tcPr>
          <w:p w14:paraId="6175EB86" w14:textId="77777777" w:rsidR="00E424C3" w:rsidRPr="00E424C3" w:rsidRDefault="00E424C3">
            <w:pPr>
              <w:rPr>
                <w:rFonts w:ascii="Segoe UI" w:eastAsia="Times New Roman" w:hAnsi="Segoe UI" w:cs="Segoe UI"/>
                <w:sz w:val="22"/>
              </w:rPr>
            </w:pPr>
          </w:p>
        </w:tc>
      </w:tr>
      <w:tr w:rsidR="00E424C3" w:rsidRPr="00E424C3" w14:paraId="01F401F8"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43FB27EB" w14:textId="77777777" w:rsidR="00E424C3" w:rsidRPr="00E424C3" w:rsidRDefault="00E424C3">
            <w:pPr>
              <w:rPr>
                <w:rFonts w:ascii="Segoe UI" w:hAnsi="Segoe UI" w:cs="Segoe UI"/>
                <w:sz w:val="22"/>
                <w:szCs w:val="20"/>
              </w:rPr>
            </w:pPr>
            <w:proofErr w:type="spellStart"/>
            <w:r w:rsidRPr="00E424C3">
              <w:rPr>
                <w:rFonts w:ascii="Segoe UI" w:eastAsia="Calibri" w:hAnsi="Segoe UI" w:cs="Segoe UI"/>
                <w:iCs/>
                <w:sz w:val="22"/>
                <w:lang w:eastAsia="sl-SI"/>
              </w:rPr>
              <w:t>Value</w:t>
            </w:r>
            <w:proofErr w:type="spellEnd"/>
          </w:p>
        </w:tc>
        <w:tc>
          <w:tcPr>
            <w:tcW w:w="6379" w:type="dxa"/>
            <w:tcBorders>
              <w:top w:val="single" w:sz="4" w:space="0" w:color="auto"/>
              <w:left w:val="single" w:sz="4" w:space="0" w:color="auto"/>
              <w:bottom w:val="single" w:sz="4" w:space="0" w:color="auto"/>
              <w:right w:val="single" w:sz="4" w:space="0" w:color="auto"/>
            </w:tcBorders>
            <w:vAlign w:val="center"/>
          </w:tcPr>
          <w:p w14:paraId="153734DF" w14:textId="77777777" w:rsidR="00E424C3" w:rsidRPr="00E424C3" w:rsidRDefault="00E424C3">
            <w:pPr>
              <w:rPr>
                <w:rFonts w:ascii="Segoe UI" w:hAnsi="Segoe UI" w:cs="Segoe UI"/>
                <w:sz w:val="22"/>
              </w:rPr>
            </w:pPr>
          </w:p>
        </w:tc>
      </w:tr>
      <w:tr w:rsidR="00E424C3" w:rsidRPr="00E424C3" w14:paraId="53D3D59D"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08FC27FE" w14:textId="77777777" w:rsidR="00E424C3" w:rsidRPr="00E424C3" w:rsidRDefault="00E424C3">
            <w:pPr>
              <w:rPr>
                <w:rFonts w:ascii="Segoe UI" w:hAnsi="Segoe UI" w:cs="Segoe UI"/>
                <w:sz w:val="22"/>
                <w:szCs w:val="20"/>
              </w:rPr>
            </w:pPr>
            <w:r w:rsidRPr="00E424C3">
              <w:rPr>
                <w:rFonts w:ascii="Segoe UI" w:eastAsia="Calibri" w:hAnsi="Segoe UI" w:cs="Segoe UI"/>
                <w:iCs/>
                <w:sz w:val="22"/>
                <w:lang w:eastAsia="sl-SI"/>
              </w:rPr>
              <w:t>Place</w:t>
            </w:r>
          </w:p>
        </w:tc>
        <w:tc>
          <w:tcPr>
            <w:tcW w:w="6379" w:type="dxa"/>
            <w:tcBorders>
              <w:top w:val="single" w:sz="4" w:space="0" w:color="auto"/>
              <w:left w:val="single" w:sz="4" w:space="0" w:color="auto"/>
              <w:bottom w:val="single" w:sz="4" w:space="0" w:color="auto"/>
              <w:right w:val="single" w:sz="4" w:space="0" w:color="auto"/>
            </w:tcBorders>
            <w:vAlign w:val="center"/>
          </w:tcPr>
          <w:p w14:paraId="4C96E4C9" w14:textId="77777777" w:rsidR="00E424C3" w:rsidRPr="00E424C3" w:rsidRDefault="00E424C3">
            <w:pPr>
              <w:rPr>
                <w:rFonts w:ascii="Segoe UI" w:hAnsi="Segoe UI" w:cs="Segoe UI"/>
                <w:sz w:val="22"/>
              </w:rPr>
            </w:pPr>
          </w:p>
        </w:tc>
      </w:tr>
      <w:tr w:rsidR="00E424C3" w:rsidRPr="00E424C3" w14:paraId="22CCD1E4"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00B6DA74" w14:textId="77777777" w:rsidR="00E424C3" w:rsidRPr="00E424C3" w:rsidRDefault="00E424C3">
            <w:pPr>
              <w:rPr>
                <w:rFonts w:ascii="Segoe UI" w:hAnsi="Segoe UI" w:cs="Segoe UI"/>
                <w:sz w:val="22"/>
                <w:szCs w:val="20"/>
              </w:rPr>
            </w:pPr>
            <w:r w:rsidRPr="00E424C3">
              <w:rPr>
                <w:rFonts w:ascii="Segoe UI" w:eastAsia="Calibri" w:hAnsi="Segoe UI" w:cs="Segoe UI"/>
                <w:iCs/>
                <w:sz w:val="22"/>
                <w:lang w:eastAsia="sl-SI"/>
              </w:rPr>
              <w:t xml:space="preserve">Time </w:t>
            </w:r>
            <w:proofErr w:type="spellStart"/>
            <w:r w:rsidRPr="00E424C3">
              <w:rPr>
                <w:rFonts w:ascii="Segoe UI" w:eastAsia="Calibri" w:hAnsi="Segoe UI" w:cs="Segoe UI"/>
                <w:iCs/>
                <w:sz w:val="22"/>
                <w:lang w:eastAsia="sl-SI"/>
              </w:rPr>
              <w:t>of</w:t>
            </w:r>
            <w:proofErr w:type="spellEnd"/>
            <w:r w:rsidRPr="00E424C3">
              <w:rPr>
                <w:rFonts w:ascii="Segoe UI" w:eastAsia="Calibri" w:hAnsi="Segoe UI" w:cs="Segoe UI"/>
                <w:iCs/>
                <w:sz w:val="22"/>
                <w:lang w:eastAsia="sl-SI"/>
              </w:rPr>
              <w:t xml:space="preserve"> </w:t>
            </w:r>
            <w:proofErr w:type="spellStart"/>
            <w:r w:rsidRPr="00E424C3">
              <w:rPr>
                <w:rFonts w:ascii="Segoe UI" w:eastAsia="Calibri" w:hAnsi="Segoe UI" w:cs="Segoe UI"/>
                <w:iCs/>
                <w:sz w:val="22"/>
                <w:lang w:eastAsia="sl-SI"/>
              </w:rPr>
              <w:t>completion</w:t>
            </w:r>
            <w:proofErr w:type="spellEnd"/>
          </w:p>
        </w:tc>
        <w:tc>
          <w:tcPr>
            <w:tcW w:w="6379" w:type="dxa"/>
            <w:tcBorders>
              <w:top w:val="single" w:sz="4" w:space="0" w:color="auto"/>
              <w:left w:val="single" w:sz="4" w:space="0" w:color="auto"/>
              <w:bottom w:val="single" w:sz="4" w:space="0" w:color="auto"/>
              <w:right w:val="single" w:sz="4" w:space="0" w:color="auto"/>
            </w:tcBorders>
            <w:vAlign w:val="center"/>
          </w:tcPr>
          <w:p w14:paraId="01E755A2" w14:textId="77777777" w:rsidR="00E424C3" w:rsidRPr="00E424C3" w:rsidRDefault="00E424C3">
            <w:pPr>
              <w:rPr>
                <w:rFonts w:ascii="Segoe UI" w:hAnsi="Segoe UI" w:cs="Segoe UI"/>
                <w:sz w:val="22"/>
              </w:rPr>
            </w:pPr>
          </w:p>
        </w:tc>
      </w:tr>
    </w:tbl>
    <w:p w14:paraId="269CD2FC" w14:textId="77777777" w:rsidR="00E424C3" w:rsidRPr="00E424C3" w:rsidRDefault="00E424C3" w:rsidP="00E424C3">
      <w:pPr>
        <w:jc w:val="both"/>
        <w:rPr>
          <w:rFonts w:ascii="Segoe UI" w:hAnsi="Segoe UI" w:cs="Segoe UI"/>
          <w:sz w:val="20"/>
          <w:szCs w:val="24"/>
          <w:lang w:val="en-GB"/>
        </w:rPr>
      </w:pPr>
    </w:p>
    <w:p w14:paraId="22F94483" w14:textId="755BAAE1" w:rsidR="00E424C3" w:rsidRPr="00E424C3" w:rsidRDefault="00E424C3" w:rsidP="00E424C3">
      <w:pPr>
        <w:jc w:val="both"/>
        <w:rPr>
          <w:rFonts w:ascii="Segoe UI" w:hAnsi="Segoe UI" w:cs="Segoe UI"/>
          <w:szCs w:val="24"/>
        </w:rPr>
      </w:pPr>
      <w:r w:rsidRPr="00E424C3">
        <w:rPr>
          <w:rFonts w:ascii="Segoe UI" w:hAnsi="Segoe UI" w:cs="Segoe UI"/>
          <w:szCs w:val="24"/>
        </w:rPr>
        <w:t xml:space="preserve">                                                                          </w:t>
      </w:r>
    </w:p>
    <w:tbl>
      <w:tblPr>
        <w:tblW w:w="0" w:type="auto"/>
        <w:tblLayout w:type="fixed"/>
        <w:tblLook w:val="04A0" w:firstRow="1" w:lastRow="0" w:firstColumn="1" w:lastColumn="0" w:noHBand="0" w:noVBand="1"/>
      </w:tblPr>
      <w:tblGrid>
        <w:gridCol w:w="3190"/>
        <w:gridCol w:w="3190"/>
        <w:gridCol w:w="3190"/>
      </w:tblGrid>
      <w:tr w:rsidR="00E424C3" w:rsidRPr="00E424C3" w14:paraId="03E74275" w14:textId="77777777" w:rsidTr="00E424C3">
        <w:tc>
          <w:tcPr>
            <w:tcW w:w="3190" w:type="dxa"/>
          </w:tcPr>
          <w:p w14:paraId="4FC62863" w14:textId="77777777" w:rsidR="00E424C3" w:rsidRPr="00E424C3" w:rsidRDefault="00E424C3">
            <w:pPr>
              <w:jc w:val="both"/>
              <w:rPr>
                <w:rFonts w:ascii="Segoe UI" w:hAnsi="Segoe UI" w:cs="Segoe UI"/>
                <w:szCs w:val="24"/>
              </w:rPr>
            </w:pPr>
          </w:p>
        </w:tc>
        <w:tc>
          <w:tcPr>
            <w:tcW w:w="3190" w:type="dxa"/>
          </w:tcPr>
          <w:p w14:paraId="00082CCB" w14:textId="77777777" w:rsidR="00E424C3" w:rsidRPr="00E424C3" w:rsidRDefault="00E424C3">
            <w:pPr>
              <w:jc w:val="both"/>
              <w:rPr>
                <w:rFonts w:ascii="Segoe UI" w:hAnsi="Segoe UI" w:cs="Segoe UI"/>
                <w:szCs w:val="24"/>
              </w:rPr>
            </w:pPr>
          </w:p>
        </w:tc>
        <w:tc>
          <w:tcPr>
            <w:tcW w:w="3190" w:type="dxa"/>
          </w:tcPr>
          <w:p w14:paraId="54AB1E85" w14:textId="77777777" w:rsidR="00E424C3" w:rsidRPr="00E424C3" w:rsidRDefault="00E424C3">
            <w:pPr>
              <w:jc w:val="center"/>
              <w:rPr>
                <w:rFonts w:ascii="Segoe UI" w:hAnsi="Segoe UI" w:cs="Segoe UI"/>
                <w:szCs w:val="24"/>
              </w:rPr>
            </w:pPr>
            <w:proofErr w:type="spellStart"/>
            <w:r w:rsidRPr="00E424C3">
              <w:rPr>
                <w:rFonts w:ascii="Segoe UI" w:hAnsi="Segoe UI" w:cs="Segoe UI"/>
                <w:szCs w:val="24"/>
              </w:rPr>
              <w:t>The</w:t>
            </w:r>
            <w:proofErr w:type="spellEnd"/>
            <w:r w:rsidRPr="00E424C3">
              <w:rPr>
                <w:rFonts w:ascii="Segoe UI" w:hAnsi="Segoe UI" w:cs="Segoe UI"/>
                <w:szCs w:val="24"/>
              </w:rPr>
              <w:t xml:space="preserve"> </w:t>
            </w:r>
            <w:proofErr w:type="spellStart"/>
            <w:r w:rsidRPr="00E424C3">
              <w:rPr>
                <w:rFonts w:ascii="Segoe UI" w:hAnsi="Segoe UI" w:cs="Segoe UI"/>
                <w:szCs w:val="24"/>
              </w:rPr>
              <w:t>bidder</w:t>
            </w:r>
            <w:proofErr w:type="spellEnd"/>
            <w:r w:rsidRPr="00E424C3">
              <w:rPr>
                <w:rFonts w:ascii="Segoe UI" w:hAnsi="Segoe UI" w:cs="Segoe UI"/>
                <w:szCs w:val="24"/>
              </w:rPr>
              <w:t>:</w:t>
            </w:r>
          </w:p>
          <w:p w14:paraId="43BEA5B1" w14:textId="77777777" w:rsidR="00E424C3" w:rsidRPr="00E424C3" w:rsidRDefault="00E424C3">
            <w:pPr>
              <w:jc w:val="center"/>
              <w:rPr>
                <w:rFonts w:ascii="Segoe UI" w:hAnsi="Segoe UI" w:cs="Segoe UI"/>
                <w:szCs w:val="24"/>
              </w:rPr>
            </w:pPr>
          </w:p>
        </w:tc>
      </w:tr>
      <w:tr w:rsidR="00E424C3" w:rsidRPr="00E424C3" w14:paraId="652E24C3" w14:textId="77777777" w:rsidTr="00E424C3">
        <w:trPr>
          <w:trHeight w:hRule="exact" w:val="500"/>
        </w:trPr>
        <w:tc>
          <w:tcPr>
            <w:tcW w:w="3190" w:type="dxa"/>
          </w:tcPr>
          <w:p w14:paraId="59ED3D19" w14:textId="77777777" w:rsidR="00E424C3" w:rsidRPr="00E424C3" w:rsidRDefault="00E424C3">
            <w:pPr>
              <w:jc w:val="both"/>
              <w:rPr>
                <w:rFonts w:ascii="Segoe UI" w:hAnsi="Segoe UI" w:cs="Segoe UI"/>
                <w:szCs w:val="24"/>
              </w:rPr>
            </w:pPr>
          </w:p>
        </w:tc>
        <w:tc>
          <w:tcPr>
            <w:tcW w:w="3190" w:type="dxa"/>
          </w:tcPr>
          <w:p w14:paraId="7D4DC391" w14:textId="77777777" w:rsidR="00E424C3" w:rsidRPr="00E424C3" w:rsidRDefault="00E424C3">
            <w:pPr>
              <w:jc w:val="center"/>
              <w:rPr>
                <w:rFonts w:ascii="Segoe UI" w:hAnsi="Segoe UI" w:cs="Segoe UI"/>
                <w:szCs w:val="24"/>
              </w:rPr>
            </w:pPr>
          </w:p>
        </w:tc>
        <w:tc>
          <w:tcPr>
            <w:tcW w:w="3190" w:type="dxa"/>
            <w:tcBorders>
              <w:top w:val="nil"/>
              <w:left w:val="nil"/>
              <w:bottom w:val="dashed" w:sz="6" w:space="0" w:color="auto"/>
              <w:right w:val="nil"/>
            </w:tcBorders>
          </w:tcPr>
          <w:p w14:paraId="2B548990" w14:textId="77777777" w:rsidR="00E424C3" w:rsidRPr="00E424C3" w:rsidRDefault="00E424C3">
            <w:pPr>
              <w:jc w:val="center"/>
              <w:rPr>
                <w:rFonts w:ascii="Segoe UI" w:hAnsi="Segoe UI" w:cs="Segoe UI"/>
                <w:i/>
                <w:szCs w:val="24"/>
              </w:rPr>
            </w:pPr>
          </w:p>
        </w:tc>
      </w:tr>
      <w:tr w:rsidR="00E424C3" w:rsidRPr="00E424C3" w14:paraId="795F3BB0" w14:textId="77777777" w:rsidTr="00E424C3">
        <w:trPr>
          <w:trHeight w:val="86"/>
        </w:trPr>
        <w:tc>
          <w:tcPr>
            <w:tcW w:w="3190" w:type="dxa"/>
            <w:tcBorders>
              <w:top w:val="dashed" w:sz="4" w:space="0" w:color="auto"/>
              <w:left w:val="nil"/>
              <w:bottom w:val="nil"/>
              <w:right w:val="nil"/>
            </w:tcBorders>
            <w:hideMark/>
          </w:tcPr>
          <w:p w14:paraId="364549AC" w14:textId="77777777" w:rsidR="00E424C3" w:rsidRPr="00E424C3" w:rsidRDefault="00E424C3">
            <w:pPr>
              <w:jc w:val="center"/>
              <w:rPr>
                <w:rFonts w:ascii="Segoe UI" w:hAnsi="Segoe UI" w:cs="Segoe UI"/>
                <w:i/>
                <w:sz w:val="16"/>
                <w:szCs w:val="20"/>
              </w:rPr>
            </w:pPr>
            <w:r w:rsidRPr="00E424C3">
              <w:rPr>
                <w:rFonts w:ascii="Segoe UI" w:hAnsi="Segoe UI" w:cs="Segoe UI"/>
                <w:i/>
                <w:sz w:val="16"/>
              </w:rPr>
              <w:t>(place, date)</w:t>
            </w:r>
          </w:p>
        </w:tc>
        <w:tc>
          <w:tcPr>
            <w:tcW w:w="3190" w:type="dxa"/>
            <w:hideMark/>
          </w:tcPr>
          <w:p w14:paraId="1B28167D" w14:textId="77777777" w:rsidR="00E424C3" w:rsidRPr="00E424C3" w:rsidRDefault="00E424C3">
            <w:pPr>
              <w:jc w:val="center"/>
              <w:rPr>
                <w:rFonts w:ascii="Segoe UI" w:hAnsi="Segoe UI" w:cs="Segoe UI"/>
                <w:i/>
                <w:sz w:val="16"/>
              </w:rPr>
            </w:pPr>
            <w:r w:rsidRPr="00E424C3">
              <w:rPr>
                <w:rFonts w:ascii="Segoe UI" w:hAnsi="Segoe UI" w:cs="Segoe UI"/>
                <w:i/>
                <w:sz w:val="16"/>
              </w:rPr>
              <w:t>(</w:t>
            </w:r>
            <w:proofErr w:type="spellStart"/>
            <w:r w:rsidRPr="00E424C3">
              <w:rPr>
                <w:rFonts w:ascii="Segoe UI" w:hAnsi="Segoe UI" w:cs="Segoe UI"/>
                <w:i/>
                <w:sz w:val="16"/>
              </w:rPr>
              <w:t>stamp</w:t>
            </w:r>
            <w:proofErr w:type="spellEnd"/>
            <w:r w:rsidRPr="00E424C3">
              <w:rPr>
                <w:rFonts w:ascii="Segoe UI" w:hAnsi="Segoe UI" w:cs="Segoe UI"/>
                <w:i/>
                <w:sz w:val="16"/>
              </w:rPr>
              <w:t>)</w:t>
            </w:r>
          </w:p>
        </w:tc>
        <w:tc>
          <w:tcPr>
            <w:tcW w:w="3190" w:type="dxa"/>
            <w:tcBorders>
              <w:top w:val="dashed" w:sz="4" w:space="0" w:color="auto"/>
              <w:left w:val="nil"/>
              <w:bottom w:val="nil"/>
              <w:right w:val="nil"/>
            </w:tcBorders>
            <w:hideMark/>
          </w:tcPr>
          <w:p w14:paraId="6BF38C6E" w14:textId="77777777" w:rsidR="00E424C3" w:rsidRPr="00E424C3" w:rsidRDefault="00E424C3">
            <w:pPr>
              <w:jc w:val="center"/>
              <w:rPr>
                <w:rFonts w:ascii="Segoe UI" w:hAnsi="Segoe UI" w:cs="Segoe UI"/>
                <w:i/>
                <w:sz w:val="16"/>
              </w:rPr>
            </w:pPr>
            <w:r w:rsidRPr="00E424C3">
              <w:rPr>
                <w:rFonts w:ascii="Segoe UI" w:hAnsi="Segoe UI" w:cs="Segoe UI"/>
                <w:i/>
                <w:sz w:val="16"/>
              </w:rPr>
              <w:t xml:space="preserve">(signature </w:t>
            </w:r>
            <w:proofErr w:type="spellStart"/>
            <w:r w:rsidRPr="00E424C3">
              <w:rPr>
                <w:rFonts w:ascii="Segoe UI" w:hAnsi="Segoe UI" w:cs="Segoe UI"/>
                <w:i/>
                <w:sz w:val="16"/>
              </w:rPr>
              <w:t>of</w:t>
            </w:r>
            <w:proofErr w:type="spellEnd"/>
            <w:r w:rsidRPr="00E424C3">
              <w:rPr>
                <w:rFonts w:ascii="Segoe UI" w:hAnsi="Segoe UI" w:cs="Segoe UI"/>
                <w:i/>
                <w:sz w:val="16"/>
              </w:rPr>
              <w:t xml:space="preserve"> </w:t>
            </w:r>
            <w:proofErr w:type="spellStart"/>
            <w:r w:rsidRPr="00E424C3">
              <w:rPr>
                <w:rFonts w:ascii="Segoe UI" w:hAnsi="Segoe UI" w:cs="Segoe UI"/>
                <w:i/>
                <w:sz w:val="16"/>
              </w:rPr>
              <w:t>the</w:t>
            </w:r>
            <w:proofErr w:type="spellEnd"/>
            <w:r w:rsidRPr="00E424C3">
              <w:rPr>
                <w:rFonts w:ascii="Segoe UI" w:hAnsi="Segoe UI" w:cs="Segoe UI"/>
                <w:i/>
                <w:sz w:val="16"/>
              </w:rPr>
              <w:t xml:space="preserve"> </w:t>
            </w:r>
            <w:proofErr w:type="spellStart"/>
            <w:r w:rsidRPr="00E424C3">
              <w:rPr>
                <w:rFonts w:ascii="Segoe UI" w:hAnsi="Segoe UI" w:cs="Segoe UI"/>
                <w:i/>
                <w:sz w:val="16"/>
              </w:rPr>
              <w:t>representative</w:t>
            </w:r>
            <w:proofErr w:type="spellEnd"/>
            <w:r w:rsidRPr="00E424C3">
              <w:rPr>
                <w:rFonts w:ascii="Segoe UI" w:hAnsi="Segoe UI" w:cs="Segoe UI"/>
                <w:i/>
                <w:sz w:val="16"/>
              </w:rPr>
              <w:t>)</w:t>
            </w:r>
          </w:p>
        </w:tc>
      </w:tr>
      <w:tr w:rsidR="00E424C3" w:rsidRPr="00E424C3" w14:paraId="38B73903" w14:textId="77777777" w:rsidTr="00E424C3">
        <w:tc>
          <w:tcPr>
            <w:tcW w:w="3190" w:type="dxa"/>
          </w:tcPr>
          <w:p w14:paraId="5581C626" w14:textId="77777777" w:rsidR="00E424C3" w:rsidRPr="00E424C3" w:rsidRDefault="00E424C3">
            <w:pPr>
              <w:jc w:val="center"/>
              <w:rPr>
                <w:rFonts w:ascii="Segoe UI" w:hAnsi="Segoe UI" w:cs="Segoe UI"/>
                <w:sz w:val="20"/>
                <w:szCs w:val="24"/>
              </w:rPr>
            </w:pPr>
          </w:p>
        </w:tc>
        <w:tc>
          <w:tcPr>
            <w:tcW w:w="3190" w:type="dxa"/>
          </w:tcPr>
          <w:p w14:paraId="6E9B7957" w14:textId="77777777" w:rsidR="00E424C3" w:rsidRPr="00E424C3" w:rsidRDefault="00E424C3">
            <w:pPr>
              <w:jc w:val="center"/>
              <w:rPr>
                <w:rFonts w:ascii="Segoe UI" w:hAnsi="Segoe UI" w:cs="Segoe UI"/>
                <w:i/>
                <w:sz w:val="16"/>
                <w:szCs w:val="16"/>
              </w:rPr>
            </w:pPr>
          </w:p>
        </w:tc>
        <w:tc>
          <w:tcPr>
            <w:tcW w:w="3190" w:type="dxa"/>
          </w:tcPr>
          <w:p w14:paraId="5D8B0121" w14:textId="77777777" w:rsidR="00E424C3" w:rsidRPr="00E424C3" w:rsidRDefault="00E424C3">
            <w:pPr>
              <w:jc w:val="center"/>
              <w:rPr>
                <w:rFonts w:ascii="Segoe UI" w:hAnsi="Segoe UI" w:cs="Segoe UI"/>
                <w:sz w:val="16"/>
                <w:szCs w:val="16"/>
              </w:rPr>
            </w:pPr>
          </w:p>
        </w:tc>
      </w:tr>
    </w:tbl>
    <w:p w14:paraId="681302C0" w14:textId="77777777" w:rsidR="00E424C3" w:rsidRPr="00E424C3" w:rsidRDefault="00E424C3" w:rsidP="00E424C3">
      <w:pPr>
        <w:tabs>
          <w:tab w:val="left" w:pos="1080"/>
        </w:tabs>
        <w:jc w:val="both"/>
        <w:rPr>
          <w:rFonts w:ascii="Segoe UI" w:hAnsi="Segoe UI" w:cs="Segoe UI"/>
          <w:b/>
          <w:sz w:val="20"/>
          <w:szCs w:val="24"/>
          <w:lang w:val="en-GB"/>
        </w:rPr>
      </w:pPr>
    </w:p>
    <w:p w14:paraId="3C5D77B6" w14:textId="77777777" w:rsidR="00E424C3" w:rsidRPr="00E424C3" w:rsidRDefault="00E424C3" w:rsidP="00E424C3">
      <w:pPr>
        <w:jc w:val="both"/>
        <w:rPr>
          <w:rFonts w:ascii="Segoe UI" w:hAnsi="Segoe UI" w:cs="Segoe UI"/>
          <w:b/>
          <w:sz w:val="36"/>
          <w:szCs w:val="20"/>
        </w:rPr>
      </w:pPr>
    </w:p>
    <w:p w14:paraId="68C65389" w14:textId="77777777" w:rsidR="00E424C3" w:rsidRPr="00E424C3" w:rsidRDefault="00E424C3" w:rsidP="00E424C3">
      <w:pPr>
        <w:keepNext/>
        <w:keepLines/>
        <w:jc w:val="both"/>
        <w:rPr>
          <w:rFonts w:ascii="Segoe UI" w:hAnsi="Segoe UI" w:cs="Segoe UI"/>
          <w:bCs/>
          <w:sz w:val="22"/>
        </w:rPr>
      </w:pPr>
    </w:p>
    <w:p w14:paraId="1B7FA77B" w14:textId="77777777" w:rsidR="00E424C3" w:rsidRPr="00E424C3" w:rsidRDefault="00E424C3" w:rsidP="00E424C3">
      <w:pPr>
        <w:jc w:val="both"/>
        <w:rPr>
          <w:rFonts w:ascii="Segoe UI" w:hAnsi="Segoe UI" w:cs="Segoe UI"/>
          <w:b/>
          <w:color w:val="333333"/>
          <w:sz w:val="18"/>
          <w:szCs w:val="18"/>
          <w:lang w:val="en"/>
        </w:rPr>
      </w:pPr>
      <w:proofErr w:type="spellStart"/>
      <w:r w:rsidRPr="00E424C3">
        <w:rPr>
          <w:rFonts w:ascii="Segoe UI" w:hAnsi="Segoe UI" w:cs="Segoe UI"/>
          <w:b/>
          <w:sz w:val="18"/>
          <w:szCs w:val="18"/>
        </w:rPr>
        <w:t>The</w:t>
      </w:r>
      <w:proofErr w:type="spellEnd"/>
      <w:r w:rsidRPr="00E424C3">
        <w:rPr>
          <w:rFonts w:ascii="Segoe UI" w:hAnsi="Segoe UI" w:cs="Segoe UI"/>
          <w:b/>
          <w:sz w:val="18"/>
          <w:szCs w:val="18"/>
        </w:rPr>
        <w:t xml:space="preserve"> </w:t>
      </w:r>
      <w:proofErr w:type="spellStart"/>
      <w:r w:rsidRPr="00E424C3">
        <w:rPr>
          <w:rFonts w:ascii="Segoe UI" w:hAnsi="Segoe UI" w:cs="Segoe UI"/>
          <w:b/>
          <w:sz w:val="18"/>
          <w:szCs w:val="18"/>
        </w:rPr>
        <w:t>contracting</w:t>
      </w:r>
      <w:proofErr w:type="spellEnd"/>
      <w:r w:rsidRPr="00E424C3">
        <w:rPr>
          <w:rFonts w:ascii="Segoe UI" w:hAnsi="Segoe UI" w:cs="Segoe UI"/>
          <w:b/>
          <w:sz w:val="18"/>
          <w:szCs w:val="18"/>
        </w:rPr>
        <w:t xml:space="preserve"> </w:t>
      </w:r>
      <w:proofErr w:type="spellStart"/>
      <w:r w:rsidRPr="00E424C3">
        <w:rPr>
          <w:rFonts w:ascii="Segoe UI" w:hAnsi="Segoe UI" w:cs="Segoe UI"/>
          <w:b/>
          <w:sz w:val="18"/>
          <w:szCs w:val="18"/>
        </w:rPr>
        <w:t>authority’s</w:t>
      </w:r>
      <w:proofErr w:type="spellEnd"/>
      <w:r w:rsidRPr="00E424C3">
        <w:rPr>
          <w:rFonts w:ascii="Segoe UI" w:hAnsi="Segoe UI" w:cs="Segoe UI"/>
          <w:b/>
          <w:sz w:val="18"/>
          <w:szCs w:val="18"/>
        </w:rPr>
        <w:t xml:space="preserve"> note: </w:t>
      </w:r>
      <w:r w:rsidRPr="00E424C3">
        <w:rPr>
          <w:rFonts w:ascii="Segoe UI" w:hAnsi="Segoe UI" w:cs="Segoe UI"/>
          <w:b/>
          <w:color w:val="333333"/>
          <w:sz w:val="18"/>
          <w:szCs w:val="18"/>
          <w:lang w:val="en"/>
        </w:rPr>
        <w:t xml:space="preserve">Form must be completed and attached to the bid, </w:t>
      </w:r>
      <w:r w:rsidRPr="00E424C3">
        <w:rPr>
          <w:rFonts w:ascii="Segoe UI" w:hAnsi="Segoe UI" w:cs="Segoe UI"/>
          <w:b/>
          <w:color w:val="333333"/>
          <w:sz w:val="18"/>
          <w:szCs w:val="18"/>
          <w:u w:val="single"/>
          <w:lang w:val="en"/>
        </w:rPr>
        <w:t>regardless the fact</w:t>
      </w:r>
      <w:r w:rsidRPr="00E424C3">
        <w:rPr>
          <w:rFonts w:ascii="Segoe UI" w:hAnsi="Segoe UI" w:cs="Segoe UI"/>
          <w:b/>
          <w:color w:val="333333"/>
          <w:sz w:val="18"/>
          <w:szCs w:val="18"/>
          <w:lang w:val="en"/>
        </w:rPr>
        <w:t xml:space="preserve"> if you </w:t>
      </w:r>
    </w:p>
    <w:p w14:paraId="0B48E511" w14:textId="77777777" w:rsidR="00E424C3" w:rsidRPr="00E424C3" w:rsidRDefault="00E424C3" w:rsidP="00E424C3">
      <w:pPr>
        <w:jc w:val="both"/>
        <w:rPr>
          <w:rFonts w:ascii="Segoe UI" w:hAnsi="Segoe UI" w:cs="Segoe UI"/>
          <w:b/>
          <w:color w:val="333333"/>
          <w:sz w:val="18"/>
          <w:szCs w:val="18"/>
          <w:lang w:val="en"/>
        </w:rPr>
      </w:pPr>
      <w:r w:rsidRPr="00E424C3">
        <w:rPr>
          <w:rFonts w:ascii="Segoe UI" w:hAnsi="Segoe UI" w:cs="Segoe UI"/>
          <w:b/>
          <w:color w:val="333333"/>
          <w:sz w:val="18"/>
          <w:szCs w:val="18"/>
          <w:lang w:val="en"/>
        </w:rPr>
        <w:t xml:space="preserve">                                                         submit bid</w:t>
      </w:r>
      <w:r w:rsidRPr="00E424C3">
        <w:rPr>
          <w:rFonts w:ascii="Segoe UI" w:hAnsi="Segoe UI" w:cs="Segoe UI"/>
          <w:bCs/>
          <w:sz w:val="22"/>
          <w:lang w:val="en"/>
        </w:rPr>
        <w:t xml:space="preserve"> </w:t>
      </w:r>
      <w:proofErr w:type="spellStart"/>
      <w:r w:rsidRPr="00E424C3">
        <w:rPr>
          <w:rFonts w:ascii="Segoe UI" w:hAnsi="Segoe UI" w:cs="Segoe UI"/>
          <w:b/>
          <w:bCs/>
          <w:sz w:val="18"/>
          <w:szCs w:val="18"/>
        </w:rPr>
        <w:t>individually</w:t>
      </w:r>
      <w:proofErr w:type="spellEnd"/>
      <w:r w:rsidRPr="00E424C3">
        <w:rPr>
          <w:rFonts w:ascii="Segoe UI" w:hAnsi="Segoe UI" w:cs="Segoe UI"/>
          <w:b/>
          <w:color w:val="333333"/>
          <w:sz w:val="18"/>
          <w:szCs w:val="18"/>
          <w:lang w:val="en"/>
        </w:rPr>
        <w:t xml:space="preserve"> or with a joint bid with subcontractors</w:t>
      </w:r>
    </w:p>
    <w:p w14:paraId="668D55BC" w14:textId="77777777" w:rsidR="00197E31" w:rsidRPr="00E424C3" w:rsidRDefault="00197E31" w:rsidP="00197E31">
      <w:pPr>
        <w:spacing w:line="240" w:lineRule="auto"/>
        <w:jc w:val="both"/>
        <w:rPr>
          <w:rFonts w:ascii="Segoe UI" w:eastAsia="Times New Roman" w:hAnsi="Segoe UI" w:cs="Segoe UI"/>
          <w:b/>
          <w:i/>
          <w:color w:val="000000"/>
          <w:sz w:val="18"/>
          <w:szCs w:val="18"/>
        </w:rPr>
      </w:pPr>
    </w:p>
    <w:p w14:paraId="65AD362B" w14:textId="72DA393E" w:rsidR="00642DF9" w:rsidRPr="00642DF9" w:rsidRDefault="00C817C3" w:rsidP="00642DF9">
      <w:pPr>
        <w:shd w:val="clear" w:color="auto" w:fill="DEEAF6" w:themeFill="accent5" w:themeFillTint="33"/>
        <w:tabs>
          <w:tab w:val="left" w:pos="2400"/>
        </w:tabs>
        <w:rPr>
          <w:rFonts w:ascii="Segoe UI" w:eastAsia="Times New Roman" w:hAnsi="Segoe UI" w:cs="Segoe UI"/>
          <w:b/>
          <w:color w:val="000000"/>
          <w:sz w:val="28"/>
          <w:szCs w:val="28"/>
        </w:rPr>
      </w:pPr>
      <w:r w:rsidRPr="00E424C3">
        <w:rPr>
          <w:rFonts w:ascii="Segoe UI" w:eastAsia="Times New Roman" w:hAnsi="Segoe UI" w:cs="Segoe UI"/>
          <w:b/>
          <w:color w:val="000000"/>
          <w:sz w:val="28"/>
          <w:szCs w:val="28"/>
          <w:shd w:val="clear" w:color="auto" w:fill="DEEAF6"/>
        </w:rPr>
        <w:lastRenderedPageBreak/>
        <w:t>DATA ABOUT THE SUBCONTRACTORS AND SUBC</w:t>
      </w:r>
      <w:r>
        <w:rPr>
          <w:rFonts w:ascii="Segoe UI" w:eastAsia="Times New Roman" w:hAnsi="Segoe UI" w:cs="Segoe UI"/>
          <w:b/>
          <w:color w:val="000000"/>
          <w:sz w:val="28"/>
          <w:szCs w:val="28"/>
          <w:shd w:val="clear" w:color="auto" w:fill="DEEAF6"/>
        </w:rPr>
        <w:t xml:space="preserve">ONTRACTOR'S AUTHORISATION </w:t>
      </w:r>
      <w:r w:rsidR="00642DF9" w:rsidRPr="00642DF9">
        <w:rPr>
          <w:rFonts w:ascii="Segoe UI" w:eastAsia="Times New Roman" w:hAnsi="Segoe UI" w:cs="Segoe UI"/>
          <w:color w:val="000000"/>
          <w:sz w:val="28"/>
          <w:szCs w:val="28"/>
        </w:rPr>
        <w:t>(</w:t>
      </w:r>
      <w:proofErr w:type="spellStart"/>
      <w:r>
        <w:rPr>
          <w:rFonts w:ascii="Segoe UI" w:eastAsia="Times New Roman" w:hAnsi="Segoe UI" w:cs="Segoe UI"/>
          <w:color w:val="000000"/>
          <w:sz w:val="28"/>
          <w:szCs w:val="28"/>
        </w:rPr>
        <w:t>relating</w:t>
      </w:r>
      <w:proofErr w:type="spellEnd"/>
      <w:r>
        <w:rPr>
          <w:rFonts w:ascii="Segoe UI" w:eastAsia="Times New Roman" w:hAnsi="Segoe UI" w:cs="Segoe UI"/>
          <w:color w:val="000000"/>
          <w:sz w:val="28"/>
          <w:szCs w:val="28"/>
        </w:rPr>
        <w:t xml:space="preserve"> to </w:t>
      </w:r>
      <w:proofErr w:type="spellStart"/>
      <w:r>
        <w:rPr>
          <w:rFonts w:ascii="Segoe UI" w:eastAsia="Times New Roman" w:hAnsi="Segoe UI" w:cs="Segoe UI"/>
          <w:color w:val="000000"/>
          <w:sz w:val="28"/>
          <w:szCs w:val="28"/>
        </w:rPr>
        <w:t>direct</w:t>
      </w:r>
      <w:proofErr w:type="spellEnd"/>
      <w:r>
        <w:rPr>
          <w:rFonts w:ascii="Segoe UI" w:eastAsia="Times New Roman" w:hAnsi="Segoe UI" w:cs="Segoe UI"/>
          <w:color w:val="000000"/>
          <w:sz w:val="28"/>
          <w:szCs w:val="28"/>
        </w:rPr>
        <w:t xml:space="preserve"> </w:t>
      </w:r>
      <w:proofErr w:type="spellStart"/>
      <w:r>
        <w:rPr>
          <w:rFonts w:ascii="Segoe UI" w:eastAsia="Times New Roman" w:hAnsi="Segoe UI" w:cs="Segoe UI"/>
          <w:color w:val="000000"/>
          <w:sz w:val="28"/>
          <w:szCs w:val="28"/>
        </w:rPr>
        <w:t>payments</w:t>
      </w:r>
      <w:proofErr w:type="spellEnd"/>
      <w:r w:rsidR="00642DF9" w:rsidRPr="00642DF9">
        <w:rPr>
          <w:rFonts w:ascii="Segoe UI" w:eastAsia="Times New Roman" w:hAnsi="Segoe UI" w:cs="Segoe UI"/>
          <w:color w:val="000000"/>
          <w:sz w:val="28"/>
          <w:szCs w:val="28"/>
        </w:rPr>
        <w:t xml:space="preserve">)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00BDF4F6" w14:textId="5C90F0D2" w:rsidR="00642DF9" w:rsidRDefault="00F10215" w:rsidP="00F10215">
      <w:pPr>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FORM</w:t>
      </w:r>
      <w:r w:rsidR="009F39E7">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197E31">
        <w:rPr>
          <w:rFonts w:ascii="Segoe UI" w:eastAsia="Times New Roman" w:hAnsi="Segoe UI" w:cs="Segoe UI"/>
          <w:b/>
          <w:color w:val="FFFFFF" w:themeColor="background1"/>
          <w:sz w:val="28"/>
          <w:szCs w:val="28"/>
          <w:shd w:val="clear" w:color="auto" w:fill="2F5496" w:themeFill="accent1" w:themeFillShade="BF"/>
          <w:lang w:eastAsia="sl-SI"/>
        </w:rPr>
        <w:t>3</w:t>
      </w:r>
      <w:r w:rsidR="009F39E7">
        <w:rPr>
          <w:rFonts w:ascii="Segoe UI" w:eastAsia="Times New Roman" w:hAnsi="Segoe UI" w:cs="Segoe UI"/>
          <w:b/>
          <w:color w:val="FFFFFF" w:themeColor="background1"/>
          <w:sz w:val="28"/>
          <w:szCs w:val="28"/>
          <w:shd w:val="clear" w:color="auto" w:fill="2F5496" w:themeFill="accent1" w:themeFillShade="BF"/>
          <w:lang w:eastAsia="sl-SI"/>
        </w:rPr>
        <w:t>.</w:t>
      </w:r>
      <w:r w:rsidR="00197E31">
        <w:rPr>
          <w:rFonts w:ascii="Segoe UI" w:eastAsia="Times New Roman" w:hAnsi="Segoe UI" w:cs="Segoe UI"/>
          <w:b/>
          <w:color w:val="FFFFFF" w:themeColor="background1"/>
          <w:sz w:val="28"/>
          <w:szCs w:val="28"/>
          <w:shd w:val="clear" w:color="auto" w:fill="2F5496" w:themeFill="accent1" w:themeFillShade="BF"/>
          <w:lang w:eastAsia="sl-SI"/>
        </w:rPr>
        <w:t>1</w:t>
      </w: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643EC0D9" w14:textId="77777777" w:rsidR="00F10215" w:rsidRPr="00DB1090" w:rsidRDefault="00F10215" w:rsidP="00F10215">
      <w:pPr>
        <w:spacing w:line="240" w:lineRule="auto"/>
        <w:jc w:val="right"/>
        <w:rPr>
          <w:rFonts w:ascii="Segoe UI" w:eastAsia="Times New Roman" w:hAnsi="Segoe UI" w:cs="Segoe UI"/>
          <w:color w:val="000000"/>
          <w:sz w:val="10"/>
          <w:szCs w:val="1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953"/>
      </w:tblGrid>
      <w:tr w:rsidR="00642DF9" w:rsidRPr="00642DF9" w14:paraId="64440706" w14:textId="77777777" w:rsidTr="00D25272">
        <w:trPr>
          <w:trHeight w:hRule="exact" w:val="340"/>
        </w:trPr>
        <w:tc>
          <w:tcPr>
            <w:tcW w:w="4248" w:type="dxa"/>
            <w:shd w:val="clear" w:color="auto" w:fill="DEEAF6" w:themeFill="accent5" w:themeFillTint="33"/>
            <w:vAlign w:val="center"/>
          </w:tcPr>
          <w:p w14:paraId="126B2928" w14:textId="1D5BA04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w:t>
            </w:r>
            <w:r w:rsidR="00D25272">
              <w:rPr>
                <w:rFonts w:ascii="Segoe UI" w:eastAsia="Times New Roman" w:hAnsi="Segoe UI" w:cs="Segoe UI"/>
                <w:sz w:val="22"/>
              </w:rPr>
              <w:t xml:space="preserve">ame </w:t>
            </w:r>
            <w:proofErr w:type="spellStart"/>
            <w:r w:rsidR="00D25272">
              <w:rPr>
                <w:rFonts w:ascii="Segoe UI" w:eastAsia="Times New Roman" w:hAnsi="Segoe UI" w:cs="Segoe UI"/>
                <w:sz w:val="22"/>
              </w:rPr>
              <w:t>of</w:t>
            </w:r>
            <w:proofErr w:type="spellEnd"/>
            <w:r w:rsidR="00D25272">
              <w:rPr>
                <w:rFonts w:ascii="Segoe UI" w:eastAsia="Times New Roman" w:hAnsi="Segoe UI" w:cs="Segoe UI"/>
                <w:sz w:val="22"/>
              </w:rPr>
              <w:t xml:space="preserve"> </w:t>
            </w:r>
            <w:proofErr w:type="spellStart"/>
            <w:r w:rsidR="00D25272">
              <w:rPr>
                <w:rFonts w:ascii="Segoe UI" w:eastAsia="Times New Roman" w:hAnsi="Segoe UI" w:cs="Segoe UI"/>
                <w:sz w:val="22"/>
              </w:rPr>
              <w:t>the</w:t>
            </w:r>
            <w:proofErr w:type="spellEnd"/>
            <w:r w:rsidR="00D25272">
              <w:rPr>
                <w:rFonts w:ascii="Segoe UI" w:eastAsia="Times New Roman" w:hAnsi="Segoe UI" w:cs="Segoe UI"/>
                <w:sz w:val="22"/>
              </w:rPr>
              <w:t xml:space="preserve"> </w:t>
            </w:r>
            <w:proofErr w:type="spellStart"/>
            <w:r w:rsidR="00D25272">
              <w:rPr>
                <w:rFonts w:ascii="Segoe UI" w:eastAsia="Times New Roman" w:hAnsi="Segoe UI" w:cs="Segoe UI"/>
                <w:sz w:val="22"/>
              </w:rPr>
              <w:t>Subcontractor</w:t>
            </w:r>
            <w:proofErr w:type="spellEnd"/>
            <w:r w:rsidRPr="00642DF9">
              <w:rPr>
                <w:rFonts w:ascii="Segoe UI" w:eastAsia="Times New Roman" w:hAnsi="Segoe UI" w:cs="Segoe UI"/>
                <w:sz w:val="22"/>
              </w:rPr>
              <w:t>:</w:t>
            </w:r>
          </w:p>
        </w:tc>
        <w:tc>
          <w:tcPr>
            <w:tcW w:w="5953"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D25272">
        <w:trPr>
          <w:trHeight w:hRule="exact" w:val="340"/>
        </w:trPr>
        <w:tc>
          <w:tcPr>
            <w:tcW w:w="4248" w:type="dxa"/>
            <w:shd w:val="clear" w:color="auto" w:fill="DEEAF6" w:themeFill="accent5" w:themeFillTint="33"/>
            <w:vAlign w:val="center"/>
          </w:tcPr>
          <w:p w14:paraId="20CE6057" w14:textId="262C94B0" w:rsidR="00642DF9" w:rsidRPr="00642DF9" w:rsidRDefault="00D25272"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Subcontractor</w:t>
            </w:r>
            <w:proofErr w:type="spellEnd"/>
            <w:r w:rsidR="00642DF9" w:rsidRPr="00642DF9">
              <w:rPr>
                <w:rFonts w:ascii="Segoe UI" w:eastAsia="Times New Roman" w:hAnsi="Segoe UI" w:cs="Segoe UI"/>
                <w:sz w:val="22"/>
              </w:rPr>
              <w:t>:</w:t>
            </w:r>
          </w:p>
        </w:tc>
        <w:tc>
          <w:tcPr>
            <w:tcW w:w="5953"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D25272">
        <w:trPr>
          <w:trHeight w:hRule="exact" w:val="340"/>
        </w:trPr>
        <w:tc>
          <w:tcPr>
            <w:tcW w:w="4248" w:type="dxa"/>
            <w:shd w:val="clear" w:color="auto" w:fill="DEEAF6" w:themeFill="accent5" w:themeFillTint="33"/>
            <w:vAlign w:val="center"/>
          </w:tcPr>
          <w:p w14:paraId="691B8770" w14:textId="0D8489AA" w:rsidR="00642DF9" w:rsidRPr="00642DF9" w:rsidRDefault="00D25272"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Subcontractor</w:t>
            </w:r>
            <w:proofErr w:type="spellEnd"/>
            <w:r>
              <w:rPr>
                <w:rFonts w:ascii="Segoe UI" w:eastAsia="Times New Roman" w:hAnsi="Segoe UI" w:cs="Segoe UI"/>
                <w:sz w:val="22"/>
              </w:rPr>
              <w:t>:</w:t>
            </w:r>
          </w:p>
        </w:tc>
        <w:tc>
          <w:tcPr>
            <w:tcW w:w="5953"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D25272">
        <w:trPr>
          <w:trHeight w:hRule="exact" w:val="340"/>
        </w:trPr>
        <w:tc>
          <w:tcPr>
            <w:tcW w:w="4248" w:type="dxa"/>
            <w:shd w:val="clear" w:color="auto" w:fill="DEEAF6" w:themeFill="accent5" w:themeFillTint="33"/>
            <w:vAlign w:val="center"/>
          </w:tcPr>
          <w:p w14:paraId="4537A283" w14:textId="2CCDED89" w:rsidR="00642DF9" w:rsidRPr="00642DF9" w:rsidRDefault="001A15AB" w:rsidP="00642DF9">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953"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D25272">
        <w:trPr>
          <w:trHeight w:hRule="exact" w:val="340"/>
        </w:trPr>
        <w:tc>
          <w:tcPr>
            <w:tcW w:w="4248" w:type="dxa"/>
            <w:shd w:val="clear" w:color="auto" w:fill="DEEAF6" w:themeFill="accent5" w:themeFillTint="33"/>
            <w:vAlign w:val="center"/>
          </w:tcPr>
          <w:p w14:paraId="3AB04A90" w14:textId="45E5BC43" w:rsidR="00642DF9" w:rsidRPr="00642DF9" w:rsidRDefault="001B5E66"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00642DF9" w:rsidRPr="00642DF9">
              <w:rPr>
                <w:rFonts w:ascii="Segoe UI" w:eastAsia="Times New Roman" w:hAnsi="Segoe UI" w:cs="Segoe UI"/>
                <w:sz w:val="22"/>
              </w:rPr>
              <w:t>:</w:t>
            </w:r>
          </w:p>
        </w:tc>
        <w:tc>
          <w:tcPr>
            <w:tcW w:w="5953"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D25272">
        <w:trPr>
          <w:trHeight w:hRule="exact" w:val="340"/>
        </w:trPr>
        <w:tc>
          <w:tcPr>
            <w:tcW w:w="4248" w:type="dxa"/>
            <w:shd w:val="clear" w:color="auto" w:fill="DEEAF6" w:themeFill="accent5" w:themeFillTint="33"/>
            <w:vAlign w:val="center"/>
          </w:tcPr>
          <w:p w14:paraId="6E3DDB6E" w14:textId="18A1BB91"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sidR="001B5E66">
              <w:rPr>
                <w:rFonts w:ascii="Segoe UI" w:eastAsia="Times New Roman" w:hAnsi="Segoe UI" w:cs="Segoe UI"/>
                <w:sz w:val="22"/>
              </w:rPr>
              <w:t>mail</w:t>
            </w:r>
            <w:r w:rsidRPr="00642DF9">
              <w:rPr>
                <w:rFonts w:ascii="Segoe UI" w:eastAsia="Times New Roman" w:hAnsi="Segoe UI" w:cs="Segoe UI"/>
                <w:sz w:val="22"/>
              </w:rPr>
              <w:t>:</w:t>
            </w:r>
          </w:p>
        </w:tc>
        <w:tc>
          <w:tcPr>
            <w:tcW w:w="5953"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074E7627" w:rsidR="00642DF9" w:rsidRPr="00642DF9" w:rsidRDefault="001B5E66" w:rsidP="00642DF9">
            <w:pPr>
              <w:spacing w:line="240" w:lineRule="auto"/>
              <w:jc w:val="center"/>
              <w:rPr>
                <w:rFonts w:ascii="Segoe UI" w:eastAsia="Times New Roman" w:hAnsi="Segoe UI" w:cs="Segoe UI"/>
                <w:sz w:val="22"/>
              </w:rPr>
            </w:pPr>
            <w:r w:rsidRPr="001B5E66">
              <w:rPr>
                <w:rFonts w:ascii="Segoe UI" w:eastAsia="Times New Roman" w:hAnsi="Segoe UI" w:cs="Segoe UI"/>
                <w:sz w:val="22"/>
              </w:rPr>
              <w:t xml:space="preserve">Part </w:t>
            </w:r>
            <w:proofErr w:type="spellStart"/>
            <w:r w:rsidRPr="001B5E66">
              <w:rPr>
                <w:rFonts w:ascii="Segoe UI" w:eastAsia="Times New Roman" w:hAnsi="Segoe UI" w:cs="Segoe UI"/>
                <w:sz w:val="22"/>
              </w:rPr>
              <w:t>of</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the</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execution</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of</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the</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contract</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that</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will</w:t>
            </w:r>
            <w:proofErr w:type="spellEnd"/>
            <w:r w:rsidRPr="001B5E66">
              <w:rPr>
                <w:rFonts w:ascii="Segoe UI" w:eastAsia="Times New Roman" w:hAnsi="Segoe UI" w:cs="Segoe UI"/>
                <w:sz w:val="22"/>
              </w:rPr>
              <w:t xml:space="preserve"> be </w:t>
            </w:r>
            <w:proofErr w:type="spellStart"/>
            <w:r w:rsidRPr="001B5E66">
              <w:rPr>
                <w:rFonts w:ascii="Segoe UI" w:eastAsia="Times New Roman" w:hAnsi="Segoe UI" w:cs="Segoe UI"/>
                <w:sz w:val="22"/>
              </w:rPr>
              <w:t>performed</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by</w:t>
            </w:r>
            <w:proofErr w:type="spellEnd"/>
            <w:r w:rsidRPr="001B5E66">
              <w:rPr>
                <w:rFonts w:ascii="Segoe UI" w:eastAsia="Times New Roman" w:hAnsi="Segoe UI" w:cs="Segoe UI"/>
                <w:sz w:val="22"/>
              </w:rPr>
              <w:t xml:space="preserve"> a </w:t>
            </w:r>
            <w:proofErr w:type="spellStart"/>
            <w:r w:rsidRPr="001B5E66">
              <w:rPr>
                <w:rFonts w:ascii="Segoe UI" w:eastAsia="Times New Roman" w:hAnsi="Segoe UI" w:cs="Segoe UI"/>
                <w:sz w:val="22"/>
              </w:rPr>
              <w:t>Subcontractor</w:t>
            </w:r>
            <w:proofErr w:type="spellEnd"/>
          </w:p>
        </w:tc>
      </w:tr>
      <w:tr w:rsidR="00642DF9" w:rsidRPr="00642DF9" w14:paraId="4BB19ABE" w14:textId="77777777" w:rsidTr="00DB1090">
        <w:trPr>
          <w:trHeight w:hRule="exact" w:val="653"/>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5D700E66" w:rsidR="00642DF9" w:rsidRPr="00642DF9" w:rsidRDefault="001733AD" w:rsidP="00642DF9">
            <w:pPr>
              <w:spacing w:line="240" w:lineRule="auto"/>
              <w:jc w:val="both"/>
              <w:rPr>
                <w:rFonts w:ascii="Segoe UI" w:eastAsia="Times New Roman" w:hAnsi="Segoe UI" w:cs="Segoe UI"/>
                <w:sz w:val="22"/>
              </w:rPr>
            </w:pPr>
            <w:proofErr w:type="spellStart"/>
            <w:r w:rsidRPr="001733AD">
              <w:rPr>
                <w:rFonts w:ascii="Segoe UI" w:eastAsia="Times New Roman" w:hAnsi="Segoe UI" w:cs="Segoe UI"/>
                <w:color w:val="000000"/>
                <w:sz w:val="22"/>
              </w:rPr>
              <w:t>Description</w:t>
            </w:r>
            <w:proofErr w:type="spellEnd"/>
            <w:r w:rsidRPr="001733AD">
              <w:rPr>
                <w:rFonts w:ascii="Segoe UI" w:eastAsia="Times New Roman" w:hAnsi="Segoe UI" w:cs="Segoe UI"/>
                <w:color w:val="000000"/>
                <w:sz w:val="22"/>
              </w:rPr>
              <w:t xml:space="preserve"> </w:t>
            </w:r>
            <w:proofErr w:type="spellStart"/>
            <w:r w:rsidRPr="001733AD">
              <w:rPr>
                <w:rFonts w:ascii="Segoe UI" w:eastAsia="Times New Roman" w:hAnsi="Segoe UI" w:cs="Segoe UI"/>
                <w:color w:val="000000"/>
                <w:sz w:val="22"/>
              </w:rPr>
              <w:t>of</w:t>
            </w:r>
            <w:proofErr w:type="spellEnd"/>
            <w:r w:rsidRPr="001733AD">
              <w:rPr>
                <w:rFonts w:ascii="Segoe UI" w:eastAsia="Times New Roman" w:hAnsi="Segoe UI" w:cs="Segoe UI"/>
                <w:color w:val="000000"/>
                <w:sz w:val="22"/>
              </w:rPr>
              <w:t xml:space="preserve"> </w:t>
            </w:r>
            <w:proofErr w:type="spellStart"/>
            <w:r w:rsidRPr="001733AD">
              <w:rPr>
                <w:rFonts w:ascii="Segoe UI" w:eastAsia="Times New Roman" w:hAnsi="Segoe UI" w:cs="Segoe UI"/>
                <w:color w:val="000000"/>
                <w:sz w:val="22"/>
              </w:rPr>
              <w:t>work</w:t>
            </w:r>
            <w:proofErr w:type="spellEnd"/>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0F563BCA"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29DFF211" w:rsidR="00642DF9" w:rsidRPr="00642DF9" w:rsidRDefault="001733AD"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Value</w:t>
            </w:r>
            <w:proofErr w:type="spellEnd"/>
            <w:r w:rsidR="00642DF9" w:rsidRPr="00642DF9">
              <w:rPr>
                <w:rFonts w:ascii="Segoe UI" w:eastAsia="Times New Roman" w:hAnsi="Segoe UI" w:cs="Segoe UI"/>
                <w:sz w:val="22"/>
              </w:rPr>
              <w:t xml:space="preserve"> (EUR </w:t>
            </w:r>
            <w:proofErr w:type="spellStart"/>
            <w:r>
              <w:rPr>
                <w:rFonts w:ascii="Segoe UI" w:eastAsia="Times New Roman" w:hAnsi="Segoe UI" w:cs="Segoe UI"/>
                <w:sz w:val="22"/>
              </w:rPr>
              <w:t>without</w:t>
            </w:r>
            <w:proofErr w:type="spellEnd"/>
            <w:r>
              <w:rPr>
                <w:rFonts w:ascii="Segoe UI" w:eastAsia="Times New Roman" w:hAnsi="Segoe UI" w:cs="Segoe UI"/>
                <w:sz w:val="22"/>
              </w:rPr>
              <w:t xml:space="preserve"> VAT</w:t>
            </w:r>
            <w:r w:rsidR="00642DF9" w:rsidRPr="00642DF9">
              <w:rPr>
                <w:rFonts w:ascii="Segoe UI" w:eastAsia="Times New Roman" w:hAnsi="Segoe UI" w:cs="Segoe UI"/>
                <w:sz w:val="22"/>
              </w:rPr>
              <w:t>)</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6789BB36" w:rsidR="00642DF9" w:rsidRPr="00642DF9" w:rsidRDefault="001733AD"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Time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completion</w:t>
            </w:r>
            <w:proofErr w:type="spellEnd"/>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23ED740C" w:rsidR="00642DF9" w:rsidRPr="00642DF9" w:rsidRDefault="001733AD" w:rsidP="00642DF9">
            <w:pPr>
              <w:spacing w:line="240" w:lineRule="auto"/>
              <w:jc w:val="both"/>
              <w:rPr>
                <w:rFonts w:ascii="Segoe UI" w:eastAsia="Times New Roman" w:hAnsi="Segoe UI" w:cs="Segoe UI"/>
                <w:sz w:val="22"/>
              </w:rPr>
            </w:pPr>
            <w:r>
              <w:rPr>
                <w:rFonts w:ascii="Segoe UI" w:eastAsia="Times New Roman" w:hAnsi="Segoe UI" w:cs="Segoe UI"/>
                <w:sz w:val="22"/>
              </w:rPr>
              <w:t>Place</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2E15B016" w14:textId="04932F45" w:rsidR="00642DF9" w:rsidRDefault="00CD4AA5" w:rsidP="00642DF9">
      <w:pPr>
        <w:spacing w:line="240" w:lineRule="auto"/>
        <w:rPr>
          <w:rFonts w:ascii="Segoe UI" w:eastAsia="Calibri" w:hAnsi="Segoe UI" w:cs="Segoe UI"/>
          <w:color w:val="000000"/>
          <w:sz w:val="22"/>
        </w:rPr>
      </w:pPr>
      <w:r w:rsidRPr="00CD4AA5">
        <w:rPr>
          <w:rFonts w:ascii="Segoe UI" w:eastAsia="Calibri" w:hAnsi="Segoe UI" w:cs="Segoe UI"/>
          <w:color w:val="000000"/>
          <w:sz w:val="22"/>
        </w:rPr>
        <w:t xml:space="preserve">In </w:t>
      </w:r>
      <w:proofErr w:type="spellStart"/>
      <w:r w:rsidRPr="00CD4AA5">
        <w:rPr>
          <w:rFonts w:ascii="Segoe UI" w:eastAsia="Calibri" w:hAnsi="Segoe UI" w:cs="Segoe UI"/>
          <w:color w:val="000000"/>
          <w:sz w:val="22"/>
        </w:rPr>
        <w:t>accordance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with</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paragraph</w:t>
      </w:r>
      <w:proofErr w:type="spellEnd"/>
      <w:r w:rsidRPr="00CD4AA5">
        <w:rPr>
          <w:rFonts w:ascii="Segoe UI" w:eastAsia="Calibri" w:hAnsi="Segoe UI" w:cs="Segoe UI"/>
          <w:color w:val="000000"/>
          <w:sz w:val="22"/>
        </w:rPr>
        <w:t xml:space="preserve"> 5 </w:t>
      </w:r>
      <w:proofErr w:type="spellStart"/>
      <w:r w:rsidRPr="00CD4AA5">
        <w:rPr>
          <w:rFonts w:ascii="Segoe UI" w:eastAsia="Calibri" w:hAnsi="Segoe UI" w:cs="Segoe UI"/>
          <w:color w:val="000000"/>
          <w:sz w:val="22"/>
        </w:rPr>
        <w:t>of</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Article</w:t>
      </w:r>
      <w:proofErr w:type="spellEnd"/>
      <w:r w:rsidRPr="00CD4AA5">
        <w:rPr>
          <w:rFonts w:ascii="Segoe UI" w:eastAsia="Calibri" w:hAnsi="Segoe UI" w:cs="Segoe UI"/>
          <w:color w:val="000000"/>
          <w:sz w:val="22"/>
        </w:rPr>
        <w:t xml:space="preserve"> 94 </w:t>
      </w:r>
      <w:proofErr w:type="spellStart"/>
      <w:r w:rsidRPr="00CD4AA5">
        <w:rPr>
          <w:rFonts w:ascii="Segoe UI" w:eastAsia="Calibri" w:hAnsi="Segoe UI" w:cs="Segoe UI"/>
          <w:color w:val="000000"/>
          <w:sz w:val="22"/>
        </w:rPr>
        <w:t>of</w:t>
      </w:r>
      <w:proofErr w:type="spellEnd"/>
      <w:r w:rsidRPr="00CD4AA5">
        <w:rPr>
          <w:rFonts w:ascii="Segoe UI" w:eastAsia="Calibri" w:hAnsi="Segoe UI" w:cs="Segoe UI"/>
          <w:color w:val="000000"/>
          <w:sz w:val="22"/>
        </w:rPr>
        <w:t xml:space="preserve"> PPA-3 </w:t>
      </w:r>
      <w:proofErr w:type="spellStart"/>
      <w:r w:rsidRPr="00CD4AA5">
        <w:rPr>
          <w:rFonts w:ascii="Segoe UI" w:eastAsia="Calibri" w:hAnsi="Segoe UI" w:cs="Segoe UI"/>
          <w:color w:val="000000"/>
          <w:sz w:val="22"/>
        </w:rPr>
        <w:t>we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declare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tick</w:t>
      </w:r>
      <w:proofErr w:type="spellEnd"/>
      <w:r w:rsidRPr="00CD4AA5">
        <w:rPr>
          <w:rFonts w:ascii="Segoe UI" w:eastAsia="Calibri" w:hAnsi="Segoe UI" w:cs="Segoe UI"/>
          <w:color w:val="000000"/>
          <w:sz w:val="22"/>
        </w:rPr>
        <w:t>):</w:t>
      </w:r>
    </w:p>
    <w:p w14:paraId="1D89142E" w14:textId="77777777" w:rsidR="00CD4AA5" w:rsidRPr="00256729" w:rsidRDefault="00CD4AA5" w:rsidP="00642DF9">
      <w:pPr>
        <w:spacing w:line="240" w:lineRule="auto"/>
        <w:rPr>
          <w:rFonts w:ascii="Segoe UI" w:eastAsia="Calibri" w:hAnsi="Segoe UI" w:cs="Segoe UI"/>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0D1CC2">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11110281" w14:textId="7DC8D03D"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05DDBF1B" w:rsidR="00DD0771" w:rsidRPr="00642DF9" w:rsidRDefault="00DD0771" w:rsidP="00642DF9">
            <w:pPr>
              <w:jc w:val="both"/>
              <w:rPr>
                <w:rFonts w:ascii="Segoe UI" w:hAnsi="Segoe UI" w:cs="Segoe UI"/>
                <w:sz w:val="20"/>
                <w:szCs w:val="20"/>
              </w:rPr>
            </w:pPr>
            <w:r w:rsidRPr="00DD0771">
              <w:rPr>
                <w:rFonts w:ascii="Segoe UI" w:hAnsi="Segoe UI" w:cs="Segoe UI"/>
                <w:sz w:val="20"/>
                <w:szCs w:val="20"/>
              </w:rPr>
              <w:t xml:space="preserve">YES, </w:t>
            </w:r>
            <w:proofErr w:type="spellStart"/>
            <w:r w:rsidRPr="00DD0771">
              <w:rPr>
                <w:rFonts w:ascii="Segoe UI" w:hAnsi="Segoe UI" w:cs="Segoe UI"/>
                <w:sz w:val="20"/>
                <w:szCs w:val="20"/>
              </w:rPr>
              <w:t>we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request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direct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payments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by</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Contracting</w:t>
            </w:r>
            <w:proofErr w:type="spellEnd"/>
            <w:r>
              <w:rPr>
                <w:rFonts w:ascii="Segoe UI" w:hAnsi="Segoe UI" w:cs="Segoe UI"/>
                <w:sz w:val="20"/>
                <w:szCs w:val="20"/>
              </w:rPr>
              <w:t xml:space="preserve"> </w:t>
            </w:r>
            <w:proofErr w:type="spellStart"/>
            <w:r>
              <w:rPr>
                <w:rFonts w:ascii="Segoe UI" w:hAnsi="Segoe UI" w:cs="Segoe UI"/>
                <w:sz w:val="20"/>
                <w:szCs w:val="20"/>
              </w:rPr>
              <w:t>Authority</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and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give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consent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and</w:t>
            </w:r>
            <w:proofErr w:type="spellEnd"/>
            <w:r w:rsidRPr="00DD0771">
              <w:rPr>
                <w:rFonts w:ascii="Segoe UI" w:hAnsi="Segoe UI" w:cs="Segoe UI"/>
                <w:sz w:val="20"/>
                <w:szCs w:val="20"/>
              </w:rPr>
              <w:t xml:space="preserve"> on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basis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fourth</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indent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second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paragraph</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Article</w:t>
            </w:r>
            <w:proofErr w:type="spellEnd"/>
            <w:r w:rsidRPr="00DD0771">
              <w:rPr>
                <w:rFonts w:ascii="Segoe UI" w:hAnsi="Segoe UI" w:cs="Segoe UI"/>
                <w:sz w:val="20"/>
                <w:szCs w:val="20"/>
              </w:rPr>
              <w:t xml:space="preserve"> 94, </w:t>
            </w:r>
            <w:proofErr w:type="spellStart"/>
            <w:r w:rsidRPr="00DD0771">
              <w:rPr>
                <w:rFonts w:ascii="Segoe UI" w:hAnsi="Segoe UI" w:cs="Segoe UI"/>
                <w:sz w:val="20"/>
                <w:szCs w:val="20"/>
              </w:rPr>
              <w:t>we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request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that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Contractin</w:t>
            </w:r>
            <w:r w:rsidR="000D1CC2">
              <w:rPr>
                <w:rFonts w:ascii="Segoe UI" w:hAnsi="Segoe UI" w:cs="Segoe UI"/>
                <w:sz w:val="20"/>
                <w:szCs w:val="20"/>
              </w:rPr>
              <w:t>g</w:t>
            </w:r>
            <w:proofErr w:type="spellEnd"/>
            <w:r>
              <w:rPr>
                <w:rFonts w:ascii="Segoe UI" w:hAnsi="Segoe UI" w:cs="Segoe UI"/>
                <w:sz w:val="20"/>
                <w:szCs w:val="20"/>
              </w:rPr>
              <w:t xml:space="preserve"> </w:t>
            </w:r>
            <w:proofErr w:type="spellStart"/>
            <w:r>
              <w:rPr>
                <w:rFonts w:ascii="Segoe UI" w:hAnsi="Segoe UI" w:cs="Segoe UI"/>
                <w:sz w:val="20"/>
                <w:szCs w:val="20"/>
              </w:rPr>
              <w:t>Authority</w:t>
            </w:r>
            <w:proofErr w:type="spellEnd"/>
            <w:r>
              <w:rPr>
                <w:rFonts w:ascii="Segoe UI" w:hAnsi="Segoe UI" w:cs="Segoe UI"/>
                <w:sz w:val="20"/>
                <w:szCs w:val="20"/>
              </w:rPr>
              <w:t xml:space="preserve"> </w:t>
            </w:r>
            <w:r w:rsidRPr="00DD0771">
              <w:rPr>
                <w:rFonts w:ascii="Segoe UI" w:hAnsi="Segoe UI" w:cs="Segoe UI"/>
                <w:sz w:val="20"/>
                <w:szCs w:val="20"/>
              </w:rPr>
              <w:t xml:space="preserve"> "JOŽEF STEFAN" INSTITUTE </w:t>
            </w:r>
            <w:proofErr w:type="spellStart"/>
            <w:r w:rsidRPr="00DD0771">
              <w:rPr>
                <w:rFonts w:ascii="Segoe UI" w:hAnsi="Segoe UI" w:cs="Segoe UI"/>
                <w:sz w:val="20"/>
                <w:szCs w:val="20"/>
              </w:rPr>
              <w:t>for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public</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contract</w:t>
            </w:r>
            <w:proofErr w:type="spellEnd"/>
            <w:r>
              <w:rPr>
                <w:rFonts w:ascii="Segoe UI" w:hAnsi="Segoe UI" w:cs="Segoe UI"/>
                <w:sz w:val="20"/>
                <w:szCs w:val="20"/>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DD0771">
              <w:rPr>
                <w:rFonts w:ascii="Segoe UI" w:hAnsi="Segoe UI" w:cs="Segoe UI"/>
                <w:sz w:val="20"/>
                <w:szCs w:val="20"/>
              </w:rPr>
              <w:t xml:space="preserve"> , </w:t>
            </w:r>
            <w:proofErr w:type="spellStart"/>
            <w:r w:rsidRPr="00DD0771">
              <w:rPr>
                <w:rFonts w:ascii="Segoe UI" w:hAnsi="Segoe UI" w:cs="Segoe UI"/>
                <w:sz w:val="20"/>
                <w:szCs w:val="20"/>
              </w:rPr>
              <w:t>will</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settle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claims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against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Bidder</w:t>
            </w:r>
            <w:proofErr w:type="spellEnd"/>
            <w:r>
              <w:rPr>
                <w:rFonts w:ascii="Segoe UI" w:hAnsi="Segoe UI" w:cs="Segoe UI"/>
                <w:sz w:val="20"/>
                <w:szCs w:val="20"/>
              </w:rPr>
              <w:t xml:space="preserve"> </w:t>
            </w:r>
            <w:r w:rsidRPr="00DD0771">
              <w:rPr>
                <w:rFonts w:ascii="Segoe UI" w:hAnsi="Segoe UI" w:cs="Segoe UI"/>
                <w:sz w:val="20"/>
                <w:szCs w:val="20"/>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000D1CC2">
              <w:rPr>
                <w:rFonts w:ascii="Segoe UI" w:hAnsi="Segoe UI" w:cs="Segoe UI"/>
                <w:sz w:val="20"/>
                <w:szCs w:val="20"/>
              </w:rPr>
              <w:t xml:space="preserve"> </w:t>
            </w:r>
            <w:r w:rsidRPr="000D1CC2">
              <w:rPr>
                <w:rFonts w:ascii="Segoe UI" w:hAnsi="Segoe UI" w:cs="Segoe UI"/>
                <w:i/>
                <w:iCs/>
                <w:sz w:val="20"/>
                <w:szCs w:val="20"/>
              </w:rPr>
              <w:t xml:space="preserve">(name </w:t>
            </w:r>
            <w:proofErr w:type="spellStart"/>
            <w:r w:rsidRPr="000D1CC2">
              <w:rPr>
                <w:rFonts w:ascii="Segoe UI" w:hAnsi="Segoe UI" w:cs="Segoe UI"/>
                <w:i/>
                <w:iCs/>
                <w:sz w:val="20"/>
                <w:szCs w:val="20"/>
              </w:rPr>
              <w:t>of</w:t>
            </w:r>
            <w:proofErr w:type="spellEnd"/>
            <w:r w:rsidRPr="000D1CC2">
              <w:rPr>
                <w:rFonts w:ascii="Segoe UI" w:hAnsi="Segoe UI" w:cs="Segoe UI"/>
                <w:i/>
                <w:iCs/>
                <w:sz w:val="20"/>
                <w:szCs w:val="20"/>
              </w:rPr>
              <w:t xml:space="preserve"> </w:t>
            </w:r>
            <w:proofErr w:type="spellStart"/>
            <w:r w:rsidRPr="000D1CC2">
              <w:rPr>
                <w:rFonts w:ascii="Segoe UI" w:hAnsi="Segoe UI" w:cs="Segoe UI"/>
                <w:i/>
                <w:iCs/>
                <w:sz w:val="20"/>
                <w:szCs w:val="20"/>
              </w:rPr>
              <w:t>the</w:t>
            </w:r>
            <w:proofErr w:type="spellEnd"/>
            <w:r w:rsidRPr="000D1CC2">
              <w:rPr>
                <w:rFonts w:ascii="Segoe UI" w:hAnsi="Segoe UI" w:cs="Segoe UI"/>
                <w:i/>
                <w:iCs/>
                <w:sz w:val="20"/>
                <w:szCs w:val="20"/>
              </w:rPr>
              <w:t xml:space="preserve"> </w:t>
            </w:r>
            <w:proofErr w:type="spellStart"/>
            <w:r w:rsidRPr="000D1CC2">
              <w:rPr>
                <w:rFonts w:ascii="Segoe UI" w:hAnsi="Segoe UI" w:cs="Segoe UI"/>
                <w:i/>
                <w:iCs/>
                <w:sz w:val="20"/>
                <w:szCs w:val="20"/>
              </w:rPr>
              <w:t>Bidder</w:t>
            </w:r>
            <w:proofErr w:type="spellEnd"/>
            <w:r w:rsidRPr="000D1CC2">
              <w:rPr>
                <w:rFonts w:ascii="Segoe UI" w:hAnsi="Segoe UI" w:cs="Segoe UI"/>
                <w:i/>
                <w:iCs/>
                <w:sz w:val="20"/>
                <w:szCs w:val="20"/>
              </w:rPr>
              <w:t>)</w:t>
            </w:r>
            <w:r w:rsidRPr="00DD0771">
              <w:rPr>
                <w:rFonts w:ascii="Segoe UI" w:hAnsi="Segoe UI" w:cs="Segoe UI"/>
                <w:sz w:val="20"/>
                <w:szCs w:val="20"/>
              </w:rPr>
              <w:t xml:space="preserve"> </w:t>
            </w:r>
            <w:r>
              <w:rPr>
                <w:rFonts w:ascii="Segoe UI" w:hAnsi="Segoe UI" w:cs="Segoe UI"/>
                <w:sz w:val="20"/>
                <w:szCs w:val="20"/>
              </w:rPr>
              <w:t xml:space="preserve"> </w:t>
            </w:r>
            <w:proofErr w:type="spellStart"/>
            <w:r w:rsidRPr="00DD0771">
              <w:rPr>
                <w:rFonts w:ascii="Segoe UI" w:hAnsi="Segoe UI" w:cs="Segoe UI"/>
                <w:sz w:val="20"/>
                <w:szCs w:val="20"/>
              </w:rPr>
              <w:t>instead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Bidder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directly</w:t>
            </w:r>
            <w:proofErr w:type="spellEnd"/>
            <w:r w:rsidRPr="00DD0771">
              <w:rPr>
                <w:rFonts w:ascii="Segoe UI" w:hAnsi="Segoe UI" w:cs="Segoe UI"/>
                <w:sz w:val="20"/>
                <w:szCs w:val="20"/>
              </w:rPr>
              <w:t xml:space="preserve"> to </w:t>
            </w:r>
            <w:proofErr w:type="spellStart"/>
            <w:r w:rsidRPr="00DD0771">
              <w:rPr>
                <w:rFonts w:ascii="Segoe UI" w:hAnsi="Segoe UI" w:cs="Segoe UI"/>
                <w:sz w:val="20"/>
                <w:szCs w:val="20"/>
              </w:rPr>
              <w:t>us</w:t>
            </w:r>
            <w:proofErr w:type="spellEnd"/>
            <w:r w:rsidRPr="00DD0771">
              <w:rPr>
                <w:rFonts w:ascii="Segoe UI" w:hAnsi="Segoe UI" w:cs="Segoe UI"/>
                <w:sz w:val="20"/>
                <w:szCs w:val="20"/>
              </w:rPr>
              <w:t xml:space="preserve">, to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transaction</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account</w:t>
            </w:r>
            <w:proofErr w:type="spellEnd"/>
            <w:r w:rsidRPr="00DD0771">
              <w:rPr>
                <w:rFonts w:ascii="Segoe UI" w:hAnsi="Segoe UI" w:cs="Segoe UI"/>
                <w:sz w:val="20"/>
                <w:szCs w:val="20"/>
              </w:rPr>
              <w:t>.</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256729" w:rsidRDefault="00642DF9" w:rsidP="00642DF9">
            <w:pPr>
              <w:spacing w:line="240" w:lineRule="auto"/>
              <w:rPr>
                <w:rFonts w:ascii="Segoe UI" w:eastAsia="Calibri" w:hAnsi="Segoe UI" w:cs="Segoe UI"/>
                <w:color w:val="000000"/>
                <w:sz w:val="10"/>
                <w:szCs w:val="10"/>
              </w:rPr>
            </w:pPr>
          </w:p>
        </w:tc>
      </w:tr>
      <w:tr w:rsidR="00642DF9" w:rsidRPr="00642DF9" w14:paraId="68A29F8A" w14:textId="77777777" w:rsidTr="000D1CC2">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08087C51" w:rsidR="00642DF9" w:rsidRPr="00642DF9" w:rsidRDefault="000D1CC2" w:rsidP="00642DF9">
            <w:pPr>
              <w:jc w:val="both"/>
              <w:rPr>
                <w:rFonts w:ascii="Segoe UI" w:eastAsia="Times New Roman" w:hAnsi="Segoe UI" w:cs="Segoe UI"/>
                <w:sz w:val="20"/>
                <w:szCs w:val="20"/>
              </w:rPr>
            </w:pPr>
            <w:proofErr w:type="spellStart"/>
            <w:r w:rsidRPr="000D1CC2">
              <w:rPr>
                <w:rFonts w:ascii="Segoe UI" w:eastAsia="Calibri" w:hAnsi="Segoe UI" w:cs="Segoe UI"/>
                <w:color w:val="000000"/>
                <w:sz w:val="20"/>
                <w:szCs w:val="20"/>
              </w:rPr>
              <w:t>We</w:t>
            </w:r>
            <w:proofErr w:type="spellEnd"/>
            <w:r w:rsidRPr="000D1CC2">
              <w:rPr>
                <w:rFonts w:ascii="Segoe UI" w:eastAsia="Calibri" w:hAnsi="Segoe UI" w:cs="Segoe UI"/>
                <w:color w:val="000000"/>
                <w:sz w:val="20"/>
                <w:szCs w:val="20"/>
              </w:rPr>
              <w:t xml:space="preserve"> do NOT </w:t>
            </w:r>
            <w:proofErr w:type="spellStart"/>
            <w:r w:rsidRPr="000D1CC2">
              <w:rPr>
                <w:rFonts w:ascii="Segoe UI" w:eastAsia="Calibri" w:hAnsi="Segoe UI" w:cs="Segoe UI"/>
                <w:color w:val="000000"/>
                <w:sz w:val="20"/>
                <w:szCs w:val="20"/>
              </w:rPr>
              <w:t>require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direct</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payments</w:t>
            </w:r>
            <w:proofErr w:type="spellEnd"/>
            <w:r w:rsidRPr="000D1CC2">
              <w:rPr>
                <w:rFonts w:ascii="Segoe UI" w:eastAsia="Calibri" w:hAnsi="Segoe UI" w:cs="Segoe UI"/>
                <w:color w:val="000000"/>
                <w:sz w:val="20"/>
                <w:szCs w:val="20"/>
              </w:rPr>
              <w:t xml:space="preserve"> from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Contracting</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Authority</w:t>
            </w:r>
            <w:proofErr w:type="spellEnd"/>
            <w:r w:rsidRPr="000D1CC2">
              <w:rPr>
                <w:rFonts w:ascii="Segoe UI" w:eastAsia="Calibri" w:hAnsi="Segoe UI" w:cs="Segoe UI"/>
                <w:color w:val="000000"/>
                <w:sz w:val="20"/>
                <w:szCs w:val="20"/>
              </w:rPr>
              <w:t xml:space="preserve">. In </w:t>
            </w:r>
            <w:proofErr w:type="spellStart"/>
            <w:r w:rsidRPr="000D1CC2">
              <w:rPr>
                <w:rFonts w:ascii="Segoe UI" w:eastAsia="Calibri" w:hAnsi="Segoe UI" w:cs="Segoe UI"/>
                <w:color w:val="000000"/>
                <w:sz w:val="20"/>
                <w:szCs w:val="20"/>
              </w:rPr>
              <w:t>this</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case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will</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receive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payment</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for</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work</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performed</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by</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selected</w:t>
            </w:r>
            <w:proofErr w:type="spellEnd"/>
            <w:r w:rsidRPr="000D1CC2">
              <w:rPr>
                <w:rFonts w:ascii="Segoe UI" w:eastAsia="Calibri" w:hAnsi="Segoe UI" w:cs="Segoe UI"/>
                <w:color w:val="000000"/>
                <w:sz w:val="20"/>
                <w:szCs w:val="20"/>
              </w:rPr>
              <w:t xml:space="preserve"> </w:t>
            </w:r>
            <w:proofErr w:type="spellStart"/>
            <w:r>
              <w:rPr>
                <w:rFonts w:ascii="Segoe UI" w:eastAsia="Calibri" w:hAnsi="Segoe UI" w:cs="Segoe UI"/>
                <w:color w:val="000000"/>
                <w:sz w:val="20"/>
                <w:szCs w:val="20"/>
              </w:rPr>
              <w:t>Bidder</w:t>
            </w:r>
            <w:proofErr w:type="spellEnd"/>
            <w:r w:rsidRPr="000D1CC2">
              <w:rPr>
                <w:rFonts w:ascii="Segoe UI" w:eastAsia="Calibri" w:hAnsi="Segoe UI" w:cs="Segoe UI"/>
                <w:color w:val="000000"/>
                <w:sz w:val="20"/>
                <w:szCs w:val="20"/>
              </w:rPr>
              <w:t>.</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47EB3B68" w:rsidR="00642DF9" w:rsidRPr="00642DF9" w:rsidRDefault="00256729" w:rsidP="00642DF9">
      <w:pPr>
        <w:spacing w:line="240" w:lineRule="auto"/>
        <w:jc w:val="both"/>
        <w:rPr>
          <w:rFonts w:ascii="Segoe UI" w:eastAsia="Calibri" w:hAnsi="Segoe UI" w:cs="Segoe UI"/>
          <w:color w:val="000000"/>
          <w:sz w:val="22"/>
          <w:szCs w:val="20"/>
          <w:lang w:eastAsia="sl-SI"/>
        </w:rPr>
      </w:pPr>
      <w:proofErr w:type="spellStart"/>
      <w:r w:rsidRPr="00256729">
        <w:rPr>
          <w:rFonts w:ascii="Segoe UI" w:eastAsia="Calibri" w:hAnsi="Segoe UI" w:cs="Segoe UI"/>
          <w:color w:val="000000"/>
          <w:sz w:val="22"/>
          <w:szCs w:val="20"/>
          <w:lang w:eastAsia="sl-SI"/>
        </w:rPr>
        <w:t>Subcontractors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who</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authorize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Contracting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Authority</w:t>
      </w:r>
      <w:proofErr w:type="spellEnd"/>
      <w:r w:rsidRPr="00256729">
        <w:rPr>
          <w:rFonts w:ascii="Segoe UI" w:eastAsia="Calibri" w:hAnsi="Segoe UI" w:cs="Segoe UI"/>
          <w:color w:val="000000"/>
          <w:sz w:val="22"/>
          <w:szCs w:val="20"/>
          <w:lang w:eastAsia="sl-SI"/>
        </w:rPr>
        <w:t xml:space="preserve"> to make </w:t>
      </w:r>
      <w:proofErr w:type="spellStart"/>
      <w:r w:rsidRPr="00256729">
        <w:rPr>
          <w:rFonts w:ascii="Segoe UI" w:eastAsia="Calibri" w:hAnsi="Segoe UI" w:cs="Segoe UI"/>
          <w:color w:val="000000"/>
          <w:sz w:val="22"/>
          <w:szCs w:val="20"/>
          <w:lang w:eastAsia="sl-SI"/>
        </w:rPr>
        <w:t>direct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payments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and</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above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tick</w:t>
      </w:r>
      <w:proofErr w:type="spellEnd"/>
      <w:r w:rsidRPr="00256729">
        <w:rPr>
          <w:rFonts w:ascii="Segoe UI" w:eastAsia="Calibri" w:hAnsi="Segoe UI" w:cs="Segoe UI"/>
          <w:color w:val="000000"/>
          <w:sz w:val="22"/>
          <w:szCs w:val="20"/>
          <w:lang w:eastAsia="sl-SI"/>
        </w:rPr>
        <w:t xml:space="preserve"> YES, </w:t>
      </w:r>
      <w:proofErr w:type="spellStart"/>
      <w:r w:rsidRPr="00256729">
        <w:rPr>
          <w:rFonts w:ascii="Segoe UI" w:eastAsia="Calibri" w:hAnsi="Segoe UI" w:cs="Segoe UI"/>
          <w:color w:val="000000"/>
          <w:sz w:val="22"/>
          <w:szCs w:val="20"/>
          <w:lang w:eastAsia="sl-SI"/>
        </w:rPr>
        <w:t>by</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signing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this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statement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give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consent</w:t>
      </w:r>
      <w:proofErr w:type="spellEnd"/>
      <w:r w:rsidRPr="00256729">
        <w:rPr>
          <w:rFonts w:ascii="Segoe UI" w:eastAsia="Calibri" w:hAnsi="Segoe UI" w:cs="Segoe UI"/>
          <w:color w:val="000000"/>
          <w:sz w:val="22"/>
          <w:szCs w:val="20"/>
          <w:lang w:eastAsia="sl-SI"/>
        </w:rPr>
        <w:t xml:space="preserve"> to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Contracting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Authority</w:t>
      </w:r>
      <w:proofErr w:type="spellEnd"/>
      <w:r w:rsidRPr="00256729">
        <w:rPr>
          <w:rFonts w:ascii="Segoe UI" w:eastAsia="Calibri" w:hAnsi="Segoe UI" w:cs="Segoe UI"/>
          <w:color w:val="000000"/>
          <w:sz w:val="22"/>
          <w:szCs w:val="20"/>
          <w:lang w:eastAsia="sl-SI"/>
        </w:rPr>
        <w:t xml:space="preserve"> to </w:t>
      </w:r>
      <w:proofErr w:type="spellStart"/>
      <w:r w:rsidRPr="00256729">
        <w:rPr>
          <w:rFonts w:ascii="Segoe UI" w:eastAsia="Calibri" w:hAnsi="Segoe UI" w:cs="Segoe UI"/>
          <w:color w:val="000000"/>
          <w:sz w:val="22"/>
          <w:szCs w:val="20"/>
          <w:lang w:eastAsia="sl-SI"/>
        </w:rPr>
        <w:t>pay</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Subcontractors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claims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against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Bidder</w:t>
      </w:r>
      <w:proofErr w:type="spellEnd"/>
      <w:r w:rsidRPr="00256729">
        <w:rPr>
          <w:rFonts w:ascii="Segoe UI" w:eastAsia="Calibri" w:hAnsi="Segoe UI" w:cs="Segoe UI"/>
          <w:color w:val="000000"/>
          <w:sz w:val="22"/>
          <w:szCs w:val="20"/>
          <w:lang w:eastAsia="sl-SI"/>
        </w:rPr>
        <w:t>.</w:t>
      </w:r>
    </w:p>
    <w:p w14:paraId="72648D6E" w14:textId="03FC3D31" w:rsidR="00151E40" w:rsidRPr="00151E40" w:rsidRDefault="00256729" w:rsidP="00642DF9">
      <w:pPr>
        <w:spacing w:line="240" w:lineRule="auto"/>
        <w:jc w:val="both"/>
        <w:rPr>
          <w:rFonts w:ascii="Segoe UI" w:eastAsia="Calibri" w:hAnsi="Segoe UI" w:cs="Segoe UI"/>
          <w:color w:val="000000"/>
          <w:sz w:val="22"/>
          <w:szCs w:val="20"/>
        </w:rPr>
      </w:pPr>
      <w:proofErr w:type="spellStart"/>
      <w:r w:rsidRPr="00256729">
        <w:rPr>
          <w:rFonts w:ascii="Segoe UI" w:eastAsia="Calibri" w:hAnsi="Segoe UI" w:cs="Segoe UI"/>
          <w:color w:val="000000"/>
          <w:sz w:val="22"/>
          <w:szCs w:val="20"/>
        </w:rPr>
        <w:t>If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Bidder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will</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carry</w:t>
      </w:r>
      <w:proofErr w:type="spellEnd"/>
      <w:r w:rsidRPr="00256729">
        <w:rPr>
          <w:rFonts w:ascii="Segoe UI" w:eastAsia="Calibri" w:hAnsi="Segoe UI" w:cs="Segoe UI"/>
          <w:color w:val="000000"/>
          <w:sz w:val="22"/>
          <w:szCs w:val="20"/>
        </w:rPr>
        <w:t xml:space="preserve"> out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contract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with</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it </w:t>
      </w:r>
      <w:proofErr w:type="spellStart"/>
      <w:r w:rsidRPr="00256729">
        <w:rPr>
          <w:rFonts w:ascii="Segoe UI" w:eastAsia="Calibri" w:hAnsi="Segoe UI" w:cs="Segoe UI"/>
          <w:color w:val="000000"/>
          <w:sz w:val="22"/>
          <w:szCs w:val="20"/>
        </w:rPr>
        <w:t>must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provide</w:t>
      </w:r>
      <w:proofErr w:type="spellEnd"/>
      <w:r w:rsidRPr="00256729">
        <w:rPr>
          <w:rFonts w:ascii="Segoe UI" w:eastAsia="Calibri" w:hAnsi="Segoe UI" w:cs="Segoe UI"/>
          <w:color w:val="000000"/>
          <w:sz w:val="22"/>
          <w:szCs w:val="20"/>
        </w:rPr>
        <w:t xml:space="preserve"> a list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all</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type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work</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that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will</w:t>
      </w:r>
      <w:proofErr w:type="spellEnd"/>
      <w:r w:rsidRPr="00256729">
        <w:rPr>
          <w:rFonts w:ascii="Segoe UI" w:eastAsia="Calibri" w:hAnsi="Segoe UI" w:cs="Segoe UI"/>
          <w:color w:val="000000"/>
          <w:sz w:val="22"/>
          <w:szCs w:val="20"/>
        </w:rPr>
        <w:t xml:space="preserve"> be </w:t>
      </w:r>
      <w:proofErr w:type="spellStart"/>
      <w:r w:rsidRPr="00256729">
        <w:rPr>
          <w:rFonts w:ascii="Segoe UI" w:eastAsia="Calibri" w:hAnsi="Segoe UI" w:cs="Segoe UI"/>
          <w:color w:val="000000"/>
          <w:sz w:val="22"/>
          <w:szCs w:val="20"/>
        </w:rPr>
        <w:t>undertaking</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contact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information</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legal </w:t>
      </w:r>
      <w:proofErr w:type="spellStart"/>
      <w:r w:rsidRPr="00256729">
        <w:rPr>
          <w:rFonts w:ascii="Segoe UI" w:eastAsia="Calibri" w:hAnsi="Segoe UI" w:cs="Segoe UI"/>
          <w:color w:val="000000"/>
          <w:sz w:val="22"/>
          <w:szCs w:val="20"/>
        </w:rPr>
        <w:t>representatives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complete</w:t>
      </w:r>
      <w:proofErr w:type="spellEnd"/>
      <w:r w:rsidRPr="00256729">
        <w:rPr>
          <w:rFonts w:ascii="Segoe UI" w:eastAsia="Calibri" w:hAnsi="Segoe UI" w:cs="Segoe UI"/>
          <w:color w:val="000000"/>
          <w:sz w:val="22"/>
          <w:szCs w:val="20"/>
        </w:rPr>
        <w:t xml:space="preserve"> a </w:t>
      </w:r>
      <w:proofErr w:type="spellStart"/>
      <w:r w:rsidRPr="00256729">
        <w:rPr>
          <w:rFonts w:ascii="Segoe UI" w:eastAsia="Calibri" w:hAnsi="Segoe UI" w:cs="Segoe UI"/>
          <w:color w:val="000000"/>
          <w:sz w:val="22"/>
          <w:szCs w:val="20"/>
        </w:rPr>
        <w:t>Declaration</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compliance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with</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conditions</w:t>
      </w:r>
      <w:proofErr w:type="spellEnd"/>
      <w:r w:rsidRPr="00256729">
        <w:rPr>
          <w:rFonts w:ascii="Segoe UI" w:eastAsia="Calibri" w:hAnsi="Segoe UI" w:cs="Segoe UI"/>
          <w:color w:val="000000"/>
          <w:sz w:val="22"/>
          <w:szCs w:val="20"/>
        </w:rPr>
        <w:t xml:space="preserve"> (FORM 4.1)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in </w:t>
      </w:r>
      <w:proofErr w:type="spellStart"/>
      <w:r w:rsidRPr="00256729">
        <w:rPr>
          <w:rFonts w:ascii="Segoe UI" w:eastAsia="Calibri" w:hAnsi="Segoe UI" w:cs="Segoe UI"/>
          <w:color w:val="000000"/>
          <w:sz w:val="22"/>
          <w:szCs w:val="20"/>
        </w:rPr>
        <w:t>accordance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with</w:t>
      </w:r>
      <w:proofErr w:type="spellEnd"/>
      <w:r w:rsidRPr="00256729">
        <w:rPr>
          <w:rFonts w:ascii="Segoe UI" w:eastAsia="Calibri" w:hAnsi="Segoe UI" w:cs="Segoe UI"/>
          <w:color w:val="000000"/>
          <w:sz w:val="22"/>
          <w:szCs w:val="20"/>
        </w:rPr>
        <w:t xml:space="preserve"> 79. </w:t>
      </w:r>
      <w:proofErr w:type="spellStart"/>
      <w:r w:rsidRPr="00256729">
        <w:rPr>
          <w:rFonts w:ascii="Segoe UI" w:eastAsia="Calibri" w:hAnsi="Segoe UI" w:cs="Segoe UI"/>
          <w:color w:val="000000"/>
          <w:sz w:val="22"/>
          <w:szCs w:val="20"/>
        </w:rPr>
        <w:t>Article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PPA-3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accompanied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by</w:t>
      </w:r>
      <w:proofErr w:type="spellEnd"/>
      <w:r w:rsidRPr="00256729">
        <w:rPr>
          <w:rFonts w:ascii="Segoe UI" w:eastAsia="Calibri" w:hAnsi="Segoe UI" w:cs="Segoe UI"/>
          <w:color w:val="000000"/>
          <w:sz w:val="22"/>
          <w:szCs w:val="20"/>
        </w:rPr>
        <w:t xml:space="preserve"> a </w:t>
      </w:r>
      <w:proofErr w:type="spellStart"/>
      <w:r w:rsidRPr="00256729">
        <w:rPr>
          <w:rFonts w:ascii="Segoe UI" w:eastAsia="Calibri" w:hAnsi="Segoe UI" w:cs="Segoe UI"/>
          <w:color w:val="000000"/>
          <w:sz w:val="22"/>
          <w:szCs w:val="20"/>
        </w:rPr>
        <w:t>request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for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direct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payment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if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requested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by</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w:t>
      </w:r>
      <w:proofErr w:type="spellEnd"/>
      <w:r w:rsidRPr="00256729">
        <w:rPr>
          <w:rFonts w:ascii="Segoe UI" w:eastAsia="Calibri" w:hAnsi="Segoe UI" w:cs="Segoe UI"/>
          <w:color w:val="000000"/>
          <w:sz w:val="22"/>
          <w:szCs w:val="20"/>
        </w:rPr>
        <w:t>.</w:t>
      </w:r>
    </w:p>
    <w:tbl>
      <w:tblPr>
        <w:tblW w:w="10206" w:type="dxa"/>
        <w:tblLayout w:type="fixed"/>
        <w:tblLook w:val="0000" w:firstRow="0" w:lastRow="0" w:firstColumn="0" w:lastColumn="0" w:noHBand="0" w:noVBand="0"/>
      </w:tblPr>
      <w:tblGrid>
        <w:gridCol w:w="3190"/>
        <w:gridCol w:w="3190"/>
        <w:gridCol w:w="3826"/>
      </w:tblGrid>
      <w:tr w:rsidR="00151E40" w:rsidRPr="00642DF9" w14:paraId="0AFC2795" w14:textId="77777777" w:rsidTr="00ED11F1">
        <w:tc>
          <w:tcPr>
            <w:tcW w:w="3190" w:type="dxa"/>
          </w:tcPr>
          <w:p w14:paraId="3F2D27E0" w14:textId="77777777" w:rsidR="00151E40" w:rsidRPr="00DB1090" w:rsidRDefault="00151E40" w:rsidP="00ED11F1">
            <w:pPr>
              <w:spacing w:line="240" w:lineRule="auto"/>
              <w:jc w:val="both"/>
              <w:rPr>
                <w:rFonts w:ascii="Segoe UI" w:eastAsia="Times New Roman" w:hAnsi="Segoe UI" w:cs="Segoe UI"/>
                <w:color w:val="000000"/>
                <w:sz w:val="8"/>
                <w:szCs w:val="8"/>
              </w:rPr>
            </w:pPr>
          </w:p>
        </w:tc>
        <w:tc>
          <w:tcPr>
            <w:tcW w:w="3190" w:type="dxa"/>
          </w:tcPr>
          <w:p w14:paraId="425FA3DA" w14:textId="77777777" w:rsidR="00151E40" w:rsidRPr="00DB1090" w:rsidRDefault="00151E40" w:rsidP="00ED11F1">
            <w:pPr>
              <w:spacing w:line="240" w:lineRule="auto"/>
              <w:jc w:val="both"/>
              <w:rPr>
                <w:rFonts w:ascii="Segoe UI" w:eastAsia="Times New Roman" w:hAnsi="Segoe UI" w:cs="Segoe UI"/>
                <w:color w:val="000000"/>
                <w:sz w:val="10"/>
                <w:szCs w:val="10"/>
              </w:rPr>
            </w:pPr>
          </w:p>
        </w:tc>
        <w:tc>
          <w:tcPr>
            <w:tcW w:w="3826" w:type="dxa"/>
          </w:tcPr>
          <w:p w14:paraId="6A1DB61D" w14:textId="77777777" w:rsidR="00151E40" w:rsidRDefault="00151E40" w:rsidP="00ED11F1">
            <w:pPr>
              <w:spacing w:line="240" w:lineRule="auto"/>
              <w:jc w:val="center"/>
              <w:rPr>
                <w:rFonts w:ascii="Segoe UI" w:eastAsia="Times New Roman" w:hAnsi="Segoe UI" w:cs="Segoe UI"/>
                <w:color w:val="000000"/>
                <w:sz w:val="22"/>
              </w:rPr>
            </w:pPr>
          </w:p>
          <w:p w14:paraId="10E06129" w14:textId="51C02A1E" w:rsidR="00151E40" w:rsidRPr="00642DF9" w:rsidRDefault="00151E40" w:rsidP="00ED11F1">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Subcontractor</w:t>
            </w:r>
            <w:proofErr w:type="spellEnd"/>
            <w:r w:rsidRPr="00642DF9">
              <w:rPr>
                <w:rFonts w:ascii="Segoe UI" w:eastAsia="Times New Roman" w:hAnsi="Segoe UI" w:cs="Segoe UI"/>
                <w:color w:val="000000"/>
                <w:sz w:val="22"/>
              </w:rPr>
              <w:t>:</w:t>
            </w:r>
          </w:p>
        </w:tc>
      </w:tr>
      <w:tr w:rsidR="00151E40" w:rsidRPr="00642DF9" w14:paraId="32DBB40F" w14:textId="77777777" w:rsidTr="00DB1090">
        <w:trPr>
          <w:trHeight w:hRule="exact" w:val="715"/>
        </w:trPr>
        <w:tc>
          <w:tcPr>
            <w:tcW w:w="3190" w:type="dxa"/>
          </w:tcPr>
          <w:p w14:paraId="06872FC3" w14:textId="77777777" w:rsidR="00151E40" w:rsidRPr="00642DF9" w:rsidRDefault="00151E40" w:rsidP="00ED11F1">
            <w:pPr>
              <w:spacing w:line="240" w:lineRule="auto"/>
              <w:jc w:val="center"/>
              <w:rPr>
                <w:rFonts w:ascii="Segoe UI" w:eastAsia="Times New Roman" w:hAnsi="Segoe UI" w:cs="Segoe UI"/>
                <w:i/>
                <w:color w:val="000000"/>
                <w:sz w:val="22"/>
                <w:szCs w:val="20"/>
                <w:vertAlign w:val="superscript"/>
              </w:rPr>
            </w:pPr>
          </w:p>
        </w:tc>
        <w:tc>
          <w:tcPr>
            <w:tcW w:w="3190" w:type="dxa"/>
          </w:tcPr>
          <w:p w14:paraId="0B3FFAE6" w14:textId="77777777" w:rsidR="00151E40" w:rsidRPr="00642DF9" w:rsidRDefault="00151E40" w:rsidP="00ED11F1">
            <w:pPr>
              <w:spacing w:line="240" w:lineRule="auto"/>
              <w:jc w:val="center"/>
              <w:rPr>
                <w:rFonts w:ascii="Segoe UI" w:eastAsia="Times New Roman" w:hAnsi="Segoe UI" w:cs="Segoe UI"/>
                <w:i/>
                <w:color w:val="000000"/>
                <w:sz w:val="22"/>
                <w:szCs w:val="20"/>
                <w:vertAlign w:val="superscript"/>
              </w:rPr>
            </w:pPr>
          </w:p>
        </w:tc>
        <w:tc>
          <w:tcPr>
            <w:tcW w:w="3826" w:type="dxa"/>
          </w:tcPr>
          <w:p w14:paraId="07110439" w14:textId="77777777" w:rsidR="00151E40" w:rsidRPr="00642DF9" w:rsidRDefault="00151E40" w:rsidP="00DB1090">
            <w:pPr>
              <w:spacing w:line="240" w:lineRule="auto"/>
              <w:rPr>
                <w:rFonts w:ascii="Segoe UI" w:eastAsia="Times New Roman" w:hAnsi="Segoe UI" w:cs="Segoe UI"/>
                <w:i/>
                <w:color w:val="000000"/>
                <w:sz w:val="22"/>
                <w:szCs w:val="20"/>
                <w:vertAlign w:val="superscript"/>
              </w:rPr>
            </w:pPr>
          </w:p>
        </w:tc>
      </w:tr>
      <w:tr w:rsidR="00151E40" w:rsidRPr="00642DF9" w14:paraId="7576B84A" w14:textId="77777777" w:rsidTr="00ED11F1">
        <w:trPr>
          <w:trHeight w:val="86"/>
        </w:trPr>
        <w:tc>
          <w:tcPr>
            <w:tcW w:w="3190" w:type="dxa"/>
            <w:tcBorders>
              <w:top w:val="dashed" w:sz="4" w:space="0" w:color="auto"/>
            </w:tcBorders>
          </w:tcPr>
          <w:p w14:paraId="31976384" w14:textId="77777777" w:rsidR="00151E40" w:rsidRPr="00642DF9" w:rsidRDefault="00151E40"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17D17E0C" w14:textId="77777777" w:rsidR="00151E40" w:rsidRPr="00642DF9" w:rsidRDefault="00151E40"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5ADD4396" w14:textId="77777777" w:rsidR="00151E40" w:rsidRPr="00642DF9" w:rsidRDefault="00151E40"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363C1E0E" w14:textId="77777777" w:rsidR="00491CA0" w:rsidRPr="00DB1090" w:rsidRDefault="00491CA0" w:rsidP="00DB1090">
      <w:pPr>
        <w:spacing w:before="120" w:after="60" w:line="240" w:lineRule="auto"/>
        <w:rPr>
          <w:rFonts w:ascii="Segoe UI" w:eastAsia="Times New Roman" w:hAnsi="Segoe UI" w:cs="Segoe UI"/>
          <w:b/>
          <w:bCs/>
          <w:i/>
          <w:color w:val="000000"/>
          <w:sz w:val="10"/>
          <w:szCs w:val="10"/>
          <w:lang w:eastAsia="sl-SI"/>
        </w:rPr>
      </w:pPr>
    </w:p>
    <w:p w14:paraId="39570A96" w14:textId="370BFF5A" w:rsidR="00151E40" w:rsidRDefault="00DB1090" w:rsidP="00DB3112">
      <w:pPr>
        <w:spacing w:before="120" w:after="60" w:line="240" w:lineRule="auto"/>
        <w:rPr>
          <w:rFonts w:ascii="Segoe UI" w:eastAsia="Times New Roman" w:hAnsi="Segoe UI" w:cs="Segoe UI"/>
          <w:i/>
          <w:color w:val="000000"/>
          <w:sz w:val="20"/>
          <w:szCs w:val="20"/>
          <w:lang w:eastAsia="sl-SI"/>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only</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consortium</w:t>
      </w:r>
      <w:proofErr w:type="spellEnd"/>
      <w:r w:rsidRPr="00C87265">
        <w:rPr>
          <w:rFonts w:ascii="Segoe UI" w:eastAsia="Times New Roman" w:hAnsi="Segoe UI" w:cs="Segoe UI"/>
          <w:i/>
          <w:color w:val="000000"/>
          <w:sz w:val="20"/>
          <w:szCs w:val="20"/>
          <w:lang w:eastAsia="sl-SI"/>
        </w:rPr>
        <w:t xml:space="preserve">. </w:t>
      </w:r>
    </w:p>
    <w:p w14:paraId="62500273" w14:textId="327ADF0E" w:rsidR="00197E31" w:rsidRDefault="00197E31" w:rsidP="00DB3112">
      <w:pPr>
        <w:spacing w:before="120" w:after="60" w:line="240" w:lineRule="auto"/>
        <w:rPr>
          <w:rFonts w:ascii="Segoe UI" w:eastAsia="Times New Roman" w:hAnsi="Segoe UI" w:cs="Segoe UI"/>
          <w:i/>
          <w:color w:val="000000"/>
          <w:sz w:val="20"/>
          <w:szCs w:val="20"/>
          <w:lang w:eastAsia="sl-SI"/>
        </w:rPr>
      </w:pPr>
    </w:p>
    <w:p w14:paraId="3A6FE159" w14:textId="33C12ACC" w:rsidR="00197E31" w:rsidRDefault="00197E31" w:rsidP="00197E31">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 xml:space="preserve">ESPD FOR ALL ECONOMIC OPERATORS                                                         </w:t>
      </w:r>
    </w:p>
    <w:p w14:paraId="7124E620" w14:textId="77777777"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2F9D4ED0" w14:textId="6F099AB5" w:rsidR="00197E31" w:rsidRDefault="00197E31" w:rsidP="00197E31">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FORM 4.1</w:t>
      </w:r>
    </w:p>
    <w:p w14:paraId="40E55EB3" w14:textId="77777777" w:rsidR="00197E31" w:rsidRDefault="00197E31" w:rsidP="00197E31">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14B0E003" w14:textId="77777777" w:rsidR="00197E31" w:rsidRPr="00197E31" w:rsidRDefault="00197E31" w:rsidP="00197E31">
      <w:pPr>
        <w:jc w:val="both"/>
        <w:rPr>
          <w:rFonts w:ascii="Segoe UI" w:hAnsi="Segoe UI" w:cs="Segoe UI"/>
          <w:color w:val="212121"/>
          <w:sz w:val="22"/>
          <w:lang w:val="en"/>
        </w:rPr>
      </w:pPr>
      <w:proofErr w:type="spellStart"/>
      <w:r w:rsidRPr="00197E31">
        <w:rPr>
          <w:rFonts w:ascii="Segoe UI" w:hAnsi="Segoe UI" w:cs="Segoe UI"/>
          <w:sz w:val="22"/>
        </w:rPr>
        <w:t>European</w:t>
      </w:r>
      <w:proofErr w:type="spellEnd"/>
      <w:r w:rsidRPr="00197E31">
        <w:rPr>
          <w:rFonts w:ascii="Segoe UI" w:hAnsi="Segoe UI" w:cs="Segoe UI"/>
          <w:sz w:val="22"/>
        </w:rPr>
        <w:t xml:space="preserve"> </w:t>
      </w:r>
      <w:proofErr w:type="spellStart"/>
      <w:r w:rsidRPr="00197E31">
        <w:rPr>
          <w:rFonts w:ascii="Segoe UI" w:hAnsi="Segoe UI" w:cs="Segoe UI"/>
          <w:sz w:val="22"/>
        </w:rPr>
        <w:t>Single</w:t>
      </w:r>
      <w:proofErr w:type="spellEnd"/>
      <w:r w:rsidRPr="00197E31">
        <w:rPr>
          <w:rFonts w:ascii="Segoe UI" w:hAnsi="Segoe UI" w:cs="Segoe UI"/>
          <w:sz w:val="22"/>
        </w:rPr>
        <w:t xml:space="preserve"> </w:t>
      </w:r>
      <w:proofErr w:type="spellStart"/>
      <w:r w:rsidRPr="00197E31">
        <w:rPr>
          <w:rFonts w:ascii="Segoe UI" w:hAnsi="Segoe UI" w:cs="Segoe UI"/>
          <w:sz w:val="22"/>
        </w:rPr>
        <w:t>Procurement</w:t>
      </w:r>
      <w:proofErr w:type="spellEnd"/>
      <w:r w:rsidRPr="00197E31">
        <w:rPr>
          <w:rFonts w:ascii="Segoe UI" w:hAnsi="Segoe UI" w:cs="Segoe UI"/>
          <w:sz w:val="22"/>
        </w:rPr>
        <w:t xml:space="preserve"> </w:t>
      </w:r>
      <w:proofErr w:type="spellStart"/>
      <w:r w:rsidRPr="00197E31">
        <w:rPr>
          <w:rFonts w:ascii="Segoe UI" w:hAnsi="Segoe UI" w:cs="Segoe UI"/>
          <w:sz w:val="22"/>
        </w:rPr>
        <w:t>Document</w:t>
      </w:r>
      <w:proofErr w:type="spellEnd"/>
      <w:r w:rsidRPr="00197E31">
        <w:rPr>
          <w:rFonts w:ascii="Segoe UI" w:hAnsi="Segoe UI" w:cs="Segoe UI"/>
          <w:sz w:val="22"/>
        </w:rPr>
        <w:t xml:space="preserve"> (ESPD) is a </w:t>
      </w:r>
      <w:proofErr w:type="spellStart"/>
      <w:r w:rsidRPr="00197E31">
        <w:rPr>
          <w:rFonts w:ascii="Segoe UI" w:hAnsi="Segoe UI" w:cs="Segoe UI"/>
          <w:sz w:val="22"/>
        </w:rPr>
        <w:t>a</w:t>
      </w:r>
      <w:proofErr w:type="spellEnd"/>
      <w:r w:rsidRPr="00197E31">
        <w:rPr>
          <w:rFonts w:ascii="Segoe UI" w:hAnsi="Segoe UI" w:cs="Segoe UI"/>
          <w:sz w:val="22"/>
        </w:rPr>
        <w:t xml:space="preserve"> formal </w:t>
      </w:r>
      <w:proofErr w:type="spellStart"/>
      <w:r w:rsidRPr="00197E31">
        <w:rPr>
          <w:rFonts w:ascii="Segoe UI" w:hAnsi="Segoe UI" w:cs="Segoe UI"/>
          <w:sz w:val="22"/>
        </w:rPr>
        <w:t>statement</w:t>
      </w:r>
      <w:proofErr w:type="spellEnd"/>
      <w:r w:rsidRPr="00197E31">
        <w:rPr>
          <w:rFonts w:ascii="Segoe UI" w:hAnsi="Segoe UI" w:cs="Segoe UI"/>
          <w:sz w:val="22"/>
        </w:rPr>
        <w:t xml:space="preserve"> </w:t>
      </w:r>
      <w:proofErr w:type="spellStart"/>
      <w:r w:rsidRPr="00197E31">
        <w:rPr>
          <w:rFonts w:ascii="Segoe UI" w:hAnsi="Segoe UI" w:cs="Segoe UI"/>
          <w:sz w:val="22"/>
        </w:rPr>
        <w:t>by</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economic</w:t>
      </w:r>
      <w:proofErr w:type="spellEnd"/>
      <w:r w:rsidRPr="00197E31">
        <w:rPr>
          <w:rFonts w:ascii="Segoe UI" w:hAnsi="Segoe UI" w:cs="Segoe UI"/>
          <w:sz w:val="22"/>
        </w:rPr>
        <w:t xml:space="preserve"> operator </w:t>
      </w:r>
      <w:proofErr w:type="spellStart"/>
      <w:r w:rsidRPr="00197E31">
        <w:rPr>
          <w:rFonts w:ascii="Segoe UI" w:hAnsi="Segoe UI" w:cs="Segoe UI"/>
          <w:sz w:val="22"/>
        </w:rPr>
        <w:t>that</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relevant</w:t>
      </w:r>
      <w:proofErr w:type="spellEnd"/>
      <w:r w:rsidRPr="00197E31">
        <w:rPr>
          <w:rFonts w:ascii="Segoe UI" w:hAnsi="Segoe UI" w:cs="Segoe UI"/>
          <w:sz w:val="22"/>
        </w:rPr>
        <w:t xml:space="preserve"> </w:t>
      </w:r>
      <w:proofErr w:type="spellStart"/>
      <w:r w:rsidRPr="00197E31">
        <w:rPr>
          <w:rFonts w:ascii="Segoe UI" w:hAnsi="Segoe UI" w:cs="Segoe UI"/>
          <w:sz w:val="22"/>
        </w:rPr>
        <w:t>grounds</w:t>
      </w:r>
      <w:proofErr w:type="spellEnd"/>
      <w:r w:rsidRPr="00197E31">
        <w:rPr>
          <w:rFonts w:ascii="Segoe UI" w:hAnsi="Segoe UI" w:cs="Segoe UI"/>
          <w:sz w:val="22"/>
        </w:rPr>
        <w:t xml:space="preserve"> </w:t>
      </w:r>
      <w:proofErr w:type="spellStart"/>
      <w:r w:rsidRPr="00197E31">
        <w:rPr>
          <w:rFonts w:ascii="Segoe UI" w:hAnsi="Segoe UI" w:cs="Segoe UI"/>
          <w:sz w:val="22"/>
        </w:rPr>
        <w:t>for</w:t>
      </w:r>
      <w:proofErr w:type="spellEnd"/>
      <w:r w:rsidRPr="00197E31">
        <w:rPr>
          <w:rFonts w:ascii="Segoe UI" w:hAnsi="Segoe UI" w:cs="Segoe UI"/>
          <w:sz w:val="22"/>
        </w:rPr>
        <w:t xml:space="preserve"> </w:t>
      </w:r>
      <w:proofErr w:type="spellStart"/>
      <w:r w:rsidRPr="00197E31">
        <w:rPr>
          <w:rFonts w:ascii="Segoe UI" w:hAnsi="Segoe UI" w:cs="Segoe UI"/>
          <w:sz w:val="22"/>
        </w:rPr>
        <w:t>exclusion</w:t>
      </w:r>
      <w:proofErr w:type="spellEnd"/>
      <w:r w:rsidRPr="00197E31">
        <w:rPr>
          <w:rFonts w:ascii="Segoe UI" w:hAnsi="Segoe UI" w:cs="Segoe UI"/>
          <w:sz w:val="22"/>
        </w:rPr>
        <w:t xml:space="preserve"> do not </w:t>
      </w:r>
      <w:proofErr w:type="spellStart"/>
      <w:r w:rsidRPr="00197E31">
        <w:rPr>
          <w:rFonts w:ascii="Segoe UI" w:hAnsi="Segoe UI" w:cs="Segoe UI"/>
          <w:sz w:val="22"/>
        </w:rPr>
        <w:t>apply</w:t>
      </w:r>
      <w:proofErr w:type="spellEnd"/>
      <w:r w:rsidRPr="00197E31">
        <w:rPr>
          <w:rFonts w:ascii="Segoe UI" w:hAnsi="Segoe UI" w:cs="Segoe UI"/>
          <w:sz w:val="22"/>
        </w:rPr>
        <w:t xml:space="preserve">, </w:t>
      </w:r>
      <w:proofErr w:type="spellStart"/>
      <w:r w:rsidRPr="00197E31">
        <w:rPr>
          <w:rFonts w:ascii="Segoe UI" w:hAnsi="Segoe UI" w:cs="Segoe UI"/>
          <w:sz w:val="22"/>
        </w:rPr>
        <w:t>that</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relevant</w:t>
      </w:r>
      <w:proofErr w:type="spellEnd"/>
      <w:r w:rsidRPr="00197E31">
        <w:rPr>
          <w:rFonts w:ascii="Segoe UI" w:hAnsi="Segoe UI" w:cs="Segoe UI"/>
          <w:sz w:val="22"/>
        </w:rPr>
        <w:t xml:space="preserve"> </w:t>
      </w:r>
      <w:proofErr w:type="spellStart"/>
      <w:r w:rsidRPr="00197E31">
        <w:rPr>
          <w:rFonts w:ascii="Segoe UI" w:hAnsi="Segoe UI" w:cs="Segoe UI"/>
          <w:sz w:val="22"/>
        </w:rPr>
        <w:t>selection</w:t>
      </w:r>
      <w:proofErr w:type="spellEnd"/>
      <w:r w:rsidRPr="00197E31">
        <w:rPr>
          <w:rFonts w:ascii="Segoe UI" w:hAnsi="Segoe UI" w:cs="Segoe UI"/>
          <w:sz w:val="22"/>
        </w:rPr>
        <w:t xml:space="preserve"> </w:t>
      </w:r>
      <w:proofErr w:type="spellStart"/>
      <w:r w:rsidRPr="00197E31">
        <w:rPr>
          <w:rFonts w:ascii="Segoe UI" w:hAnsi="Segoe UI" w:cs="Segoe UI"/>
          <w:sz w:val="22"/>
        </w:rPr>
        <w:t>criteria</w:t>
      </w:r>
      <w:proofErr w:type="spellEnd"/>
      <w:r w:rsidRPr="00197E31">
        <w:rPr>
          <w:rFonts w:ascii="Segoe UI" w:hAnsi="Segoe UI" w:cs="Segoe UI"/>
          <w:sz w:val="22"/>
        </w:rPr>
        <w:t xml:space="preserve"> are </w:t>
      </w:r>
      <w:proofErr w:type="spellStart"/>
      <w:r w:rsidRPr="00197E31">
        <w:rPr>
          <w:rFonts w:ascii="Segoe UI" w:hAnsi="Segoe UI" w:cs="Segoe UI"/>
          <w:sz w:val="22"/>
        </w:rPr>
        <w:t>fulfilled</w:t>
      </w:r>
      <w:proofErr w:type="spellEnd"/>
      <w:r w:rsidRPr="00197E31">
        <w:rPr>
          <w:rFonts w:ascii="Segoe UI" w:hAnsi="Segoe UI" w:cs="Segoe UI"/>
          <w:sz w:val="22"/>
        </w:rPr>
        <w:t xml:space="preserve"> </w:t>
      </w:r>
      <w:proofErr w:type="spellStart"/>
      <w:r w:rsidRPr="00197E31">
        <w:rPr>
          <w:rFonts w:ascii="Segoe UI" w:hAnsi="Segoe UI" w:cs="Segoe UI"/>
          <w:sz w:val="22"/>
        </w:rPr>
        <w:t>and</w:t>
      </w:r>
      <w:proofErr w:type="spellEnd"/>
      <w:r w:rsidRPr="00197E31">
        <w:rPr>
          <w:rFonts w:ascii="Segoe UI" w:hAnsi="Segoe UI" w:cs="Segoe UI"/>
          <w:sz w:val="22"/>
        </w:rPr>
        <w:t xml:space="preserve"> </w:t>
      </w:r>
      <w:proofErr w:type="spellStart"/>
      <w:r w:rsidRPr="00197E31">
        <w:rPr>
          <w:rFonts w:ascii="Segoe UI" w:hAnsi="Segoe UI" w:cs="Segoe UI"/>
          <w:sz w:val="22"/>
        </w:rPr>
        <w:t>that</w:t>
      </w:r>
      <w:proofErr w:type="spellEnd"/>
      <w:r w:rsidRPr="00197E31">
        <w:rPr>
          <w:rFonts w:ascii="Segoe UI" w:hAnsi="Segoe UI" w:cs="Segoe UI"/>
          <w:sz w:val="22"/>
        </w:rPr>
        <w:t xml:space="preserve"> it </w:t>
      </w:r>
      <w:proofErr w:type="spellStart"/>
      <w:r w:rsidRPr="00197E31">
        <w:rPr>
          <w:rFonts w:ascii="Segoe UI" w:hAnsi="Segoe UI" w:cs="Segoe UI"/>
          <w:sz w:val="22"/>
        </w:rPr>
        <w:t>will</w:t>
      </w:r>
      <w:proofErr w:type="spellEnd"/>
      <w:r w:rsidRPr="00197E31">
        <w:rPr>
          <w:rFonts w:ascii="Segoe UI" w:hAnsi="Segoe UI" w:cs="Segoe UI"/>
          <w:sz w:val="22"/>
        </w:rPr>
        <w:t xml:space="preserve"> </w:t>
      </w:r>
      <w:proofErr w:type="spellStart"/>
      <w:r w:rsidRPr="00197E31">
        <w:rPr>
          <w:rFonts w:ascii="Segoe UI" w:hAnsi="Segoe UI" w:cs="Segoe UI"/>
          <w:sz w:val="22"/>
        </w:rPr>
        <w:t>provide</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relevant</w:t>
      </w:r>
      <w:proofErr w:type="spellEnd"/>
      <w:r w:rsidRPr="00197E31">
        <w:rPr>
          <w:rFonts w:ascii="Segoe UI" w:hAnsi="Segoe UI" w:cs="Segoe UI"/>
          <w:sz w:val="22"/>
        </w:rPr>
        <w:t xml:space="preserve"> </w:t>
      </w:r>
      <w:proofErr w:type="spellStart"/>
      <w:r w:rsidRPr="00197E31">
        <w:rPr>
          <w:rFonts w:ascii="Segoe UI" w:hAnsi="Segoe UI" w:cs="Segoe UI"/>
          <w:sz w:val="22"/>
        </w:rPr>
        <w:t>information</w:t>
      </w:r>
      <w:proofErr w:type="spellEnd"/>
      <w:r w:rsidRPr="00197E31">
        <w:rPr>
          <w:rFonts w:ascii="Segoe UI" w:hAnsi="Segoe UI" w:cs="Segoe UI"/>
          <w:sz w:val="22"/>
        </w:rPr>
        <w:t xml:space="preserve"> as </w:t>
      </w:r>
      <w:proofErr w:type="spellStart"/>
      <w:r w:rsidRPr="00197E31">
        <w:rPr>
          <w:rFonts w:ascii="Segoe UI" w:hAnsi="Segoe UI" w:cs="Segoe UI"/>
          <w:sz w:val="22"/>
        </w:rPr>
        <w:t>required</w:t>
      </w:r>
      <w:proofErr w:type="spellEnd"/>
      <w:r w:rsidRPr="00197E31">
        <w:rPr>
          <w:rFonts w:ascii="Segoe UI" w:hAnsi="Segoe UI" w:cs="Segoe UI"/>
          <w:sz w:val="22"/>
        </w:rPr>
        <w:t xml:space="preserve"> </w:t>
      </w:r>
      <w:proofErr w:type="spellStart"/>
      <w:r w:rsidRPr="00197E31">
        <w:rPr>
          <w:rFonts w:ascii="Segoe UI" w:hAnsi="Segoe UI" w:cs="Segoe UI"/>
          <w:sz w:val="22"/>
        </w:rPr>
        <w:t>by</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contracting</w:t>
      </w:r>
      <w:proofErr w:type="spellEnd"/>
      <w:r w:rsidRPr="00197E31">
        <w:rPr>
          <w:rFonts w:ascii="Segoe UI" w:hAnsi="Segoe UI" w:cs="Segoe UI"/>
          <w:sz w:val="22"/>
        </w:rPr>
        <w:t xml:space="preserve"> </w:t>
      </w:r>
      <w:proofErr w:type="spellStart"/>
      <w:r w:rsidRPr="00197E31">
        <w:rPr>
          <w:rFonts w:ascii="Segoe UI" w:hAnsi="Segoe UI" w:cs="Segoe UI"/>
          <w:sz w:val="22"/>
        </w:rPr>
        <w:t>authority</w:t>
      </w:r>
      <w:proofErr w:type="spellEnd"/>
      <w:r w:rsidRPr="00197E31">
        <w:rPr>
          <w:rFonts w:ascii="Segoe UI" w:hAnsi="Segoe UI" w:cs="Segoe UI"/>
          <w:sz w:val="22"/>
        </w:rPr>
        <w:t xml:space="preserve"> </w:t>
      </w:r>
      <w:proofErr w:type="spellStart"/>
      <w:r w:rsidRPr="00197E31">
        <w:rPr>
          <w:rFonts w:ascii="Segoe UI" w:hAnsi="Segoe UI" w:cs="Segoe UI"/>
          <w:sz w:val="22"/>
        </w:rPr>
        <w:t>or</w:t>
      </w:r>
      <w:proofErr w:type="spellEnd"/>
      <w:r w:rsidRPr="00197E31">
        <w:rPr>
          <w:rFonts w:ascii="Segoe UI" w:hAnsi="Segoe UI" w:cs="Segoe UI"/>
          <w:sz w:val="22"/>
        </w:rPr>
        <w:t xml:space="preserve"> </w:t>
      </w:r>
      <w:proofErr w:type="spellStart"/>
      <w:r w:rsidRPr="00197E31">
        <w:rPr>
          <w:rFonts w:ascii="Segoe UI" w:hAnsi="Segoe UI" w:cs="Segoe UI"/>
          <w:sz w:val="22"/>
        </w:rPr>
        <w:t>contracting</w:t>
      </w:r>
      <w:proofErr w:type="spellEnd"/>
      <w:r w:rsidRPr="00197E31">
        <w:rPr>
          <w:rFonts w:ascii="Segoe UI" w:hAnsi="Segoe UI" w:cs="Segoe UI"/>
          <w:sz w:val="22"/>
        </w:rPr>
        <w:t xml:space="preserve"> </w:t>
      </w:r>
      <w:proofErr w:type="spellStart"/>
      <w:r w:rsidRPr="00197E31">
        <w:rPr>
          <w:rFonts w:ascii="Segoe UI" w:hAnsi="Segoe UI" w:cs="Segoe UI"/>
          <w:sz w:val="22"/>
        </w:rPr>
        <w:t>entity</w:t>
      </w:r>
      <w:proofErr w:type="spellEnd"/>
      <w:r w:rsidRPr="00197E31">
        <w:rPr>
          <w:rFonts w:ascii="Segoe UI" w:hAnsi="Segoe UI" w:cs="Segoe UI"/>
          <w:sz w:val="22"/>
        </w:rPr>
        <w:t>.</w:t>
      </w:r>
      <w:r w:rsidRPr="00197E31">
        <w:rPr>
          <w:rFonts w:ascii="Segoe UI" w:hAnsi="Segoe UI" w:cs="Segoe UI"/>
          <w:color w:val="212121"/>
          <w:sz w:val="22"/>
          <w:lang w:val="en"/>
        </w:rPr>
        <w:t>The ESPD form shall also include a formal statement that the c</w:t>
      </w:r>
      <w:proofErr w:type="spellStart"/>
      <w:r w:rsidRPr="00197E31">
        <w:rPr>
          <w:rFonts w:ascii="Segoe UI" w:hAnsi="Segoe UI" w:cs="Segoe UI"/>
          <w:sz w:val="22"/>
        </w:rPr>
        <w:t>ontracting</w:t>
      </w:r>
      <w:proofErr w:type="spellEnd"/>
      <w:r w:rsidRPr="00197E31">
        <w:rPr>
          <w:rFonts w:ascii="Segoe UI" w:hAnsi="Segoe UI" w:cs="Segoe UI"/>
          <w:sz w:val="22"/>
        </w:rPr>
        <w:t xml:space="preserve"> </w:t>
      </w:r>
      <w:proofErr w:type="spellStart"/>
      <w:r w:rsidRPr="00197E31">
        <w:rPr>
          <w:rFonts w:ascii="Segoe UI" w:hAnsi="Segoe UI" w:cs="Segoe UI"/>
          <w:sz w:val="22"/>
        </w:rPr>
        <w:t>authority</w:t>
      </w:r>
      <w:proofErr w:type="spellEnd"/>
      <w:r w:rsidRPr="00197E31">
        <w:rPr>
          <w:rFonts w:ascii="Segoe UI" w:hAnsi="Segoe UI" w:cs="Segoe UI"/>
          <w:sz w:val="22"/>
        </w:rPr>
        <w:t xml:space="preserve"> </w:t>
      </w:r>
      <w:proofErr w:type="spellStart"/>
      <w:r w:rsidRPr="00197E31">
        <w:rPr>
          <w:rFonts w:ascii="Segoe UI" w:hAnsi="Segoe UI" w:cs="Segoe UI"/>
          <w:sz w:val="22"/>
        </w:rPr>
        <w:t>may</w:t>
      </w:r>
      <w:proofErr w:type="spellEnd"/>
      <w:r w:rsidRPr="00197E31">
        <w:rPr>
          <w:rFonts w:ascii="Segoe UI" w:hAnsi="Segoe UI" w:cs="Segoe UI"/>
          <w:sz w:val="22"/>
        </w:rPr>
        <w:t xml:space="preserve"> </w:t>
      </w:r>
      <w:proofErr w:type="spellStart"/>
      <w:r w:rsidRPr="00197E31">
        <w:rPr>
          <w:rFonts w:ascii="Segoe UI" w:hAnsi="Segoe UI" w:cs="Segoe UI"/>
          <w:sz w:val="22"/>
        </w:rPr>
        <w:t>ask</w:t>
      </w:r>
      <w:proofErr w:type="spellEnd"/>
      <w:r w:rsidRPr="00197E31">
        <w:rPr>
          <w:rFonts w:ascii="Segoe UI" w:hAnsi="Segoe UI" w:cs="Segoe UI"/>
          <w:sz w:val="22"/>
        </w:rPr>
        <w:t xml:space="preserve"> </w:t>
      </w:r>
      <w:proofErr w:type="spellStart"/>
      <w:r w:rsidRPr="00197E31">
        <w:rPr>
          <w:rFonts w:ascii="Segoe UI" w:hAnsi="Segoe UI" w:cs="Segoe UI"/>
          <w:sz w:val="22"/>
        </w:rPr>
        <w:t>any</w:t>
      </w:r>
      <w:proofErr w:type="spellEnd"/>
      <w:r w:rsidRPr="00197E31">
        <w:rPr>
          <w:rFonts w:ascii="Segoe UI" w:hAnsi="Segoe UI" w:cs="Segoe UI"/>
          <w:sz w:val="22"/>
        </w:rPr>
        <w:t xml:space="preserve"> </w:t>
      </w:r>
      <w:proofErr w:type="spellStart"/>
      <w:r w:rsidRPr="00197E31">
        <w:rPr>
          <w:rFonts w:ascii="Segoe UI" w:hAnsi="Segoe UI" w:cs="Segoe UI"/>
          <w:sz w:val="22"/>
        </w:rPr>
        <w:t>tenderer</w:t>
      </w:r>
      <w:proofErr w:type="spellEnd"/>
      <w:r w:rsidRPr="00197E31">
        <w:rPr>
          <w:rFonts w:ascii="Segoe UI" w:hAnsi="Segoe UI" w:cs="Segoe UI"/>
          <w:sz w:val="22"/>
        </w:rPr>
        <w:t xml:space="preserve"> at </w:t>
      </w:r>
      <w:proofErr w:type="spellStart"/>
      <w:r w:rsidRPr="00197E31">
        <w:rPr>
          <w:rFonts w:ascii="Segoe UI" w:hAnsi="Segoe UI" w:cs="Segoe UI"/>
          <w:sz w:val="22"/>
        </w:rPr>
        <w:t>any</w:t>
      </w:r>
      <w:proofErr w:type="spellEnd"/>
      <w:r w:rsidRPr="00197E31">
        <w:rPr>
          <w:rFonts w:ascii="Segoe UI" w:hAnsi="Segoe UI" w:cs="Segoe UI"/>
          <w:sz w:val="22"/>
        </w:rPr>
        <w:t xml:space="preserve"> moment </w:t>
      </w:r>
      <w:proofErr w:type="spellStart"/>
      <w:r w:rsidRPr="00197E31">
        <w:rPr>
          <w:rFonts w:ascii="Segoe UI" w:hAnsi="Segoe UI" w:cs="Segoe UI"/>
          <w:sz w:val="22"/>
        </w:rPr>
        <w:t>during</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procedure to </w:t>
      </w:r>
      <w:proofErr w:type="spellStart"/>
      <w:r w:rsidRPr="00197E31">
        <w:rPr>
          <w:rFonts w:ascii="Segoe UI" w:hAnsi="Segoe UI" w:cs="Segoe UI"/>
          <w:sz w:val="22"/>
        </w:rPr>
        <w:t>submit</w:t>
      </w:r>
      <w:proofErr w:type="spellEnd"/>
      <w:r w:rsidRPr="00197E31">
        <w:rPr>
          <w:rFonts w:ascii="Segoe UI" w:hAnsi="Segoe UI" w:cs="Segoe UI"/>
          <w:sz w:val="22"/>
        </w:rPr>
        <w:t xml:space="preserve"> </w:t>
      </w:r>
      <w:proofErr w:type="spellStart"/>
      <w:r w:rsidRPr="00197E31">
        <w:rPr>
          <w:rFonts w:ascii="Segoe UI" w:hAnsi="Segoe UI" w:cs="Segoe UI"/>
          <w:sz w:val="22"/>
        </w:rPr>
        <w:t>all</w:t>
      </w:r>
      <w:proofErr w:type="spellEnd"/>
      <w:r w:rsidRPr="00197E31">
        <w:rPr>
          <w:rFonts w:ascii="Segoe UI" w:hAnsi="Segoe UI" w:cs="Segoe UI"/>
          <w:sz w:val="22"/>
        </w:rPr>
        <w:t xml:space="preserve"> </w:t>
      </w:r>
      <w:proofErr w:type="spellStart"/>
      <w:r w:rsidRPr="00197E31">
        <w:rPr>
          <w:rFonts w:ascii="Segoe UI" w:hAnsi="Segoe UI" w:cs="Segoe UI"/>
          <w:sz w:val="22"/>
        </w:rPr>
        <w:t>or</w:t>
      </w:r>
      <w:proofErr w:type="spellEnd"/>
      <w:r w:rsidRPr="00197E31">
        <w:rPr>
          <w:rFonts w:ascii="Segoe UI" w:hAnsi="Segoe UI" w:cs="Segoe UI"/>
          <w:sz w:val="22"/>
        </w:rPr>
        <w:t xml:space="preserve"> part </w:t>
      </w:r>
      <w:proofErr w:type="spellStart"/>
      <w:r w:rsidRPr="00197E31">
        <w:rPr>
          <w:rFonts w:ascii="Segoe UI" w:hAnsi="Segoe UI" w:cs="Segoe UI"/>
          <w:sz w:val="22"/>
        </w:rPr>
        <w:t>of</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required</w:t>
      </w:r>
      <w:proofErr w:type="spellEnd"/>
      <w:r w:rsidRPr="00197E31">
        <w:rPr>
          <w:rFonts w:ascii="Segoe UI" w:hAnsi="Segoe UI" w:cs="Segoe UI"/>
          <w:sz w:val="22"/>
        </w:rPr>
        <w:t xml:space="preserve"> </w:t>
      </w:r>
      <w:proofErr w:type="spellStart"/>
      <w:r w:rsidRPr="00197E31">
        <w:rPr>
          <w:rFonts w:ascii="Segoe UI" w:hAnsi="Segoe UI" w:cs="Segoe UI"/>
          <w:sz w:val="22"/>
        </w:rPr>
        <w:t>certificates</w:t>
      </w:r>
      <w:proofErr w:type="spellEnd"/>
      <w:r w:rsidRPr="00197E31">
        <w:rPr>
          <w:rFonts w:ascii="Segoe UI" w:hAnsi="Segoe UI" w:cs="Segoe UI"/>
          <w:sz w:val="22"/>
        </w:rPr>
        <w:t xml:space="preserve"> </w:t>
      </w:r>
      <w:proofErr w:type="spellStart"/>
      <w:r w:rsidRPr="00197E31">
        <w:rPr>
          <w:rFonts w:ascii="Segoe UI" w:hAnsi="Segoe UI" w:cs="Segoe UI"/>
          <w:sz w:val="22"/>
        </w:rPr>
        <w:t>and</w:t>
      </w:r>
      <w:proofErr w:type="spellEnd"/>
      <w:r w:rsidRPr="00197E31">
        <w:rPr>
          <w:rFonts w:ascii="Segoe UI" w:hAnsi="Segoe UI" w:cs="Segoe UI"/>
          <w:sz w:val="22"/>
        </w:rPr>
        <w:t xml:space="preserve"> </w:t>
      </w:r>
      <w:proofErr w:type="spellStart"/>
      <w:r w:rsidRPr="00197E31">
        <w:rPr>
          <w:rFonts w:ascii="Segoe UI" w:hAnsi="Segoe UI" w:cs="Segoe UI"/>
          <w:sz w:val="22"/>
        </w:rPr>
        <w:t>supporting</w:t>
      </w:r>
      <w:proofErr w:type="spellEnd"/>
      <w:r w:rsidRPr="00197E31">
        <w:rPr>
          <w:rFonts w:ascii="Segoe UI" w:hAnsi="Segoe UI" w:cs="Segoe UI"/>
          <w:sz w:val="22"/>
        </w:rPr>
        <w:t xml:space="preserve"> </w:t>
      </w:r>
      <w:proofErr w:type="spellStart"/>
      <w:r w:rsidRPr="00197E31">
        <w:rPr>
          <w:rFonts w:ascii="Segoe UI" w:hAnsi="Segoe UI" w:cs="Segoe UI"/>
          <w:sz w:val="22"/>
        </w:rPr>
        <w:t>documents</w:t>
      </w:r>
      <w:proofErr w:type="spellEnd"/>
      <w:r w:rsidRPr="00197E31">
        <w:rPr>
          <w:rFonts w:ascii="Segoe UI" w:hAnsi="Segoe UI" w:cs="Segoe UI"/>
          <w:sz w:val="22"/>
        </w:rPr>
        <w:t xml:space="preserve"> </w:t>
      </w:r>
      <w:proofErr w:type="spellStart"/>
      <w:r w:rsidRPr="00197E31">
        <w:rPr>
          <w:rFonts w:ascii="Segoe UI" w:hAnsi="Segoe UI" w:cs="Segoe UI"/>
          <w:sz w:val="22"/>
        </w:rPr>
        <w:t>where</w:t>
      </w:r>
      <w:proofErr w:type="spellEnd"/>
      <w:r w:rsidRPr="00197E31">
        <w:rPr>
          <w:rFonts w:ascii="Segoe UI" w:hAnsi="Segoe UI" w:cs="Segoe UI"/>
          <w:sz w:val="22"/>
        </w:rPr>
        <w:t xml:space="preserve"> </w:t>
      </w:r>
      <w:proofErr w:type="spellStart"/>
      <w:r w:rsidRPr="00197E31">
        <w:rPr>
          <w:rFonts w:ascii="Segoe UI" w:hAnsi="Segoe UI" w:cs="Segoe UI"/>
          <w:sz w:val="22"/>
        </w:rPr>
        <w:t>this</w:t>
      </w:r>
      <w:proofErr w:type="spellEnd"/>
      <w:r w:rsidRPr="00197E31">
        <w:rPr>
          <w:rFonts w:ascii="Segoe UI" w:hAnsi="Segoe UI" w:cs="Segoe UI"/>
          <w:sz w:val="22"/>
        </w:rPr>
        <w:t xml:space="preserve"> is </w:t>
      </w:r>
      <w:proofErr w:type="spellStart"/>
      <w:r w:rsidRPr="00197E31">
        <w:rPr>
          <w:rFonts w:ascii="Segoe UI" w:hAnsi="Segoe UI" w:cs="Segoe UI"/>
          <w:sz w:val="22"/>
        </w:rPr>
        <w:t>necessary</w:t>
      </w:r>
      <w:proofErr w:type="spellEnd"/>
      <w:r w:rsidRPr="00197E31">
        <w:rPr>
          <w:rFonts w:ascii="Segoe UI" w:hAnsi="Segoe UI" w:cs="Segoe UI"/>
          <w:sz w:val="22"/>
        </w:rPr>
        <w:t xml:space="preserve"> to </w:t>
      </w:r>
      <w:proofErr w:type="spellStart"/>
      <w:r w:rsidRPr="00197E31">
        <w:rPr>
          <w:rFonts w:ascii="Segoe UI" w:hAnsi="Segoe UI" w:cs="Segoe UI"/>
          <w:sz w:val="22"/>
        </w:rPr>
        <w:t>ensure</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proper</w:t>
      </w:r>
      <w:proofErr w:type="spellEnd"/>
      <w:r w:rsidRPr="00197E31">
        <w:rPr>
          <w:rFonts w:ascii="Segoe UI" w:hAnsi="Segoe UI" w:cs="Segoe UI"/>
          <w:sz w:val="22"/>
        </w:rPr>
        <w:t xml:space="preserve"> </w:t>
      </w:r>
      <w:proofErr w:type="spellStart"/>
      <w:r w:rsidRPr="00197E31">
        <w:rPr>
          <w:rFonts w:ascii="Segoe UI" w:hAnsi="Segoe UI" w:cs="Segoe UI"/>
          <w:sz w:val="22"/>
        </w:rPr>
        <w:t>conduct</w:t>
      </w:r>
      <w:proofErr w:type="spellEnd"/>
      <w:r w:rsidRPr="00197E31">
        <w:rPr>
          <w:rFonts w:ascii="Segoe UI" w:hAnsi="Segoe UI" w:cs="Segoe UI"/>
          <w:sz w:val="22"/>
        </w:rPr>
        <w:t xml:space="preserve"> </w:t>
      </w:r>
      <w:proofErr w:type="spellStart"/>
      <w:r w:rsidRPr="00197E31">
        <w:rPr>
          <w:rFonts w:ascii="Segoe UI" w:hAnsi="Segoe UI" w:cs="Segoe UI"/>
          <w:sz w:val="22"/>
        </w:rPr>
        <w:t>of</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procedure.</w:t>
      </w:r>
    </w:p>
    <w:p w14:paraId="608E813E" w14:textId="77777777" w:rsidR="00197E31" w:rsidRPr="00197E31" w:rsidRDefault="00197E31" w:rsidP="00197E31">
      <w:pPr>
        <w:jc w:val="both"/>
        <w:rPr>
          <w:rFonts w:ascii="Segoe UI" w:hAnsi="Segoe UI" w:cs="Segoe UI"/>
          <w:sz w:val="22"/>
        </w:rPr>
      </w:pPr>
    </w:p>
    <w:p w14:paraId="56012387"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
        </w:rPr>
      </w:pPr>
      <w:r w:rsidRPr="00197E31">
        <w:rPr>
          <w:rFonts w:ascii="Segoe UI" w:hAnsi="Segoe UI" w:cs="Segoe UI"/>
          <w:color w:val="212121"/>
          <w:sz w:val="22"/>
          <w:lang w:val="en"/>
        </w:rPr>
        <w:t>The entries in the ESPD form and/or the evidence submitted by the economic operator must be valid.</w:t>
      </w:r>
    </w:p>
    <w:p w14:paraId="04BCE37D" w14:textId="77777777" w:rsidR="00197E31" w:rsidRPr="00197E31" w:rsidRDefault="00197E31" w:rsidP="00197E31">
      <w:pPr>
        <w:jc w:val="both"/>
        <w:rPr>
          <w:rFonts w:ascii="Segoe UI" w:hAnsi="Segoe UI" w:cs="Segoe UI"/>
          <w:sz w:val="22"/>
        </w:rPr>
      </w:pPr>
    </w:p>
    <w:p w14:paraId="5D6FE609" w14:textId="2215ABE5"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
        </w:rPr>
      </w:pPr>
      <w:r w:rsidRPr="00197E31">
        <w:rPr>
          <w:rFonts w:ascii="Segoe UI" w:hAnsi="Segoe UI" w:cs="Segoe UI"/>
          <w:color w:val="212121"/>
          <w:sz w:val="22"/>
          <w:lang w:val="en"/>
        </w:rPr>
        <w:t xml:space="preserve">The economic operator imports </w:t>
      </w:r>
      <w:proofErr w:type="spellStart"/>
      <w:r w:rsidRPr="00197E31">
        <w:rPr>
          <w:rFonts w:ascii="Segoe UI" w:hAnsi="Segoe UI" w:cs="Segoe UI"/>
          <w:color w:val="212121"/>
          <w:sz w:val="22"/>
          <w:lang w:val="en"/>
        </w:rPr>
        <w:t>XML.file</w:t>
      </w:r>
      <w:proofErr w:type="spellEnd"/>
      <w:r w:rsidRPr="00197E31">
        <w:rPr>
          <w:rFonts w:ascii="Segoe UI" w:hAnsi="Segoe UI" w:cs="Segoe UI"/>
          <w:color w:val="212121"/>
          <w:sz w:val="22"/>
          <w:lang w:val="en"/>
        </w:rPr>
        <w:t xml:space="preserve"> </w:t>
      </w:r>
      <w:proofErr w:type="spellStart"/>
      <w:r w:rsidRPr="00197E31">
        <w:rPr>
          <w:rFonts w:ascii="Segoe UI" w:hAnsi="Segoe UI" w:cs="Segoe UI"/>
          <w:color w:val="212121"/>
          <w:sz w:val="22"/>
          <w:lang w:val="en"/>
        </w:rPr>
        <w:t>preparred</w:t>
      </w:r>
      <w:proofErr w:type="spellEnd"/>
      <w:r w:rsidRPr="00197E31">
        <w:rPr>
          <w:rFonts w:ascii="Segoe UI" w:hAnsi="Segoe UI" w:cs="Segoe UI"/>
          <w:color w:val="212121"/>
          <w:sz w:val="22"/>
          <w:lang w:val="en"/>
        </w:rPr>
        <w:t xml:space="preserve"> by the contracting authority to the ESPD file on the website: </w:t>
      </w:r>
      <w:hyperlink r:id="rId19" w:history="1">
        <w:r w:rsidR="00C462F3">
          <w:rPr>
            <w:rStyle w:val="Hyperlink"/>
            <w:rFonts w:ascii="Segoe UI" w:hAnsi="Segoe UI" w:cs="Segoe UI"/>
            <w:sz w:val="22"/>
          </w:rPr>
          <w:t>https://ejn.gov.si/espd</w:t>
        </w:r>
      </w:hyperlink>
      <w:r w:rsidR="00C462F3">
        <w:rPr>
          <w:rFonts w:ascii="Segoe UI" w:hAnsi="Segoe UI" w:cs="Segoe UI"/>
          <w:color w:val="212121"/>
          <w:sz w:val="22"/>
          <w:lang w:val="en"/>
        </w:rPr>
        <w:t xml:space="preserve"> </w:t>
      </w:r>
      <w:r w:rsidRPr="00197E31">
        <w:rPr>
          <w:rFonts w:ascii="Segoe UI" w:hAnsi="Segoe UI" w:cs="Segoe UI"/>
          <w:color w:val="212121"/>
          <w:sz w:val="22"/>
          <w:lang w:val="en"/>
        </w:rPr>
        <w:t>and directly enters the requested data into it.</w:t>
      </w:r>
    </w:p>
    <w:p w14:paraId="28D8C6E1"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
        </w:rPr>
      </w:pPr>
    </w:p>
    <w:p w14:paraId="1F5276E3"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sz w:val="22"/>
          <w:lang w:val="en"/>
        </w:rPr>
      </w:pPr>
      <w:r w:rsidRPr="00197E31">
        <w:rPr>
          <w:rFonts w:ascii="Segoe UI" w:hAnsi="Segoe UI" w:cs="Segoe UI"/>
          <w:sz w:val="22"/>
          <w:lang w:val="en"/>
        </w:rPr>
        <w:t xml:space="preserve">Where groups of economic operators (including temporary associations, economic operators on whose capacity </w:t>
      </w:r>
      <w:proofErr w:type="gramStart"/>
      <w:r w:rsidRPr="00197E31">
        <w:rPr>
          <w:rFonts w:ascii="Segoe UI" w:hAnsi="Segoe UI" w:cs="Segoe UI"/>
          <w:sz w:val="22"/>
          <w:lang w:val="en"/>
        </w:rPr>
        <w:t>is</w:t>
      </w:r>
      <w:proofErr w:type="gramEnd"/>
      <w:r w:rsidRPr="00197E31">
        <w:rPr>
          <w:rFonts w:ascii="Segoe UI" w:hAnsi="Segoe UI" w:cs="Segoe UI"/>
          <w:sz w:val="22"/>
          <w:lang w:val="en"/>
        </w:rPr>
        <w:t xml:space="preserve"> referred to by the economic operator and subcontractors) participate together in the procurement procedure, a separate ESPD must be given for each of the participating economic operators.</w:t>
      </w:r>
    </w:p>
    <w:p w14:paraId="39A7B171"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
        </w:rPr>
      </w:pPr>
    </w:p>
    <w:p w14:paraId="714F00C2"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
        </w:rPr>
      </w:pPr>
      <w:r w:rsidRPr="00197E31">
        <w:rPr>
          <w:rFonts w:ascii="Segoe UI" w:hAnsi="Segoe UI" w:cs="Segoe UI"/>
          <w:color w:val="212121"/>
          <w:sz w:val="22"/>
          <w:lang w:val="en"/>
        </w:rPr>
        <w:t xml:space="preserve">The bidder who submits the bid in the ePonudbe.si system uploads its ESPD in the section »ESPD-Bidder« section and places the other ESPDs in the »ESPD-Other Participants« section. A bidder who submits an offer in the </w:t>
      </w:r>
      <w:r w:rsidRPr="00197E31">
        <w:rPr>
          <w:rFonts w:ascii="Segoe UI" w:hAnsi="Segoe UI" w:cs="Segoe UI"/>
          <w:b/>
          <w:color w:val="212121"/>
          <w:sz w:val="22"/>
          <w:lang w:val="en"/>
        </w:rPr>
        <w:t xml:space="preserve">ePonudbe.si </w:t>
      </w:r>
      <w:r w:rsidRPr="00197E31">
        <w:rPr>
          <w:rFonts w:ascii="Segoe UI" w:hAnsi="Segoe UI" w:cs="Segoe UI"/>
          <w:color w:val="212121"/>
          <w:sz w:val="22"/>
          <w:lang w:val="en"/>
        </w:rPr>
        <w:t>system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7EDD01F7"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
        </w:rPr>
      </w:pPr>
    </w:p>
    <w:p w14:paraId="7FA16BB8"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2"/>
          <w:lang w:val="en"/>
        </w:rPr>
      </w:pPr>
      <w:r w:rsidRPr="00197E31">
        <w:rPr>
          <w:rFonts w:ascii="Segoe UI" w:hAnsi="Segoe UI" w:cs="Segoe UI"/>
          <w:color w:val="212121"/>
          <w:sz w:val="22"/>
          <w:lang w:val="en"/>
        </w:rPr>
        <w:t>For the other participating economic operators from the group, the bidder attaches signed ESPDs in the pdf. form or electronically signed xml. in the »ESPD – Other Participants« section.</w:t>
      </w:r>
    </w:p>
    <w:p w14:paraId="3A6ECA66" w14:textId="77777777" w:rsidR="00197E31" w:rsidRPr="00197E31" w:rsidRDefault="00197E31" w:rsidP="00197E31">
      <w:pPr>
        <w:autoSpaceDE w:val="0"/>
        <w:autoSpaceDN w:val="0"/>
        <w:adjustRightInd w:val="0"/>
        <w:spacing w:line="240" w:lineRule="auto"/>
        <w:rPr>
          <w:rFonts w:ascii="Segoe UI" w:eastAsia="Times New Roman" w:hAnsi="Segoe UI" w:cs="Segoe UI"/>
          <w:color w:val="000000"/>
          <w:sz w:val="20"/>
          <w:szCs w:val="20"/>
          <w:lang w:eastAsia="sl-SI"/>
        </w:rPr>
      </w:pPr>
    </w:p>
    <w:p w14:paraId="1FD542E4" w14:textId="421BED2C"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446681FB" w14:textId="2B956196"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1CCD8472" w14:textId="58B75F1D"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0DC8D299" w14:textId="6C44031B"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0838269C" w14:textId="6D2DF5A0"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1734FBDB" w14:textId="66AEB66E"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57998ACD" w14:textId="386EC971"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0D32CE45" w14:textId="711FD4DA"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6D359A57" w14:textId="3C6EF238"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074F1681" w14:textId="001F0345"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40CD2E94" w14:textId="1A80CCAB"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5A38895F" w14:textId="45FAE5C4"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454D6B64" w14:textId="461DB757"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7D0F608A" w14:textId="51F78977"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20617379" w14:textId="5597A93F"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3644A9E2" w14:textId="03360E55"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4BD09471" w14:textId="1BDB8A6C"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505A13C5" w14:textId="2AB551CC"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090FC1CD" w14:textId="3C8A7BE9"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27C07A74" w14:textId="1E2681B2"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464A3D11" w14:textId="29157FE2"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38D7B840" w14:textId="46C43D1A"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7168DDB7" w14:textId="5F0EBC6D"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535F80AE" w14:textId="11D8804F"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39BF1C29" w14:textId="73A812FA"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11ED08F8" w14:textId="4D7DC738"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6D5080DD" w14:textId="446C901A"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13E10BFE" w14:textId="3B95BAE2"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7A2F3EFF" w14:textId="0190C71C"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2A332410" w14:textId="27CCBF66"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74D775DB" w14:textId="08D14F8B"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60E53A12" w14:textId="54F1B5AE"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57D3B8B0" w14:textId="70612807"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5A498A8E" w14:textId="525546B9"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2C86F895" w14:textId="50FB29A5"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4E797DA6" w14:textId="25D639ED"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2678ECCD" w14:textId="77777777"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6E94DB14" w14:textId="5FA578ED"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6A1CF87B" w14:textId="74758576"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5B8DE698" w14:textId="6DD43041"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004C220E" w14:textId="03C3310E"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723DA1E1" w14:textId="77777777"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32B074A0" w14:textId="3676F8CA"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5AFC3A9E" w14:textId="77777777"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73185E48" w14:textId="77777777" w:rsidR="00197E31" w:rsidRPr="0061315F"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08E5DE28" w14:textId="45C6EC8F"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7B6E134C" w14:textId="48E73349" w:rsidR="002509BA" w:rsidRDefault="002509BA" w:rsidP="00197E31">
      <w:pPr>
        <w:autoSpaceDE w:val="0"/>
        <w:autoSpaceDN w:val="0"/>
        <w:adjustRightInd w:val="0"/>
        <w:spacing w:line="240" w:lineRule="auto"/>
        <w:rPr>
          <w:rFonts w:ascii="Segoe UI" w:eastAsia="Times New Roman" w:hAnsi="Segoe UI" w:cs="Segoe UI"/>
          <w:color w:val="000000"/>
          <w:sz w:val="8"/>
          <w:szCs w:val="8"/>
          <w:lang w:eastAsia="sl-SI"/>
        </w:rPr>
      </w:pPr>
    </w:p>
    <w:p w14:paraId="68A747EA" w14:textId="747ED863" w:rsidR="002509BA" w:rsidRDefault="002509BA" w:rsidP="00197E31">
      <w:pPr>
        <w:autoSpaceDE w:val="0"/>
        <w:autoSpaceDN w:val="0"/>
        <w:adjustRightInd w:val="0"/>
        <w:spacing w:line="240" w:lineRule="auto"/>
        <w:rPr>
          <w:rFonts w:ascii="Segoe UI" w:eastAsia="Times New Roman" w:hAnsi="Segoe UI" w:cs="Segoe UI"/>
          <w:color w:val="000000"/>
          <w:sz w:val="8"/>
          <w:szCs w:val="8"/>
          <w:lang w:eastAsia="sl-SI"/>
        </w:rPr>
      </w:pPr>
    </w:p>
    <w:p w14:paraId="41403BE3" w14:textId="77777777" w:rsidR="002509BA" w:rsidRPr="0061315F" w:rsidRDefault="002509BA" w:rsidP="00197E31">
      <w:pPr>
        <w:autoSpaceDE w:val="0"/>
        <w:autoSpaceDN w:val="0"/>
        <w:adjustRightInd w:val="0"/>
        <w:spacing w:line="240" w:lineRule="auto"/>
        <w:rPr>
          <w:rFonts w:ascii="Segoe UI" w:eastAsia="Times New Roman" w:hAnsi="Segoe UI" w:cs="Segoe UI"/>
          <w:color w:val="000000"/>
          <w:sz w:val="8"/>
          <w:szCs w:val="8"/>
          <w:lang w:eastAsia="sl-SI"/>
        </w:rPr>
      </w:pPr>
    </w:p>
    <w:p w14:paraId="75884A84" w14:textId="77777777" w:rsidR="00197E31" w:rsidRPr="0061315F"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5373D95A" w14:textId="77777777"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442002C3" w14:textId="7B2EA7F5" w:rsidR="00C62F56" w:rsidRPr="00C62F56" w:rsidRDefault="00C877ED" w:rsidP="00C62F56">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t>SAMPLE CONTRACT</w:t>
      </w:r>
    </w:p>
    <w:p w14:paraId="40792280" w14:textId="18A13517" w:rsidR="00C62F56" w:rsidRDefault="00C62F56"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7B7E760A" w14:textId="77777777" w:rsidR="00343C3C" w:rsidRPr="00C62F56" w:rsidRDefault="00343C3C"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06620080" w14:textId="7B1025E7" w:rsidR="00642DF9" w:rsidRDefault="00C877ED"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FORM </w:t>
      </w:r>
      <w:r w:rsidR="00197E31">
        <w:rPr>
          <w:rFonts w:ascii="Segoe UI" w:eastAsia="Times New Roman" w:hAnsi="Segoe UI" w:cs="Segoe UI"/>
          <w:b/>
          <w:color w:val="FFFFFF" w:themeColor="background1"/>
          <w:sz w:val="28"/>
          <w:szCs w:val="28"/>
          <w:shd w:val="clear" w:color="auto" w:fill="2F5496" w:themeFill="accent1" w:themeFillShade="BF"/>
          <w:lang w:eastAsia="sl-SI"/>
        </w:rPr>
        <w:t>5</w:t>
      </w:r>
    </w:p>
    <w:p w14:paraId="71BF82FD" w14:textId="5701E66B" w:rsidR="00343C3C" w:rsidRDefault="00343C3C"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00CE9A9C" w:rsidR="009D1905" w:rsidRPr="006B7FFD" w:rsidRDefault="00FC7E09" w:rsidP="009D1905">
      <w:pPr>
        <w:shd w:val="clear" w:color="auto" w:fill="DEEAF6" w:themeFill="accent5" w:themeFillTint="33"/>
        <w:spacing w:line="240" w:lineRule="auto"/>
        <w:jc w:val="center"/>
        <w:rPr>
          <w:rFonts w:ascii="Segoe UI" w:eastAsia="Times New Roman" w:hAnsi="Segoe UI" w:cs="Segoe UI"/>
          <w:b/>
          <w:sz w:val="36"/>
          <w:szCs w:val="36"/>
          <w:lang w:val="pt-BR"/>
        </w:rPr>
      </w:pPr>
      <w:r>
        <w:rPr>
          <w:rFonts w:ascii="Segoe UI" w:eastAsia="Times New Roman" w:hAnsi="Segoe UI" w:cs="Segoe UI"/>
          <w:b/>
          <w:bCs/>
          <w:color w:val="000000"/>
          <w:sz w:val="36"/>
          <w:szCs w:val="36"/>
          <w:lang w:eastAsia="sl-SI"/>
        </w:rPr>
        <w:t xml:space="preserve">CONTRACT </w:t>
      </w:r>
    </w:p>
    <w:p w14:paraId="14675340" w14:textId="4C6F1443" w:rsidR="00642DF9" w:rsidRDefault="00FC7E09" w:rsidP="00642DF9">
      <w:pPr>
        <w:spacing w:before="225" w:after="225" w:line="240" w:lineRule="auto"/>
        <w:jc w:val="center"/>
        <w:rPr>
          <w:rFonts w:ascii="Segoe UI" w:hAnsi="Segoe UI" w:cs="Segoe UI"/>
          <w:color w:val="000000"/>
          <w:sz w:val="22"/>
        </w:rPr>
      </w:pPr>
      <w:proofErr w:type="spellStart"/>
      <w:r>
        <w:rPr>
          <w:rFonts w:ascii="Segoe UI" w:hAnsi="Segoe UI" w:cs="Segoe UI"/>
          <w:color w:val="000000"/>
          <w:sz w:val="22"/>
        </w:rPr>
        <w:t>concluded</w:t>
      </w:r>
      <w:proofErr w:type="spellEnd"/>
      <w:r>
        <w:rPr>
          <w:rFonts w:ascii="Segoe UI" w:hAnsi="Segoe UI" w:cs="Segoe UI"/>
          <w:color w:val="000000"/>
          <w:sz w:val="22"/>
        </w:rPr>
        <w:t xml:space="preserve"> </w:t>
      </w:r>
      <w:proofErr w:type="spellStart"/>
      <w:r>
        <w:rPr>
          <w:rFonts w:ascii="Segoe UI" w:hAnsi="Segoe UI" w:cs="Segoe UI"/>
          <w:color w:val="000000"/>
          <w:sz w:val="22"/>
        </w:rPr>
        <w:t>between</w:t>
      </w:r>
      <w:proofErr w:type="spellEnd"/>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ED11F1">
        <w:trPr>
          <w:trHeight w:val="292"/>
        </w:trPr>
        <w:tc>
          <w:tcPr>
            <w:tcW w:w="5037" w:type="dxa"/>
            <w:shd w:val="clear" w:color="auto" w:fill="auto"/>
          </w:tcPr>
          <w:p w14:paraId="3DA88948" w14:textId="143833A2" w:rsidR="006B7FFD" w:rsidRPr="00821B21" w:rsidRDefault="00FC7E09" w:rsidP="00ED11F1">
            <w:pPr>
              <w:spacing w:line="260" w:lineRule="atLeast"/>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Client</w:t>
            </w:r>
            <w:proofErr w:type="spellEnd"/>
            <w:r>
              <w:rPr>
                <w:rFonts w:ascii="Segoe UI" w:eastAsia="Times New Roman" w:hAnsi="Segoe UI" w:cs="Segoe UI"/>
                <w:color w:val="000000"/>
                <w:sz w:val="22"/>
              </w:rPr>
              <w:t>:</w:t>
            </w:r>
          </w:p>
        </w:tc>
        <w:tc>
          <w:tcPr>
            <w:tcW w:w="5169" w:type="dxa"/>
            <w:shd w:val="clear" w:color="auto" w:fill="auto"/>
          </w:tcPr>
          <w:p w14:paraId="05A77609" w14:textId="35BF1052" w:rsidR="006B7FFD" w:rsidRPr="00821B21" w:rsidRDefault="00BA0A50" w:rsidP="00ED11F1">
            <w:pPr>
              <w:spacing w:line="260" w:lineRule="atLeast"/>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Supplier</w:t>
            </w:r>
            <w:proofErr w:type="spellEnd"/>
            <w:r>
              <w:rPr>
                <w:rFonts w:ascii="Segoe UI" w:eastAsia="Times New Roman" w:hAnsi="Segoe UI" w:cs="Segoe UI"/>
                <w:color w:val="000000"/>
                <w:sz w:val="22"/>
              </w:rPr>
              <w:t>:</w:t>
            </w:r>
          </w:p>
        </w:tc>
      </w:tr>
      <w:tr w:rsidR="004B382A" w:rsidRPr="00821B21" w14:paraId="50066F92" w14:textId="77777777" w:rsidTr="004B382A">
        <w:trPr>
          <w:trHeight w:val="391"/>
        </w:trPr>
        <w:tc>
          <w:tcPr>
            <w:tcW w:w="5037" w:type="dxa"/>
            <w:shd w:val="clear" w:color="auto" w:fill="DEEAF6" w:themeFill="accent5" w:themeFillTint="33"/>
            <w:vAlign w:val="center"/>
          </w:tcPr>
          <w:p w14:paraId="21F31333" w14:textId="0EBA04A6"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JO</w:t>
            </w:r>
            <w:r w:rsidR="00BA0A50">
              <w:rPr>
                <w:rFonts w:ascii="Segoe UI" w:eastAsia="Times New Roman" w:hAnsi="Segoe UI" w:cs="Segoe UI"/>
                <w:color w:val="000000"/>
                <w:sz w:val="22"/>
                <w:lang w:eastAsia="sl-SI"/>
              </w:rPr>
              <w:t>Ž</w:t>
            </w:r>
            <w:r w:rsidRPr="00821B21">
              <w:rPr>
                <w:rFonts w:ascii="Segoe UI" w:eastAsia="Times New Roman" w:hAnsi="Segoe UI" w:cs="Segoe UI"/>
                <w:color w:val="000000"/>
                <w:sz w:val="22"/>
                <w:lang w:eastAsia="sl-SI"/>
              </w:rPr>
              <w:t>EF STEFAN</w:t>
            </w:r>
            <w:r w:rsidR="00BA0A50">
              <w:rPr>
                <w:rFonts w:ascii="Segoe UI" w:eastAsia="Times New Roman" w:hAnsi="Segoe UI" w:cs="Segoe UI"/>
                <w:color w:val="000000"/>
                <w:sz w:val="22"/>
                <w:lang w:eastAsia="sl-SI"/>
              </w:rPr>
              <w:t xml:space="preserve"> INSTITUTE</w:t>
            </w:r>
            <w:r w:rsidRPr="00821B21">
              <w:rPr>
                <w:rFonts w:ascii="Segoe UI" w:eastAsia="Times New Roman" w:hAnsi="Segoe UI" w:cs="Segoe UI"/>
                <w:color w:val="000000"/>
                <w:sz w:val="22"/>
                <w:lang w:eastAsia="sl-SI"/>
              </w:rPr>
              <w:t xml:space="preserve"> </w:t>
            </w:r>
          </w:p>
          <w:p w14:paraId="0534593B" w14:textId="77777777"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444FEDC5" w14:textId="77777777"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49618764" w14:textId="77777777" w:rsidR="004B382A" w:rsidRPr="00821B21" w:rsidRDefault="004B382A" w:rsidP="004B382A">
            <w:pPr>
              <w:spacing w:line="240" w:lineRule="auto"/>
              <w:rPr>
                <w:rFonts w:ascii="Segoe UI" w:eastAsia="Times New Roman" w:hAnsi="Segoe UI" w:cs="Segoe UI"/>
                <w:b/>
                <w:color w:val="000000"/>
                <w:sz w:val="22"/>
                <w:lang w:eastAsia="sl-SI"/>
              </w:rPr>
            </w:pPr>
          </w:p>
          <w:p w14:paraId="3D93E597" w14:textId="12C7A700" w:rsidR="004B382A" w:rsidRPr="00821B21" w:rsidRDefault="00BA0A50" w:rsidP="004B382A">
            <w:pPr>
              <w:spacing w:line="260" w:lineRule="atLeast"/>
              <w:rPr>
                <w:rFonts w:ascii="Segoe UI" w:eastAsia="Times New Roman" w:hAnsi="Segoe UI" w:cs="Segoe UI"/>
                <w:sz w:val="22"/>
              </w:rPr>
            </w:pPr>
            <w:proofErr w:type="spellStart"/>
            <w:r>
              <w:rPr>
                <w:rFonts w:ascii="Segoe UI" w:eastAsia="Times New Roman" w:hAnsi="Segoe UI" w:cs="Segoe UI"/>
                <w:sz w:val="22"/>
              </w:rPr>
              <w:t>represented</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by</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director</w:t>
            </w:r>
            <w:proofErr w:type="spellEnd"/>
          </w:p>
          <w:p w14:paraId="2A872084" w14:textId="6DDB98A9" w:rsidR="004B382A" w:rsidRPr="00961D57" w:rsidRDefault="004B382A" w:rsidP="004B382A">
            <w:pPr>
              <w:spacing w:line="260" w:lineRule="atLeast"/>
              <w:rPr>
                <w:rFonts w:ascii="Segoe UI" w:eastAsia="Times New Roman" w:hAnsi="Segoe UI" w:cs="Segoe UI"/>
                <w:color w:val="000000"/>
                <w:sz w:val="22"/>
              </w:rPr>
            </w:pPr>
            <w:r w:rsidRPr="00821B21">
              <w:rPr>
                <w:rFonts w:ascii="Segoe UI" w:eastAsia="Times New Roman" w:hAnsi="Segoe UI" w:cs="Segoe UI"/>
                <w:sz w:val="22"/>
              </w:rPr>
              <w:t xml:space="preserve">prof. dr. </w:t>
            </w:r>
            <w:r>
              <w:rPr>
                <w:rFonts w:ascii="Segoe UI" w:eastAsia="Times New Roman" w:hAnsi="Segoe UI" w:cs="Segoe UI"/>
                <w:sz w:val="22"/>
              </w:rPr>
              <w:t>Boštjan Zalar</w:t>
            </w:r>
            <w:r w:rsidRPr="00821B21">
              <w:rPr>
                <w:rFonts w:ascii="Segoe UI" w:eastAsia="Times New Roman" w:hAnsi="Segoe UI" w:cs="Segoe UI"/>
                <w:i/>
                <w:sz w:val="22"/>
              </w:rPr>
              <w:t xml:space="preserve">, </w:t>
            </w:r>
            <w:proofErr w:type="spellStart"/>
            <w:r w:rsidRPr="00821B21">
              <w:rPr>
                <w:rFonts w:ascii="Segoe UI" w:eastAsia="Times New Roman" w:hAnsi="Segoe UI" w:cs="Segoe UI"/>
                <w:sz w:val="22"/>
              </w:rPr>
              <w:t>dire</w:t>
            </w:r>
            <w:r>
              <w:rPr>
                <w:rFonts w:ascii="Segoe UI" w:eastAsia="Times New Roman" w:hAnsi="Segoe UI" w:cs="Segoe UI"/>
                <w:sz w:val="22"/>
              </w:rPr>
              <w:t>ct</w:t>
            </w:r>
            <w:r w:rsidRPr="00821B21">
              <w:rPr>
                <w:rFonts w:ascii="Segoe UI" w:eastAsia="Times New Roman" w:hAnsi="Segoe UI" w:cs="Segoe UI"/>
                <w:sz w:val="22"/>
              </w:rPr>
              <w:t>or</w:t>
            </w:r>
            <w:proofErr w:type="spellEnd"/>
          </w:p>
        </w:tc>
        <w:tc>
          <w:tcPr>
            <w:tcW w:w="5169" w:type="dxa"/>
            <w:shd w:val="clear" w:color="auto" w:fill="DEEAF6" w:themeFill="accent5" w:themeFillTint="33"/>
            <w:vAlign w:val="center"/>
          </w:tcPr>
          <w:p w14:paraId="2A72CE50" w14:textId="6AD9CF99" w:rsidR="00A93B18" w:rsidRDefault="00A93B18" w:rsidP="00A93B18">
            <w:pPr>
              <w:spacing w:line="240" w:lineRule="auto"/>
              <w:rPr>
                <w:rFonts w:ascii="Segoe UI" w:eastAsia="Times New Roman" w:hAnsi="Segoe UI" w:cs="Segoe UI"/>
                <w:i/>
                <w:iCs/>
                <w:sz w:val="22"/>
                <w:lang w:val="en-GB"/>
              </w:rPr>
            </w:pPr>
            <w:r>
              <w:rPr>
                <w:rFonts w:ascii="Segoe UI" w:eastAsia="Times New Roman" w:hAnsi="Segoe UI" w:cs="Segoe UI"/>
                <w:sz w:val="22"/>
                <w:lang w:val="en-GB"/>
              </w:rPr>
              <w:t xml:space="preserve"> </w:t>
            </w:r>
            <w:r w:rsidRPr="00A93B18">
              <w:rPr>
                <w:rFonts w:ascii="Segoe UI" w:eastAsia="Times New Roman" w:hAnsi="Segoe UI" w:cs="Segoe UI"/>
                <w:i/>
                <w:iCs/>
                <w:sz w:val="22"/>
                <w:lang w:val="en-GB"/>
              </w:rPr>
              <w:t>(</w:t>
            </w:r>
            <w:proofErr w:type="gramStart"/>
            <w:r w:rsidRPr="00A93B18">
              <w:rPr>
                <w:rFonts w:ascii="Segoe UI" w:eastAsia="Times New Roman" w:hAnsi="Segoe UI" w:cs="Segoe UI"/>
                <w:i/>
                <w:iCs/>
                <w:sz w:val="22"/>
                <w:lang w:val="en-GB"/>
              </w:rPr>
              <w:t>company</w:t>
            </w:r>
            <w:proofErr w:type="gramEnd"/>
            <w:r w:rsidRPr="00A93B18">
              <w:rPr>
                <w:rFonts w:ascii="Segoe UI" w:eastAsia="Times New Roman" w:hAnsi="Segoe UI" w:cs="Segoe UI"/>
                <w:i/>
                <w:iCs/>
                <w:sz w:val="22"/>
                <w:lang w:val="en-GB"/>
              </w:rPr>
              <w:t xml:space="preserve"> name)</w:t>
            </w:r>
          </w:p>
          <w:p w14:paraId="1EB885D7" w14:textId="1161AA95" w:rsidR="00A93B18" w:rsidRDefault="00A93B18" w:rsidP="00A93B18">
            <w:pPr>
              <w:spacing w:line="240" w:lineRule="auto"/>
              <w:rPr>
                <w:rFonts w:ascii="Segoe UI" w:eastAsia="Times New Roman" w:hAnsi="Segoe UI" w:cs="Segoe UI"/>
                <w:i/>
                <w:iCs/>
                <w:sz w:val="22"/>
                <w:lang w:val="en-GB"/>
              </w:rPr>
            </w:pPr>
            <w:r>
              <w:rPr>
                <w:rFonts w:ascii="Segoe UI" w:eastAsia="Times New Roman" w:hAnsi="Segoe UI" w:cs="Segoe UI"/>
                <w:i/>
                <w:iCs/>
                <w:sz w:val="22"/>
                <w:lang w:val="en-GB"/>
              </w:rPr>
              <w:t xml:space="preserve"> </w:t>
            </w:r>
            <w:r w:rsidRPr="00A93B18">
              <w:rPr>
                <w:rFonts w:ascii="Segoe UI" w:eastAsia="Times New Roman" w:hAnsi="Segoe UI" w:cs="Segoe UI"/>
                <w:i/>
                <w:iCs/>
                <w:sz w:val="22"/>
                <w:lang w:val="en-GB"/>
              </w:rPr>
              <w:t>(address)</w:t>
            </w:r>
          </w:p>
          <w:p w14:paraId="67861DED" w14:textId="1F36EEE2" w:rsidR="00A93B18" w:rsidRDefault="00A93B18" w:rsidP="00A93B18">
            <w:pPr>
              <w:spacing w:line="240" w:lineRule="auto"/>
              <w:rPr>
                <w:rFonts w:ascii="Segoe UI" w:eastAsia="Times New Roman" w:hAnsi="Segoe UI" w:cs="Segoe UI"/>
                <w:i/>
                <w:iCs/>
                <w:sz w:val="22"/>
                <w:lang w:val="en-GB"/>
              </w:rPr>
            </w:pPr>
          </w:p>
          <w:p w14:paraId="19770927" w14:textId="06A6E7BA" w:rsidR="00A93B18" w:rsidRDefault="00A93B18" w:rsidP="00A93B18">
            <w:pPr>
              <w:spacing w:line="240" w:lineRule="auto"/>
              <w:rPr>
                <w:rFonts w:ascii="Segoe UI" w:eastAsia="Times New Roman" w:hAnsi="Segoe UI" w:cs="Segoe UI"/>
                <w:i/>
                <w:iCs/>
                <w:sz w:val="22"/>
                <w:lang w:val="en-GB"/>
              </w:rPr>
            </w:pPr>
          </w:p>
          <w:p w14:paraId="67FF1DE4" w14:textId="77777777" w:rsidR="00857CBE" w:rsidRPr="00821B21" w:rsidRDefault="00857CBE" w:rsidP="00857CBE">
            <w:pPr>
              <w:spacing w:line="260" w:lineRule="atLeast"/>
              <w:rPr>
                <w:rFonts w:ascii="Segoe UI" w:eastAsia="Times New Roman" w:hAnsi="Segoe UI" w:cs="Segoe UI"/>
                <w:sz w:val="22"/>
              </w:rPr>
            </w:pPr>
            <w:proofErr w:type="spellStart"/>
            <w:r>
              <w:rPr>
                <w:rFonts w:ascii="Segoe UI" w:eastAsia="Times New Roman" w:hAnsi="Segoe UI" w:cs="Segoe UI"/>
                <w:sz w:val="22"/>
              </w:rPr>
              <w:t>represented</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by</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director</w:t>
            </w:r>
            <w:proofErr w:type="spellEnd"/>
          </w:p>
          <w:p w14:paraId="1CF72300" w14:textId="3685ACD1" w:rsidR="004B382A" w:rsidRPr="00857CBE" w:rsidRDefault="00857CBE" w:rsidP="00857CBE">
            <w:pPr>
              <w:spacing w:line="240" w:lineRule="auto"/>
              <w:rPr>
                <w:rFonts w:ascii="Segoe UI" w:eastAsia="Times New Roman" w:hAnsi="Segoe UI" w:cs="Segoe UI"/>
                <w:i/>
                <w:iCs/>
                <w:sz w:val="22"/>
                <w:lang w:val="en-GB"/>
              </w:rPr>
            </w:pPr>
            <w:r>
              <w:rPr>
                <w:rFonts w:ascii="Segoe UI" w:eastAsia="Times New Roman" w:hAnsi="Segoe UI" w:cs="Segoe UI"/>
                <w:sz w:val="22"/>
              </w:rPr>
              <w:t xml:space="preserve">                              </w:t>
            </w:r>
            <w:r w:rsidRPr="00821B21">
              <w:rPr>
                <w:rFonts w:ascii="Segoe UI" w:eastAsia="Times New Roman" w:hAnsi="Segoe UI" w:cs="Segoe UI"/>
                <w:i/>
                <w:sz w:val="22"/>
              </w:rPr>
              <w:t xml:space="preserve">, </w:t>
            </w:r>
            <w:proofErr w:type="spellStart"/>
            <w:r w:rsidRPr="00821B21">
              <w:rPr>
                <w:rFonts w:ascii="Segoe UI" w:eastAsia="Times New Roman" w:hAnsi="Segoe UI" w:cs="Segoe UI"/>
                <w:sz w:val="22"/>
              </w:rPr>
              <w:t>dire</w:t>
            </w:r>
            <w:r>
              <w:rPr>
                <w:rFonts w:ascii="Segoe UI" w:eastAsia="Times New Roman" w:hAnsi="Segoe UI" w:cs="Segoe UI"/>
                <w:sz w:val="22"/>
              </w:rPr>
              <w:t>ct</w:t>
            </w:r>
            <w:r w:rsidRPr="00821B21">
              <w:rPr>
                <w:rFonts w:ascii="Segoe UI" w:eastAsia="Times New Roman" w:hAnsi="Segoe UI" w:cs="Segoe UI"/>
                <w:sz w:val="22"/>
              </w:rPr>
              <w:t>or</w:t>
            </w:r>
            <w:proofErr w:type="spellEnd"/>
          </w:p>
        </w:tc>
      </w:tr>
      <w:tr w:rsidR="006B7FFD" w:rsidRPr="00821B21" w14:paraId="3CC536AD" w14:textId="77777777" w:rsidTr="00ED11F1">
        <w:trPr>
          <w:trHeight w:val="391"/>
        </w:trPr>
        <w:tc>
          <w:tcPr>
            <w:tcW w:w="5037" w:type="dxa"/>
            <w:shd w:val="clear" w:color="auto" w:fill="auto"/>
            <w:vAlign w:val="center"/>
          </w:tcPr>
          <w:p w14:paraId="7C46228D" w14:textId="56D7A601" w:rsidR="006B7FFD" w:rsidRPr="00821B21" w:rsidRDefault="00961D57" w:rsidP="00ED11F1">
            <w:pPr>
              <w:spacing w:line="260" w:lineRule="atLeast"/>
              <w:rPr>
                <w:rFonts w:ascii="Segoe UI" w:eastAsia="Times New Roman" w:hAnsi="Segoe UI" w:cs="Segoe UI"/>
                <w:color w:val="000000"/>
                <w:sz w:val="22"/>
              </w:rPr>
            </w:pPr>
            <w:r w:rsidRPr="00961D57">
              <w:rPr>
                <w:rFonts w:ascii="Segoe UI" w:eastAsia="Times New Roman" w:hAnsi="Segoe UI" w:cs="Segoe UI"/>
                <w:color w:val="000000"/>
                <w:sz w:val="22"/>
              </w:rPr>
              <w:t xml:space="preserve">VAT </w:t>
            </w:r>
            <w:proofErr w:type="spellStart"/>
            <w:r w:rsidRPr="00961D57">
              <w:rPr>
                <w:rFonts w:ascii="Segoe UI" w:eastAsia="Times New Roman" w:hAnsi="Segoe UI" w:cs="Segoe UI"/>
                <w:color w:val="000000"/>
                <w:sz w:val="22"/>
              </w:rPr>
              <w:t>identification</w:t>
            </w:r>
            <w:proofErr w:type="spellEnd"/>
            <w:r w:rsidRPr="00961D57">
              <w:rPr>
                <w:rFonts w:ascii="Segoe UI" w:eastAsia="Times New Roman" w:hAnsi="Segoe UI" w:cs="Segoe UI"/>
                <w:color w:val="000000"/>
                <w:sz w:val="22"/>
              </w:rPr>
              <w:t xml:space="preserve"> </w:t>
            </w:r>
            <w:proofErr w:type="spellStart"/>
            <w:r w:rsidRPr="00961D57">
              <w:rPr>
                <w:rFonts w:ascii="Segoe UI" w:eastAsia="Times New Roman" w:hAnsi="Segoe UI" w:cs="Segoe UI"/>
                <w:color w:val="000000"/>
                <w:sz w:val="22"/>
              </w:rPr>
              <w:t>number</w:t>
            </w:r>
            <w:proofErr w:type="spellEnd"/>
            <w:r w:rsidRPr="00961D57">
              <w:rPr>
                <w:rFonts w:ascii="Segoe UI" w:eastAsia="Times New Roman" w:hAnsi="Segoe UI" w:cs="Segoe UI"/>
                <w:color w:val="000000"/>
                <w:sz w:val="22"/>
              </w:rPr>
              <w:t>:</w:t>
            </w:r>
            <w:r w:rsidR="006B7FFD" w:rsidRPr="00821B21">
              <w:rPr>
                <w:rFonts w:ascii="Segoe UI" w:eastAsia="Times New Roman" w:hAnsi="Segoe UI" w:cs="Segoe UI"/>
                <w:color w:val="000000"/>
                <w:sz w:val="22"/>
              </w:rPr>
              <w:t xml:space="preserve"> </w:t>
            </w:r>
            <w:r w:rsidR="006B7FFD"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604B1728" w:rsidR="006B7FFD" w:rsidRPr="00821B21" w:rsidRDefault="00961D57" w:rsidP="00ED11F1">
            <w:pPr>
              <w:spacing w:line="260" w:lineRule="atLeast"/>
              <w:rPr>
                <w:rFonts w:ascii="Segoe UI" w:eastAsia="Times New Roman" w:hAnsi="Segoe UI" w:cs="Segoe UI"/>
                <w:color w:val="000000"/>
                <w:sz w:val="22"/>
              </w:rPr>
            </w:pPr>
            <w:r w:rsidRPr="00961D57">
              <w:rPr>
                <w:rFonts w:ascii="Segoe UI" w:eastAsia="Times New Roman" w:hAnsi="Segoe UI" w:cs="Segoe UI"/>
                <w:color w:val="000000"/>
                <w:sz w:val="22"/>
              </w:rPr>
              <w:t xml:space="preserve">VAT </w:t>
            </w:r>
            <w:proofErr w:type="spellStart"/>
            <w:r w:rsidRPr="00961D57">
              <w:rPr>
                <w:rFonts w:ascii="Segoe UI" w:eastAsia="Times New Roman" w:hAnsi="Segoe UI" w:cs="Segoe UI"/>
                <w:color w:val="000000"/>
                <w:sz w:val="22"/>
              </w:rPr>
              <w:t>identification</w:t>
            </w:r>
            <w:proofErr w:type="spellEnd"/>
            <w:r w:rsidRPr="00961D57">
              <w:rPr>
                <w:rFonts w:ascii="Segoe UI" w:eastAsia="Times New Roman" w:hAnsi="Segoe UI" w:cs="Segoe UI"/>
                <w:color w:val="000000"/>
                <w:sz w:val="22"/>
              </w:rPr>
              <w:t xml:space="preserve"> </w:t>
            </w:r>
            <w:proofErr w:type="spellStart"/>
            <w:r w:rsidRPr="00961D57">
              <w:rPr>
                <w:rFonts w:ascii="Segoe UI" w:eastAsia="Times New Roman" w:hAnsi="Segoe UI" w:cs="Segoe UI"/>
                <w:color w:val="000000"/>
                <w:sz w:val="22"/>
              </w:rPr>
              <w:t>number</w:t>
            </w:r>
            <w:proofErr w:type="spellEnd"/>
            <w:r w:rsidRPr="00961D57">
              <w:rPr>
                <w:rFonts w:ascii="Segoe UI" w:eastAsia="Times New Roman" w:hAnsi="Segoe UI" w:cs="Segoe UI"/>
                <w:color w:val="000000"/>
                <w:sz w:val="22"/>
              </w:rPr>
              <w:t>:</w:t>
            </w:r>
            <w:r>
              <w:rPr>
                <w:rFonts w:ascii="Segoe UI" w:eastAsia="Times New Roman" w:hAnsi="Segoe UI" w:cs="Segoe UI"/>
                <w:color w:val="000000"/>
                <w:sz w:val="22"/>
              </w:rPr>
              <w:t xml:space="preserve"> </w:t>
            </w:r>
          </w:p>
        </w:tc>
      </w:tr>
    </w:tbl>
    <w:p w14:paraId="3181217A" w14:textId="51D61BD6" w:rsidR="009822EF" w:rsidRDefault="009822EF" w:rsidP="004E0AC1">
      <w:pPr>
        <w:spacing w:line="240" w:lineRule="auto"/>
        <w:rPr>
          <w:rFonts w:ascii="Segoe UI" w:hAnsi="Segoe UI" w:cs="Segoe UI"/>
          <w:b/>
          <w:bCs/>
          <w:color w:val="000000"/>
          <w:sz w:val="22"/>
        </w:rPr>
      </w:pPr>
    </w:p>
    <w:p w14:paraId="3F1C8EFF" w14:textId="41EE0310" w:rsidR="009822EF" w:rsidRPr="009822EF" w:rsidRDefault="009822EF" w:rsidP="009822EF">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INTRODUCTORY PROVISIONS</w:t>
      </w:r>
    </w:p>
    <w:p w14:paraId="2D4BE5AF" w14:textId="303A13F6" w:rsidR="006B7FFD" w:rsidRPr="00821B21" w:rsidRDefault="006A7CD6" w:rsidP="006B7FFD">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1</w:t>
      </w:r>
    </w:p>
    <w:p w14:paraId="4FD1E392" w14:textId="77777777" w:rsidR="006A7CD6" w:rsidRDefault="006A7CD6" w:rsidP="006B7FFD">
      <w:pPr>
        <w:suppressAutoHyphens/>
        <w:spacing w:line="240" w:lineRule="auto"/>
        <w:jc w:val="both"/>
        <w:rPr>
          <w:rFonts w:ascii="Segoe UI" w:hAnsi="Segoe UI" w:cs="Segoe UI"/>
          <w:b/>
          <w:bCs/>
          <w:color w:val="000000"/>
          <w:sz w:val="22"/>
        </w:rPr>
      </w:pPr>
    </w:p>
    <w:p w14:paraId="1AF6EA32" w14:textId="2DA937E4" w:rsidR="006B7FFD" w:rsidRDefault="006A7CD6" w:rsidP="006B7FFD">
      <w:pPr>
        <w:suppressAutoHyphens/>
        <w:spacing w:line="240" w:lineRule="auto"/>
        <w:jc w:val="both"/>
        <w:rPr>
          <w:rFonts w:ascii="Segoe UI" w:eastAsia="Calibri" w:hAnsi="Segoe UI" w:cs="Segoe UI"/>
          <w:sz w:val="22"/>
          <w:lang w:eastAsia="zh-CN"/>
        </w:rPr>
      </w:pP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contracting</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parties</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have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established</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that</w:t>
      </w:r>
      <w:proofErr w:type="spellEnd"/>
      <w:r w:rsidRPr="006A7CD6">
        <w:rPr>
          <w:rFonts w:ascii="Segoe UI" w:eastAsia="Calibri" w:hAnsi="Segoe UI" w:cs="Segoe UI"/>
          <w:sz w:val="22"/>
          <w:lang w:eastAsia="zh-CN"/>
        </w:rPr>
        <w:t xml:space="preserve">, in line </w:t>
      </w:r>
      <w:proofErr w:type="spellStart"/>
      <w:r w:rsidRPr="006A7CD6">
        <w:rPr>
          <w:rFonts w:ascii="Segoe UI" w:eastAsia="Calibri" w:hAnsi="Segoe UI" w:cs="Segoe UI"/>
          <w:sz w:val="22"/>
          <w:lang w:eastAsia="zh-CN"/>
        </w:rPr>
        <w:t>with</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Public</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Procurement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Act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Client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awarded</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contract</w:t>
      </w:r>
      <w:proofErr w:type="spellEnd"/>
      <w:r w:rsidRPr="006A7CD6">
        <w:rPr>
          <w:rFonts w:ascii="Segoe UI" w:eastAsia="Calibri" w:hAnsi="Segoe UI" w:cs="Segoe UI"/>
          <w:sz w:val="22"/>
          <w:lang w:eastAsia="zh-CN"/>
        </w:rPr>
        <w:t xml:space="preserve"> as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most </w:t>
      </w:r>
      <w:proofErr w:type="spellStart"/>
      <w:r w:rsidRPr="006A7CD6">
        <w:rPr>
          <w:rFonts w:ascii="Segoe UI" w:eastAsia="Calibri" w:hAnsi="Segoe UI" w:cs="Segoe UI"/>
          <w:sz w:val="22"/>
          <w:lang w:eastAsia="zh-CN"/>
        </w:rPr>
        <w:t>cost-effective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Bidder</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with</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regard</w:t>
      </w:r>
      <w:proofErr w:type="spellEnd"/>
      <w:r w:rsidRPr="006A7CD6">
        <w:rPr>
          <w:rFonts w:ascii="Segoe UI" w:eastAsia="Calibri" w:hAnsi="Segoe UI" w:cs="Segoe UI"/>
          <w:sz w:val="22"/>
          <w:lang w:eastAsia="zh-CN"/>
        </w:rPr>
        <w:t xml:space="preserve"> to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realisation</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of</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supply</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requirement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expressed</w:t>
      </w:r>
      <w:proofErr w:type="spellEnd"/>
      <w:r w:rsidRPr="006A7CD6">
        <w:rPr>
          <w:rFonts w:ascii="Segoe UI" w:eastAsia="Calibri" w:hAnsi="Segoe UI" w:cs="Segoe UI"/>
          <w:sz w:val="22"/>
          <w:lang w:eastAsia="zh-CN"/>
        </w:rPr>
        <w:t xml:space="preserve"> in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public</w:t>
      </w:r>
      <w:proofErr w:type="spellEnd"/>
      <w:r w:rsidRPr="006A7CD6">
        <w:rPr>
          <w:rFonts w:ascii="Segoe UI" w:eastAsia="Calibri" w:hAnsi="Segoe UI" w:cs="Segoe UI"/>
          <w:sz w:val="22"/>
          <w:lang w:eastAsia="zh-CN"/>
        </w:rPr>
        <w:t xml:space="preserve"> tender </w:t>
      </w:r>
      <w:proofErr w:type="spellStart"/>
      <w:r w:rsidRPr="006A7CD6">
        <w:rPr>
          <w:rFonts w:ascii="Segoe UI" w:eastAsia="Calibri" w:hAnsi="Segoe UI" w:cs="Segoe UI"/>
          <w:sz w:val="22"/>
          <w:lang w:eastAsia="zh-CN"/>
        </w:rPr>
        <w:t>published</w:t>
      </w:r>
      <w:proofErr w:type="spellEnd"/>
      <w:r w:rsidRPr="006A7CD6">
        <w:rPr>
          <w:rFonts w:ascii="Segoe UI" w:eastAsia="Calibri" w:hAnsi="Segoe UI" w:cs="Segoe UI"/>
          <w:sz w:val="22"/>
          <w:lang w:eastAsia="zh-CN"/>
        </w:rPr>
        <w:t xml:space="preserve"> on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Public</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Procurement</w:t>
      </w:r>
      <w:proofErr w:type="spellEnd"/>
      <w:r w:rsidRPr="006A7CD6">
        <w:rPr>
          <w:rFonts w:ascii="Segoe UI" w:eastAsia="Calibri" w:hAnsi="Segoe UI" w:cs="Segoe UI"/>
          <w:sz w:val="22"/>
          <w:lang w:eastAsia="zh-CN"/>
        </w:rPr>
        <w:t xml:space="preserve"> Portal </w:t>
      </w:r>
      <w:proofErr w:type="spellStart"/>
      <w:r w:rsidRPr="006A7CD6">
        <w:rPr>
          <w:rFonts w:ascii="Segoe UI" w:eastAsia="Calibri" w:hAnsi="Segoe UI" w:cs="Segoe UI"/>
          <w:sz w:val="22"/>
          <w:lang w:eastAsia="zh-CN"/>
        </w:rPr>
        <w:t>of</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Republic</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of</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Slovenia</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under</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reference </w:t>
      </w:r>
      <w:proofErr w:type="spellStart"/>
      <w:r w:rsidRPr="006A7CD6">
        <w:rPr>
          <w:rFonts w:ascii="Segoe UI" w:eastAsia="Calibri" w:hAnsi="Segoe UI" w:cs="Segoe UI"/>
          <w:sz w:val="22"/>
          <w:lang w:eastAsia="zh-CN"/>
        </w:rPr>
        <w:t>number</w:t>
      </w:r>
      <w:proofErr w:type="spellEnd"/>
      <w:r w:rsidRPr="006A7CD6">
        <w:rPr>
          <w:rFonts w:ascii="Segoe UI" w:eastAsia="Calibri" w:hAnsi="Segoe UI" w:cs="Segoe UI"/>
          <w:sz w:val="22"/>
          <w:lang w:eastAsia="zh-CN"/>
        </w:rPr>
        <w:t xml:space="preserve"> ……………..</w:t>
      </w:r>
    </w:p>
    <w:p w14:paraId="6609F2A6" w14:textId="77777777" w:rsidR="006A7CD6" w:rsidRPr="00821B21" w:rsidRDefault="006A7CD6" w:rsidP="006B7FFD">
      <w:pPr>
        <w:suppressAutoHyphens/>
        <w:spacing w:line="240" w:lineRule="auto"/>
        <w:jc w:val="both"/>
        <w:rPr>
          <w:rFonts w:ascii="Segoe UI" w:eastAsia="Calibri" w:hAnsi="Segoe UI" w:cs="Segoe UI"/>
          <w:sz w:val="22"/>
          <w:lang w:eastAsia="zh-CN"/>
        </w:rPr>
      </w:pPr>
    </w:p>
    <w:p w14:paraId="0D8332AB" w14:textId="7AE4661F" w:rsidR="006B7FFD" w:rsidRPr="00821B21" w:rsidRDefault="00983832" w:rsidP="006B7FFD">
      <w:pPr>
        <w:suppressAutoHyphens/>
        <w:spacing w:line="240" w:lineRule="auto"/>
        <w:jc w:val="both"/>
        <w:rPr>
          <w:rFonts w:ascii="Segoe UI" w:eastAsia="Calibri" w:hAnsi="Segoe UI" w:cs="Segoe UI"/>
          <w:sz w:val="22"/>
          <w:lang w:eastAsia="zh-CN"/>
        </w:rPr>
      </w:pPr>
      <w:proofErr w:type="spellStart"/>
      <w:r w:rsidRPr="00983832">
        <w:rPr>
          <w:rFonts w:ascii="Segoe UI" w:eastAsia="Calibri" w:hAnsi="Segoe UI" w:cs="Segoe UI"/>
          <w:sz w:val="22"/>
          <w:lang w:eastAsia="zh-CN"/>
        </w:rPr>
        <w:t>With</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this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contract</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Client</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Supplier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agree</w:t>
      </w:r>
      <w:proofErr w:type="spellEnd"/>
      <w:r w:rsidRPr="00983832">
        <w:rPr>
          <w:rFonts w:ascii="Segoe UI" w:eastAsia="Calibri" w:hAnsi="Segoe UI" w:cs="Segoe UI"/>
          <w:sz w:val="22"/>
          <w:lang w:eastAsia="zh-CN"/>
        </w:rPr>
        <w:t xml:space="preserve"> on </w:t>
      </w:r>
      <w:proofErr w:type="spellStart"/>
      <w:r w:rsidRPr="00983832">
        <w:rPr>
          <w:rFonts w:ascii="Segoe UI" w:eastAsia="Calibri" w:hAnsi="Segoe UI" w:cs="Segoe UI"/>
          <w:sz w:val="22"/>
          <w:lang w:eastAsia="zh-CN"/>
        </w:rPr>
        <w:t>their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mutual</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rights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obligations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necessary</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for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smooth</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operation</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of</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purchasing</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selling</w:t>
      </w:r>
      <w:proofErr w:type="spellEnd"/>
      <w:r w:rsidR="006B7FFD" w:rsidRPr="00821B21">
        <w:rPr>
          <w:rFonts w:ascii="Segoe UI" w:eastAsia="Calibri" w:hAnsi="Segoe UI" w:cs="Segoe UI"/>
          <w:sz w:val="22"/>
          <w:lang w:eastAsia="zh-CN"/>
        </w:rPr>
        <w:t xml:space="preserve">. </w:t>
      </w:r>
    </w:p>
    <w:p w14:paraId="7D2403E7" w14:textId="1F95135E" w:rsidR="006A5220" w:rsidRDefault="006A5220" w:rsidP="006B7FFD">
      <w:pPr>
        <w:suppressAutoHyphens/>
        <w:spacing w:line="240" w:lineRule="auto"/>
        <w:jc w:val="both"/>
        <w:rPr>
          <w:rFonts w:ascii="Segoe UI" w:eastAsia="Calibri" w:hAnsi="Segoe UI" w:cs="Segoe UI"/>
          <w:sz w:val="22"/>
          <w:lang w:eastAsia="zh-CN"/>
        </w:rPr>
      </w:pPr>
    </w:p>
    <w:p w14:paraId="70C0CC0F" w14:textId="053F435A" w:rsidR="006B7FFD" w:rsidRPr="00821B21" w:rsidRDefault="00983832"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SUBJEC</w:t>
      </w:r>
      <w:r w:rsidR="00C9766B">
        <w:rPr>
          <w:rFonts w:ascii="Segoe UI" w:hAnsi="Segoe UI" w:cs="Segoe UI"/>
          <w:b/>
          <w:bCs/>
          <w:color w:val="000000"/>
          <w:sz w:val="22"/>
        </w:rPr>
        <w:t>T</w:t>
      </w:r>
      <w:r>
        <w:rPr>
          <w:rFonts w:ascii="Segoe UI" w:hAnsi="Segoe UI" w:cs="Segoe UI"/>
          <w:b/>
          <w:bCs/>
          <w:color w:val="000000"/>
          <w:sz w:val="22"/>
        </w:rPr>
        <w:t xml:space="preserve"> OF THE CONTRACT</w:t>
      </w:r>
    </w:p>
    <w:p w14:paraId="1EE11DCC" w14:textId="6A1BFB21" w:rsidR="00465F90" w:rsidRPr="00821B21" w:rsidRDefault="00465F90" w:rsidP="00465F90">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2</w:t>
      </w:r>
    </w:p>
    <w:p w14:paraId="428D83DE" w14:textId="77777777" w:rsidR="006B7FFD" w:rsidRPr="00821B21" w:rsidRDefault="006B7FFD" w:rsidP="006B7FFD">
      <w:pPr>
        <w:spacing w:line="240" w:lineRule="auto"/>
        <w:rPr>
          <w:rFonts w:ascii="Segoe UI" w:hAnsi="Segoe UI" w:cs="Segoe UI"/>
          <w:b/>
          <w:bCs/>
          <w:color w:val="000000"/>
          <w:sz w:val="22"/>
        </w:rPr>
      </w:pPr>
    </w:p>
    <w:p w14:paraId="3E92FB74" w14:textId="77777777" w:rsidR="00DA527D" w:rsidRDefault="00DA527D" w:rsidP="00DA527D">
      <w:pPr>
        <w:tabs>
          <w:tab w:val="left" w:pos="792"/>
        </w:tabs>
        <w:jc w:val="both"/>
        <w:rPr>
          <w:rFonts w:ascii="Segoe UI" w:hAnsi="Segoe UI" w:cs="Segoe UI"/>
          <w:color w:val="000000"/>
          <w:sz w:val="22"/>
        </w:rPr>
      </w:pPr>
      <w:proofErr w:type="spellStart"/>
      <w:r w:rsidRPr="00DA527D">
        <w:rPr>
          <w:rFonts w:ascii="Segoe UI" w:hAnsi="Segoe UI" w:cs="Segoe UI"/>
          <w:color w:val="000000"/>
          <w:sz w:val="22"/>
        </w:rPr>
        <w:t>Subject-matter</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of</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contract</w:t>
      </w:r>
      <w:proofErr w:type="spellEnd"/>
      <w:r w:rsidRPr="00DA527D">
        <w:rPr>
          <w:rFonts w:ascii="Segoe UI" w:hAnsi="Segoe UI" w:cs="Segoe UI"/>
          <w:color w:val="000000"/>
          <w:sz w:val="22"/>
        </w:rPr>
        <w:t xml:space="preserve"> is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
    <w:p w14:paraId="5889B4AD" w14:textId="77777777" w:rsidR="00DA527D" w:rsidRDefault="00DA527D" w:rsidP="00DA527D">
      <w:pPr>
        <w:tabs>
          <w:tab w:val="left" w:pos="792"/>
        </w:tabs>
        <w:jc w:val="both"/>
        <w:rPr>
          <w:rFonts w:ascii="Segoe UI" w:hAnsi="Segoe UI" w:cs="Segoe UI"/>
          <w:color w:val="000000"/>
          <w:sz w:val="22"/>
        </w:rPr>
      </w:pPr>
    </w:p>
    <w:p w14:paraId="72AA0E63" w14:textId="22A6C989" w:rsidR="00DA527D" w:rsidRPr="009452D7" w:rsidRDefault="009452D7" w:rsidP="00B97212">
      <w:pPr>
        <w:tabs>
          <w:tab w:val="left" w:pos="792"/>
        </w:tabs>
        <w:jc w:val="center"/>
        <w:rPr>
          <w:rFonts w:ascii="Segoe UI" w:hAnsi="Segoe UI" w:cs="Segoe UI"/>
          <w:b/>
          <w:sz w:val="22"/>
        </w:rPr>
      </w:pPr>
      <w:r w:rsidRPr="009452D7">
        <w:rPr>
          <w:rFonts w:ascii="Segoe UI" w:hAnsi="Segoe UI" w:cs="Segoe UI"/>
          <w:b/>
          <w:szCs w:val="24"/>
        </w:rPr>
        <w:t>XPS SPECTROMETER FOR ANALYSIS OF SURFACES AND THIN FILMS</w:t>
      </w:r>
    </w:p>
    <w:p w14:paraId="79066CCF" w14:textId="77777777" w:rsidR="00B97212" w:rsidRDefault="00B97212" w:rsidP="00DA527D">
      <w:pPr>
        <w:tabs>
          <w:tab w:val="left" w:pos="792"/>
        </w:tabs>
        <w:jc w:val="both"/>
        <w:rPr>
          <w:rFonts w:ascii="Segoe UI" w:hAnsi="Segoe UI" w:cs="Segoe UI"/>
          <w:b/>
          <w:bCs/>
          <w:color w:val="FF0000"/>
          <w:sz w:val="22"/>
        </w:rPr>
      </w:pPr>
    </w:p>
    <w:p w14:paraId="2A9D5C0E" w14:textId="7FFCC817" w:rsidR="00906D83" w:rsidRPr="00906D83" w:rsidRDefault="00DA527D" w:rsidP="00906D83">
      <w:pPr>
        <w:tabs>
          <w:tab w:val="left" w:pos="792"/>
        </w:tabs>
        <w:jc w:val="both"/>
        <w:rPr>
          <w:rFonts w:ascii="Segoe UI" w:eastAsia="Times New Roman" w:hAnsi="Segoe UI" w:cs="Segoe UI"/>
          <w:sz w:val="22"/>
          <w:lang w:val="en-GB"/>
        </w:rPr>
      </w:pPr>
      <w:r w:rsidRPr="00DA527D">
        <w:rPr>
          <w:rFonts w:ascii="Segoe UI" w:eastAsia="Times New Roman" w:hAnsi="Segoe UI" w:cs="Segoe UI"/>
          <w:sz w:val="22"/>
          <w:lang w:val="en-GB"/>
        </w:rPr>
        <w:t>specified, in detail, in the Quotation/pro-forma invoice with the ref. number ………</w:t>
      </w:r>
      <w:proofErr w:type="gramStart"/>
      <w:r w:rsidRPr="00DA527D">
        <w:rPr>
          <w:rFonts w:ascii="Segoe UI" w:eastAsia="Times New Roman" w:hAnsi="Segoe UI" w:cs="Segoe UI"/>
          <w:sz w:val="22"/>
          <w:lang w:val="en-GB"/>
        </w:rPr>
        <w:t>.....</w:t>
      </w:r>
      <w:proofErr w:type="gramEnd"/>
      <w:r w:rsidRPr="00DA527D">
        <w:rPr>
          <w:rFonts w:ascii="Segoe UI" w:eastAsia="Times New Roman" w:hAnsi="Segoe UI" w:cs="Segoe UI"/>
          <w:sz w:val="22"/>
          <w:lang w:val="en-GB"/>
        </w:rPr>
        <w:t xml:space="preserve"> as of ………….... that is an integral part of this contract.</w:t>
      </w:r>
    </w:p>
    <w:p w14:paraId="6E3A3050" w14:textId="77777777" w:rsidR="00906D83" w:rsidRPr="00DA527D" w:rsidRDefault="00906D83" w:rsidP="006B7FFD">
      <w:pPr>
        <w:spacing w:line="240" w:lineRule="auto"/>
        <w:jc w:val="both"/>
        <w:rPr>
          <w:rFonts w:ascii="Segoe UI" w:hAnsi="Segoe UI" w:cs="Segoe UI"/>
          <w:b/>
          <w:bCs/>
          <w:color w:val="FF0000"/>
          <w:sz w:val="22"/>
        </w:rPr>
      </w:pPr>
    </w:p>
    <w:p w14:paraId="168978C7" w14:textId="2E3D37B8" w:rsidR="00343C3C" w:rsidRDefault="00906D83" w:rsidP="006B7FFD">
      <w:pPr>
        <w:spacing w:line="240" w:lineRule="auto"/>
        <w:rPr>
          <w:rFonts w:ascii="Segoe UI" w:hAnsi="Segoe UI" w:cs="Segoe UI"/>
          <w:color w:val="000000"/>
          <w:sz w:val="22"/>
        </w:rPr>
      </w:pPr>
      <w:r w:rsidRPr="00906D83">
        <w:rPr>
          <w:rFonts w:ascii="Segoe UI" w:hAnsi="Segoe UI" w:cs="Segoe UI"/>
          <w:color w:val="000000"/>
          <w:sz w:val="22"/>
        </w:rPr>
        <w:t xml:space="preserve">An integral part </w:t>
      </w:r>
      <w:proofErr w:type="spellStart"/>
      <w:r w:rsidRPr="00906D83">
        <w:rPr>
          <w:rFonts w:ascii="Segoe UI" w:hAnsi="Segoe UI" w:cs="Segoe UI"/>
          <w:color w:val="000000"/>
          <w:sz w:val="22"/>
        </w:rPr>
        <w:t>of</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this</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contract</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the</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client's</w:t>
      </w:r>
      <w:proofErr w:type="spellEnd"/>
      <w:r w:rsidRPr="00906D83">
        <w:rPr>
          <w:rFonts w:ascii="Segoe UI" w:hAnsi="Segoe UI" w:cs="Segoe UI"/>
          <w:color w:val="000000"/>
          <w:sz w:val="22"/>
        </w:rPr>
        <w:t xml:space="preserve"> tender </w:t>
      </w:r>
      <w:proofErr w:type="spellStart"/>
      <w:r w:rsidRPr="00906D83">
        <w:rPr>
          <w:rFonts w:ascii="Segoe UI" w:hAnsi="Segoe UI" w:cs="Segoe UI"/>
          <w:color w:val="000000"/>
          <w:sz w:val="22"/>
        </w:rPr>
        <w:t>and</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the</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entire</w:t>
      </w:r>
      <w:proofErr w:type="spellEnd"/>
      <w:r w:rsidRPr="00906D83">
        <w:rPr>
          <w:rFonts w:ascii="Segoe UI" w:hAnsi="Segoe UI" w:cs="Segoe UI"/>
          <w:color w:val="000000"/>
          <w:sz w:val="22"/>
        </w:rPr>
        <w:t xml:space="preserve"> tender </w:t>
      </w:r>
      <w:proofErr w:type="spellStart"/>
      <w:r w:rsidRPr="00906D83">
        <w:rPr>
          <w:rFonts w:ascii="Segoe UI" w:hAnsi="Segoe UI" w:cs="Segoe UI"/>
          <w:color w:val="000000"/>
          <w:sz w:val="22"/>
        </w:rPr>
        <w:t>documentation</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including</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all</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technical</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documentation</w:t>
      </w:r>
      <w:proofErr w:type="spellEnd"/>
      <w:r w:rsidRPr="00906D83">
        <w:rPr>
          <w:rFonts w:ascii="Segoe UI" w:hAnsi="Segoe UI" w:cs="Segoe UI"/>
          <w:color w:val="000000"/>
          <w:sz w:val="22"/>
        </w:rPr>
        <w:t>.</w:t>
      </w:r>
    </w:p>
    <w:p w14:paraId="5CEC4BD6" w14:textId="70264434" w:rsidR="00857CBE" w:rsidRDefault="00857CBE" w:rsidP="006B7FFD">
      <w:pPr>
        <w:spacing w:line="240" w:lineRule="auto"/>
        <w:rPr>
          <w:rFonts w:ascii="Segoe UI" w:hAnsi="Segoe UI" w:cs="Segoe UI"/>
          <w:color w:val="000000"/>
          <w:sz w:val="22"/>
        </w:rPr>
      </w:pPr>
    </w:p>
    <w:p w14:paraId="07137B93" w14:textId="77777777" w:rsidR="00857CBE" w:rsidRDefault="00857CBE" w:rsidP="006B7FFD">
      <w:pPr>
        <w:spacing w:line="240" w:lineRule="auto"/>
        <w:rPr>
          <w:rFonts w:ascii="Segoe UI" w:hAnsi="Segoe UI" w:cs="Segoe UI"/>
          <w:color w:val="000000"/>
          <w:sz w:val="22"/>
        </w:rPr>
      </w:pPr>
    </w:p>
    <w:p w14:paraId="50E381DA" w14:textId="294055AD" w:rsidR="006B7FFD" w:rsidRPr="00821B21" w:rsidRDefault="00983832"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VALUE OF THE CONTRACT</w:t>
      </w:r>
    </w:p>
    <w:p w14:paraId="42F96A6D" w14:textId="174B735C" w:rsidR="006B7FFD" w:rsidRPr="00821B21" w:rsidRDefault="00465F90" w:rsidP="006B7FFD">
      <w:pPr>
        <w:spacing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DA527D">
        <w:rPr>
          <w:rFonts w:ascii="Segoe UI" w:hAnsi="Segoe UI" w:cs="Segoe UI"/>
          <w:b/>
          <w:bCs/>
          <w:color w:val="000000"/>
          <w:sz w:val="22"/>
        </w:rPr>
        <w:t>3</w:t>
      </w:r>
    </w:p>
    <w:p w14:paraId="0D4828C1" w14:textId="1D4FBEB1" w:rsidR="00DA527D" w:rsidRDefault="00DA527D" w:rsidP="006B7FFD">
      <w:pPr>
        <w:spacing w:before="225" w:after="225"/>
        <w:jc w:val="both"/>
        <w:rPr>
          <w:rFonts w:ascii="Segoe UI" w:hAnsi="Segoe UI" w:cs="Segoe UI"/>
          <w:color w:val="000000"/>
          <w:sz w:val="22"/>
        </w:rPr>
      </w:pP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value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of</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above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equipment</w:t>
      </w:r>
      <w:proofErr w:type="spellEnd"/>
      <w:r w:rsidRPr="00DA527D">
        <w:rPr>
          <w:rFonts w:ascii="Segoe UI" w:hAnsi="Segoe UI" w:cs="Segoe UI"/>
          <w:color w:val="000000"/>
          <w:sz w:val="22"/>
        </w:rPr>
        <w:t xml:space="preserve"> is …….………….. .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price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does</w:t>
      </w:r>
      <w:proofErr w:type="spellEnd"/>
      <w:r w:rsidRPr="00DA527D">
        <w:rPr>
          <w:rFonts w:ascii="Segoe UI" w:hAnsi="Segoe UI" w:cs="Segoe UI"/>
          <w:color w:val="000000"/>
          <w:sz w:val="22"/>
        </w:rPr>
        <w:t xml:space="preserve"> not </w:t>
      </w:r>
      <w:proofErr w:type="spellStart"/>
      <w:r w:rsidRPr="00DA527D">
        <w:rPr>
          <w:rFonts w:ascii="Segoe UI" w:hAnsi="Segoe UI" w:cs="Segoe UI"/>
          <w:color w:val="000000"/>
          <w:sz w:val="22"/>
        </w:rPr>
        <w:t>include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VAT.</w:t>
      </w:r>
    </w:p>
    <w:p w14:paraId="17535AE7" w14:textId="77777777" w:rsidR="00A66D00" w:rsidRDefault="00A66D00" w:rsidP="006B7FFD">
      <w:pPr>
        <w:spacing w:before="225" w:after="225"/>
        <w:jc w:val="both"/>
        <w:rPr>
          <w:rFonts w:ascii="Segoe UI" w:hAnsi="Segoe UI" w:cs="Segoe UI"/>
          <w:color w:val="000000"/>
          <w:sz w:val="22"/>
        </w:rPr>
      </w:pPr>
    </w:p>
    <w:p w14:paraId="5D79C078" w14:textId="3BA99D71" w:rsidR="006B7FFD" w:rsidRPr="00821B21" w:rsidRDefault="00983832" w:rsidP="006B7FFD">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DELIVERY TERMS</w:t>
      </w:r>
    </w:p>
    <w:p w14:paraId="22D9A924" w14:textId="16049248" w:rsidR="006B7FFD" w:rsidRPr="00821B21" w:rsidRDefault="00465F90" w:rsidP="006B7FFD">
      <w:pPr>
        <w:spacing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53367F">
        <w:rPr>
          <w:rFonts w:ascii="Segoe UI" w:hAnsi="Segoe UI" w:cs="Segoe UI"/>
          <w:b/>
          <w:bCs/>
          <w:color w:val="000000"/>
          <w:sz w:val="22"/>
        </w:rPr>
        <w:t>4</w:t>
      </w:r>
    </w:p>
    <w:p w14:paraId="133A92FD" w14:textId="77777777" w:rsidR="006B7FFD" w:rsidRPr="00821B21" w:rsidRDefault="006B7FFD" w:rsidP="006B7FFD">
      <w:pPr>
        <w:spacing w:line="240" w:lineRule="auto"/>
        <w:jc w:val="center"/>
        <w:rPr>
          <w:rFonts w:ascii="Segoe UI" w:hAnsi="Segoe UI" w:cs="Segoe UI"/>
          <w:b/>
          <w:bCs/>
          <w:color w:val="000000"/>
          <w:sz w:val="22"/>
        </w:rPr>
      </w:pPr>
    </w:p>
    <w:p w14:paraId="47B2795C" w14:textId="7D365D99" w:rsidR="0058754C" w:rsidRPr="0058754C" w:rsidRDefault="0058754C" w:rsidP="0058754C">
      <w:pPr>
        <w:spacing w:line="240" w:lineRule="auto"/>
        <w:jc w:val="both"/>
        <w:rPr>
          <w:rFonts w:ascii="Segoe UI" w:eastAsia="Times New Roman" w:hAnsi="Segoe UI" w:cs="Segoe UI"/>
          <w:sz w:val="22"/>
          <w:lang w:val="pl-PL"/>
        </w:rPr>
      </w:pPr>
      <w:r w:rsidRPr="0058754C">
        <w:rPr>
          <w:rFonts w:ascii="Segoe UI" w:eastAsia="Times New Roman" w:hAnsi="Segoe UI" w:cs="Segoe UI"/>
          <w:sz w:val="22"/>
          <w:lang w:val="pl-PL"/>
        </w:rPr>
        <w:t xml:space="preserve">The delivery for the equipment that is the subject of this contract is </w:t>
      </w:r>
      <w:r w:rsidR="001F7D6B">
        <w:rPr>
          <w:rFonts w:ascii="Segoe UI" w:eastAsia="Times New Roman" w:hAnsi="Segoe UI" w:cs="Segoe UI"/>
          <w:sz w:val="22"/>
          <w:lang w:val="pl-PL"/>
        </w:rPr>
        <w:t>till 15.10.2024</w:t>
      </w:r>
      <w:r w:rsidRPr="0058754C">
        <w:rPr>
          <w:rFonts w:ascii="Segoe UI" w:eastAsia="Times New Roman" w:hAnsi="Segoe UI" w:cs="Segoe UI"/>
          <w:sz w:val="22"/>
          <w:lang w:val="pl-PL"/>
        </w:rPr>
        <w:t xml:space="preserve">. </w:t>
      </w:r>
    </w:p>
    <w:p w14:paraId="24E69F88" w14:textId="77777777" w:rsidR="0058754C" w:rsidRPr="0058754C" w:rsidRDefault="0058754C" w:rsidP="0058754C">
      <w:pPr>
        <w:spacing w:line="240" w:lineRule="auto"/>
        <w:jc w:val="both"/>
        <w:rPr>
          <w:rFonts w:ascii="Segoe UI" w:eastAsia="Times New Roman" w:hAnsi="Segoe UI" w:cs="Segoe UI"/>
          <w:sz w:val="22"/>
          <w:lang w:val="pl-PL"/>
        </w:rPr>
      </w:pPr>
    </w:p>
    <w:p w14:paraId="3E82E778" w14:textId="2F5FB352" w:rsidR="0058754C" w:rsidRPr="0058754C" w:rsidRDefault="0058754C" w:rsidP="0058754C">
      <w:pPr>
        <w:spacing w:line="240" w:lineRule="auto"/>
        <w:jc w:val="both"/>
        <w:rPr>
          <w:rFonts w:ascii="Segoe UI" w:eastAsia="Times New Roman" w:hAnsi="Segoe UI" w:cs="Segoe UI"/>
          <w:sz w:val="22"/>
          <w:lang w:val="pl-PL"/>
        </w:rPr>
      </w:pPr>
      <w:r w:rsidRPr="0058754C">
        <w:rPr>
          <w:rFonts w:ascii="Segoe UI" w:eastAsia="Times New Roman" w:hAnsi="Segoe UI" w:cs="Segoe UI"/>
          <w:sz w:val="22"/>
          <w:lang w:val="pl-PL"/>
        </w:rPr>
        <w:t xml:space="preserve">The Supplier shall provide, transportation including transport insurance of the equipment to the Client’s address. The costs for transportation including insurance is included in the price as set out in article </w:t>
      </w:r>
      <w:r w:rsidR="00F463D9">
        <w:rPr>
          <w:rFonts w:ascii="Segoe UI" w:eastAsia="Times New Roman" w:hAnsi="Segoe UI" w:cs="Segoe UI"/>
          <w:sz w:val="22"/>
          <w:lang w:val="pl-PL"/>
        </w:rPr>
        <w:t>3</w:t>
      </w:r>
      <w:r w:rsidRPr="0058754C">
        <w:rPr>
          <w:rFonts w:ascii="Segoe UI" w:eastAsia="Times New Roman" w:hAnsi="Segoe UI" w:cs="Segoe UI"/>
          <w:sz w:val="22"/>
          <w:lang w:val="pl-PL"/>
        </w:rPr>
        <w:t xml:space="preserve"> of this agreement. The Supplier shall notify the Client of the intended delivery e-mail, in writing or by telephone, at least 3 working days prior to the delivery. </w:t>
      </w:r>
    </w:p>
    <w:p w14:paraId="3EF6AFE0" w14:textId="77777777" w:rsidR="0058754C" w:rsidRPr="0058754C" w:rsidRDefault="0058754C" w:rsidP="0058754C">
      <w:pPr>
        <w:spacing w:line="240" w:lineRule="auto"/>
        <w:jc w:val="both"/>
        <w:rPr>
          <w:rFonts w:ascii="Segoe UI" w:eastAsia="Times New Roman" w:hAnsi="Segoe UI" w:cs="Segoe UI"/>
          <w:sz w:val="22"/>
          <w:lang w:val="pl-PL"/>
        </w:rPr>
      </w:pPr>
    </w:p>
    <w:p w14:paraId="18C5F094" w14:textId="77777777" w:rsidR="0058754C" w:rsidRPr="0058754C" w:rsidRDefault="0058754C" w:rsidP="0058754C">
      <w:pPr>
        <w:spacing w:line="240" w:lineRule="auto"/>
        <w:jc w:val="both"/>
        <w:rPr>
          <w:rFonts w:ascii="Segoe UI" w:eastAsia="Times New Roman" w:hAnsi="Segoe UI" w:cs="Segoe UI"/>
          <w:sz w:val="22"/>
          <w:lang w:val="pl-PL"/>
        </w:rPr>
      </w:pPr>
      <w:r w:rsidRPr="0058754C">
        <w:rPr>
          <w:rFonts w:ascii="Segoe UI" w:eastAsia="Times New Roman" w:hAnsi="Segoe UI" w:cs="Segoe UI"/>
          <w:sz w:val="22"/>
          <w:lang w:val="pl-PL"/>
        </w:rPr>
        <w:t xml:space="preserve">The Client shall sign the handover note after the establishing that the equipment has been correctly delivered. </w:t>
      </w:r>
    </w:p>
    <w:p w14:paraId="333FD247" w14:textId="7025020F" w:rsidR="006A5220" w:rsidRDefault="006A5220" w:rsidP="006B7FFD">
      <w:pPr>
        <w:spacing w:line="240" w:lineRule="auto"/>
        <w:jc w:val="both"/>
        <w:rPr>
          <w:rFonts w:ascii="Segoe UI" w:eastAsia="Times New Roman" w:hAnsi="Segoe UI" w:cs="Segoe UI"/>
          <w:sz w:val="22"/>
          <w:lang w:val="pl-PL"/>
        </w:rPr>
      </w:pPr>
    </w:p>
    <w:p w14:paraId="5D7232DC" w14:textId="77777777" w:rsidR="00484B43" w:rsidRPr="00484B43" w:rsidRDefault="00484B43" w:rsidP="00484B43">
      <w:pPr>
        <w:tabs>
          <w:tab w:val="left" w:pos="792"/>
        </w:tabs>
        <w:spacing w:line="240" w:lineRule="auto"/>
        <w:jc w:val="both"/>
        <w:rPr>
          <w:rFonts w:ascii="Segoe UI" w:eastAsia="Times New Roman" w:hAnsi="Segoe UI" w:cs="Segoe UI"/>
          <w:sz w:val="22"/>
          <w:lang w:val="en-GB"/>
        </w:rPr>
      </w:pPr>
      <w:r w:rsidRPr="00484B43">
        <w:rPr>
          <w:rFonts w:ascii="Segoe UI" w:eastAsia="Times New Roman" w:hAnsi="Segoe UI" w:cs="Segoe UI"/>
          <w:sz w:val="22"/>
          <w:lang w:val="en-GB"/>
        </w:rPr>
        <w:t xml:space="preserve">The Client shall sign the handover note after the establishing that the correctly delivered equipment has been properly installed and that the Supplier presented to the Client the warranty certificates.  </w:t>
      </w:r>
    </w:p>
    <w:p w14:paraId="0116117F" w14:textId="77777777" w:rsidR="00484B43" w:rsidRPr="00484B43" w:rsidRDefault="00484B43" w:rsidP="00484B43">
      <w:pPr>
        <w:spacing w:line="240" w:lineRule="auto"/>
        <w:jc w:val="center"/>
        <w:rPr>
          <w:rFonts w:ascii="Segoe UI" w:eastAsia="Times New Roman" w:hAnsi="Segoe UI" w:cs="Segoe UI"/>
          <w:sz w:val="22"/>
          <w:lang w:val="en-GB"/>
        </w:rPr>
      </w:pPr>
    </w:p>
    <w:p w14:paraId="46A9D402" w14:textId="77777777" w:rsidR="00484B43" w:rsidRPr="00484B43" w:rsidRDefault="00484B43" w:rsidP="00484B43">
      <w:pPr>
        <w:spacing w:line="240" w:lineRule="auto"/>
        <w:jc w:val="both"/>
        <w:rPr>
          <w:rFonts w:ascii="Segoe UI" w:eastAsia="Times New Roman" w:hAnsi="Segoe UI" w:cs="Segoe UI"/>
          <w:sz w:val="22"/>
          <w:lang w:val="en-GB"/>
        </w:rPr>
      </w:pPr>
      <w:r w:rsidRPr="00484B43">
        <w:rPr>
          <w:rFonts w:ascii="Segoe UI" w:eastAsia="Times New Roman" w:hAnsi="Segoe UI" w:cs="Segoe UI"/>
          <w:sz w:val="22"/>
          <w:lang w:val="en-GB"/>
        </w:rPr>
        <w:t>The Supplier shall provide the delivery of the equipment with his its own professionally qualified staff or with the subcontractors, listed in tender documentation. If the Client finds that the work is carried out by the subcontractor not listed in the tender, he is entitled to cancel the contract. The Supplier reserves the right to verify any time subcontractor employees performing work. All employees are required to give credible information.</w:t>
      </w:r>
    </w:p>
    <w:p w14:paraId="56CCF65B" w14:textId="77777777" w:rsidR="00D120A8" w:rsidRDefault="00D120A8" w:rsidP="006B7FFD">
      <w:pPr>
        <w:spacing w:line="240" w:lineRule="auto"/>
        <w:jc w:val="both"/>
        <w:rPr>
          <w:rFonts w:ascii="Segoe UI" w:eastAsia="Times New Roman" w:hAnsi="Segoe UI" w:cs="Segoe UI"/>
          <w:sz w:val="22"/>
          <w:lang w:val="pl-PL"/>
        </w:rPr>
      </w:pPr>
    </w:p>
    <w:p w14:paraId="7B08D7C3" w14:textId="1C503BD9" w:rsidR="006B7FFD" w:rsidRPr="00821B21" w:rsidRDefault="00983832" w:rsidP="006B7FFD">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PAYMENT TERMS</w:t>
      </w:r>
    </w:p>
    <w:p w14:paraId="19A04145" w14:textId="6A10D8DA" w:rsidR="000434CE" w:rsidRDefault="00465F90" w:rsidP="006B7FFD">
      <w:pPr>
        <w:spacing w:line="240" w:lineRule="auto"/>
        <w:jc w:val="center"/>
        <w:rPr>
          <w:rFonts w:ascii="Segoe UI" w:hAnsi="Segoe UI" w:cs="Segoe UI"/>
          <w:b/>
          <w:bCs/>
          <w:color w:val="000000"/>
          <w:sz w:val="22"/>
        </w:rPr>
      </w:pPr>
      <w:proofErr w:type="spellStart"/>
      <w:r w:rsidRPr="00484B43">
        <w:rPr>
          <w:rFonts w:ascii="Segoe UI" w:hAnsi="Segoe UI" w:cs="Segoe UI"/>
          <w:b/>
          <w:bCs/>
          <w:color w:val="000000"/>
          <w:sz w:val="22"/>
        </w:rPr>
        <w:t>Article</w:t>
      </w:r>
      <w:proofErr w:type="spellEnd"/>
      <w:r w:rsidRPr="00484B43">
        <w:rPr>
          <w:rFonts w:ascii="Segoe UI" w:hAnsi="Segoe UI" w:cs="Segoe UI"/>
          <w:b/>
          <w:bCs/>
          <w:color w:val="000000"/>
          <w:sz w:val="22"/>
        </w:rPr>
        <w:t xml:space="preserve"> </w:t>
      </w:r>
      <w:r w:rsidR="0053367F" w:rsidRPr="00484B43">
        <w:rPr>
          <w:rFonts w:ascii="Segoe UI" w:hAnsi="Segoe UI" w:cs="Segoe UI"/>
          <w:b/>
          <w:bCs/>
          <w:color w:val="000000"/>
          <w:sz w:val="22"/>
        </w:rPr>
        <w:t>5</w:t>
      </w:r>
    </w:p>
    <w:p w14:paraId="235C2247" w14:textId="77777777" w:rsidR="00484B43" w:rsidRPr="00484B43" w:rsidRDefault="00484B43" w:rsidP="006B7FFD">
      <w:pPr>
        <w:spacing w:line="240" w:lineRule="auto"/>
        <w:jc w:val="center"/>
        <w:rPr>
          <w:rFonts w:ascii="Segoe UI" w:hAnsi="Segoe UI" w:cs="Segoe UI"/>
          <w:b/>
          <w:bCs/>
          <w:color w:val="000000"/>
          <w:sz w:val="22"/>
        </w:rPr>
      </w:pPr>
    </w:p>
    <w:p w14:paraId="6759799E" w14:textId="517AAA4C" w:rsidR="00484B43" w:rsidRPr="00484B43" w:rsidRDefault="00484B43" w:rsidP="00484B43">
      <w:pPr>
        <w:tabs>
          <w:tab w:val="left" w:pos="792"/>
        </w:tabs>
        <w:spacing w:line="240" w:lineRule="auto"/>
        <w:jc w:val="both"/>
        <w:rPr>
          <w:rFonts w:ascii="Segoe UI" w:eastAsia="Times New Roman" w:hAnsi="Segoe UI" w:cs="Segoe UI"/>
          <w:sz w:val="22"/>
          <w:lang w:val="en-GB"/>
        </w:rPr>
      </w:pPr>
      <w:r w:rsidRPr="00484B43">
        <w:rPr>
          <w:rFonts w:ascii="Segoe UI" w:eastAsia="Times New Roman" w:hAnsi="Segoe UI" w:cs="Segoe UI"/>
          <w:sz w:val="22"/>
          <w:lang w:val="en-GB"/>
        </w:rPr>
        <w:t xml:space="preserve">The Supplier shall issue the invoices to the Client in the following order:  </w:t>
      </w:r>
    </w:p>
    <w:p w14:paraId="67CCA5C9" w14:textId="77777777" w:rsidR="001F7D6B" w:rsidRPr="001F7D6B" w:rsidRDefault="001F7D6B" w:rsidP="001F7D6B">
      <w:pPr>
        <w:numPr>
          <w:ilvl w:val="0"/>
          <w:numId w:val="24"/>
        </w:numPr>
        <w:spacing w:line="252" w:lineRule="auto"/>
        <w:rPr>
          <w:rFonts w:ascii="Segoe UI" w:hAnsi="Segoe UI" w:cs="Segoe UI"/>
          <w:sz w:val="22"/>
          <w:lang w:eastAsia="sl-SI"/>
        </w:rPr>
      </w:pPr>
      <w:r w:rsidRPr="001F7D6B">
        <w:rPr>
          <w:rFonts w:ascii="Segoe UI" w:hAnsi="Segoe UI" w:cs="Segoe UI"/>
          <w:sz w:val="22"/>
          <w:lang w:val="en-US"/>
        </w:rPr>
        <w:t>30% payment in advance after receipt of the order and signed contract</w:t>
      </w:r>
    </w:p>
    <w:p w14:paraId="3100FC24" w14:textId="77777777" w:rsidR="001F7D6B" w:rsidRPr="001F7D6B" w:rsidRDefault="001F7D6B" w:rsidP="001F7D6B">
      <w:pPr>
        <w:numPr>
          <w:ilvl w:val="0"/>
          <w:numId w:val="24"/>
        </w:numPr>
        <w:spacing w:line="252" w:lineRule="auto"/>
        <w:rPr>
          <w:rFonts w:ascii="Segoe UI" w:hAnsi="Segoe UI" w:cs="Segoe UI"/>
          <w:sz w:val="22"/>
          <w:lang w:val="en-US"/>
        </w:rPr>
      </w:pPr>
      <w:r w:rsidRPr="001F7D6B">
        <w:rPr>
          <w:rFonts w:ascii="Segoe UI" w:hAnsi="Segoe UI" w:cs="Segoe UI"/>
          <w:sz w:val="22"/>
          <w:lang w:val="en-US"/>
        </w:rPr>
        <w:t>20% payment payable on receipt of Invoice, upon shipping</w:t>
      </w:r>
    </w:p>
    <w:p w14:paraId="0DD5CF0B" w14:textId="11F6FB4C" w:rsidR="001F7D6B" w:rsidRDefault="006024A9" w:rsidP="001F7D6B">
      <w:pPr>
        <w:numPr>
          <w:ilvl w:val="0"/>
          <w:numId w:val="24"/>
        </w:numPr>
        <w:spacing w:line="252" w:lineRule="auto"/>
        <w:rPr>
          <w:rFonts w:ascii="Segoe UI" w:hAnsi="Segoe UI" w:cs="Segoe UI"/>
          <w:sz w:val="22"/>
          <w:lang w:val="en-US"/>
        </w:rPr>
      </w:pPr>
      <w:r>
        <w:rPr>
          <w:rFonts w:ascii="Segoe UI" w:hAnsi="Segoe UI" w:cs="Segoe UI"/>
          <w:sz w:val="22"/>
          <w:lang w:val="en-US"/>
        </w:rPr>
        <w:t>4</w:t>
      </w:r>
      <w:r w:rsidR="001F7D6B" w:rsidRPr="001F7D6B">
        <w:rPr>
          <w:rFonts w:ascii="Segoe UI" w:hAnsi="Segoe UI" w:cs="Segoe UI"/>
          <w:sz w:val="22"/>
          <w:lang w:val="en-US"/>
        </w:rPr>
        <w:t>0% payment payable on receipt of Invoice, upon delivery</w:t>
      </w:r>
    </w:p>
    <w:p w14:paraId="596672A6" w14:textId="226E006F" w:rsidR="006024A9" w:rsidRPr="001F7D6B" w:rsidRDefault="006024A9" w:rsidP="001F7D6B">
      <w:pPr>
        <w:numPr>
          <w:ilvl w:val="0"/>
          <w:numId w:val="24"/>
        </w:numPr>
        <w:spacing w:line="252" w:lineRule="auto"/>
        <w:rPr>
          <w:rFonts w:ascii="Segoe UI" w:hAnsi="Segoe UI" w:cs="Segoe UI"/>
          <w:sz w:val="22"/>
          <w:lang w:val="en-US"/>
        </w:rPr>
      </w:pPr>
      <w:r>
        <w:rPr>
          <w:rFonts w:ascii="Segoe UI" w:hAnsi="Segoe UI" w:cs="Segoe UI"/>
          <w:sz w:val="22"/>
          <w:lang w:val="en-US"/>
        </w:rPr>
        <w:t>10% payment after upon installation of the equipment</w:t>
      </w:r>
    </w:p>
    <w:p w14:paraId="70F50D19" w14:textId="77777777" w:rsidR="001F7D6B" w:rsidRPr="00484B43" w:rsidRDefault="001F7D6B" w:rsidP="001F7D6B">
      <w:pPr>
        <w:spacing w:line="252" w:lineRule="auto"/>
        <w:ind w:left="720"/>
        <w:rPr>
          <w:rFonts w:ascii="Segoe UI" w:eastAsia="Times New Roman" w:hAnsi="Segoe UI" w:cs="Segoe UI"/>
          <w:color w:val="1F497D"/>
          <w:sz w:val="22"/>
          <w:lang w:val="en-US"/>
        </w:rPr>
      </w:pPr>
    </w:p>
    <w:p w14:paraId="074B1B0D" w14:textId="77777777" w:rsidR="00484B43" w:rsidRDefault="00484B43" w:rsidP="002A245C">
      <w:pPr>
        <w:spacing w:line="240" w:lineRule="auto"/>
        <w:jc w:val="both"/>
        <w:rPr>
          <w:rFonts w:ascii="Segoe UI" w:eastAsia="Times New Roman" w:hAnsi="Segoe UI" w:cs="Segoe UI"/>
          <w:sz w:val="22"/>
          <w:lang w:val="pl-PL"/>
        </w:rPr>
      </w:pPr>
    </w:p>
    <w:p w14:paraId="2235BAC8" w14:textId="67FA458D" w:rsidR="002A245C" w:rsidRPr="002A245C" w:rsidRDefault="002A245C" w:rsidP="002A245C">
      <w:pPr>
        <w:spacing w:line="240" w:lineRule="auto"/>
        <w:jc w:val="both"/>
        <w:rPr>
          <w:rFonts w:ascii="Segoe UI" w:eastAsia="Times New Roman" w:hAnsi="Segoe UI" w:cs="Segoe UI"/>
          <w:sz w:val="22"/>
          <w:lang w:val="pl-PL"/>
        </w:rPr>
      </w:pPr>
      <w:r w:rsidRPr="002A245C">
        <w:rPr>
          <w:rFonts w:ascii="Segoe UI" w:eastAsia="Times New Roman" w:hAnsi="Segoe UI" w:cs="Segoe UI"/>
          <w:sz w:val="22"/>
          <w:lang w:val="pl-PL"/>
        </w:rPr>
        <w:t xml:space="preserve">The Client is obliged to pay an invoice for the goods, i.e., the equipment, within 30 days of the correct issuing of the invoice.            </w:t>
      </w:r>
    </w:p>
    <w:p w14:paraId="024B4075" w14:textId="77777777" w:rsidR="002A245C" w:rsidRPr="002A245C" w:rsidRDefault="002A245C" w:rsidP="002A245C">
      <w:pPr>
        <w:spacing w:line="240" w:lineRule="auto"/>
        <w:jc w:val="both"/>
        <w:rPr>
          <w:rFonts w:ascii="Segoe UI" w:eastAsia="Times New Roman" w:hAnsi="Segoe UI" w:cs="Segoe UI"/>
          <w:sz w:val="22"/>
          <w:lang w:val="pl-PL"/>
        </w:rPr>
      </w:pPr>
      <w:r w:rsidRPr="002A245C">
        <w:rPr>
          <w:rFonts w:ascii="Segoe UI" w:eastAsia="Times New Roman" w:hAnsi="Segoe UI" w:cs="Segoe UI"/>
          <w:sz w:val="22"/>
          <w:lang w:val="pl-PL"/>
        </w:rPr>
        <w:t xml:space="preserve">                   </w:t>
      </w:r>
    </w:p>
    <w:p w14:paraId="3AED76AE" w14:textId="1BF48C04" w:rsidR="006B7FFD" w:rsidRPr="00821B21" w:rsidRDefault="002A245C" w:rsidP="002A245C">
      <w:pPr>
        <w:spacing w:line="240" w:lineRule="auto"/>
        <w:jc w:val="both"/>
        <w:rPr>
          <w:rFonts w:ascii="Segoe UI" w:eastAsia="Times New Roman" w:hAnsi="Segoe UI" w:cs="Segoe UI"/>
          <w:sz w:val="22"/>
          <w:lang w:val="pt-BR"/>
        </w:rPr>
      </w:pPr>
      <w:r w:rsidRPr="002A245C">
        <w:rPr>
          <w:rFonts w:ascii="Segoe UI" w:eastAsia="Times New Roman" w:hAnsi="Segoe UI" w:cs="Segoe UI"/>
          <w:sz w:val="22"/>
          <w:lang w:val="pl-PL"/>
        </w:rPr>
        <w:t>The contracting parties agree that, in the case of a late payment, the Client has to pay the default interest.</w:t>
      </w:r>
    </w:p>
    <w:p w14:paraId="5306FD00" w14:textId="11787379" w:rsidR="006B7FFD" w:rsidRDefault="006B7FFD" w:rsidP="006B7FFD">
      <w:pPr>
        <w:spacing w:line="240" w:lineRule="auto"/>
        <w:rPr>
          <w:rFonts w:ascii="Segoe UI" w:hAnsi="Segoe UI" w:cs="Segoe UI"/>
          <w:b/>
          <w:bCs/>
          <w:color w:val="000000"/>
          <w:sz w:val="22"/>
        </w:rPr>
      </w:pPr>
    </w:p>
    <w:p w14:paraId="54F29DDB" w14:textId="7A9EBD89" w:rsidR="00857CBE" w:rsidRDefault="00857CBE" w:rsidP="006B7FFD">
      <w:pPr>
        <w:spacing w:line="240" w:lineRule="auto"/>
        <w:rPr>
          <w:rFonts w:ascii="Segoe UI" w:hAnsi="Segoe UI" w:cs="Segoe UI"/>
          <w:b/>
          <w:bCs/>
          <w:color w:val="000000"/>
          <w:sz w:val="22"/>
        </w:rPr>
      </w:pPr>
    </w:p>
    <w:p w14:paraId="36DA2EF3" w14:textId="6B47F59E" w:rsidR="00857CBE" w:rsidRDefault="00857CBE" w:rsidP="006B7FFD">
      <w:pPr>
        <w:spacing w:line="240" w:lineRule="auto"/>
        <w:rPr>
          <w:rFonts w:ascii="Segoe UI" w:hAnsi="Segoe UI" w:cs="Segoe UI"/>
          <w:b/>
          <w:bCs/>
          <w:color w:val="000000"/>
          <w:sz w:val="22"/>
        </w:rPr>
      </w:pPr>
    </w:p>
    <w:p w14:paraId="42A6AA54" w14:textId="77777777" w:rsidR="00857CBE" w:rsidRDefault="00857CBE" w:rsidP="006B7FFD">
      <w:pPr>
        <w:spacing w:line="240" w:lineRule="auto"/>
        <w:rPr>
          <w:rFonts w:ascii="Segoe UI" w:hAnsi="Segoe UI" w:cs="Segoe UI"/>
          <w:b/>
          <w:bCs/>
          <w:color w:val="000000"/>
          <w:sz w:val="22"/>
        </w:rPr>
      </w:pPr>
    </w:p>
    <w:p w14:paraId="587AB02F" w14:textId="77777777" w:rsidR="003D3C60" w:rsidRPr="00821B21" w:rsidRDefault="003D3C60" w:rsidP="006B7FFD">
      <w:pPr>
        <w:spacing w:line="240" w:lineRule="auto"/>
        <w:rPr>
          <w:rFonts w:ascii="Segoe UI" w:hAnsi="Segoe UI" w:cs="Segoe UI"/>
          <w:b/>
          <w:bCs/>
          <w:color w:val="000000"/>
          <w:sz w:val="22"/>
        </w:rPr>
      </w:pPr>
    </w:p>
    <w:p w14:paraId="4E24D366" w14:textId="3C4C9D20" w:rsidR="006B7FFD" w:rsidRPr="00821B21" w:rsidRDefault="00983832" w:rsidP="006B7FFD">
      <w:pPr>
        <w:shd w:val="clear" w:color="auto" w:fill="DEEAF6" w:themeFill="accent5" w:themeFillTint="33"/>
        <w:spacing w:line="240" w:lineRule="auto"/>
        <w:rPr>
          <w:rFonts w:ascii="Segoe UI" w:eastAsia="Times New Roman" w:hAnsi="Segoe UI" w:cs="Segoe UI"/>
          <w:b/>
          <w:sz w:val="22"/>
          <w:lang w:val="pt-BR"/>
        </w:rPr>
      </w:pPr>
      <w:r>
        <w:rPr>
          <w:rFonts w:ascii="Segoe UI" w:eastAsia="Times New Roman" w:hAnsi="Segoe UI" w:cs="Segoe UI"/>
          <w:b/>
          <w:sz w:val="22"/>
          <w:lang w:val="pt-BR"/>
        </w:rPr>
        <w:t>ACCEPTANCE</w:t>
      </w:r>
    </w:p>
    <w:p w14:paraId="75CEC731" w14:textId="772367C7" w:rsidR="006B7FFD" w:rsidRPr="00821B21" w:rsidRDefault="00465F90" w:rsidP="006B7FFD">
      <w:pPr>
        <w:spacing w:before="225" w:after="225"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53367F">
        <w:rPr>
          <w:rFonts w:ascii="Segoe UI" w:hAnsi="Segoe UI" w:cs="Segoe UI"/>
          <w:b/>
          <w:bCs/>
          <w:color w:val="000000"/>
          <w:sz w:val="22"/>
        </w:rPr>
        <w:t>6</w:t>
      </w:r>
    </w:p>
    <w:p w14:paraId="15F57376" w14:textId="1013D31C" w:rsidR="00B97535" w:rsidRDefault="00B97535" w:rsidP="00B97535">
      <w:pPr>
        <w:spacing w:line="240" w:lineRule="auto"/>
        <w:jc w:val="both"/>
        <w:rPr>
          <w:rFonts w:ascii="Segoe UI" w:eastAsia="Times New Roman" w:hAnsi="Segoe UI" w:cs="Segoe UI"/>
          <w:sz w:val="22"/>
          <w:lang w:val="en-GB"/>
        </w:rPr>
      </w:pPr>
      <w:r w:rsidRPr="00B97535">
        <w:rPr>
          <w:rFonts w:ascii="Segoe UI" w:eastAsia="Times New Roman" w:hAnsi="Segoe UI" w:cs="Segoe UI"/>
          <w:sz w:val="22"/>
          <w:lang w:val="en-GB"/>
        </w:rPr>
        <w:t>The acceptance shall be performed on the basis of the Final Acceptance Certificate (APPENDIX 1), signed by the authorised representatives of both contracting parties, upon the proper delivery of the equipment of adequate quality and quantity.</w:t>
      </w:r>
    </w:p>
    <w:p w14:paraId="16C59C04" w14:textId="77777777" w:rsidR="00D120A8" w:rsidRPr="00B97535" w:rsidRDefault="00D120A8" w:rsidP="00B97535">
      <w:pPr>
        <w:spacing w:line="240" w:lineRule="auto"/>
        <w:jc w:val="both"/>
        <w:rPr>
          <w:rFonts w:ascii="Segoe UI" w:eastAsia="Times New Roman" w:hAnsi="Segoe UI" w:cs="Segoe UI"/>
          <w:sz w:val="22"/>
          <w:lang w:val="en-GB"/>
        </w:rPr>
      </w:pPr>
    </w:p>
    <w:p w14:paraId="045B21C7" w14:textId="77777777" w:rsidR="00B97535" w:rsidRPr="00A15647" w:rsidRDefault="00B97535" w:rsidP="00B97535">
      <w:pPr>
        <w:spacing w:line="240" w:lineRule="auto"/>
        <w:rPr>
          <w:rFonts w:ascii="Segoe UI" w:eastAsia="Times New Roman" w:hAnsi="Segoe UI" w:cs="Segoe UI"/>
          <w:sz w:val="10"/>
          <w:szCs w:val="10"/>
          <w:lang w:val="en-GB"/>
        </w:rPr>
      </w:pPr>
    </w:p>
    <w:p w14:paraId="372B93B4" w14:textId="77777777" w:rsidR="00B97535" w:rsidRPr="00B97535" w:rsidRDefault="00B97535" w:rsidP="00B97535">
      <w:pPr>
        <w:spacing w:line="240" w:lineRule="auto"/>
        <w:rPr>
          <w:rFonts w:ascii="Segoe UI" w:eastAsia="Times New Roman" w:hAnsi="Segoe UI" w:cs="Segoe UI"/>
          <w:sz w:val="22"/>
          <w:lang w:val="en-GB"/>
        </w:rPr>
      </w:pPr>
      <w:r w:rsidRPr="00B97535">
        <w:rPr>
          <w:rFonts w:ascii="Segoe UI" w:eastAsia="Times New Roman" w:hAnsi="Segoe UI" w:cs="Segoe UI"/>
          <w:sz w:val="22"/>
          <w:lang w:val="en-GB"/>
        </w:rPr>
        <w:t>The Supplier will submit to the Client the following documentation:</w:t>
      </w:r>
    </w:p>
    <w:p w14:paraId="1DCE3403" w14:textId="77777777" w:rsidR="00B97535" w:rsidRPr="00B97535" w:rsidRDefault="00B97535" w:rsidP="00E424C3">
      <w:pPr>
        <w:numPr>
          <w:ilvl w:val="0"/>
          <w:numId w:val="10"/>
        </w:numPr>
        <w:spacing w:line="240" w:lineRule="auto"/>
        <w:rPr>
          <w:rFonts w:ascii="Segoe UI" w:eastAsia="Times New Roman" w:hAnsi="Segoe UI" w:cs="Segoe UI"/>
          <w:bCs/>
          <w:iCs/>
          <w:sz w:val="22"/>
          <w:lang w:val="en-GB"/>
        </w:rPr>
      </w:pPr>
      <w:r w:rsidRPr="00B97535">
        <w:rPr>
          <w:rFonts w:ascii="Segoe UI" w:eastAsia="Times New Roman" w:hAnsi="Segoe UI" w:cs="Segoe UI"/>
          <w:bCs/>
          <w:iCs/>
          <w:sz w:val="22"/>
          <w:lang w:val="en-GB"/>
        </w:rPr>
        <w:t>Invoice</w:t>
      </w:r>
    </w:p>
    <w:p w14:paraId="0AAE25D8" w14:textId="77777777" w:rsidR="00B97535" w:rsidRPr="00B97535" w:rsidRDefault="00B97535" w:rsidP="00E424C3">
      <w:pPr>
        <w:numPr>
          <w:ilvl w:val="0"/>
          <w:numId w:val="10"/>
        </w:numPr>
        <w:spacing w:line="240" w:lineRule="auto"/>
        <w:rPr>
          <w:rFonts w:ascii="Segoe UI" w:eastAsia="Times New Roman" w:hAnsi="Segoe UI" w:cs="Segoe UI"/>
          <w:bCs/>
          <w:iCs/>
          <w:sz w:val="22"/>
          <w:lang w:val="en-GB"/>
        </w:rPr>
      </w:pPr>
      <w:r w:rsidRPr="00B97535">
        <w:rPr>
          <w:rFonts w:ascii="Segoe UI" w:eastAsia="Times New Roman" w:hAnsi="Segoe UI" w:cs="Segoe UI"/>
          <w:bCs/>
          <w:iCs/>
          <w:sz w:val="22"/>
          <w:lang w:val="en-GB"/>
        </w:rPr>
        <w:t>Delivery note (with an exact list of delivered parts, data about the gross and net weight)</w:t>
      </w:r>
    </w:p>
    <w:p w14:paraId="55EE7F46" w14:textId="77777777" w:rsidR="00B97535" w:rsidRPr="00B97535" w:rsidRDefault="00B97535" w:rsidP="00E424C3">
      <w:pPr>
        <w:numPr>
          <w:ilvl w:val="0"/>
          <w:numId w:val="10"/>
        </w:numPr>
        <w:spacing w:line="240" w:lineRule="auto"/>
        <w:contextualSpacing/>
        <w:rPr>
          <w:rFonts w:ascii="Segoe UI" w:eastAsia="Times New Roman" w:hAnsi="Segoe UI" w:cs="Segoe UI"/>
          <w:bCs/>
          <w:sz w:val="22"/>
          <w:lang w:val="en-GB"/>
        </w:rPr>
      </w:pPr>
      <w:r w:rsidRPr="00B97535">
        <w:rPr>
          <w:rFonts w:ascii="Segoe UI" w:eastAsia="Times New Roman" w:hAnsi="Segoe UI" w:cs="Segoe UI"/>
          <w:sz w:val="22"/>
          <w:lang w:val="en-GB"/>
        </w:rPr>
        <w:t>T</w:t>
      </w:r>
      <w:r w:rsidRPr="00B97535">
        <w:rPr>
          <w:rFonts w:ascii="Segoe UI" w:eastAsia="Times New Roman" w:hAnsi="Segoe UI" w:cs="Segoe UI"/>
          <w:bCs/>
          <w:sz w:val="22"/>
          <w:lang w:val="en-GB"/>
        </w:rPr>
        <w:t>echnical documentation and instructions for use</w:t>
      </w:r>
    </w:p>
    <w:p w14:paraId="399575EC" w14:textId="77777777" w:rsidR="00B97535" w:rsidRPr="00B97535" w:rsidRDefault="00B97535" w:rsidP="00E424C3">
      <w:pPr>
        <w:numPr>
          <w:ilvl w:val="0"/>
          <w:numId w:val="10"/>
        </w:numPr>
        <w:spacing w:line="240" w:lineRule="auto"/>
        <w:contextualSpacing/>
        <w:rPr>
          <w:rFonts w:ascii="Segoe UI" w:eastAsia="Times New Roman" w:hAnsi="Segoe UI" w:cs="Segoe UI"/>
          <w:bCs/>
          <w:sz w:val="22"/>
          <w:lang w:val="en-GB"/>
        </w:rPr>
      </w:pPr>
      <w:r w:rsidRPr="00B97535">
        <w:rPr>
          <w:rFonts w:ascii="Segoe UI" w:eastAsia="Times New Roman" w:hAnsi="Segoe UI" w:cs="Segoe UI"/>
          <w:bCs/>
          <w:sz w:val="22"/>
          <w:lang w:val="en-GB"/>
        </w:rPr>
        <w:t>Handover note – final acceptance certificate</w:t>
      </w:r>
    </w:p>
    <w:p w14:paraId="35D9C23D" w14:textId="77777777" w:rsidR="00B97535" w:rsidRPr="00B97535" w:rsidRDefault="00B97535" w:rsidP="00E424C3">
      <w:pPr>
        <w:numPr>
          <w:ilvl w:val="0"/>
          <w:numId w:val="10"/>
        </w:numPr>
        <w:spacing w:line="240" w:lineRule="auto"/>
        <w:rPr>
          <w:rFonts w:ascii="Segoe UI" w:eastAsia="Times New Roman" w:hAnsi="Segoe UI" w:cs="Segoe UI"/>
          <w:bCs/>
          <w:sz w:val="22"/>
          <w:lang w:val="en-GB"/>
        </w:rPr>
      </w:pPr>
      <w:r w:rsidRPr="00B97535">
        <w:rPr>
          <w:rFonts w:ascii="Segoe UI" w:eastAsia="Times New Roman" w:hAnsi="Segoe UI" w:cs="Segoe UI"/>
          <w:bCs/>
          <w:sz w:val="22"/>
          <w:lang w:val="en-GB"/>
        </w:rPr>
        <w:t>Warranty certificate</w:t>
      </w:r>
    </w:p>
    <w:p w14:paraId="7DFD8063" w14:textId="77777777" w:rsidR="00B97535" w:rsidRPr="00F36A2C" w:rsidRDefault="00B97535" w:rsidP="00B97535">
      <w:pPr>
        <w:spacing w:line="240" w:lineRule="auto"/>
        <w:ind w:left="720"/>
        <w:contextualSpacing/>
        <w:rPr>
          <w:rFonts w:ascii="Segoe UI" w:eastAsia="Times New Roman" w:hAnsi="Segoe UI" w:cs="Segoe UI"/>
          <w:bCs/>
          <w:sz w:val="10"/>
          <w:szCs w:val="10"/>
          <w:lang w:val="en-GB"/>
        </w:rPr>
      </w:pPr>
    </w:p>
    <w:p w14:paraId="0DE40F34" w14:textId="77777777" w:rsidR="007D70CF" w:rsidRDefault="007D70CF" w:rsidP="00C9766B">
      <w:pPr>
        <w:spacing w:line="240" w:lineRule="auto"/>
        <w:contextualSpacing/>
        <w:jc w:val="both"/>
        <w:rPr>
          <w:rFonts w:ascii="Segoe UI" w:eastAsia="Times New Roman" w:hAnsi="Segoe UI" w:cs="Segoe UI"/>
          <w:bCs/>
          <w:sz w:val="22"/>
          <w:lang w:val="en-GB"/>
        </w:rPr>
      </w:pPr>
    </w:p>
    <w:p w14:paraId="428F8093" w14:textId="5B1B4B56" w:rsidR="00C9766B" w:rsidRPr="007D70CF" w:rsidRDefault="00B97535" w:rsidP="007D70CF">
      <w:pPr>
        <w:spacing w:line="240" w:lineRule="auto"/>
        <w:contextualSpacing/>
        <w:jc w:val="both"/>
        <w:rPr>
          <w:rFonts w:ascii="Arial" w:eastAsia="Times New Roman" w:hAnsi="Arial" w:cs="Arial"/>
          <w:bCs/>
          <w:sz w:val="22"/>
          <w:lang w:val="en-GB"/>
        </w:rPr>
      </w:pPr>
      <w:r w:rsidRPr="00B97535">
        <w:rPr>
          <w:rFonts w:ascii="Segoe UI" w:eastAsia="Times New Roman" w:hAnsi="Segoe UI" w:cs="Segoe UI"/>
          <w:bCs/>
          <w:sz w:val="22"/>
          <w:lang w:val="en-GB"/>
        </w:rPr>
        <w:t>The documentation must be in Slovene or English</w:t>
      </w:r>
      <w:r w:rsidRPr="00B97535">
        <w:rPr>
          <w:rFonts w:ascii="Arial" w:eastAsia="Times New Roman" w:hAnsi="Arial" w:cs="Arial"/>
          <w:bCs/>
          <w:sz w:val="22"/>
          <w:lang w:val="en-GB"/>
        </w:rPr>
        <w:t>.</w:t>
      </w:r>
    </w:p>
    <w:p w14:paraId="0408F85C" w14:textId="77777777" w:rsidR="00003208" w:rsidRPr="00003208" w:rsidRDefault="00003208" w:rsidP="00C9766B">
      <w:pPr>
        <w:spacing w:before="120" w:after="60" w:line="240" w:lineRule="auto"/>
        <w:contextualSpacing/>
        <w:jc w:val="both"/>
        <w:rPr>
          <w:rFonts w:ascii="Segoe UI" w:eastAsia="Times New Roman" w:hAnsi="Segoe UI" w:cs="Segoe UI"/>
          <w:bCs/>
          <w:sz w:val="18"/>
          <w:szCs w:val="18"/>
        </w:rPr>
      </w:pPr>
    </w:p>
    <w:p w14:paraId="426E14A2" w14:textId="77777777" w:rsidR="00065DB2" w:rsidRPr="00065DB2" w:rsidRDefault="00065DB2" w:rsidP="006B7FFD">
      <w:pPr>
        <w:spacing w:before="120" w:after="60" w:line="240" w:lineRule="auto"/>
        <w:contextualSpacing/>
        <w:rPr>
          <w:rFonts w:ascii="Segoe UI" w:eastAsia="Times New Roman" w:hAnsi="Segoe UI" w:cs="Segoe UI"/>
          <w:bCs/>
          <w:sz w:val="18"/>
          <w:szCs w:val="18"/>
        </w:rPr>
      </w:pPr>
    </w:p>
    <w:p w14:paraId="1FB07CA8" w14:textId="3CE4B34A" w:rsidR="006B7FFD" w:rsidRPr="00821B21" w:rsidRDefault="00983832"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Pr>
          <w:rFonts w:ascii="Segoe UI" w:eastAsia="Times New Roman" w:hAnsi="Segoe UI" w:cs="Segoe UI"/>
          <w:b/>
          <w:sz w:val="22"/>
          <w:lang w:val="pl-PL"/>
        </w:rPr>
        <w:t>SUPPLIER GUARENTEES</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22CE0B9C" w:rsidR="006B7FFD" w:rsidRPr="00821B21" w:rsidRDefault="00034118" w:rsidP="006B7FFD">
      <w:pPr>
        <w:tabs>
          <w:tab w:val="left" w:pos="360"/>
        </w:tabs>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A94A0F">
        <w:rPr>
          <w:rFonts w:ascii="Segoe UI" w:eastAsia="Times New Roman" w:hAnsi="Segoe UI" w:cs="Segoe UI"/>
          <w:b/>
          <w:sz w:val="22"/>
          <w:lang w:val="pl-PL"/>
        </w:rPr>
        <w:t>7</w:t>
      </w:r>
    </w:p>
    <w:p w14:paraId="1E7C8F0B" w14:textId="77777777" w:rsidR="006B7FFD" w:rsidRPr="00003208" w:rsidRDefault="006B7FFD" w:rsidP="006B7FFD">
      <w:pPr>
        <w:tabs>
          <w:tab w:val="left" w:pos="360"/>
        </w:tabs>
        <w:spacing w:line="240" w:lineRule="auto"/>
        <w:jc w:val="center"/>
        <w:rPr>
          <w:rFonts w:ascii="Segoe UI" w:eastAsia="Times New Roman" w:hAnsi="Segoe UI" w:cs="Segoe UI"/>
          <w:sz w:val="14"/>
          <w:szCs w:val="14"/>
          <w:lang w:val="pl-PL"/>
        </w:rPr>
      </w:pPr>
    </w:p>
    <w:p w14:paraId="36C93418" w14:textId="77777777" w:rsidR="005B7D94" w:rsidRPr="005B7D94" w:rsidRDefault="005B7D94" w:rsidP="005B7D94">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The responsibility for keeping the equipment undamaged is transferred from the Supplier to the Client once the equipment is delivered to the Client. </w:t>
      </w:r>
    </w:p>
    <w:p w14:paraId="5FE05030" w14:textId="77777777" w:rsidR="005B7D94" w:rsidRPr="00003208" w:rsidRDefault="005B7D94" w:rsidP="005B7D94">
      <w:pPr>
        <w:tabs>
          <w:tab w:val="left" w:pos="360"/>
        </w:tabs>
        <w:spacing w:line="240" w:lineRule="auto"/>
        <w:jc w:val="center"/>
        <w:rPr>
          <w:rFonts w:ascii="Segoe UI" w:eastAsia="Times New Roman" w:hAnsi="Segoe UI" w:cs="Segoe UI"/>
          <w:sz w:val="18"/>
          <w:szCs w:val="18"/>
          <w:lang w:val="en-GB"/>
        </w:rPr>
      </w:pPr>
    </w:p>
    <w:p w14:paraId="3B71289D" w14:textId="77777777" w:rsidR="005B7D94" w:rsidRPr="005B7D94" w:rsidRDefault="005B7D94" w:rsidP="005B7D94">
      <w:p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The Supplier guarantees to the Client:</w:t>
      </w:r>
    </w:p>
    <w:p w14:paraId="7F2FED71" w14:textId="77777777" w:rsidR="005B7D94" w:rsidRPr="005B7D94" w:rsidRDefault="005B7D94" w:rsidP="00E424C3">
      <w:pPr>
        <w:numPr>
          <w:ilvl w:val="0"/>
          <w:numId w:val="15"/>
        </w:numPr>
        <w:spacing w:line="240" w:lineRule="auto"/>
        <w:rPr>
          <w:rFonts w:ascii="Segoe UI" w:eastAsia="Times New Roman" w:hAnsi="Segoe UI" w:cs="Segoe UI"/>
          <w:sz w:val="22"/>
          <w:lang w:val="en-GB"/>
        </w:rPr>
      </w:pPr>
      <w:r w:rsidRPr="005B7D94">
        <w:rPr>
          <w:rFonts w:ascii="Segoe UI" w:eastAsia="Times New Roman" w:hAnsi="Segoe UI" w:cs="Segoe UI"/>
          <w:sz w:val="22"/>
          <w:lang w:val="en-GB"/>
        </w:rPr>
        <w:t>that the equipment is new, not used and free of any actual and legal defects;</w:t>
      </w:r>
    </w:p>
    <w:p w14:paraId="6CB50328" w14:textId="77777777" w:rsidR="005B7D94" w:rsidRPr="005B7D94" w:rsidRDefault="005B7D94" w:rsidP="00E424C3">
      <w:pPr>
        <w:numPr>
          <w:ilvl w:val="0"/>
          <w:numId w:val="15"/>
        </w:num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that the supplied equipment functions perfectly and that it complies fully with all technical descriptions, characteristics and specifications, provided by the Client;</w:t>
      </w:r>
    </w:p>
    <w:p w14:paraId="77470027" w14:textId="77777777" w:rsidR="005B7D94" w:rsidRPr="005B7D94" w:rsidRDefault="005B7D94" w:rsidP="00E424C3">
      <w:pPr>
        <w:numPr>
          <w:ilvl w:val="0"/>
          <w:numId w:val="15"/>
        </w:numPr>
        <w:spacing w:line="240" w:lineRule="auto"/>
        <w:rPr>
          <w:rFonts w:ascii="Segoe UI" w:eastAsia="Times New Roman" w:hAnsi="Segoe UI" w:cs="Segoe UI"/>
          <w:sz w:val="22"/>
          <w:lang w:val="en-GB"/>
        </w:rPr>
      </w:pPr>
      <w:r w:rsidRPr="005B7D94">
        <w:rPr>
          <w:rFonts w:ascii="Segoe UI" w:eastAsia="Times New Roman" w:hAnsi="Segoe UI" w:cs="Segoe UI"/>
          <w:sz w:val="22"/>
          <w:lang w:val="en-GB"/>
        </w:rPr>
        <w:t>that additional activities related to the supplied equipment (installation and training) are carried out professionally,</w:t>
      </w:r>
    </w:p>
    <w:p w14:paraId="681F81FA" w14:textId="5255A269" w:rsidR="00F54A8B" w:rsidRDefault="005B7D94" w:rsidP="00E424C3">
      <w:pPr>
        <w:numPr>
          <w:ilvl w:val="0"/>
          <w:numId w:val="15"/>
        </w:num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that the Client shall acquire all the rights related to the equipment, while the Supplier shall duly perform all the obligations related to the equipment.</w:t>
      </w:r>
    </w:p>
    <w:p w14:paraId="3A446C76" w14:textId="77777777" w:rsidR="00065DB2" w:rsidRPr="0037294C" w:rsidRDefault="00065DB2" w:rsidP="00065DB2">
      <w:pPr>
        <w:tabs>
          <w:tab w:val="left" w:pos="360"/>
        </w:tabs>
        <w:spacing w:line="240" w:lineRule="auto"/>
        <w:ind w:left="720"/>
        <w:jc w:val="both"/>
        <w:rPr>
          <w:rFonts w:ascii="Segoe UI" w:eastAsia="Times New Roman" w:hAnsi="Segoe UI" w:cs="Segoe UI"/>
          <w:sz w:val="22"/>
          <w:lang w:val="en-GB"/>
        </w:rPr>
      </w:pPr>
    </w:p>
    <w:p w14:paraId="647A39DE" w14:textId="77777777" w:rsidR="005B7D94" w:rsidRPr="005B7D94" w:rsidRDefault="005B7D94" w:rsidP="005B7D94">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The Supplier provides the Client with a warrantee to cover the quality of the equipment and its smooth operation at least to an extent equal to the extent of the warrantee given by the producer of the equipment to the Supplier, i.e., ……. years following the date of the receipt of the equipment. </w:t>
      </w:r>
    </w:p>
    <w:p w14:paraId="7B90E65F" w14:textId="77777777" w:rsidR="005B7D94" w:rsidRPr="00090408" w:rsidRDefault="005B7D94" w:rsidP="00090408">
      <w:pPr>
        <w:tabs>
          <w:tab w:val="left" w:pos="360"/>
        </w:tabs>
        <w:spacing w:line="240" w:lineRule="auto"/>
        <w:rPr>
          <w:rFonts w:ascii="Segoe UI" w:eastAsia="Times New Roman" w:hAnsi="Segoe UI" w:cs="Segoe UI"/>
          <w:sz w:val="22"/>
          <w:lang w:val="en-US"/>
        </w:rPr>
      </w:pPr>
    </w:p>
    <w:p w14:paraId="181C94C5" w14:textId="77777777" w:rsidR="00096284" w:rsidRDefault="005B7D94" w:rsidP="00F54A8B">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During the warrantee period the Supplier shall provide for emergency services responding to the Client by E-mail or telephone within five working </w:t>
      </w:r>
      <w:proofErr w:type="gramStart"/>
      <w:r w:rsidRPr="005B7D94">
        <w:rPr>
          <w:rFonts w:ascii="Segoe UI" w:eastAsia="Times New Roman" w:hAnsi="Segoe UI" w:cs="Segoe UI"/>
          <w:sz w:val="22"/>
          <w:lang w:val="en-GB"/>
        </w:rPr>
        <w:t>day</w:t>
      </w:r>
      <w:proofErr w:type="gramEnd"/>
      <w:r w:rsidRPr="005B7D94">
        <w:rPr>
          <w:rFonts w:ascii="Segoe UI" w:eastAsia="Times New Roman" w:hAnsi="Segoe UI" w:cs="Segoe UI"/>
          <w:sz w:val="22"/>
          <w:lang w:val="en-GB"/>
        </w:rPr>
        <w:t xml:space="preserve"> after the receipt of a notification. If a repair service is needed, the Supplier shall provide it typically within 30 working days after the problem has been identified.</w:t>
      </w:r>
    </w:p>
    <w:p w14:paraId="21A0575E" w14:textId="011DFB52" w:rsidR="008A4756" w:rsidRDefault="008A4756" w:rsidP="00F54A8B">
      <w:pPr>
        <w:tabs>
          <w:tab w:val="left" w:pos="792"/>
        </w:tabs>
        <w:spacing w:line="240" w:lineRule="auto"/>
        <w:jc w:val="both"/>
        <w:rPr>
          <w:rFonts w:ascii="Segoe UI" w:eastAsia="Times New Roman" w:hAnsi="Segoe UI" w:cs="Segoe UI"/>
          <w:sz w:val="22"/>
          <w:lang w:val="en-GB"/>
        </w:rPr>
      </w:pPr>
    </w:p>
    <w:p w14:paraId="1048719A" w14:textId="77777777" w:rsidR="00484B43" w:rsidRPr="00484B43" w:rsidRDefault="00484B43" w:rsidP="00484B43">
      <w:pPr>
        <w:tabs>
          <w:tab w:val="left" w:pos="792"/>
        </w:tabs>
        <w:spacing w:line="240" w:lineRule="auto"/>
        <w:jc w:val="both"/>
        <w:rPr>
          <w:rFonts w:ascii="Segoe UI" w:eastAsia="Times New Roman" w:hAnsi="Segoe UI" w:cs="Segoe UI"/>
          <w:sz w:val="22"/>
          <w:lang w:val="en-GB"/>
        </w:rPr>
      </w:pPr>
      <w:r w:rsidRPr="00484B43">
        <w:rPr>
          <w:rFonts w:ascii="Segoe UI" w:eastAsia="Times New Roman" w:hAnsi="Segoe UI" w:cs="Segoe UI"/>
          <w:sz w:val="22"/>
          <w:lang w:val="en-GB"/>
        </w:rPr>
        <w:t>In the case of a defect identified in the minutes upon delivery, the warranty period begins on the day the defect is rectified. If the fault cannot be rectified, the warranty period begins on the day of receipt of the new goods.</w:t>
      </w:r>
    </w:p>
    <w:p w14:paraId="7D605B13" w14:textId="1D53ECD6" w:rsidR="009F6B42" w:rsidRDefault="009F6B42" w:rsidP="00F54A8B">
      <w:pPr>
        <w:tabs>
          <w:tab w:val="left" w:pos="792"/>
        </w:tabs>
        <w:spacing w:line="240" w:lineRule="auto"/>
        <w:jc w:val="both"/>
        <w:rPr>
          <w:rFonts w:ascii="Segoe UI" w:eastAsia="Times New Roman" w:hAnsi="Segoe UI" w:cs="Segoe UI"/>
          <w:sz w:val="22"/>
          <w:lang w:val="en-GB"/>
        </w:rPr>
      </w:pPr>
    </w:p>
    <w:p w14:paraId="37B17CDF" w14:textId="2F105A85" w:rsidR="00857CBE" w:rsidRDefault="00857CBE" w:rsidP="00F54A8B">
      <w:pPr>
        <w:tabs>
          <w:tab w:val="left" w:pos="792"/>
        </w:tabs>
        <w:spacing w:line="240" w:lineRule="auto"/>
        <w:jc w:val="both"/>
        <w:rPr>
          <w:rFonts w:ascii="Segoe UI" w:eastAsia="Times New Roman" w:hAnsi="Segoe UI" w:cs="Segoe UI"/>
          <w:sz w:val="22"/>
          <w:lang w:val="en-GB"/>
        </w:rPr>
      </w:pPr>
    </w:p>
    <w:p w14:paraId="216D5C30" w14:textId="7B7655EE" w:rsidR="00857CBE" w:rsidRDefault="00857CBE" w:rsidP="00F54A8B">
      <w:pPr>
        <w:tabs>
          <w:tab w:val="left" w:pos="792"/>
        </w:tabs>
        <w:spacing w:line="240" w:lineRule="auto"/>
        <w:jc w:val="both"/>
        <w:rPr>
          <w:rFonts w:ascii="Segoe UI" w:eastAsia="Times New Roman" w:hAnsi="Segoe UI" w:cs="Segoe UI"/>
          <w:sz w:val="22"/>
          <w:lang w:val="en-GB"/>
        </w:rPr>
      </w:pPr>
    </w:p>
    <w:p w14:paraId="05CB8A05" w14:textId="6C7A8D59" w:rsidR="00857CBE" w:rsidRDefault="00857CBE" w:rsidP="00F54A8B">
      <w:pPr>
        <w:tabs>
          <w:tab w:val="left" w:pos="792"/>
        </w:tabs>
        <w:spacing w:line="240" w:lineRule="auto"/>
        <w:jc w:val="both"/>
        <w:rPr>
          <w:rFonts w:ascii="Segoe UI" w:eastAsia="Times New Roman" w:hAnsi="Segoe UI" w:cs="Segoe UI"/>
          <w:sz w:val="22"/>
          <w:lang w:val="en-GB"/>
        </w:rPr>
      </w:pPr>
    </w:p>
    <w:p w14:paraId="348D7DA1" w14:textId="77777777" w:rsidR="00857CBE" w:rsidRPr="00F54A8B" w:rsidRDefault="00857CBE" w:rsidP="00F54A8B">
      <w:pPr>
        <w:tabs>
          <w:tab w:val="left" w:pos="792"/>
        </w:tabs>
        <w:spacing w:line="240" w:lineRule="auto"/>
        <w:jc w:val="both"/>
        <w:rPr>
          <w:rFonts w:ascii="Segoe UI" w:eastAsia="Times New Roman" w:hAnsi="Segoe UI" w:cs="Segoe UI"/>
          <w:sz w:val="22"/>
          <w:lang w:val="en-GB"/>
        </w:rPr>
      </w:pPr>
    </w:p>
    <w:p w14:paraId="0DC35E6F" w14:textId="655EF42B" w:rsidR="006B7FFD" w:rsidRPr="00821B21" w:rsidRDefault="00983832"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ELIMINATION OF ERRORS AND SUPPLY OF SPARE PARTS</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7D49F997" w:rsidR="006B7FFD" w:rsidRPr="00821B21" w:rsidRDefault="00034118" w:rsidP="006B7FFD">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A94A0F">
        <w:rPr>
          <w:rFonts w:ascii="Segoe UI" w:eastAsia="Times New Roman" w:hAnsi="Segoe UI" w:cs="Segoe UI"/>
          <w:b/>
          <w:sz w:val="22"/>
          <w:lang w:val="pl-PL"/>
        </w:rPr>
        <w:t>8</w:t>
      </w:r>
    </w:p>
    <w:p w14:paraId="7E1020CC" w14:textId="77777777" w:rsidR="006B7FFD" w:rsidRPr="008A4756" w:rsidRDefault="006B7FFD" w:rsidP="006B7FFD">
      <w:pPr>
        <w:spacing w:line="240" w:lineRule="auto"/>
        <w:jc w:val="both"/>
        <w:rPr>
          <w:rFonts w:ascii="Segoe UI" w:eastAsia="Times New Roman" w:hAnsi="Segoe UI" w:cs="Segoe UI"/>
          <w:sz w:val="10"/>
          <w:szCs w:val="10"/>
          <w:lang w:val="pl-PL"/>
        </w:rPr>
      </w:pPr>
    </w:p>
    <w:p w14:paraId="5A750C7E" w14:textId="576D343C" w:rsidR="0037294C" w:rsidRDefault="00F54A8B" w:rsidP="00F54A8B">
      <w:pPr>
        <w:spacing w:line="240" w:lineRule="auto"/>
        <w:jc w:val="both"/>
        <w:rPr>
          <w:rFonts w:ascii="Segoe UI" w:eastAsia="Times New Roman" w:hAnsi="Segoe UI" w:cs="Segoe UI"/>
          <w:sz w:val="22"/>
          <w:lang w:val="en-GB"/>
        </w:rPr>
      </w:pPr>
      <w:r w:rsidRPr="00F54A8B">
        <w:rPr>
          <w:rFonts w:ascii="Segoe UI" w:eastAsia="Times New Roman" w:hAnsi="Segoe UI" w:cs="Segoe UI"/>
          <w:sz w:val="22"/>
          <w:lang w:val="en-GB"/>
        </w:rPr>
        <w:t>The Supplier undertakes to eliminate the errors of the delivered goods within the warranty period providing uninterrupted service to its own costs, including transport costs to a specific location. The period of notice is considered to be the time when the message reaches to the supplier at the phone number or e-mail stated in this agreement, provided that it has been awarded by the Client and shall contain at least the necessary data for identification of the goods.</w:t>
      </w:r>
    </w:p>
    <w:p w14:paraId="08056318" w14:textId="64E064AF" w:rsidR="00F54A8B" w:rsidRDefault="00F54A8B" w:rsidP="00F54A8B">
      <w:pPr>
        <w:spacing w:line="240" w:lineRule="auto"/>
        <w:jc w:val="both"/>
        <w:rPr>
          <w:rFonts w:ascii="Segoe UI" w:eastAsia="Times New Roman" w:hAnsi="Segoe UI" w:cs="Segoe UI"/>
          <w:sz w:val="22"/>
          <w:lang w:val="en-GB"/>
        </w:rPr>
      </w:pPr>
    </w:p>
    <w:p w14:paraId="5F295071" w14:textId="65D800F0" w:rsidR="005817F6" w:rsidRPr="005817F6" w:rsidRDefault="005817F6" w:rsidP="005817F6">
      <w:pPr>
        <w:spacing w:line="240" w:lineRule="auto"/>
        <w:jc w:val="both"/>
        <w:rPr>
          <w:rFonts w:ascii="Segoe UI" w:eastAsia="Times New Roman" w:hAnsi="Segoe UI" w:cs="Segoe UI"/>
          <w:sz w:val="22"/>
          <w:lang w:val="pl-PL"/>
        </w:rPr>
      </w:pPr>
      <w:r w:rsidRPr="005817F6">
        <w:rPr>
          <w:rFonts w:ascii="Segoe UI" w:eastAsia="Times New Roman" w:hAnsi="Segoe UI" w:cs="Segoe UI"/>
          <w:sz w:val="22"/>
          <w:lang w:val="pl-PL"/>
        </w:rPr>
        <w:t xml:space="preserve">The supplier is obliged to eliminate defects that occur during the warranty period within </w:t>
      </w:r>
      <w:r w:rsidR="001C4083">
        <w:rPr>
          <w:rFonts w:ascii="Segoe UI" w:eastAsia="Times New Roman" w:hAnsi="Segoe UI" w:cs="Segoe UI"/>
          <w:sz w:val="22"/>
          <w:lang w:val="pl-PL"/>
        </w:rPr>
        <w:t>45</w:t>
      </w:r>
      <w:r w:rsidRPr="005817F6">
        <w:rPr>
          <w:rFonts w:ascii="Segoe UI" w:eastAsia="Times New Roman" w:hAnsi="Segoe UI" w:cs="Segoe UI"/>
          <w:sz w:val="22"/>
          <w:lang w:val="pl-PL"/>
        </w:rPr>
        <w:t xml:space="preserve"> days from the date of notification of the defect to the supplier by the client.</w:t>
      </w:r>
    </w:p>
    <w:p w14:paraId="4112A9C8" w14:textId="17D9E822" w:rsidR="005817F6" w:rsidRDefault="005817F6" w:rsidP="00F54A8B">
      <w:pPr>
        <w:spacing w:line="240" w:lineRule="auto"/>
        <w:jc w:val="both"/>
        <w:rPr>
          <w:rFonts w:ascii="Segoe UI" w:eastAsia="Times New Roman" w:hAnsi="Segoe UI" w:cs="Segoe UI"/>
          <w:sz w:val="22"/>
          <w:lang w:val="en-GB"/>
        </w:rPr>
      </w:pPr>
    </w:p>
    <w:p w14:paraId="4B24150B" w14:textId="536AB611" w:rsidR="006741F0" w:rsidRPr="006741F0" w:rsidRDefault="007B3D13" w:rsidP="00F54A8B">
      <w:pPr>
        <w:spacing w:line="240" w:lineRule="auto"/>
        <w:jc w:val="both"/>
        <w:rPr>
          <w:rFonts w:ascii="Segoe UI" w:eastAsia="Times New Roman" w:hAnsi="Segoe UI" w:cs="Segoe UI"/>
          <w:sz w:val="22"/>
          <w:lang w:val="pl-PL"/>
        </w:rPr>
      </w:pPr>
      <w:r w:rsidRPr="006741F0">
        <w:rPr>
          <w:rFonts w:ascii="Segoe UI" w:eastAsia="Times New Roman" w:hAnsi="Segoe UI" w:cs="Segoe UI"/>
          <w:sz w:val="22"/>
          <w:lang w:val="pl-PL"/>
        </w:rPr>
        <w:t xml:space="preserve">If the same error occurs at least 2 times in a row on the same equipment or the error is not corrected within 45 days, from the date of the client's written notification to the </w:t>
      </w:r>
      <w:r w:rsidR="006741F0">
        <w:rPr>
          <w:rFonts w:ascii="Segoe UI" w:eastAsia="Times New Roman" w:hAnsi="Segoe UI" w:cs="Segoe UI"/>
          <w:sz w:val="22"/>
          <w:lang w:val="pl-PL"/>
        </w:rPr>
        <w:t>supplier</w:t>
      </w:r>
      <w:r w:rsidRPr="006741F0">
        <w:rPr>
          <w:rFonts w:ascii="Segoe UI" w:eastAsia="Times New Roman" w:hAnsi="Segoe UI" w:cs="Segoe UI"/>
          <w:sz w:val="22"/>
          <w:lang w:val="pl-PL"/>
        </w:rPr>
        <w:t xml:space="preserve"> about the error, during the warranty period, the </w:t>
      </w:r>
      <w:r w:rsidR="006741F0">
        <w:rPr>
          <w:rFonts w:ascii="Segoe UI" w:eastAsia="Times New Roman" w:hAnsi="Segoe UI" w:cs="Segoe UI"/>
          <w:sz w:val="22"/>
          <w:lang w:val="pl-PL"/>
        </w:rPr>
        <w:t>supplier</w:t>
      </w:r>
      <w:r w:rsidRPr="006741F0">
        <w:rPr>
          <w:rFonts w:ascii="Segoe UI" w:eastAsia="Times New Roman" w:hAnsi="Segoe UI" w:cs="Segoe UI"/>
          <w:sz w:val="22"/>
          <w:lang w:val="pl-PL"/>
        </w:rPr>
        <w:t xml:space="preserve"> must replace this piece of equipment with a new equivalent. </w:t>
      </w:r>
    </w:p>
    <w:p w14:paraId="64516137" w14:textId="77777777" w:rsidR="006741F0" w:rsidRPr="006741F0" w:rsidRDefault="006741F0" w:rsidP="00F54A8B">
      <w:pPr>
        <w:spacing w:line="240" w:lineRule="auto"/>
        <w:jc w:val="both"/>
        <w:rPr>
          <w:rFonts w:ascii="Segoe UI" w:eastAsia="Times New Roman" w:hAnsi="Segoe UI" w:cs="Segoe UI"/>
          <w:sz w:val="22"/>
          <w:lang w:val="pl-PL"/>
        </w:rPr>
      </w:pPr>
    </w:p>
    <w:p w14:paraId="225A852B" w14:textId="4248221C" w:rsidR="007B3D13" w:rsidRPr="006741F0" w:rsidRDefault="007B3D13" w:rsidP="00F54A8B">
      <w:pPr>
        <w:spacing w:line="240" w:lineRule="auto"/>
        <w:jc w:val="both"/>
        <w:rPr>
          <w:rFonts w:ascii="Segoe UI" w:eastAsia="Times New Roman" w:hAnsi="Segoe UI" w:cs="Segoe UI"/>
          <w:sz w:val="22"/>
          <w:lang w:val="pl-PL"/>
        </w:rPr>
      </w:pPr>
      <w:r w:rsidRPr="006741F0">
        <w:rPr>
          <w:rFonts w:ascii="Segoe UI" w:eastAsia="Times New Roman" w:hAnsi="Segoe UI" w:cs="Segoe UI"/>
          <w:sz w:val="22"/>
          <w:lang w:val="pl-PL"/>
        </w:rPr>
        <w:t>The supplier undertakes to provide spare parts and to provide service support and spare parts against payment for at least another 10 (ten) years from the end of the warranty period.</w:t>
      </w:r>
    </w:p>
    <w:p w14:paraId="6FF3F7BC" w14:textId="77777777" w:rsidR="006741F0" w:rsidRPr="00F54A8B" w:rsidRDefault="006741F0" w:rsidP="00F54A8B">
      <w:pPr>
        <w:spacing w:line="240" w:lineRule="auto"/>
        <w:jc w:val="both"/>
        <w:rPr>
          <w:rFonts w:ascii="Segoe UI" w:eastAsia="Times New Roman" w:hAnsi="Segoe UI" w:cs="Segoe UI"/>
          <w:sz w:val="22"/>
          <w:lang w:val="en-GB"/>
        </w:rPr>
      </w:pPr>
    </w:p>
    <w:p w14:paraId="6FA46FD8" w14:textId="527ABA74" w:rsidR="000E2FEB" w:rsidRDefault="000E2FEB" w:rsidP="000E2FEB">
      <w:pPr>
        <w:spacing w:line="240" w:lineRule="auto"/>
        <w:jc w:val="both"/>
        <w:rPr>
          <w:rFonts w:ascii="Segoe UI" w:eastAsia="Times New Roman" w:hAnsi="Segoe UI" w:cs="Segoe UI"/>
          <w:sz w:val="22"/>
          <w:lang w:val="en-GB"/>
        </w:rPr>
      </w:pPr>
      <w:r w:rsidRPr="00F54A8B">
        <w:rPr>
          <w:rFonts w:ascii="Segoe UI" w:eastAsia="Times New Roman" w:hAnsi="Segoe UI" w:cs="Segoe UI"/>
          <w:sz w:val="22"/>
          <w:lang w:val="en-GB"/>
        </w:rPr>
        <w:t xml:space="preserve">The Supplier commits to provide the spare parts </w:t>
      </w:r>
      <w:r w:rsidRPr="0067234D">
        <w:rPr>
          <w:rFonts w:ascii="Segoe UI" w:eastAsia="Times New Roman" w:hAnsi="Segoe UI" w:cs="Segoe UI"/>
          <w:sz w:val="22"/>
          <w:lang w:val="en-GB"/>
        </w:rPr>
        <w:t>and to provide service support</w:t>
      </w:r>
      <w:r>
        <w:rPr>
          <w:rFonts w:ascii="Segoe UI" w:eastAsia="Times New Roman" w:hAnsi="Segoe UI" w:cs="Segoe UI"/>
          <w:sz w:val="22"/>
          <w:lang w:val="en-GB"/>
        </w:rPr>
        <w:t xml:space="preserve"> against payment</w:t>
      </w:r>
      <w:r w:rsidRPr="0067234D">
        <w:rPr>
          <w:rFonts w:ascii="Segoe UI" w:eastAsia="Times New Roman" w:hAnsi="Segoe UI" w:cs="Segoe UI"/>
          <w:sz w:val="22"/>
          <w:lang w:val="en-GB"/>
        </w:rPr>
        <w:t xml:space="preserve"> </w:t>
      </w:r>
      <w:r w:rsidRPr="00F54A8B">
        <w:rPr>
          <w:rFonts w:ascii="Segoe UI" w:eastAsia="Times New Roman" w:hAnsi="Segoe UI" w:cs="Segoe UI"/>
          <w:sz w:val="22"/>
          <w:lang w:val="en-GB"/>
        </w:rPr>
        <w:t xml:space="preserve">for </w:t>
      </w:r>
      <w:r w:rsidRPr="00B440F9">
        <w:rPr>
          <w:rFonts w:ascii="Segoe UI" w:eastAsia="Times New Roman" w:hAnsi="Segoe UI" w:cs="Segoe UI"/>
          <w:sz w:val="22"/>
          <w:lang w:val="en-GB"/>
        </w:rPr>
        <w:t xml:space="preserve">another </w:t>
      </w:r>
      <w:r>
        <w:rPr>
          <w:rFonts w:ascii="Segoe UI" w:eastAsia="Times New Roman" w:hAnsi="Segoe UI" w:cs="Segoe UI"/>
          <w:sz w:val="22"/>
          <w:lang w:val="en-GB"/>
        </w:rPr>
        <w:t>10</w:t>
      </w:r>
      <w:r w:rsidRPr="00B440F9">
        <w:rPr>
          <w:rFonts w:ascii="Segoe UI" w:eastAsia="Times New Roman" w:hAnsi="Segoe UI" w:cs="Segoe UI"/>
          <w:sz w:val="22"/>
          <w:lang w:val="en-GB"/>
        </w:rPr>
        <w:t xml:space="preserve"> (</w:t>
      </w:r>
      <w:r>
        <w:rPr>
          <w:rFonts w:ascii="Segoe UI" w:eastAsia="Times New Roman" w:hAnsi="Segoe UI" w:cs="Segoe UI"/>
          <w:sz w:val="22"/>
          <w:lang w:val="en-GB"/>
        </w:rPr>
        <w:t>ten</w:t>
      </w:r>
      <w:r w:rsidRPr="00B440F9">
        <w:rPr>
          <w:rFonts w:ascii="Segoe UI" w:eastAsia="Times New Roman" w:hAnsi="Segoe UI" w:cs="Segoe UI"/>
          <w:sz w:val="22"/>
          <w:lang w:val="en-GB"/>
        </w:rPr>
        <w:t>) years from the</w:t>
      </w:r>
      <w:r w:rsidRPr="0067234D">
        <w:rPr>
          <w:rFonts w:ascii="Segoe UI" w:eastAsia="Times New Roman" w:hAnsi="Segoe UI" w:cs="Segoe UI"/>
          <w:sz w:val="22"/>
          <w:lang w:val="en-GB"/>
        </w:rPr>
        <w:t xml:space="preserve"> end of the warranty period</w:t>
      </w:r>
      <w:r>
        <w:rPr>
          <w:rFonts w:ascii="Segoe UI" w:eastAsia="Times New Roman" w:hAnsi="Segoe UI" w:cs="Segoe UI"/>
          <w:sz w:val="22"/>
          <w:lang w:val="en-GB"/>
        </w:rPr>
        <w:t>.</w:t>
      </w:r>
    </w:p>
    <w:p w14:paraId="33951669" w14:textId="77777777" w:rsidR="00A2704A" w:rsidRDefault="00A2704A" w:rsidP="00F54A8B">
      <w:pPr>
        <w:spacing w:line="240" w:lineRule="auto"/>
        <w:jc w:val="both"/>
        <w:rPr>
          <w:rFonts w:ascii="Segoe UI" w:eastAsia="Times New Roman" w:hAnsi="Segoe UI" w:cs="Segoe UI"/>
          <w:sz w:val="22"/>
          <w:lang w:val="en-GB"/>
        </w:rPr>
      </w:pPr>
    </w:p>
    <w:p w14:paraId="51B73F73" w14:textId="0E537AA7" w:rsidR="00F54A8B" w:rsidRPr="00F54A8B" w:rsidRDefault="00F54A8B" w:rsidP="00F54A8B">
      <w:pPr>
        <w:spacing w:line="240" w:lineRule="auto"/>
        <w:jc w:val="both"/>
        <w:rPr>
          <w:rFonts w:ascii="Segoe UI" w:eastAsia="Times New Roman" w:hAnsi="Segoe UI" w:cs="Segoe UI"/>
          <w:sz w:val="22"/>
          <w:lang w:val="en-GB"/>
        </w:rPr>
      </w:pPr>
      <w:r w:rsidRPr="00F54A8B">
        <w:rPr>
          <w:rFonts w:ascii="Segoe UI" w:eastAsia="Times New Roman" w:hAnsi="Segoe UI" w:cs="Segoe UI"/>
          <w:sz w:val="22"/>
          <w:lang w:val="en-GB"/>
        </w:rPr>
        <w:t>In the case of failure to fulfil obligations, the Supplier must reimburse any additional costs and damage to the Client, which would consequently suffer.</w:t>
      </w:r>
    </w:p>
    <w:p w14:paraId="4941CC61" w14:textId="73D31825" w:rsidR="0022179E" w:rsidRDefault="0022179E" w:rsidP="0022179E">
      <w:pPr>
        <w:widowControl w:val="0"/>
        <w:spacing w:line="240" w:lineRule="auto"/>
        <w:jc w:val="both"/>
        <w:rPr>
          <w:rFonts w:ascii="Segoe UI" w:eastAsia="Calibri" w:hAnsi="Segoe UI" w:cs="Segoe UI"/>
          <w:sz w:val="22"/>
          <w:lang w:val="pl-PL"/>
        </w:rPr>
      </w:pPr>
    </w:p>
    <w:p w14:paraId="0452478B" w14:textId="2802C8CB" w:rsidR="00A66D00" w:rsidRDefault="00A66D00" w:rsidP="0022179E">
      <w:pPr>
        <w:widowControl w:val="0"/>
        <w:spacing w:line="240" w:lineRule="auto"/>
        <w:jc w:val="both"/>
        <w:rPr>
          <w:rFonts w:ascii="Segoe UI" w:eastAsia="Calibri" w:hAnsi="Segoe UI" w:cs="Segoe UI"/>
          <w:sz w:val="22"/>
          <w:lang w:val="pl-PL"/>
        </w:rPr>
      </w:pPr>
    </w:p>
    <w:p w14:paraId="7318C292" w14:textId="23F00AA7" w:rsidR="007F75C8" w:rsidRPr="00821B21" w:rsidRDefault="007F75C8" w:rsidP="007F75C8">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 xml:space="preserve">MAINTENANCE AND SERVICE OF THE </w:t>
      </w:r>
      <w:r w:rsidR="00B665DA">
        <w:rPr>
          <w:rFonts w:ascii="Segoe UI" w:eastAsia="Times New Roman" w:hAnsi="Segoe UI" w:cs="Segoe UI"/>
          <w:b/>
          <w:sz w:val="22"/>
          <w:lang w:val="pl-PL"/>
        </w:rPr>
        <w:t>E</w:t>
      </w:r>
      <w:r>
        <w:rPr>
          <w:rFonts w:ascii="Segoe UI" w:eastAsia="Times New Roman" w:hAnsi="Segoe UI" w:cs="Segoe UI"/>
          <w:b/>
          <w:sz w:val="22"/>
          <w:lang w:val="pl-PL"/>
        </w:rPr>
        <w:t>QUIPMENT</w:t>
      </w:r>
    </w:p>
    <w:p w14:paraId="17ED4D88" w14:textId="77777777" w:rsidR="007F75C8" w:rsidRPr="00821B21" w:rsidRDefault="007F75C8" w:rsidP="007F75C8">
      <w:pPr>
        <w:spacing w:line="240" w:lineRule="auto"/>
        <w:jc w:val="center"/>
        <w:rPr>
          <w:rFonts w:ascii="Segoe UI" w:eastAsia="Times New Roman" w:hAnsi="Segoe UI" w:cs="Segoe UI"/>
          <w:b/>
          <w:sz w:val="22"/>
          <w:lang w:val="pl-PL"/>
        </w:rPr>
      </w:pPr>
    </w:p>
    <w:p w14:paraId="05C422DE" w14:textId="50737716" w:rsidR="007F75C8" w:rsidRPr="00821B21" w:rsidRDefault="007F75C8" w:rsidP="007F75C8">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Pr>
          <w:rFonts w:ascii="Segoe UI" w:eastAsia="Times New Roman" w:hAnsi="Segoe UI" w:cs="Segoe UI"/>
          <w:b/>
          <w:sz w:val="22"/>
          <w:lang w:val="pl-PL"/>
        </w:rPr>
        <w:t>9</w:t>
      </w:r>
    </w:p>
    <w:p w14:paraId="45E2DB57" w14:textId="77777777" w:rsidR="007F75C8" w:rsidRPr="007F75C8" w:rsidRDefault="007F75C8" w:rsidP="007F75C8">
      <w:pPr>
        <w:tabs>
          <w:tab w:val="left" w:pos="360"/>
        </w:tabs>
        <w:spacing w:line="240" w:lineRule="auto"/>
        <w:jc w:val="both"/>
        <w:rPr>
          <w:rFonts w:ascii="Segoe UI" w:eastAsia="Times New Roman" w:hAnsi="Segoe UI" w:cs="Segoe UI"/>
          <w:sz w:val="16"/>
          <w:szCs w:val="16"/>
          <w:lang w:val="en"/>
        </w:rPr>
      </w:pPr>
    </w:p>
    <w:p w14:paraId="2B056F7B" w14:textId="77777777" w:rsidR="007F75C8" w:rsidRPr="007F75C8" w:rsidRDefault="007F75C8" w:rsidP="007F75C8">
      <w:pPr>
        <w:tabs>
          <w:tab w:val="left" w:pos="360"/>
        </w:tabs>
        <w:spacing w:line="240" w:lineRule="auto"/>
        <w:jc w:val="both"/>
        <w:rPr>
          <w:rFonts w:ascii="Segoe UI" w:eastAsia="Times New Roman" w:hAnsi="Segoe UI" w:cs="Segoe UI"/>
          <w:sz w:val="22"/>
          <w:lang w:val="en"/>
        </w:rPr>
      </w:pPr>
      <w:r w:rsidRPr="007F75C8">
        <w:rPr>
          <w:rFonts w:ascii="Segoe UI" w:eastAsia="Times New Roman" w:hAnsi="Segoe UI" w:cs="Segoe UI"/>
          <w:sz w:val="22"/>
          <w:lang w:val="en"/>
        </w:rPr>
        <w:t>Service of the equipment is a repair service that is performed in case of equipment failure on the basis of the customer's order after the expiration of the warranty period. Service services are intended to establish such condition of the equipment in which the equipment performs its intended function. Service maintenance costs are calculated according to the actual time and material used. The Supplier informs the Client about at least approximate costs before service is performed.</w:t>
      </w:r>
    </w:p>
    <w:p w14:paraId="0A92983B" w14:textId="77777777" w:rsidR="007F75C8" w:rsidRPr="007F75C8" w:rsidRDefault="007F75C8" w:rsidP="007F75C8">
      <w:pPr>
        <w:tabs>
          <w:tab w:val="left" w:pos="360"/>
        </w:tabs>
        <w:spacing w:line="240" w:lineRule="auto"/>
        <w:jc w:val="both"/>
        <w:rPr>
          <w:rFonts w:ascii="Segoe UI" w:eastAsia="Times New Roman" w:hAnsi="Segoe UI" w:cs="Segoe UI"/>
          <w:sz w:val="16"/>
          <w:szCs w:val="16"/>
          <w:lang w:val="en"/>
        </w:rPr>
      </w:pPr>
    </w:p>
    <w:p w14:paraId="34E6BB0B" w14:textId="77777777" w:rsidR="007F75C8" w:rsidRPr="007F75C8" w:rsidRDefault="007F75C8" w:rsidP="007F75C8">
      <w:pPr>
        <w:widowControl w:val="0"/>
        <w:tabs>
          <w:tab w:val="left" w:pos="792"/>
        </w:tabs>
        <w:suppressAutoHyphens/>
        <w:spacing w:line="240" w:lineRule="auto"/>
        <w:jc w:val="both"/>
        <w:rPr>
          <w:rFonts w:ascii="Segoe UI" w:eastAsia="SimSun" w:hAnsi="Segoe UI" w:cs="Segoe UI"/>
          <w:color w:val="000000"/>
          <w:sz w:val="22"/>
          <w:lang w:val="en-US" w:eastAsia="zh-CN" w:bidi="hi-IN"/>
        </w:rPr>
      </w:pPr>
      <w:r w:rsidRPr="007F75C8">
        <w:rPr>
          <w:rFonts w:ascii="Segoe UI" w:eastAsia="SimSun" w:hAnsi="Segoe UI" w:cs="Segoe UI"/>
          <w:color w:val="000000"/>
          <w:sz w:val="22"/>
          <w:lang w:val="en-US" w:eastAsia="zh-CN" w:bidi="hi-IN"/>
        </w:rPr>
        <w:t xml:space="preserve">The responsibility for keeping the equipment undamaged is transferred from the Supplier to the Client once the equipment is delivered to the Client. </w:t>
      </w:r>
    </w:p>
    <w:p w14:paraId="12A263E6" w14:textId="77777777" w:rsidR="007F75C8" w:rsidRPr="007F75C8" w:rsidRDefault="007F75C8" w:rsidP="007F75C8">
      <w:pPr>
        <w:tabs>
          <w:tab w:val="left" w:pos="360"/>
        </w:tabs>
        <w:spacing w:line="240" w:lineRule="auto"/>
        <w:jc w:val="both"/>
        <w:rPr>
          <w:rFonts w:ascii="Segoe UI" w:eastAsia="Times New Roman" w:hAnsi="Segoe UI" w:cs="Segoe UI"/>
          <w:sz w:val="16"/>
          <w:szCs w:val="16"/>
          <w:lang w:val="en"/>
        </w:rPr>
      </w:pPr>
    </w:p>
    <w:p w14:paraId="7ADF2C4B" w14:textId="77777777" w:rsidR="007F75C8" w:rsidRPr="007F75C8" w:rsidRDefault="007F75C8" w:rsidP="007F75C8">
      <w:pPr>
        <w:tabs>
          <w:tab w:val="left" w:pos="360"/>
        </w:tabs>
        <w:spacing w:line="240" w:lineRule="auto"/>
        <w:rPr>
          <w:rFonts w:ascii="Segoe UI" w:eastAsia="Times New Roman" w:hAnsi="Segoe UI" w:cs="Segoe UI"/>
          <w:sz w:val="22"/>
          <w:lang w:val="en"/>
        </w:rPr>
      </w:pPr>
      <w:r w:rsidRPr="007F75C8">
        <w:rPr>
          <w:rFonts w:ascii="Segoe UI" w:eastAsia="Times New Roman" w:hAnsi="Segoe UI" w:cs="Segoe UI"/>
          <w:sz w:val="22"/>
          <w:lang w:val="en"/>
        </w:rPr>
        <w:t>The Supplier shall provide for emergency services responding to the Client within five working days after the receipt of a notification.</w:t>
      </w:r>
    </w:p>
    <w:p w14:paraId="0DDDE69F" w14:textId="14E51132" w:rsidR="007F75C8" w:rsidRDefault="007F75C8" w:rsidP="0022179E">
      <w:pPr>
        <w:widowControl w:val="0"/>
        <w:spacing w:line="240" w:lineRule="auto"/>
        <w:jc w:val="both"/>
        <w:rPr>
          <w:rFonts w:ascii="Segoe UI" w:eastAsia="Calibri" w:hAnsi="Segoe UI" w:cs="Segoe UI"/>
          <w:sz w:val="22"/>
          <w:lang w:val="pl-PL"/>
        </w:rPr>
      </w:pPr>
    </w:p>
    <w:p w14:paraId="626C62D7" w14:textId="77777777" w:rsidR="007F75C8" w:rsidRPr="0022179E" w:rsidRDefault="007F75C8" w:rsidP="0022179E">
      <w:pPr>
        <w:widowControl w:val="0"/>
        <w:spacing w:line="240" w:lineRule="auto"/>
        <w:jc w:val="both"/>
        <w:rPr>
          <w:rFonts w:ascii="Segoe UI" w:eastAsia="Calibri" w:hAnsi="Segoe UI" w:cs="Segoe UI"/>
          <w:sz w:val="22"/>
          <w:lang w:val="pl-PL"/>
        </w:rPr>
      </w:pPr>
    </w:p>
    <w:p w14:paraId="558E6B2B" w14:textId="1B0704AB" w:rsidR="006B7FFD" w:rsidRPr="00821B21" w:rsidRDefault="0045057B"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EARLY TERMINATION OF THE CONTRACT</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666274CB" w:rsidR="006B7FFD" w:rsidRDefault="00034118" w:rsidP="006B7FFD">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7F75C8">
        <w:rPr>
          <w:rFonts w:ascii="Segoe UI" w:eastAsia="Times New Roman" w:hAnsi="Segoe UI" w:cs="Segoe UI"/>
          <w:b/>
          <w:sz w:val="22"/>
          <w:lang w:val="pl-PL"/>
        </w:rPr>
        <w:t>10</w:t>
      </w:r>
    </w:p>
    <w:p w14:paraId="2F3FFD76" w14:textId="77777777" w:rsidR="00CA6434" w:rsidRPr="00821B21" w:rsidRDefault="00CA6434" w:rsidP="006B7FFD">
      <w:pPr>
        <w:spacing w:line="240" w:lineRule="auto"/>
        <w:jc w:val="center"/>
        <w:rPr>
          <w:rFonts w:ascii="Segoe UI" w:eastAsia="Times New Roman" w:hAnsi="Segoe UI" w:cs="Segoe UI"/>
          <w:b/>
          <w:sz w:val="22"/>
          <w:lang w:val="pl-PL"/>
        </w:rPr>
      </w:pPr>
    </w:p>
    <w:p w14:paraId="7F81B78E" w14:textId="77777777" w:rsidR="00CA6434" w:rsidRPr="00CA6434"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 w:eastAsia="sl-SI"/>
        </w:rPr>
      </w:pPr>
      <w:r w:rsidRPr="00CA6434">
        <w:rPr>
          <w:rFonts w:ascii="Segoe UI" w:eastAsia="Times New Roman" w:hAnsi="Segoe UI" w:cs="Segoe UI"/>
          <w:sz w:val="22"/>
          <w:lang w:val="en" w:eastAsia="sl-SI"/>
        </w:rPr>
        <w:t>The Client may withdraw from the contract without obligation to the Supplier if the Supplier:</w:t>
      </w:r>
    </w:p>
    <w:p w14:paraId="2E6BB71A" w14:textId="77777777" w:rsidR="00CA6434" w:rsidRPr="00CA6434" w:rsidRDefault="00CA6434" w:rsidP="00E424C3">
      <w:pPr>
        <w:numPr>
          <w:ilvl w:val="0"/>
          <w:numId w:val="16"/>
        </w:numPr>
        <w:spacing w:line="240" w:lineRule="auto"/>
        <w:ind w:left="567" w:hanging="283"/>
        <w:rPr>
          <w:rFonts w:ascii="Segoe UI" w:eastAsia="Times New Roman" w:hAnsi="Segoe UI" w:cs="Segoe UI"/>
          <w:sz w:val="22"/>
          <w:lang w:eastAsia="zh-CN"/>
        </w:rPr>
      </w:pPr>
      <w:proofErr w:type="spellStart"/>
      <w:r w:rsidRPr="00CA6434">
        <w:rPr>
          <w:rFonts w:ascii="Segoe UI" w:eastAsia="Times New Roman" w:hAnsi="Segoe UI" w:cs="Segoe UI"/>
          <w:sz w:val="22"/>
          <w:lang w:eastAsia="zh-CN"/>
        </w:rPr>
        <w:t>does</w:t>
      </w:r>
      <w:proofErr w:type="spellEnd"/>
      <w:r w:rsidRPr="00CA6434">
        <w:rPr>
          <w:rFonts w:ascii="Segoe UI" w:eastAsia="Times New Roman" w:hAnsi="Segoe UI" w:cs="Segoe UI"/>
          <w:sz w:val="22"/>
          <w:lang w:eastAsia="zh-CN"/>
        </w:rPr>
        <w:t xml:space="preserve"> not </w:t>
      </w:r>
      <w:proofErr w:type="spellStart"/>
      <w:r w:rsidRPr="00CA6434">
        <w:rPr>
          <w:rFonts w:ascii="Segoe UI" w:eastAsia="Times New Roman" w:hAnsi="Segoe UI" w:cs="Segoe UI"/>
          <w:sz w:val="22"/>
          <w:lang w:eastAsia="zh-CN"/>
        </w:rPr>
        <w:t>comply</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with</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all</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requirements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client</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and</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does</w:t>
      </w:r>
      <w:proofErr w:type="spellEnd"/>
      <w:r w:rsidRPr="00CA6434">
        <w:rPr>
          <w:rFonts w:ascii="Segoe UI" w:eastAsia="Times New Roman" w:hAnsi="Segoe UI" w:cs="Segoe UI"/>
          <w:sz w:val="22"/>
          <w:lang w:eastAsia="zh-CN"/>
        </w:rPr>
        <w:t xml:space="preserve"> not </w:t>
      </w:r>
      <w:proofErr w:type="spellStart"/>
      <w:r w:rsidRPr="00CA6434">
        <w:rPr>
          <w:rFonts w:ascii="Segoe UI" w:eastAsia="Times New Roman" w:hAnsi="Segoe UI" w:cs="Segoe UI"/>
          <w:sz w:val="22"/>
          <w:lang w:eastAsia="zh-CN"/>
        </w:rPr>
        <w:t>meet</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them</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despite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warning</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non-</w:t>
      </w:r>
      <w:proofErr w:type="spellStart"/>
      <w:r w:rsidRPr="00CA6434">
        <w:rPr>
          <w:rFonts w:ascii="Segoe UI" w:eastAsia="Times New Roman" w:hAnsi="Segoe UI" w:cs="Segoe UI"/>
          <w:sz w:val="22"/>
          <w:lang w:eastAsia="zh-CN"/>
        </w:rPr>
        <w:t>compliance</w:t>
      </w:r>
      <w:proofErr w:type="spellEnd"/>
    </w:p>
    <w:p w14:paraId="755C254D" w14:textId="77777777" w:rsidR="00CA6434" w:rsidRPr="00CA6434" w:rsidRDefault="00CA6434" w:rsidP="00E424C3">
      <w:pPr>
        <w:numPr>
          <w:ilvl w:val="0"/>
          <w:numId w:val="16"/>
        </w:numPr>
        <w:spacing w:line="240" w:lineRule="auto"/>
        <w:ind w:left="567" w:hanging="283"/>
        <w:rPr>
          <w:rFonts w:ascii="Segoe UI" w:eastAsia="Times New Roman" w:hAnsi="Segoe UI" w:cs="Segoe UI"/>
          <w:sz w:val="22"/>
          <w:lang w:eastAsia="zh-CN"/>
        </w:rPr>
      </w:pPr>
      <w:proofErr w:type="spellStart"/>
      <w:r w:rsidRPr="00CA6434">
        <w:rPr>
          <w:rFonts w:ascii="Segoe UI" w:eastAsia="Times New Roman" w:hAnsi="Segoe UI" w:cs="Segoe UI"/>
          <w:sz w:val="22"/>
          <w:lang w:eastAsia="zh-CN"/>
        </w:rPr>
        <w:t>increases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prices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during</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validity</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contract</w:t>
      </w:r>
      <w:proofErr w:type="spellEnd"/>
      <w:r w:rsidRPr="00CA6434">
        <w:rPr>
          <w:rFonts w:ascii="Segoe UI" w:eastAsia="Times New Roman" w:hAnsi="Segoe UI" w:cs="Segoe UI"/>
          <w:sz w:val="22"/>
          <w:lang w:eastAsia="zh-CN"/>
        </w:rPr>
        <w:t>,</w:t>
      </w:r>
    </w:p>
    <w:p w14:paraId="6B0FF866" w14:textId="77777777" w:rsidR="00CA6434" w:rsidRPr="00CA6434" w:rsidRDefault="00CA6434" w:rsidP="00E424C3">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does not perform the subject of the contract in the agreed quality or within the agreed deadlines,</w:t>
      </w:r>
    </w:p>
    <w:p w14:paraId="5EB963F4" w14:textId="77777777" w:rsidR="00CA6434" w:rsidRPr="00CA6434" w:rsidRDefault="00CA6434" w:rsidP="00E424C3">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does not fulfill all its obligations under the contract,</w:t>
      </w:r>
    </w:p>
    <w:p w14:paraId="093C6E12" w14:textId="77777777" w:rsidR="00CA6434" w:rsidRPr="00CA6434" w:rsidRDefault="00CA6434" w:rsidP="00E424C3">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 xml:space="preserve">in other </w:t>
      </w:r>
      <w:proofErr w:type="gramStart"/>
      <w:r w:rsidRPr="00CA6434">
        <w:rPr>
          <w:rFonts w:ascii="Segoe UI" w:eastAsia="Times New Roman" w:hAnsi="Segoe UI" w:cs="Segoe UI"/>
          <w:sz w:val="22"/>
          <w:lang w:val="en" w:eastAsia="sl-SI"/>
        </w:rPr>
        <w:t>cases</w:t>
      </w:r>
      <w:proofErr w:type="gramEnd"/>
      <w:r w:rsidRPr="00CA6434">
        <w:rPr>
          <w:rFonts w:ascii="Segoe UI" w:eastAsia="Times New Roman" w:hAnsi="Segoe UI" w:cs="Segoe UI"/>
          <w:sz w:val="22"/>
          <w:lang w:val="en" w:eastAsia="sl-SI"/>
        </w:rPr>
        <w:t xml:space="preserve"> and to the extent specified in this contract.</w:t>
      </w:r>
    </w:p>
    <w:p w14:paraId="6E5767A0" w14:textId="77777777" w:rsidR="00CA6434" w:rsidRPr="00CA6434"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 w:eastAsia="sl-SI"/>
        </w:rPr>
      </w:pPr>
    </w:p>
    <w:p w14:paraId="76F8DD24" w14:textId="7419AED5" w:rsidR="00CA6434" w:rsidRDefault="00CA6434" w:rsidP="0005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r w:rsidRPr="00CA6434">
        <w:rPr>
          <w:rFonts w:ascii="Segoe UI" w:eastAsia="Times New Roman" w:hAnsi="Segoe UI" w:cs="Segoe UI"/>
          <w:sz w:val="22"/>
          <w:lang w:val="en" w:eastAsia="sl-SI"/>
        </w:rPr>
        <w:t xml:space="preserve">The Client will notify the Supplier of the withdrawal with a withdrawal notice sent by registered mail. Withdrawal from the contract is valid from the date of receipt of written notice of withdrawal if the client does not write in the notice a later date of termination of the contract. </w:t>
      </w:r>
      <w:r w:rsidRPr="00CA6434">
        <w:rPr>
          <w:rFonts w:ascii="Segoe UI" w:eastAsia="Times New Roman" w:hAnsi="Segoe UI" w:cs="Segoe UI"/>
          <w:sz w:val="22"/>
          <w:lang w:val="en-GB"/>
        </w:rPr>
        <w:t>If the Supplier cannot be served with the withdrawal notice for any reason, the contract shall expire on the day the withdrawal notice was submitted to the post.</w:t>
      </w:r>
      <w:r w:rsidRPr="00CA6434">
        <w:rPr>
          <w:rFonts w:ascii="Segoe UI" w:eastAsia="Times New Roman" w:hAnsi="Segoe UI" w:cs="Segoe UI"/>
          <w:sz w:val="22"/>
          <w:lang w:val="en" w:eastAsia="sl-SI"/>
        </w:rPr>
        <w:t xml:space="preserve"> In this case, the Supplier is not entitled to any compensation or any other claim.</w:t>
      </w:r>
    </w:p>
    <w:p w14:paraId="18552721" w14:textId="77777777" w:rsidR="00055141" w:rsidRPr="00FC2E09" w:rsidRDefault="00055141" w:rsidP="0005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18"/>
          <w:szCs w:val="18"/>
          <w:lang w:eastAsia="sl-SI"/>
        </w:rPr>
      </w:pPr>
    </w:p>
    <w:p w14:paraId="444896FA" w14:textId="77777777" w:rsidR="00CA6434" w:rsidRPr="00CA6434" w:rsidRDefault="00CA6434" w:rsidP="000551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CA6434">
        <w:rPr>
          <w:rFonts w:ascii="Segoe UI" w:eastAsia="Times New Roman" w:hAnsi="Segoe UI" w:cs="Segoe UI"/>
          <w:color w:val="212121"/>
          <w:sz w:val="22"/>
          <w:lang w:val="en"/>
        </w:rPr>
        <w:t>The Supplier has the right to withdraw from this contract in the event of violation of the terms of the contract by the Client. In this case, the contract will expire when the Client receives a written notice of withdrawal, stating the reason for the assignment by the registered mail.</w:t>
      </w:r>
    </w:p>
    <w:p w14:paraId="2FD4DA0D" w14:textId="77777777" w:rsidR="00CA6434" w:rsidRPr="00CA6434" w:rsidRDefault="00CA6434" w:rsidP="00CA64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18"/>
          <w:szCs w:val="18"/>
          <w:lang w:val="en"/>
        </w:rPr>
      </w:pPr>
    </w:p>
    <w:p w14:paraId="13BDE769" w14:textId="77777777" w:rsidR="00CA6434" w:rsidRPr="00CA6434" w:rsidRDefault="00CA6434" w:rsidP="00CA64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US"/>
        </w:rPr>
      </w:pPr>
      <w:r w:rsidRPr="00CA6434">
        <w:rPr>
          <w:rFonts w:ascii="Segoe UI" w:eastAsia="Times New Roman" w:hAnsi="Segoe UI" w:cs="Segoe UI"/>
          <w:color w:val="212121"/>
          <w:sz w:val="22"/>
          <w:lang w:val="en"/>
        </w:rPr>
        <w:t>In the event of withdrawal, the parties shall be obliged to fulfil the obligation so far made as agreed prior to the termination.</w:t>
      </w:r>
    </w:p>
    <w:p w14:paraId="182B4314" w14:textId="77777777" w:rsidR="009F6B42" w:rsidRPr="00821B21" w:rsidRDefault="009F6B42" w:rsidP="006B7FFD">
      <w:pPr>
        <w:widowControl w:val="0"/>
        <w:suppressAutoHyphens/>
        <w:spacing w:before="72" w:line="240" w:lineRule="auto"/>
        <w:ind w:right="-20"/>
        <w:rPr>
          <w:rFonts w:ascii="Segoe UI" w:eastAsia="Times New Roman" w:hAnsi="Segoe UI" w:cs="Segoe UI"/>
          <w:sz w:val="22"/>
          <w:lang w:eastAsia="zh-CN"/>
        </w:rPr>
      </w:pPr>
    </w:p>
    <w:p w14:paraId="79E90EC2" w14:textId="729A6DAA" w:rsidR="006B7FFD" w:rsidRPr="00821B21" w:rsidRDefault="0045057B" w:rsidP="006B7FFD">
      <w:pPr>
        <w:shd w:val="clear" w:color="auto" w:fill="DEEAF6" w:themeFill="accent5" w:themeFillTint="33"/>
        <w:spacing w:line="240" w:lineRule="auto"/>
        <w:jc w:val="both"/>
        <w:rPr>
          <w:rFonts w:ascii="Segoe UI" w:eastAsia="Times New Roman" w:hAnsi="Segoe UI" w:cs="Segoe UI"/>
          <w:b/>
          <w:sz w:val="22"/>
          <w:lang w:val="pl-PL"/>
        </w:rPr>
      </w:pPr>
      <w:r>
        <w:rPr>
          <w:rFonts w:ascii="Segoe UI" w:eastAsia="Times New Roman" w:hAnsi="Segoe UI" w:cs="Segoe UI"/>
          <w:b/>
          <w:sz w:val="22"/>
          <w:lang w:val="pl-PL"/>
        </w:rPr>
        <w:t>TERMS FOR TERMINATION OF THE CONTRACT</w:t>
      </w:r>
    </w:p>
    <w:p w14:paraId="7CE81C16" w14:textId="77777777" w:rsidR="006B7FFD" w:rsidRPr="00821B21" w:rsidRDefault="006B7FFD" w:rsidP="006B7FFD">
      <w:pPr>
        <w:spacing w:line="240" w:lineRule="auto"/>
        <w:ind w:left="4412" w:firstLine="132"/>
        <w:rPr>
          <w:rFonts w:ascii="Segoe UI" w:eastAsia="Times New Roman" w:hAnsi="Segoe UI" w:cs="Segoe UI"/>
          <w:b/>
          <w:sz w:val="22"/>
          <w:lang w:val="pl-PL"/>
        </w:rPr>
      </w:pPr>
    </w:p>
    <w:p w14:paraId="6F8A82AF" w14:textId="09883D70" w:rsidR="006B7FFD" w:rsidRPr="00821B21" w:rsidRDefault="00034118" w:rsidP="006B7FFD">
      <w:pPr>
        <w:spacing w:line="240" w:lineRule="auto"/>
        <w:ind w:left="4412" w:firstLine="132"/>
        <w:rPr>
          <w:rFonts w:ascii="Segoe UI" w:eastAsia="Times New Roman" w:hAnsi="Segoe UI" w:cs="Segoe UI"/>
          <w:b/>
          <w:sz w:val="22"/>
          <w:lang w:val="pl-PL"/>
        </w:rPr>
      </w:pPr>
      <w:r w:rsidRPr="00034118">
        <w:rPr>
          <w:rFonts w:ascii="Segoe UI" w:eastAsia="Times New Roman" w:hAnsi="Segoe UI" w:cs="Segoe UI"/>
          <w:b/>
          <w:sz w:val="22"/>
          <w:lang w:val="pl-PL"/>
        </w:rPr>
        <w:t>Article 1</w:t>
      </w:r>
      <w:r w:rsidR="007F75C8">
        <w:rPr>
          <w:rFonts w:ascii="Segoe UI" w:eastAsia="Times New Roman" w:hAnsi="Segoe UI" w:cs="Segoe UI"/>
          <w:b/>
          <w:sz w:val="22"/>
          <w:lang w:val="pl-PL"/>
        </w:rPr>
        <w:t>1</w:t>
      </w:r>
    </w:p>
    <w:p w14:paraId="2FC455CE" w14:textId="77777777" w:rsidR="006B7FFD" w:rsidRPr="000844FF" w:rsidRDefault="006B7FFD" w:rsidP="006B7FFD">
      <w:pPr>
        <w:spacing w:line="240" w:lineRule="auto"/>
        <w:ind w:left="720"/>
        <w:rPr>
          <w:rFonts w:ascii="Segoe UI" w:eastAsia="Times New Roman" w:hAnsi="Segoe UI" w:cs="Segoe UI"/>
          <w:sz w:val="22"/>
          <w:lang w:val="pl-PL"/>
        </w:rPr>
      </w:pPr>
    </w:p>
    <w:p w14:paraId="63DB700A" w14:textId="77777777" w:rsidR="000844FF" w:rsidRPr="000844FF" w:rsidRDefault="000844FF" w:rsidP="000844FF">
      <w:p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This contract is concluded under the termination terms that will be met if one of the following circumstances is fulfilled:</w:t>
      </w:r>
    </w:p>
    <w:p w14:paraId="7466298A" w14:textId="11461946" w:rsidR="000844FF" w:rsidRP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if the Contracting Authority is informed that a competent court has established with a final decision that the Suppler or its Subcontractor has infringed applicable obligations in the area of mandatory environmental, social and labour law, or</w:t>
      </w:r>
    </w:p>
    <w:p w14:paraId="0E548148" w14:textId="77777777" w:rsidR="000844FF" w:rsidRP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 xml:space="preserve">if the Contracting Authority is informed that </w:t>
      </w:r>
      <w:r w:rsidRPr="000844FF">
        <w:rPr>
          <w:rFonts w:ascii="Segoe UI" w:eastAsia="Times New Roman" w:hAnsi="Segoe UI" w:cs="Segoe UI"/>
          <w:color w:val="000000"/>
          <w:sz w:val="22"/>
          <w:lang w:val="en-GB" w:eastAsia="sl-SI"/>
        </w:rPr>
        <w:t>the competent state authority established that the Supplier or its Subcontractor has at the time of the contract infringed at least two</w:t>
      </w:r>
      <w:r w:rsidRPr="000844FF">
        <w:rPr>
          <w:rFonts w:ascii="Segoe UI" w:eastAsia="Times New Roman" w:hAnsi="Segoe UI" w:cs="Segoe UI"/>
          <w:sz w:val="22"/>
          <w:lang w:val="en-GB"/>
        </w:rPr>
        <w:t xml:space="preserve"> </w:t>
      </w:r>
      <w:proofErr w:type="gramStart"/>
      <w:r w:rsidRPr="000844FF">
        <w:rPr>
          <w:rFonts w:ascii="Segoe UI" w:eastAsia="Times New Roman" w:hAnsi="Segoe UI" w:cs="Segoe UI"/>
          <w:sz w:val="22"/>
          <w:lang w:val="en-GB"/>
        </w:rPr>
        <w:t>infringement</w:t>
      </w:r>
      <w:proofErr w:type="gramEnd"/>
      <w:r w:rsidRPr="000844FF">
        <w:rPr>
          <w:rFonts w:ascii="Segoe UI" w:eastAsia="Times New Roman" w:hAnsi="Segoe UI" w:cs="Segoe UI"/>
          <w:sz w:val="22"/>
          <w:lang w:val="en-GB"/>
        </w:rPr>
        <w:t xml:space="preserve"> in relation to:</w:t>
      </w:r>
    </w:p>
    <w:p w14:paraId="5AF05B3B" w14:textId="77777777" w:rsidR="000844FF" w:rsidRP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payment for work,</w:t>
      </w:r>
    </w:p>
    <w:p w14:paraId="51E8C97D" w14:textId="77777777" w:rsidR="000844FF" w:rsidRP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working hours,</w:t>
      </w:r>
    </w:p>
    <w:p w14:paraId="6A869F31" w14:textId="77777777" w:rsidR="000844FF" w:rsidRP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on rest,</w:t>
      </w:r>
    </w:p>
    <w:p w14:paraId="0FBCEC3C" w14:textId="7245E050" w:rsid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the performance of work on the basis of civil law contracts, despite the existence of elements of an employment relationship or in connection with the employment of illegal workers</w:t>
      </w:r>
      <w:r w:rsidR="00E149D1">
        <w:rPr>
          <w:rFonts w:ascii="Segoe UI" w:eastAsia="Times New Roman" w:hAnsi="Segoe UI" w:cs="Segoe UI"/>
          <w:sz w:val="22"/>
          <w:lang w:val="en-GB"/>
        </w:rPr>
        <w:t xml:space="preserve"> </w:t>
      </w:r>
      <w:r w:rsidRPr="00E149D1">
        <w:rPr>
          <w:rFonts w:ascii="Segoe UI" w:eastAsia="Times New Roman" w:hAnsi="Segoe UI" w:cs="Segoe UI"/>
          <w:sz w:val="22"/>
          <w:lang w:val="en-GB"/>
        </w:rPr>
        <w:t>and for which an offence has been imposed by a final decision or several final decisions of the competent authority</w:t>
      </w:r>
      <w:r w:rsidR="00E149D1">
        <w:rPr>
          <w:rFonts w:ascii="Segoe UI" w:eastAsia="Times New Roman" w:hAnsi="Segoe UI" w:cs="Segoe UI"/>
          <w:sz w:val="22"/>
          <w:lang w:val="en-GB"/>
        </w:rPr>
        <w:t>.</w:t>
      </w:r>
    </w:p>
    <w:p w14:paraId="7DBB54A5" w14:textId="77777777" w:rsidR="00731D37" w:rsidRPr="00FC2E09" w:rsidRDefault="00731D37" w:rsidP="00731D37">
      <w:pPr>
        <w:spacing w:line="240" w:lineRule="auto"/>
        <w:ind w:left="1440"/>
        <w:jc w:val="both"/>
        <w:rPr>
          <w:rFonts w:ascii="Segoe UI" w:eastAsia="Times New Roman" w:hAnsi="Segoe UI" w:cs="Segoe UI"/>
          <w:sz w:val="18"/>
          <w:szCs w:val="18"/>
          <w:lang w:val="en-GB"/>
        </w:rPr>
      </w:pPr>
    </w:p>
    <w:p w14:paraId="5DBF834D" w14:textId="77777777" w:rsidR="000844FF" w:rsidRPr="000844FF" w:rsidRDefault="000844FF" w:rsidP="000844FF">
      <w:pPr>
        <w:spacing w:line="240" w:lineRule="auto"/>
        <w:jc w:val="both"/>
        <w:rPr>
          <w:rFonts w:ascii="Segoe UI" w:eastAsia="Times New Roman" w:hAnsi="Segoe UI" w:cs="Segoe UI"/>
          <w:sz w:val="4"/>
          <w:szCs w:val="4"/>
          <w:lang w:val="en-GB"/>
        </w:rPr>
      </w:pPr>
    </w:p>
    <w:p w14:paraId="5D36631A" w14:textId="68962F6A" w:rsidR="00731D37" w:rsidRPr="00731D37" w:rsidRDefault="00731D37" w:rsidP="000A7EBB">
      <w:pPr>
        <w:pStyle w:val="NoSpacing"/>
        <w:jc w:val="both"/>
        <w:rPr>
          <w:rFonts w:ascii="Segoe UI" w:eastAsia="Times New Roman" w:hAnsi="Segoe UI" w:cs="Segoe UI"/>
          <w:sz w:val="22"/>
          <w:lang w:val="en-GB"/>
        </w:rPr>
      </w:pPr>
      <w:r w:rsidRPr="00731D37">
        <w:rPr>
          <w:rFonts w:ascii="Segoe UI" w:eastAsia="Times New Roman" w:hAnsi="Segoe UI" w:cs="Segoe UI"/>
          <w:sz w:val="22"/>
          <w:lang w:val="en-GB"/>
        </w:rPr>
        <w:t xml:space="preserve">If the </w:t>
      </w:r>
      <w:r w:rsidR="0072498E">
        <w:rPr>
          <w:rFonts w:ascii="Segoe UI" w:eastAsia="Times New Roman" w:hAnsi="Segoe UI" w:cs="Segoe UI"/>
          <w:sz w:val="22"/>
          <w:lang w:val="en-GB"/>
        </w:rPr>
        <w:t>Client</w:t>
      </w:r>
      <w:r w:rsidRPr="00731D37">
        <w:rPr>
          <w:rFonts w:ascii="Segoe UI" w:eastAsia="Times New Roman" w:hAnsi="Segoe UI" w:cs="Segoe UI"/>
          <w:sz w:val="22"/>
          <w:lang w:val="en-GB"/>
        </w:rPr>
        <w:t xml:space="preserve"> becomes aware of a violation, he must notify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within ten days.</w:t>
      </w:r>
      <w:r w:rsidR="00FC2E09">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may, within the time limit set by the client, which may not be longer than 15 days, submit evidence that he has taken sufficient measures to prove his reliability despite the existence of violations.</w:t>
      </w:r>
      <w:r w:rsidR="00FC2E09">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If there is a violation </w:t>
      </w:r>
      <w:r w:rsidRPr="00731D37">
        <w:rPr>
          <w:rFonts w:ascii="Segoe UI" w:eastAsia="Times New Roman" w:hAnsi="Segoe UI" w:cs="Segoe UI"/>
          <w:sz w:val="22"/>
          <w:lang w:val="en-GB"/>
        </w:rPr>
        <w:lastRenderedPageBreak/>
        <w:t xml:space="preserve">by the subcontractor,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can submit evidence within the same period that the subcontractor has taken sufficient measures to prove its reliability despite the existence of violations.</w:t>
      </w:r>
      <w:r w:rsidR="00FC2E09">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If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has not submitted evidence for the subcontractor, or if there is evidence, but the </w:t>
      </w:r>
      <w:r w:rsidR="006C0BB7">
        <w:rPr>
          <w:rFonts w:ascii="Segoe UI" w:eastAsia="Times New Roman" w:hAnsi="Segoe UI" w:cs="Segoe UI"/>
          <w:sz w:val="22"/>
          <w:lang w:val="en-GB"/>
        </w:rPr>
        <w:t>C</w:t>
      </w:r>
      <w:r w:rsidRPr="00731D37">
        <w:rPr>
          <w:rFonts w:ascii="Segoe UI" w:eastAsia="Times New Roman" w:hAnsi="Segoe UI" w:cs="Segoe UI"/>
          <w:sz w:val="22"/>
          <w:lang w:val="en-GB"/>
        </w:rPr>
        <w:t xml:space="preserve">lient considers that these measures are insufficient,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can replace the subcontractor within a period determined by the </w:t>
      </w:r>
      <w:r w:rsidR="006C0BB7">
        <w:rPr>
          <w:rFonts w:ascii="Segoe UI" w:eastAsia="Times New Roman" w:hAnsi="Segoe UI" w:cs="Segoe UI"/>
          <w:sz w:val="22"/>
          <w:lang w:val="en-GB"/>
        </w:rPr>
        <w:t>C</w:t>
      </w:r>
      <w:r w:rsidRPr="00731D37">
        <w:rPr>
          <w:rFonts w:ascii="Segoe UI" w:eastAsia="Times New Roman" w:hAnsi="Segoe UI" w:cs="Segoe UI"/>
          <w:sz w:val="22"/>
          <w:lang w:val="en-GB"/>
        </w:rPr>
        <w:t>lient, which may not be longer than 15 days in accordance with Article 94 of this law. or takes over the part he has subcontracted to this subcontractor himself, if this replacement or takeover does not constitute a substantial change to the contract.</w:t>
      </w:r>
      <w:r w:rsidR="00FC2E09">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If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has not submitted evidence for himself or the subcontractor, or if there is any, the </w:t>
      </w:r>
      <w:r w:rsidR="006C0BB7">
        <w:rPr>
          <w:rFonts w:ascii="Segoe UI" w:eastAsia="Times New Roman" w:hAnsi="Segoe UI" w:cs="Segoe UI"/>
          <w:sz w:val="22"/>
          <w:lang w:val="en-GB"/>
        </w:rPr>
        <w:t>Cl</w:t>
      </w:r>
      <w:r w:rsidRPr="00731D37">
        <w:rPr>
          <w:rFonts w:ascii="Segoe UI" w:eastAsia="Times New Roman" w:hAnsi="Segoe UI" w:cs="Segoe UI"/>
          <w:sz w:val="22"/>
          <w:lang w:val="en-GB"/>
        </w:rPr>
        <w:t xml:space="preserve">ient assesses that these measures are insufficient, or if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does not take over the work himself or proposes a new subcontractor, or if the </w:t>
      </w:r>
      <w:r w:rsidR="006C0BB7">
        <w:rPr>
          <w:rFonts w:ascii="Segoe UI" w:eastAsia="Times New Roman" w:hAnsi="Segoe UI" w:cs="Segoe UI"/>
          <w:sz w:val="22"/>
          <w:lang w:val="en-GB"/>
        </w:rPr>
        <w:t>C</w:t>
      </w:r>
      <w:r w:rsidRPr="00731D37">
        <w:rPr>
          <w:rFonts w:ascii="Segoe UI" w:eastAsia="Times New Roman" w:hAnsi="Segoe UI" w:cs="Segoe UI"/>
          <w:sz w:val="22"/>
          <w:lang w:val="en-GB"/>
        </w:rPr>
        <w:t>lient, in accordance with Article 94 of this law, timely proposes a new subcontractor refuses, the termination condition is implemented on the condition that there is at least six months between the client's knowledge of the breach and the expiry of the contract.</w:t>
      </w:r>
    </w:p>
    <w:p w14:paraId="0A84B6E3" w14:textId="77777777" w:rsidR="00731D37" w:rsidRPr="00731D37" w:rsidRDefault="00731D37" w:rsidP="00731D37">
      <w:pPr>
        <w:pStyle w:val="NoSpacing"/>
        <w:rPr>
          <w:rFonts w:ascii="Segoe UI" w:eastAsia="Times New Roman" w:hAnsi="Segoe UI" w:cs="Segoe UI"/>
          <w:sz w:val="22"/>
          <w:lang w:val="en-GB"/>
        </w:rPr>
      </w:pPr>
    </w:p>
    <w:p w14:paraId="52B173D7" w14:textId="3BEBA1B9" w:rsidR="00C446BB" w:rsidRDefault="00731D37" w:rsidP="00731D37">
      <w:pPr>
        <w:pStyle w:val="NoSpacing"/>
        <w:rPr>
          <w:rFonts w:ascii="Segoe UI" w:eastAsia="Times New Roman" w:hAnsi="Segoe UI" w:cs="Segoe UI"/>
          <w:sz w:val="22"/>
          <w:lang w:val="en-GB"/>
        </w:rPr>
      </w:pPr>
      <w:r w:rsidRPr="00731D37">
        <w:rPr>
          <w:rFonts w:ascii="Segoe UI" w:eastAsia="Times New Roman" w:hAnsi="Segoe UI" w:cs="Segoe UI"/>
          <w:sz w:val="22"/>
          <w:lang w:val="en-GB"/>
        </w:rPr>
        <w:t xml:space="preserve">If the termination condition is met, the contract is considered to be terminated on the date of conclusion of the new public procurement contract, and the client must start a new public procurement procedure immediately, but no later than within 60 days of becoming aware of the violation. </w:t>
      </w:r>
      <w:r w:rsidR="00924414">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If the </w:t>
      </w:r>
      <w:r w:rsidR="006C0BB7">
        <w:rPr>
          <w:rFonts w:ascii="Segoe UI" w:eastAsia="Times New Roman" w:hAnsi="Segoe UI" w:cs="Segoe UI"/>
          <w:sz w:val="22"/>
          <w:lang w:val="en-GB"/>
        </w:rPr>
        <w:t>C</w:t>
      </w:r>
      <w:r w:rsidRPr="00731D37">
        <w:rPr>
          <w:rFonts w:ascii="Segoe UI" w:eastAsia="Times New Roman" w:hAnsi="Segoe UI" w:cs="Segoe UI"/>
          <w:sz w:val="22"/>
          <w:lang w:val="en-GB"/>
        </w:rPr>
        <w:t>lient does not start a new public procurement procedure within this period, the contract is considered to be terminated on the sixtieth day after becoming aware of the violation.</w:t>
      </w:r>
    </w:p>
    <w:p w14:paraId="369DA659" w14:textId="77777777" w:rsidR="0095011A" w:rsidRPr="00924414" w:rsidRDefault="0095011A" w:rsidP="00731D37">
      <w:pPr>
        <w:pStyle w:val="NoSpacing"/>
        <w:rPr>
          <w:rStyle w:val="Strong"/>
          <w:rFonts w:ascii="Segoe UI" w:eastAsia="Times New Roman" w:hAnsi="Segoe UI" w:cs="Segoe UI"/>
          <w:b w:val="0"/>
          <w:bCs w:val="0"/>
          <w:sz w:val="22"/>
          <w:lang w:val="en-GB"/>
        </w:rPr>
      </w:pPr>
    </w:p>
    <w:p w14:paraId="2BBE7459" w14:textId="2A370129" w:rsidR="006B7FFD" w:rsidRPr="00821B21" w:rsidRDefault="0045057B"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ANTI-CORRUPTION CLAUSE</w:t>
      </w:r>
    </w:p>
    <w:p w14:paraId="44823A3F" w14:textId="694ECCA2" w:rsidR="006B7FFD" w:rsidRPr="00821B21" w:rsidRDefault="00034118" w:rsidP="006B7FFD">
      <w:pPr>
        <w:spacing w:line="240" w:lineRule="auto"/>
        <w:jc w:val="center"/>
        <w:rPr>
          <w:rFonts w:ascii="Segoe UI" w:hAnsi="Segoe UI" w:cs="Segoe UI"/>
          <w:b/>
          <w:bCs/>
          <w:color w:val="000000"/>
          <w:sz w:val="22"/>
        </w:rPr>
      </w:pPr>
      <w:proofErr w:type="spellStart"/>
      <w:r w:rsidRPr="00034118">
        <w:rPr>
          <w:rFonts w:ascii="Segoe UI" w:hAnsi="Segoe UI" w:cs="Segoe UI"/>
          <w:b/>
          <w:bCs/>
          <w:color w:val="000000"/>
          <w:sz w:val="22"/>
        </w:rPr>
        <w:t>Article</w:t>
      </w:r>
      <w:proofErr w:type="spellEnd"/>
      <w:r w:rsidRPr="00034118">
        <w:rPr>
          <w:rFonts w:ascii="Segoe UI" w:hAnsi="Segoe UI" w:cs="Segoe UI"/>
          <w:b/>
          <w:bCs/>
          <w:color w:val="000000"/>
          <w:sz w:val="22"/>
        </w:rPr>
        <w:t xml:space="preserve"> 1</w:t>
      </w:r>
      <w:r w:rsidR="007F75C8">
        <w:rPr>
          <w:rFonts w:ascii="Segoe UI" w:hAnsi="Segoe UI" w:cs="Segoe UI"/>
          <w:b/>
          <w:bCs/>
          <w:color w:val="000000"/>
          <w:sz w:val="22"/>
        </w:rPr>
        <w:t>2</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0F619C2A" w14:textId="77777777" w:rsidR="00121242" w:rsidRPr="00121242" w:rsidRDefault="00121242" w:rsidP="00121242">
      <w:p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If it is found that, during the execution of the public tendering, on the basis of which this contract has been made, or during the execution of this contract, anyone acting in the name of – or on the account of – the Supplier, has promised, offered or given any undue advantage to the Client (the Contracting Authority), or those employees that had a decisive influence on the choice of the Supplier, in order:  </w:t>
      </w:r>
    </w:p>
    <w:p w14:paraId="2EB0BD8B" w14:textId="77777777" w:rsidR="00121242" w:rsidRPr="00121242" w:rsidRDefault="00121242" w:rsidP="00E424C3">
      <w:pPr>
        <w:numPr>
          <w:ilvl w:val="0"/>
          <w:numId w:val="17"/>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to win this public contract, </w:t>
      </w:r>
    </w:p>
    <w:p w14:paraId="4D643F82" w14:textId="77777777" w:rsidR="00121242" w:rsidRPr="00121242" w:rsidRDefault="00121242" w:rsidP="00E424C3">
      <w:pPr>
        <w:numPr>
          <w:ilvl w:val="0"/>
          <w:numId w:val="17"/>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to conclude this contract under more favourable conditions, </w:t>
      </w:r>
    </w:p>
    <w:p w14:paraId="19E5390B" w14:textId="77777777" w:rsidR="00121242" w:rsidRPr="00121242" w:rsidRDefault="00121242" w:rsidP="00E424C3">
      <w:pPr>
        <w:numPr>
          <w:ilvl w:val="0"/>
          <w:numId w:val="17"/>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to omit due diligence in the supervision of the contract implementation,</w:t>
      </w:r>
    </w:p>
    <w:p w14:paraId="28747FCD" w14:textId="5FAEC7FF" w:rsidR="00121242" w:rsidRDefault="00121242" w:rsidP="00E424C3">
      <w:pPr>
        <w:numPr>
          <w:ilvl w:val="0"/>
          <w:numId w:val="17"/>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to carry out any other act or omission causing damage to the Client or allowing the Client or its employees to obtain an undue advantage,</w:t>
      </w:r>
    </w:p>
    <w:p w14:paraId="4F3B642B" w14:textId="77777777" w:rsidR="00924414" w:rsidRPr="00121242" w:rsidRDefault="00924414" w:rsidP="00924414">
      <w:pPr>
        <w:spacing w:line="240" w:lineRule="auto"/>
        <w:ind w:left="1440"/>
        <w:jc w:val="both"/>
        <w:rPr>
          <w:rFonts w:ascii="Segoe UI" w:eastAsia="Times New Roman" w:hAnsi="Segoe UI" w:cs="Segoe UI"/>
          <w:sz w:val="22"/>
          <w:lang w:val="en-GB"/>
        </w:rPr>
      </w:pPr>
    </w:p>
    <w:p w14:paraId="1857AE92" w14:textId="77777777" w:rsidR="00121242" w:rsidRPr="00121242" w:rsidRDefault="00121242" w:rsidP="00121242">
      <w:p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this contract will be void.</w:t>
      </w:r>
    </w:p>
    <w:p w14:paraId="457CBE87" w14:textId="77777777" w:rsidR="00121242" w:rsidRPr="00121242" w:rsidRDefault="00121242" w:rsidP="00121242">
      <w:pPr>
        <w:spacing w:line="240" w:lineRule="auto"/>
        <w:jc w:val="both"/>
        <w:rPr>
          <w:rFonts w:ascii="Segoe UI" w:eastAsia="Times New Roman" w:hAnsi="Segoe UI" w:cs="Segoe UI"/>
          <w:sz w:val="10"/>
          <w:szCs w:val="10"/>
          <w:lang w:val="en-GB"/>
        </w:rPr>
      </w:pPr>
    </w:p>
    <w:p w14:paraId="6C6C8892" w14:textId="77777777" w:rsidR="00857CBE" w:rsidRDefault="00121242" w:rsidP="00121242">
      <w:p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In the case of an alleged existence of the conditions from the first paragraph of this article or from a notification of the Commission for the Prevention of Corruption, or any other responsible body, relating to their alleged existence, the Client shall initiate the proceedings for invalidity of the contract from the first paragraph of this article, or any other measures, in line with the regulations of the Republic of Slovenia.</w:t>
      </w:r>
    </w:p>
    <w:p w14:paraId="5DA613FD" w14:textId="33194B5A" w:rsidR="00121242" w:rsidRPr="00121242" w:rsidRDefault="00121242" w:rsidP="00121242">
      <w:p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 </w:t>
      </w:r>
    </w:p>
    <w:p w14:paraId="29FD6C98" w14:textId="66DD8079" w:rsidR="00A94A0F" w:rsidRPr="00821B21" w:rsidRDefault="00A94A0F" w:rsidP="00A94A0F">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RESOLUTION OF CONFLICTS</w:t>
      </w:r>
    </w:p>
    <w:p w14:paraId="7A3BCBAC" w14:textId="0F1F6774" w:rsidR="00A94A0F" w:rsidRPr="00821B21" w:rsidRDefault="00A94A0F" w:rsidP="00A94A0F">
      <w:pPr>
        <w:spacing w:line="240" w:lineRule="auto"/>
        <w:jc w:val="center"/>
        <w:rPr>
          <w:rFonts w:ascii="Segoe UI" w:hAnsi="Segoe UI" w:cs="Segoe UI"/>
          <w:b/>
          <w:bCs/>
          <w:color w:val="000000"/>
          <w:sz w:val="22"/>
        </w:rPr>
      </w:pPr>
      <w:r>
        <w:rPr>
          <w:rFonts w:ascii="Segoe UI" w:hAnsi="Segoe UI" w:cs="Segoe UI"/>
          <w:b/>
          <w:bCs/>
          <w:color w:val="000000"/>
          <w:sz w:val="22"/>
        </w:rPr>
        <w:t>1</w:t>
      </w:r>
      <w:r w:rsidR="007F75C8">
        <w:rPr>
          <w:rFonts w:ascii="Segoe UI" w:hAnsi="Segoe UI" w:cs="Segoe UI"/>
          <w:b/>
          <w:bCs/>
          <w:color w:val="000000"/>
          <w:sz w:val="22"/>
        </w:rPr>
        <w:t>3</w:t>
      </w:r>
      <w:r w:rsidRPr="00821B21">
        <w:rPr>
          <w:rFonts w:ascii="Segoe UI" w:hAnsi="Segoe UI" w:cs="Segoe UI"/>
          <w:b/>
          <w:bCs/>
          <w:color w:val="000000"/>
          <w:sz w:val="22"/>
        </w:rPr>
        <w:t>. člen</w:t>
      </w:r>
    </w:p>
    <w:p w14:paraId="6301781F" w14:textId="77777777" w:rsidR="00A94A0F" w:rsidRPr="00920CE3" w:rsidRDefault="00A94A0F" w:rsidP="00A94A0F">
      <w:pPr>
        <w:spacing w:line="240" w:lineRule="auto"/>
        <w:jc w:val="center"/>
        <w:rPr>
          <w:rFonts w:ascii="Segoe UI" w:hAnsi="Segoe UI" w:cs="Segoe UI"/>
          <w:sz w:val="16"/>
          <w:szCs w:val="16"/>
        </w:rPr>
      </w:pPr>
    </w:p>
    <w:p w14:paraId="3B67B62F" w14:textId="43EC6334" w:rsidR="00A94A0F" w:rsidRDefault="00A94A0F" w:rsidP="006B7FFD">
      <w:pPr>
        <w:spacing w:line="240" w:lineRule="auto"/>
        <w:jc w:val="both"/>
        <w:rPr>
          <w:rFonts w:ascii="Segoe UI" w:eastAsia="Times New Roman" w:hAnsi="Segoe UI" w:cs="Segoe UI"/>
          <w:sz w:val="22"/>
          <w:lang w:val="pl-PL"/>
        </w:rPr>
      </w:pPr>
      <w:r w:rsidRPr="00A94A0F">
        <w:rPr>
          <w:rFonts w:ascii="Segoe UI" w:eastAsia="Times New Roman" w:hAnsi="Segoe UI" w:cs="Segoe UI"/>
          <w:sz w:val="22"/>
          <w:lang w:val="pl-PL"/>
        </w:rPr>
        <w:t>The contracting parties shall resolve any disagreement relating to the realisation of this contract by common consent</w:t>
      </w:r>
      <w:r w:rsidR="0072428B">
        <w:rPr>
          <w:rFonts w:ascii="Segoe UI" w:eastAsia="Times New Roman" w:hAnsi="Segoe UI" w:cs="Segoe UI"/>
          <w:sz w:val="22"/>
          <w:lang w:val="pl-PL"/>
        </w:rPr>
        <w:t xml:space="preserve"> in accordance with the contract</w:t>
      </w:r>
      <w:r w:rsidRPr="00A94A0F">
        <w:rPr>
          <w:rFonts w:ascii="Segoe UI" w:eastAsia="Times New Roman" w:hAnsi="Segoe UI" w:cs="Segoe UI"/>
          <w:sz w:val="22"/>
          <w:lang w:val="pl-PL"/>
        </w:rPr>
        <w:t>. In the case that the contracting parties cannot settle a dispute by common consent, they shall abide by the decision of the competent court in Ljubljana.</w:t>
      </w:r>
    </w:p>
    <w:p w14:paraId="6604D18E" w14:textId="3EB7B726" w:rsidR="00A94A0F" w:rsidRDefault="00A94A0F" w:rsidP="006B7FFD">
      <w:pPr>
        <w:spacing w:line="240" w:lineRule="auto"/>
        <w:jc w:val="both"/>
        <w:rPr>
          <w:rFonts w:ascii="Segoe UI" w:eastAsia="Times New Roman" w:hAnsi="Segoe UI" w:cs="Segoe UI"/>
          <w:sz w:val="16"/>
          <w:szCs w:val="16"/>
          <w:lang w:val="pl-PL"/>
        </w:rPr>
      </w:pPr>
    </w:p>
    <w:p w14:paraId="44D2FFFE" w14:textId="1AC030D1" w:rsidR="00FB49D3" w:rsidRDefault="00FB49D3" w:rsidP="006B7FFD">
      <w:pPr>
        <w:spacing w:line="240" w:lineRule="auto"/>
        <w:jc w:val="both"/>
        <w:rPr>
          <w:rFonts w:ascii="Segoe UI" w:eastAsia="Times New Roman" w:hAnsi="Segoe UI" w:cs="Segoe UI"/>
          <w:sz w:val="16"/>
          <w:szCs w:val="16"/>
          <w:lang w:val="pl-PL"/>
        </w:rPr>
      </w:pPr>
    </w:p>
    <w:p w14:paraId="5A1D8B6E" w14:textId="3A7ADC12" w:rsidR="00857CBE" w:rsidRDefault="00857CBE" w:rsidP="006B7FFD">
      <w:pPr>
        <w:spacing w:line="240" w:lineRule="auto"/>
        <w:jc w:val="both"/>
        <w:rPr>
          <w:rFonts w:ascii="Segoe UI" w:eastAsia="Times New Roman" w:hAnsi="Segoe UI" w:cs="Segoe UI"/>
          <w:sz w:val="16"/>
          <w:szCs w:val="16"/>
          <w:lang w:val="pl-PL"/>
        </w:rPr>
      </w:pPr>
    </w:p>
    <w:p w14:paraId="1659619A" w14:textId="77777777" w:rsidR="00857CBE" w:rsidRDefault="00857CBE" w:rsidP="006B7FFD">
      <w:pPr>
        <w:spacing w:line="240" w:lineRule="auto"/>
        <w:jc w:val="both"/>
        <w:rPr>
          <w:rFonts w:ascii="Segoe UI" w:eastAsia="Times New Roman" w:hAnsi="Segoe UI" w:cs="Segoe UI"/>
          <w:sz w:val="16"/>
          <w:szCs w:val="16"/>
          <w:lang w:val="pl-PL"/>
        </w:rPr>
      </w:pPr>
    </w:p>
    <w:p w14:paraId="4E7F8B03" w14:textId="4BC1337B" w:rsidR="00C446BB" w:rsidRPr="00821B21" w:rsidRDefault="00C446BB" w:rsidP="00C446BB">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ADMINISTRATORS OF THE CONTRACT</w:t>
      </w:r>
    </w:p>
    <w:p w14:paraId="0E04D1B4" w14:textId="523F51F3" w:rsidR="00C446BB" w:rsidRPr="00821B21" w:rsidRDefault="00C446BB" w:rsidP="00C446BB">
      <w:pPr>
        <w:spacing w:line="240" w:lineRule="auto"/>
        <w:jc w:val="center"/>
        <w:rPr>
          <w:rFonts w:ascii="Segoe UI" w:hAnsi="Segoe UI" w:cs="Segoe UI"/>
          <w:b/>
          <w:bCs/>
          <w:color w:val="000000"/>
          <w:sz w:val="22"/>
        </w:rPr>
      </w:pPr>
      <w:r>
        <w:rPr>
          <w:rFonts w:ascii="Segoe UI" w:hAnsi="Segoe UI" w:cs="Segoe UI"/>
          <w:b/>
          <w:bCs/>
          <w:color w:val="000000"/>
          <w:sz w:val="22"/>
        </w:rPr>
        <w:t>1</w:t>
      </w:r>
      <w:r w:rsidR="007F75C8">
        <w:rPr>
          <w:rFonts w:ascii="Segoe UI" w:hAnsi="Segoe UI" w:cs="Segoe UI"/>
          <w:b/>
          <w:bCs/>
          <w:color w:val="000000"/>
          <w:sz w:val="22"/>
        </w:rPr>
        <w:t>4</w:t>
      </w:r>
      <w:r w:rsidRPr="00821B21">
        <w:rPr>
          <w:rFonts w:ascii="Segoe UI" w:hAnsi="Segoe UI" w:cs="Segoe UI"/>
          <w:b/>
          <w:bCs/>
          <w:color w:val="000000"/>
          <w:sz w:val="22"/>
        </w:rPr>
        <w:t>. člen</w:t>
      </w:r>
    </w:p>
    <w:p w14:paraId="69ED912C" w14:textId="77777777" w:rsidR="00C446BB" w:rsidRPr="00920CE3" w:rsidRDefault="00C446BB" w:rsidP="00C446BB">
      <w:pPr>
        <w:spacing w:line="240" w:lineRule="auto"/>
        <w:jc w:val="center"/>
        <w:rPr>
          <w:rFonts w:ascii="Segoe UI" w:hAnsi="Segoe UI" w:cs="Segoe UI"/>
          <w:sz w:val="16"/>
          <w:szCs w:val="16"/>
        </w:rPr>
      </w:pPr>
    </w:p>
    <w:p w14:paraId="0D03FB51" w14:textId="0C59E935" w:rsidR="00C446BB" w:rsidRPr="00C446BB" w:rsidRDefault="00C446BB" w:rsidP="00C446BB">
      <w:pPr>
        <w:spacing w:line="240" w:lineRule="auto"/>
        <w:jc w:val="both"/>
        <w:rPr>
          <w:rFonts w:ascii="Segoe UI" w:eastAsia="Times New Roman" w:hAnsi="Segoe UI" w:cs="Segoe UI"/>
          <w:sz w:val="22"/>
          <w:lang w:val="pl-PL"/>
        </w:rPr>
      </w:pPr>
      <w:bookmarkStart w:id="112" w:name="_Hlk133224311"/>
      <w:r w:rsidRPr="00C446BB">
        <w:rPr>
          <w:rFonts w:ascii="Segoe UI" w:eastAsia="Times New Roman" w:hAnsi="Segoe UI" w:cs="Segoe UI"/>
          <w:sz w:val="22"/>
          <w:lang w:val="pl-PL"/>
        </w:rPr>
        <w:t xml:space="preserve">The administrator of the contract on the part of the </w:t>
      </w:r>
      <w:r>
        <w:rPr>
          <w:rFonts w:ascii="Segoe UI" w:eastAsia="Times New Roman" w:hAnsi="Segoe UI" w:cs="Segoe UI"/>
          <w:sz w:val="22"/>
          <w:lang w:val="pl-PL"/>
        </w:rPr>
        <w:t>Client</w:t>
      </w:r>
      <w:r w:rsidRPr="00C446BB">
        <w:rPr>
          <w:rFonts w:ascii="Segoe UI" w:eastAsia="Times New Roman" w:hAnsi="Segoe UI" w:cs="Segoe UI"/>
          <w:sz w:val="22"/>
          <w:lang w:val="pl-PL"/>
        </w:rPr>
        <w:t xml:space="preserve"> is: ___________________________</w:t>
      </w:r>
      <w:r>
        <w:rPr>
          <w:rFonts w:ascii="Segoe UI" w:eastAsia="Times New Roman" w:hAnsi="Segoe UI" w:cs="Segoe UI"/>
          <w:sz w:val="22"/>
          <w:lang w:val="pl-PL"/>
        </w:rPr>
        <w:t>___________</w:t>
      </w:r>
    </w:p>
    <w:p w14:paraId="6CCD1436" w14:textId="77777777" w:rsidR="00C446BB" w:rsidRPr="0095011A" w:rsidRDefault="00C446BB" w:rsidP="00C446BB">
      <w:pPr>
        <w:spacing w:line="240" w:lineRule="auto"/>
        <w:jc w:val="both"/>
        <w:rPr>
          <w:rFonts w:ascii="Segoe UI" w:eastAsia="Times New Roman" w:hAnsi="Segoe UI" w:cs="Segoe UI"/>
          <w:sz w:val="18"/>
          <w:szCs w:val="18"/>
          <w:lang w:val="pl-PL"/>
        </w:rPr>
      </w:pPr>
    </w:p>
    <w:p w14:paraId="5F6A0F66" w14:textId="14D376B3" w:rsidR="00C446BB" w:rsidRPr="00C446BB" w:rsidRDefault="00C446BB" w:rsidP="00C446BB">
      <w:pPr>
        <w:rPr>
          <w:rFonts w:ascii="Segoe UI" w:eastAsia="Times New Roman" w:hAnsi="Segoe UI" w:cs="Segoe UI"/>
          <w:sz w:val="22"/>
          <w:lang w:val="pl-PL"/>
        </w:rPr>
      </w:pPr>
      <w:r w:rsidRPr="00C446BB">
        <w:rPr>
          <w:rFonts w:ascii="Segoe UI" w:eastAsia="Times New Roman" w:hAnsi="Segoe UI" w:cs="Segoe UI"/>
          <w:sz w:val="22"/>
          <w:lang w:val="pl-PL"/>
        </w:rPr>
        <w:t xml:space="preserve">The administrator of the contract on the part of the </w:t>
      </w:r>
      <w:r>
        <w:rPr>
          <w:rFonts w:ascii="Segoe UI" w:eastAsia="Times New Roman" w:hAnsi="Segoe UI" w:cs="Segoe UI"/>
          <w:sz w:val="22"/>
          <w:lang w:val="pl-PL"/>
        </w:rPr>
        <w:t>Supplier</w:t>
      </w:r>
      <w:r w:rsidRPr="00C446BB">
        <w:rPr>
          <w:rFonts w:ascii="Segoe UI" w:eastAsia="Times New Roman" w:hAnsi="Segoe UI" w:cs="Segoe UI"/>
          <w:sz w:val="22"/>
          <w:lang w:val="pl-PL"/>
        </w:rPr>
        <w:t xml:space="preserve"> is: ___________________________</w:t>
      </w:r>
      <w:r>
        <w:rPr>
          <w:rFonts w:ascii="Segoe UI" w:eastAsia="Times New Roman" w:hAnsi="Segoe UI" w:cs="Segoe UI"/>
          <w:sz w:val="22"/>
          <w:lang w:val="pl-PL"/>
        </w:rPr>
        <w:t>________</w:t>
      </w:r>
    </w:p>
    <w:p w14:paraId="4A2287B6" w14:textId="77777777" w:rsidR="00C446BB" w:rsidRPr="00DD258E" w:rsidRDefault="00C446BB" w:rsidP="00C446BB">
      <w:pPr>
        <w:spacing w:line="240" w:lineRule="auto"/>
        <w:jc w:val="both"/>
        <w:rPr>
          <w:rFonts w:ascii="Segoe UI" w:eastAsia="Times New Roman" w:hAnsi="Segoe UI" w:cs="Segoe UI"/>
          <w:sz w:val="18"/>
          <w:szCs w:val="18"/>
          <w:lang w:val="pl-PL"/>
        </w:rPr>
      </w:pPr>
    </w:p>
    <w:bookmarkEnd w:id="112"/>
    <w:p w14:paraId="2E15A823" w14:textId="3DC69597" w:rsidR="00C446BB" w:rsidRDefault="00C446BB" w:rsidP="00C446BB">
      <w:pPr>
        <w:spacing w:line="240" w:lineRule="auto"/>
        <w:jc w:val="both"/>
        <w:rPr>
          <w:rFonts w:ascii="Segoe UI" w:eastAsia="Times New Roman" w:hAnsi="Segoe UI" w:cs="Segoe UI"/>
          <w:sz w:val="16"/>
          <w:szCs w:val="16"/>
          <w:lang w:val="pl-PL"/>
        </w:rPr>
      </w:pPr>
      <w:r w:rsidRPr="00C446BB">
        <w:rPr>
          <w:rFonts w:ascii="Segoe UI" w:eastAsia="Times New Roman" w:hAnsi="Segoe UI" w:cs="Segoe UI"/>
          <w:sz w:val="22"/>
          <w:lang w:val="pl-PL"/>
        </w:rPr>
        <w:t>It is not necessary to conclude an annex to the contract to change the administrators referred to in this article. Both parties shall be notified of the change in writing.</w:t>
      </w:r>
    </w:p>
    <w:p w14:paraId="0FE01E62" w14:textId="77777777" w:rsidR="00C446BB" w:rsidRDefault="00C446BB" w:rsidP="00C446BB">
      <w:pPr>
        <w:spacing w:line="240" w:lineRule="auto"/>
        <w:jc w:val="both"/>
        <w:rPr>
          <w:rFonts w:ascii="Segoe UI" w:eastAsia="Times New Roman" w:hAnsi="Segoe UI" w:cs="Segoe UI"/>
          <w:sz w:val="16"/>
          <w:szCs w:val="16"/>
          <w:lang w:val="pl-PL"/>
        </w:rPr>
      </w:pPr>
    </w:p>
    <w:p w14:paraId="0CE3F9DE" w14:textId="75543E6E" w:rsidR="006B7FFD" w:rsidRPr="00821B21" w:rsidRDefault="00C65084"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FINAL PROVISIONS</w:t>
      </w:r>
    </w:p>
    <w:p w14:paraId="20F56350" w14:textId="116F7116"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7F75C8">
        <w:rPr>
          <w:rFonts w:ascii="Segoe UI" w:hAnsi="Segoe UI" w:cs="Segoe UI"/>
          <w:b/>
          <w:bCs/>
          <w:color w:val="000000"/>
          <w:sz w:val="22"/>
        </w:rPr>
        <w:t>5</w:t>
      </w:r>
      <w:r w:rsidRPr="00821B21">
        <w:rPr>
          <w:rFonts w:ascii="Segoe UI" w:hAnsi="Segoe UI" w:cs="Segoe UI"/>
          <w:b/>
          <w:bCs/>
          <w:color w:val="000000"/>
          <w:sz w:val="22"/>
        </w:rPr>
        <w:t>. člen</w:t>
      </w:r>
    </w:p>
    <w:p w14:paraId="00EFA73E" w14:textId="77777777" w:rsidR="006B7FFD" w:rsidRPr="002833BA" w:rsidRDefault="006B7FFD" w:rsidP="006B7FFD">
      <w:pPr>
        <w:spacing w:line="240" w:lineRule="auto"/>
        <w:jc w:val="center"/>
        <w:rPr>
          <w:rFonts w:ascii="Segoe UI" w:hAnsi="Segoe UI" w:cs="Segoe UI"/>
          <w:sz w:val="10"/>
          <w:szCs w:val="10"/>
        </w:rPr>
      </w:pPr>
    </w:p>
    <w:p w14:paraId="5B17C3A2" w14:textId="77777777" w:rsidR="00C65084" w:rsidRPr="00C65084" w:rsidRDefault="00C65084" w:rsidP="00C65084">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 xml:space="preserve">The contracting parties shall determine all the amendments to this contract, after a previously reached agreement, with the annexes to this contract.  </w:t>
      </w:r>
    </w:p>
    <w:p w14:paraId="4734ACE7" w14:textId="77777777" w:rsidR="00C65084" w:rsidRPr="00DD258E" w:rsidRDefault="00C65084" w:rsidP="00C65084">
      <w:pPr>
        <w:tabs>
          <w:tab w:val="left" w:pos="792"/>
        </w:tabs>
        <w:spacing w:line="240" w:lineRule="auto"/>
        <w:jc w:val="both"/>
        <w:rPr>
          <w:rFonts w:ascii="Segoe UI" w:eastAsia="Times New Roman" w:hAnsi="Segoe UI" w:cs="Segoe UI"/>
          <w:sz w:val="18"/>
          <w:szCs w:val="18"/>
          <w:lang w:val="pl-PL"/>
        </w:rPr>
      </w:pPr>
    </w:p>
    <w:p w14:paraId="42E37A46" w14:textId="565AA50E" w:rsidR="00D278BA" w:rsidRDefault="00C65084" w:rsidP="00C65084">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This contract comes into force on the day when it is signed by both contracting parties.</w:t>
      </w:r>
    </w:p>
    <w:p w14:paraId="6E7AF921" w14:textId="77777777" w:rsidR="00FB49D3" w:rsidRPr="00DD258E" w:rsidRDefault="00FB49D3" w:rsidP="00C65084">
      <w:pPr>
        <w:tabs>
          <w:tab w:val="left" w:pos="792"/>
        </w:tabs>
        <w:spacing w:line="240" w:lineRule="auto"/>
        <w:jc w:val="both"/>
        <w:rPr>
          <w:rFonts w:ascii="Segoe UI" w:eastAsia="Times New Roman" w:hAnsi="Segoe UI" w:cs="Segoe UI"/>
          <w:sz w:val="18"/>
          <w:szCs w:val="18"/>
          <w:lang w:val="pl-PL"/>
        </w:rPr>
      </w:pPr>
    </w:p>
    <w:p w14:paraId="23983F32" w14:textId="3EC8BC6B" w:rsidR="006B7FFD" w:rsidRDefault="00C65084" w:rsidP="00C65084">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The contract is drawn up in two</w:t>
      </w:r>
      <w:r w:rsidR="00D278BA">
        <w:rPr>
          <w:rFonts w:ascii="Segoe UI" w:eastAsia="Times New Roman" w:hAnsi="Segoe UI" w:cs="Segoe UI"/>
          <w:sz w:val="22"/>
          <w:lang w:val="pl-PL"/>
        </w:rPr>
        <w:t xml:space="preserve"> (2)</w:t>
      </w:r>
      <w:r w:rsidRPr="00C65084">
        <w:rPr>
          <w:rFonts w:ascii="Segoe UI" w:eastAsia="Times New Roman" w:hAnsi="Segoe UI" w:cs="Segoe UI"/>
          <w:sz w:val="22"/>
          <w:lang w:val="pl-PL"/>
        </w:rPr>
        <w:t xml:space="preserve"> identical copies so that each contracting party receives one copy.</w:t>
      </w:r>
    </w:p>
    <w:p w14:paraId="52E555E8" w14:textId="77777777" w:rsidR="00FB49D3" w:rsidRPr="00DD258E" w:rsidRDefault="00FB49D3" w:rsidP="00C65084">
      <w:pPr>
        <w:tabs>
          <w:tab w:val="left" w:pos="792"/>
        </w:tabs>
        <w:spacing w:line="240" w:lineRule="auto"/>
        <w:jc w:val="both"/>
        <w:rPr>
          <w:rFonts w:ascii="Segoe UI" w:eastAsia="Times New Roman" w:hAnsi="Segoe UI" w:cs="Segoe UI"/>
          <w:sz w:val="10"/>
          <w:szCs w:val="10"/>
          <w:lang w:val="pl-PL"/>
        </w:rPr>
      </w:pP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ED11F1">
        <w:tc>
          <w:tcPr>
            <w:tcW w:w="4820" w:type="dxa"/>
            <w:tcBorders>
              <w:top w:val="nil"/>
              <w:left w:val="nil"/>
              <w:bottom w:val="nil"/>
              <w:right w:val="nil"/>
            </w:tcBorders>
            <w:shd w:val="clear" w:color="auto" w:fill="DEEAF6"/>
          </w:tcPr>
          <w:p w14:paraId="4E0F43BF"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77511F">
        <w:tc>
          <w:tcPr>
            <w:tcW w:w="4820" w:type="dxa"/>
            <w:tcBorders>
              <w:top w:val="nil"/>
              <w:left w:val="nil"/>
              <w:bottom w:val="nil"/>
              <w:right w:val="nil"/>
            </w:tcBorders>
            <w:shd w:val="clear" w:color="auto" w:fill="DEEAF6" w:themeFill="accent5" w:themeFillTint="33"/>
          </w:tcPr>
          <w:p w14:paraId="10E04BB4" w14:textId="33B2BC0B" w:rsidR="006B7FFD" w:rsidRPr="000E7458" w:rsidRDefault="00C65084" w:rsidP="00ED11F1">
            <w:pPr>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Institut Jožef Stefan</w:t>
            </w:r>
          </w:p>
        </w:tc>
        <w:tc>
          <w:tcPr>
            <w:tcW w:w="425" w:type="dxa"/>
            <w:tcBorders>
              <w:top w:val="nil"/>
              <w:left w:val="nil"/>
              <w:bottom w:val="nil"/>
              <w:right w:val="nil"/>
            </w:tcBorders>
            <w:shd w:val="clear" w:color="auto" w:fill="DEEAF6"/>
          </w:tcPr>
          <w:p w14:paraId="07C4F90F"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ED11F1">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ED11F1">
        <w:tc>
          <w:tcPr>
            <w:tcW w:w="4820" w:type="dxa"/>
            <w:tcBorders>
              <w:top w:val="nil"/>
              <w:left w:val="nil"/>
              <w:bottom w:val="nil"/>
              <w:right w:val="nil"/>
            </w:tcBorders>
          </w:tcPr>
          <w:p w14:paraId="69BC6A9F" w14:textId="69E0B3FE" w:rsidR="006B7FFD" w:rsidRPr="00821B21" w:rsidRDefault="006B7FFD" w:rsidP="00ED11F1">
            <w:pPr>
              <w:tabs>
                <w:tab w:val="left" w:pos="792"/>
              </w:tabs>
              <w:spacing w:line="240" w:lineRule="auto"/>
              <w:jc w:val="both"/>
              <w:rPr>
                <w:rFonts w:ascii="Segoe UI" w:eastAsia="Times New Roman" w:hAnsi="Segoe UI" w:cs="Segoe UI"/>
                <w:color w:val="000000"/>
                <w:sz w:val="22"/>
              </w:rPr>
            </w:pPr>
            <w:proofErr w:type="spellStart"/>
            <w:r w:rsidRPr="00821B21">
              <w:rPr>
                <w:rFonts w:ascii="Segoe UI" w:eastAsia="Times New Roman" w:hAnsi="Segoe UI" w:cs="Segoe UI"/>
                <w:color w:val="000000"/>
                <w:sz w:val="22"/>
              </w:rPr>
              <w:t>Dir</w:t>
            </w:r>
            <w:r w:rsidR="00C65084">
              <w:rPr>
                <w:rFonts w:ascii="Segoe UI" w:eastAsia="Times New Roman" w:hAnsi="Segoe UI" w:cs="Segoe UI"/>
                <w:color w:val="000000"/>
                <w:sz w:val="22"/>
              </w:rPr>
              <w:t>ec</w:t>
            </w:r>
            <w:r w:rsidRPr="00821B21">
              <w:rPr>
                <w:rFonts w:ascii="Segoe UI" w:eastAsia="Times New Roman" w:hAnsi="Segoe UI" w:cs="Segoe UI"/>
                <w:color w:val="000000"/>
                <w:sz w:val="22"/>
              </w:rPr>
              <w:t>tor</w:t>
            </w:r>
            <w:proofErr w:type="spellEnd"/>
            <w:r w:rsidRPr="00821B21">
              <w:rPr>
                <w:rFonts w:ascii="Segoe UI" w:eastAsia="Times New Roman" w:hAnsi="Segoe UI" w:cs="Segoe UI"/>
                <w:color w:val="000000"/>
                <w:sz w:val="22"/>
              </w:rPr>
              <w:t>:</w:t>
            </w:r>
          </w:p>
        </w:tc>
        <w:tc>
          <w:tcPr>
            <w:tcW w:w="425" w:type="dxa"/>
            <w:tcBorders>
              <w:top w:val="nil"/>
              <w:left w:val="nil"/>
              <w:bottom w:val="nil"/>
              <w:right w:val="nil"/>
            </w:tcBorders>
          </w:tcPr>
          <w:p w14:paraId="7C5341E1"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2110127B" w:rsidR="006B7FFD" w:rsidRPr="00821B21" w:rsidRDefault="006B7FFD" w:rsidP="00ED11F1">
            <w:pPr>
              <w:tabs>
                <w:tab w:val="left" w:pos="792"/>
              </w:tabs>
              <w:spacing w:line="240" w:lineRule="auto"/>
              <w:jc w:val="both"/>
              <w:rPr>
                <w:rFonts w:ascii="Segoe UI" w:eastAsia="Times New Roman" w:hAnsi="Segoe UI" w:cs="Segoe UI"/>
                <w:color w:val="000000"/>
                <w:sz w:val="22"/>
              </w:rPr>
            </w:pPr>
            <w:proofErr w:type="spellStart"/>
            <w:r w:rsidRPr="00821B21">
              <w:rPr>
                <w:rFonts w:ascii="Segoe UI" w:eastAsia="Times New Roman" w:hAnsi="Segoe UI" w:cs="Segoe UI"/>
                <w:color w:val="000000"/>
                <w:sz w:val="22"/>
              </w:rPr>
              <w:t>Dire</w:t>
            </w:r>
            <w:r w:rsidR="00C65084">
              <w:rPr>
                <w:rFonts w:ascii="Segoe UI" w:eastAsia="Times New Roman" w:hAnsi="Segoe UI" w:cs="Segoe UI"/>
                <w:color w:val="000000"/>
                <w:sz w:val="22"/>
              </w:rPr>
              <w:t>c</w:t>
            </w:r>
            <w:r w:rsidRPr="00821B21">
              <w:rPr>
                <w:rFonts w:ascii="Segoe UI" w:eastAsia="Times New Roman" w:hAnsi="Segoe UI" w:cs="Segoe UI"/>
                <w:color w:val="000000"/>
                <w:sz w:val="22"/>
              </w:rPr>
              <w:t>tor</w:t>
            </w:r>
            <w:proofErr w:type="spellEnd"/>
            <w:r w:rsidRPr="00821B21">
              <w:rPr>
                <w:rFonts w:ascii="Segoe UI" w:eastAsia="Times New Roman" w:hAnsi="Segoe UI" w:cs="Segoe UI"/>
                <w:color w:val="000000"/>
                <w:sz w:val="22"/>
              </w:rPr>
              <w:t>:</w:t>
            </w:r>
          </w:p>
        </w:tc>
      </w:tr>
      <w:tr w:rsidR="006B7FFD" w:rsidRPr="00821B21" w14:paraId="7FBB238C" w14:textId="77777777" w:rsidTr="00ED11F1">
        <w:tc>
          <w:tcPr>
            <w:tcW w:w="4820" w:type="dxa"/>
            <w:tcBorders>
              <w:top w:val="nil"/>
              <w:left w:val="nil"/>
              <w:bottom w:val="dashed" w:sz="4" w:space="0" w:color="auto"/>
              <w:right w:val="nil"/>
            </w:tcBorders>
          </w:tcPr>
          <w:p w14:paraId="51CF523C" w14:textId="77777777" w:rsidR="006B7FFD" w:rsidRDefault="006B7FFD" w:rsidP="00ED11F1">
            <w:pPr>
              <w:tabs>
                <w:tab w:val="left" w:pos="792"/>
              </w:tabs>
              <w:spacing w:line="240" w:lineRule="auto"/>
              <w:jc w:val="both"/>
              <w:rPr>
                <w:rFonts w:ascii="Segoe UI" w:eastAsia="Times New Roman" w:hAnsi="Segoe UI" w:cs="Segoe UI"/>
                <w:color w:val="000000"/>
                <w:sz w:val="22"/>
              </w:rPr>
            </w:pPr>
          </w:p>
          <w:p w14:paraId="1992ADC7"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p>
          <w:p w14:paraId="57F57CA1"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ED11F1">
        <w:tc>
          <w:tcPr>
            <w:tcW w:w="4820" w:type="dxa"/>
            <w:tcBorders>
              <w:top w:val="dashed" w:sz="4" w:space="0" w:color="auto"/>
              <w:left w:val="nil"/>
              <w:bottom w:val="nil"/>
              <w:right w:val="nil"/>
            </w:tcBorders>
          </w:tcPr>
          <w:p w14:paraId="494FA3C0" w14:textId="56DEE556" w:rsidR="006B7FFD" w:rsidRPr="00821B21" w:rsidRDefault="006B7FFD" w:rsidP="00ED11F1">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00C65084">
              <w:rPr>
                <w:rFonts w:ascii="Segoe UI" w:eastAsia="Times New Roman" w:hAnsi="Segoe UI" w:cs="Segoe UI"/>
                <w:sz w:val="22"/>
              </w:rPr>
              <w:t>Boštjan Zalar</w:t>
            </w:r>
          </w:p>
        </w:tc>
        <w:tc>
          <w:tcPr>
            <w:tcW w:w="425" w:type="dxa"/>
            <w:tcBorders>
              <w:top w:val="nil"/>
              <w:left w:val="nil"/>
              <w:bottom w:val="nil"/>
              <w:right w:val="nil"/>
            </w:tcBorders>
          </w:tcPr>
          <w:p w14:paraId="0F49DA30"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ED11F1">
        <w:tc>
          <w:tcPr>
            <w:tcW w:w="4820" w:type="dxa"/>
            <w:tcBorders>
              <w:top w:val="nil"/>
              <w:left w:val="nil"/>
              <w:bottom w:val="dashed" w:sz="4" w:space="0" w:color="auto"/>
              <w:right w:val="nil"/>
            </w:tcBorders>
          </w:tcPr>
          <w:p w14:paraId="63086E48" w14:textId="1C94F469" w:rsidR="006B7FFD" w:rsidRPr="00821B21" w:rsidRDefault="006B7FFD" w:rsidP="00ED11F1">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w:t>
            </w:r>
            <w:r w:rsidR="00C65084">
              <w:rPr>
                <w:rFonts w:ascii="Segoe UI" w:eastAsia="Times New Roman" w:hAnsi="Segoe UI" w:cs="Segoe UI"/>
                <w:color w:val="000000"/>
                <w:sz w:val="22"/>
              </w:rPr>
              <w:t>te</w:t>
            </w:r>
            <w:r w:rsidRPr="00821B21">
              <w:rPr>
                <w:rFonts w:ascii="Segoe UI" w:eastAsia="Times New Roman" w:hAnsi="Segoe UI" w:cs="Segoe UI"/>
                <w:color w:val="000000"/>
                <w:sz w:val="22"/>
              </w:rPr>
              <w:t xml:space="preserve">: </w:t>
            </w:r>
          </w:p>
        </w:tc>
        <w:tc>
          <w:tcPr>
            <w:tcW w:w="425" w:type="dxa"/>
            <w:tcBorders>
              <w:top w:val="nil"/>
              <w:left w:val="nil"/>
              <w:bottom w:val="nil"/>
              <w:right w:val="nil"/>
            </w:tcBorders>
          </w:tcPr>
          <w:p w14:paraId="557BA2B0"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7EF7F4C8" w14:textId="0936ABB1" w:rsidR="00FB49D3" w:rsidRDefault="00FB49D3" w:rsidP="006B7FFD">
      <w:pPr>
        <w:spacing w:before="120" w:after="60" w:line="240" w:lineRule="auto"/>
        <w:jc w:val="both"/>
        <w:rPr>
          <w:rFonts w:ascii="Segoe UI" w:eastAsia="Times New Roman" w:hAnsi="Segoe UI" w:cs="Segoe UI"/>
          <w:b/>
          <w:i/>
          <w:color w:val="000000"/>
          <w:sz w:val="10"/>
          <w:szCs w:val="10"/>
        </w:rPr>
      </w:pPr>
    </w:p>
    <w:p w14:paraId="4724369A" w14:textId="77777777" w:rsidR="00FF45B1" w:rsidRPr="002336D7" w:rsidRDefault="00FF45B1" w:rsidP="006B7FFD">
      <w:pPr>
        <w:spacing w:before="120" w:after="60" w:line="240" w:lineRule="auto"/>
        <w:jc w:val="both"/>
        <w:rPr>
          <w:rFonts w:ascii="Segoe UI" w:eastAsia="Times New Roman" w:hAnsi="Segoe UI" w:cs="Segoe UI"/>
          <w:b/>
          <w:i/>
          <w:color w:val="000000"/>
          <w:sz w:val="10"/>
          <w:szCs w:val="10"/>
        </w:rPr>
      </w:pPr>
    </w:p>
    <w:p w14:paraId="3851EAF5" w14:textId="7121ED89" w:rsidR="0077511F" w:rsidRDefault="0077511F" w:rsidP="00642DF9">
      <w:pPr>
        <w:spacing w:before="120" w:after="60" w:line="240" w:lineRule="auto"/>
        <w:jc w:val="both"/>
        <w:rPr>
          <w:rFonts w:ascii="Segoe UI" w:eastAsia="Times New Roman" w:hAnsi="Segoe UI" w:cs="Segoe UI"/>
          <w:b/>
          <w:i/>
          <w:color w:val="000000"/>
          <w:sz w:val="22"/>
        </w:rPr>
      </w:pPr>
      <w:proofErr w:type="spellStart"/>
      <w:r w:rsidRPr="0077511F">
        <w:rPr>
          <w:rFonts w:ascii="Segoe UI" w:eastAsia="Times New Roman" w:hAnsi="Segoe UI" w:cs="Segoe UI"/>
          <w:b/>
          <w:i/>
          <w:color w:val="000000"/>
          <w:sz w:val="22"/>
        </w:rPr>
        <w:t>We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herewith</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declare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that</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the</w:t>
      </w:r>
      <w:proofErr w:type="spellEnd"/>
      <w:r w:rsidRPr="0077511F">
        <w:rPr>
          <w:rFonts w:ascii="Segoe UI" w:eastAsia="Times New Roman" w:hAnsi="Segoe UI" w:cs="Segoe UI"/>
          <w:b/>
          <w:i/>
          <w:color w:val="000000"/>
          <w:sz w:val="22"/>
        </w:rPr>
        <w:t xml:space="preserve"> format </w:t>
      </w:r>
      <w:proofErr w:type="spellStart"/>
      <w:r w:rsidRPr="0077511F">
        <w:rPr>
          <w:rFonts w:ascii="Segoe UI" w:eastAsia="Times New Roman" w:hAnsi="Segoe UI" w:cs="Segoe UI"/>
          <w:b/>
          <w:i/>
          <w:color w:val="000000"/>
          <w:sz w:val="22"/>
        </w:rPr>
        <w:t>of</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this</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sample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contract</w:t>
      </w:r>
      <w:proofErr w:type="spellEnd"/>
      <w:r w:rsidRPr="0077511F">
        <w:rPr>
          <w:rFonts w:ascii="Segoe UI" w:eastAsia="Times New Roman" w:hAnsi="Segoe UI" w:cs="Segoe UI"/>
          <w:b/>
          <w:i/>
          <w:color w:val="000000"/>
          <w:sz w:val="22"/>
        </w:rPr>
        <w:t xml:space="preserve"> is </w:t>
      </w:r>
      <w:proofErr w:type="spellStart"/>
      <w:r w:rsidRPr="0077511F">
        <w:rPr>
          <w:rFonts w:ascii="Segoe UI" w:eastAsia="Times New Roman" w:hAnsi="Segoe UI" w:cs="Segoe UI"/>
          <w:b/>
          <w:i/>
          <w:color w:val="000000"/>
          <w:sz w:val="22"/>
        </w:rPr>
        <w:t>acceptable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for</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Bidder</w:t>
      </w:r>
      <w:proofErr w:type="spellEnd"/>
      <w:r w:rsidRPr="0077511F">
        <w:rPr>
          <w:rFonts w:ascii="Segoe UI" w:eastAsia="Times New Roman" w:hAnsi="Segoe UI" w:cs="Segoe UI"/>
          <w:b/>
          <w:i/>
          <w:color w:val="000000"/>
          <w:sz w:val="22"/>
        </w:rPr>
        <w:t>.</w:t>
      </w:r>
    </w:p>
    <w:tbl>
      <w:tblPr>
        <w:tblW w:w="10206" w:type="dxa"/>
        <w:tblLayout w:type="fixed"/>
        <w:tblLook w:val="0000" w:firstRow="0" w:lastRow="0" w:firstColumn="0" w:lastColumn="0" w:noHBand="0" w:noVBand="0"/>
      </w:tblPr>
      <w:tblGrid>
        <w:gridCol w:w="3190"/>
        <w:gridCol w:w="3190"/>
        <w:gridCol w:w="3826"/>
      </w:tblGrid>
      <w:tr w:rsidR="00C62F56" w:rsidRPr="00642DF9" w14:paraId="202CD337" w14:textId="77777777" w:rsidTr="00ED11F1">
        <w:tc>
          <w:tcPr>
            <w:tcW w:w="3190" w:type="dxa"/>
          </w:tcPr>
          <w:p w14:paraId="022D51EF" w14:textId="77777777" w:rsidR="00C62F56" w:rsidRPr="00642DF9" w:rsidRDefault="00C62F56" w:rsidP="00ED11F1">
            <w:pPr>
              <w:spacing w:line="240" w:lineRule="auto"/>
              <w:jc w:val="both"/>
              <w:rPr>
                <w:rFonts w:ascii="Segoe UI" w:eastAsia="Times New Roman" w:hAnsi="Segoe UI" w:cs="Segoe UI"/>
                <w:color w:val="000000"/>
                <w:sz w:val="22"/>
              </w:rPr>
            </w:pPr>
          </w:p>
        </w:tc>
        <w:tc>
          <w:tcPr>
            <w:tcW w:w="3190" w:type="dxa"/>
          </w:tcPr>
          <w:p w14:paraId="1FACF19A" w14:textId="77777777" w:rsidR="00C62F56" w:rsidRPr="00642DF9" w:rsidRDefault="00C62F56" w:rsidP="00ED11F1">
            <w:pPr>
              <w:spacing w:line="240" w:lineRule="auto"/>
              <w:jc w:val="both"/>
              <w:rPr>
                <w:rFonts w:ascii="Segoe UI" w:eastAsia="Times New Roman" w:hAnsi="Segoe UI" w:cs="Segoe UI"/>
                <w:color w:val="000000"/>
                <w:sz w:val="22"/>
              </w:rPr>
            </w:pPr>
          </w:p>
        </w:tc>
        <w:tc>
          <w:tcPr>
            <w:tcW w:w="3826" w:type="dxa"/>
          </w:tcPr>
          <w:p w14:paraId="48BD6821" w14:textId="771675B3" w:rsidR="00C62F56" w:rsidRDefault="00C62F56" w:rsidP="002336D7">
            <w:pPr>
              <w:spacing w:line="240" w:lineRule="auto"/>
              <w:rPr>
                <w:rFonts w:ascii="Segoe UI" w:eastAsia="Times New Roman" w:hAnsi="Segoe UI" w:cs="Segoe UI"/>
                <w:color w:val="000000"/>
                <w:sz w:val="12"/>
                <w:szCs w:val="12"/>
              </w:rPr>
            </w:pPr>
          </w:p>
          <w:p w14:paraId="33AE4818" w14:textId="77777777" w:rsidR="00BE3738" w:rsidRPr="002336D7" w:rsidRDefault="00BE3738" w:rsidP="002336D7">
            <w:pPr>
              <w:spacing w:line="240" w:lineRule="auto"/>
              <w:rPr>
                <w:rFonts w:ascii="Segoe UI" w:eastAsia="Times New Roman" w:hAnsi="Segoe UI" w:cs="Segoe UI"/>
                <w:color w:val="000000"/>
                <w:sz w:val="12"/>
                <w:szCs w:val="12"/>
              </w:rPr>
            </w:pPr>
          </w:p>
          <w:p w14:paraId="444F88F2" w14:textId="77777777" w:rsidR="00C62F56" w:rsidRDefault="00C62F56" w:rsidP="00ED11F1">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p w14:paraId="4E08C5D0" w14:textId="77777777" w:rsidR="00BE3738" w:rsidRDefault="00BE3738" w:rsidP="00ED11F1">
            <w:pPr>
              <w:spacing w:line="240" w:lineRule="auto"/>
              <w:jc w:val="center"/>
              <w:rPr>
                <w:rFonts w:ascii="Segoe UI" w:eastAsia="Times New Roman" w:hAnsi="Segoe UI" w:cs="Segoe UI"/>
                <w:color w:val="000000"/>
                <w:sz w:val="16"/>
                <w:szCs w:val="16"/>
              </w:rPr>
            </w:pPr>
          </w:p>
          <w:p w14:paraId="3D4E1207" w14:textId="77777777" w:rsidR="00BE3738" w:rsidRDefault="00BE3738" w:rsidP="00ED11F1">
            <w:pPr>
              <w:spacing w:line="240" w:lineRule="auto"/>
              <w:jc w:val="center"/>
              <w:rPr>
                <w:rFonts w:ascii="Segoe UI" w:eastAsia="Times New Roman" w:hAnsi="Segoe UI" w:cs="Segoe UI"/>
                <w:color w:val="000000"/>
                <w:sz w:val="16"/>
                <w:szCs w:val="16"/>
              </w:rPr>
            </w:pPr>
          </w:p>
          <w:p w14:paraId="255099E6" w14:textId="41999DF8" w:rsidR="00BE3738" w:rsidRPr="00BE3738" w:rsidRDefault="00BE3738" w:rsidP="00ED11F1">
            <w:pPr>
              <w:spacing w:line="240" w:lineRule="auto"/>
              <w:jc w:val="center"/>
              <w:rPr>
                <w:rFonts w:ascii="Segoe UI" w:eastAsia="Times New Roman" w:hAnsi="Segoe UI" w:cs="Segoe UI"/>
                <w:color w:val="000000"/>
                <w:sz w:val="16"/>
                <w:szCs w:val="16"/>
              </w:rPr>
            </w:pPr>
          </w:p>
        </w:tc>
      </w:tr>
      <w:tr w:rsidR="00C62F56" w:rsidRPr="00642DF9" w14:paraId="446E549D" w14:textId="77777777" w:rsidTr="00FB49D3">
        <w:trPr>
          <w:trHeight w:val="86"/>
        </w:trPr>
        <w:tc>
          <w:tcPr>
            <w:tcW w:w="3190" w:type="dxa"/>
            <w:tcBorders>
              <w:top w:val="dashed" w:sz="4" w:space="0" w:color="auto"/>
              <w:bottom w:val="dashed" w:sz="4" w:space="0" w:color="auto"/>
            </w:tcBorders>
          </w:tcPr>
          <w:p w14:paraId="2F2C29BF" w14:textId="77777777" w:rsidR="00C62F56" w:rsidRPr="00642DF9" w:rsidRDefault="00C62F56"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4C4A589B" w14:textId="38AB0B10" w:rsidR="00C62F56" w:rsidRPr="00642DF9" w:rsidRDefault="00C62F56"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bottom w:val="dashed" w:sz="4" w:space="0" w:color="auto"/>
            </w:tcBorders>
          </w:tcPr>
          <w:p w14:paraId="5B361271" w14:textId="77777777" w:rsidR="00C62F56" w:rsidRPr="00642DF9" w:rsidRDefault="00C62F56"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r w:rsidR="00FB49D3" w:rsidRPr="00642DF9" w14:paraId="4CD0A15B" w14:textId="77777777" w:rsidTr="00ED11F1">
        <w:trPr>
          <w:trHeight w:val="86"/>
        </w:trPr>
        <w:tc>
          <w:tcPr>
            <w:tcW w:w="3190" w:type="dxa"/>
            <w:tcBorders>
              <w:top w:val="dashed" w:sz="4" w:space="0" w:color="auto"/>
            </w:tcBorders>
          </w:tcPr>
          <w:p w14:paraId="68BC9A74" w14:textId="77777777" w:rsidR="00FB49D3" w:rsidRDefault="00FB49D3" w:rsidP="00DD258E">
            <w:pPr>
              <w:spacing w:line="240" w:lineRule="auto"/>
              <w:rPr>
                <w:rFonts w:ascii="Segoe UI" w:eastAsia="Times New Roman" w:hAnsi="Segoe UI" w:cs="Segoe UI"/>
                <w:i/>
                <w:color w:val="000000"/>
                <w:sz w:val="18"/>
                <w:szCs w:val="18"/>
              </w:rPr>
            </w:pPr>
          </w:p>
          <w:p w14:paraId="56EC8BD9" w14:textId="7E7B8FF1" w:rsidR="00535606" w:rsidRDefault="00535606" w:rsidP="00DD258E">
            <w:pPr>
              <w:spacing w:line="240" w:lineRule="auto"/>
              <w:rPr>
                <w:rFonts w:ascii="Segoe UI" w:eastAsia="Times New Roman" w:hAnsi="Segoe UI" w:cs="Segoe UI"/>
                <w:i/>
                <w:color w:val="000000"/>
                <w:sz w:val="18"/>
                <w:szCs w:val="18"/>
              </w:rPr>
            </w:pPr>
          </w:p>
          <w:p w14:paraId="654E1BC4" w14:textId="008C1AEE" w:rsidR="00A66D00" w:rsidRDefault="00A66D00" w:rsidP="00DD258E">
            <w:pPr>
              <w:spacing w:line="240" w:lineRule="auto"/>
              <w:rPr>
                <w:rFonts w:ascii="Segoe UI" w:eastAsia="Times New Roman" w:hAnsi="Segoe UI" w:cs="Segoe UI"/>
                <w:i/>
                <w:color w:val="000000"/>
                <w:sz w:val="18"/>
                <w:szCs w:val="18"/>
              </w:rPr>
            </w:pPr>
          </w:p>
          <w:p w14:paraId="19F1BF15" w14:textId="6A3C38F5" w:rsidR="00A66D00" w:rsidRDefault="00A66D00" w:rsidP="00DD258E">
            <w:pPr>
              <w:spacing w:line="240" w:lineRule="auto"/>
              <w:rPr>
                <w:rFonts w:ascii="Segoe UI" w:eastAsia="Times New Roman" w:hAnsi="Segoe UI" w:cs="Segoe UI"/>
                <w:i/>
                <w:color w:val="000000"/>
                <w:sz w:val="18"/>
                <w:szCs w:val="18"/>
              </w:rPr>
            </w:pPr>
          </w:p>
          <w:p w14:paraId="2361FA6A" w14:textId="00D089C8" w:rsidR="00A66D00" w:rsidRDefault="00A66D00" w:rsidP="00DD258E">
            <w:pPr>
              <w:spacing w:line="240" w:lineRule="auto"/>
              <w:rPr>
                <w:rFonts w:ascii="Segoe UI" w:eastAsia="Times New Roman" w:hAnsi="Segoe UI" w:cs="Segoe UI"/>
                <w:i/>
                <w:color w:val="000000"/>
                <w:sz w:val="18"/>
                <w:szCs w:val="18"/>
              </w:rPr>
            </w:pPr>
          </w:p>
          <w:p w14:paraId="5B4265E4" w14:textId="1D4BCA6D" w:rsidR="00A66D00" w:rsidRDefault="00A66D00" w:rsidP="00DD258E">
            <w:pPr>
              <w:spacing w:line="240" w:lineRule="auto"/>
              <w:rPr>
                <w:rFonts w:ascii="Segoe UI" w:eastAsia="Times New Roman" w:hAnsi="Segoe UI" w:cs="Segoe UI"/>
                <w:i/>
                <w:color w:val="000000"/>
                <w:sz w:val="18"/>
                <w:szCs w:val="18"/>
              </w:rPr>
            </w:pPr>
          </w:p>
          <w:p w14:paraId="7FA17A6E" w14:textId="70E2CF0F" w:rsidR="00A66D00" w:rsidRDefault="00A66D00" w:rsidP="00DD258E">
            <w:pPr>
              <w:spacing w:line="240" w:lineRule="auto"/>
              <w:rPr>
                <w:rFonts w:ascii="Segoe UI" w:eastAsia="Times New Roman" w:hAnsi="Segoe UI" w:cs="Segoe UI"/>
                <w:i/>
                <w:color w:val="000000"/>
                <w:sz w:val="18"/>
                <w:szCs w:val="18"/>
              </w:rPr>
            </w:pPr>
          </w:p>
          <w:p w14:paraId="482E7174" w14:textId="38C3447C" w:rsidR="00A66D00" w:rsidRDefault="00A66D00" w:rsidP="00DD258E">
            <w:pPr>
              <w:spacing w:line="240" w:lineRule="auto"/>
              <w:rPr>
                <w:rFonts w:ascii="Segoe UI" w:eastAsia="Times New Roman" w:hAnsi="Segoe UI" w:cs="Segoe UI"/>
                <w:i/>
                <w:color w:val="000000"/>
                <w:sz w:val="18"/>
                <w:szCs w:val="18"/>
              </w:rPr>
            </w:pPr>
          </w:p>
          <w:p w14:paraId="36271E9E" w14:textId="15CE5783" w:rsidR="00A66D00" w:rsidRDefault="00A66D00" w:rsidP="00DD258E">
            <w:pPr>
              <w:spacing w:line="240" w:lineRule="auto"/>
              <w:rPr>
                <w:rFonts w:ascii="Segoe UI" w:eastAsia="Times New Roman" w:hAnsi="Segoe UI" w:cs="Segoe UI"/>
                <w:i/>
                <w:color w:val="000000"/>
                <w:sz w:val="18"/>
                <w:szCs w:val="18"/>
              </w:rPr>
            </w:pPr>
          </w:p>
          <w:p w14:paraId="27FFF457" w14:textId="214D667A" w:rsidR="00A66D00" w:rsidRDefault="00A66D00" w:rsidP="00DD258E">
            <w:pPr>
              <w:spacing w:line="240" w:lineRule="auto"/>
              <w:rPr>
                <w:rFonts w:ascii="Segoe UI" w:eastAsia="Times New Roman" w:hAnsi="Segoe UI" w:cs="Segoe UI"/>
                <w:i/>
                <w:color w:val="000000"/>
                <w:sz w:val="18"/>
                <w:szCs w:val="18"/>
              </w:rPr>
            </w:pPr>
          </w:p>
          <w:p w14:paraId="31612AFE" w14:textId="77BB0F7D" w:rsidR="00A66D00" w:rsidRDefault="00A66D00" w:rsidP="00DD258E">
            <w:pPr>
              <w:spacing w:line="240" w:lineRule="auto"/>
              <w:rPr>
                <w:rFonts w:ascii="Segoe UI" w:eastAsia="Times New Roman" w:hAnsi="Segoe UI" w:cs="Segoe UI"/>
                <w:i/>
                <w:color w:val="000000"/>
                <w:sz w:val="18"/>
                <w:szCs w:val="18"/>
              </w:rPr>
            </w:pPr>
          </w:p>
          <w:p w14:paraId="5E4E179C" w14:textId="74EC9668" w:rsidR="00A66D00" w:rsidRDefault="00A66D00" w:rsidP="00DD258E">
            <w:pPr>
              <w:spacing w:line="240" w:lineRule="auto"/>
              <w:rPr>
                <w:rFonts w:ascii="Segoe UI" w:eastAsia="Times New Roman" w:hAnsi="Segoe UI" w:cs="Segoe UI"/>
                <w:i/>
                <w:color w:val="000000"/>
                <w:sz w:val="18"/>
                <w:szCs w:val="18"/>
              </w:rPr>
            </w:pPr>
          </w:p>
          <w:p w14:paraId="40ABB2F7" w14:textId="7989FE41" w:rsidR="00A66D00" w:rsidRDefault="00A66D00" w:rsidP="00DD258E">
            <w:pPr>
              <w:spacing w:line="240" w:lineRule="auto"/>
              <w:rPr>
                <w:rFonts w:ascii="Segoe UI" w:eastAsia="Times New Roman" w:hAnsi="Segoe UI" w:cs="Segoe UI"/>
                <w:i/>
                <w:color w:val="000000"/>
                <w:sz w:val="18"/>
                <w:szCs w:val="18"/>
              </w:rPr>
            </w:pPr>
          </w:p>
          <w:p w14:paraId="3DEC0AB6" w14:textId="2363AEC7" w:rsidR="00701DA4" w:rsidRDefault="00701DA4" w:rsidP="00DD258E">
            <w:pPr>
              <w:spacing w:line="240" w:lineRule="auto"/>
              <w:rPr>
                <w:rFonts w:ascii="Segoe UI" w:eastAsia="Times New Roman" w:hAnsi="Segoe UI" w:cs="Segoe UI"/>
                <w:i/>
                <w:color w:val="000000"/>
                <w:sz w:val="18"/>
                <w:szCs w:val="18"/>
              </w:rPr>
            </w:pPr>
          </w:p>
          <w:p w14:paraId="4234C6C9" w14:textId="7DBAD339" w:rsidR="00701DA4" w:rsidRDefault="00701DA4" w:rsidP="00DD258E">
            <w:pPr>
              <w:spacing w:line="240" w:lineRule="auto"/>
              <w:rPr>
                <w:rFonts w:ascii="Segoe UI" w:eastAsia="Times New Roman" w:hAnsi="Segoe UI" w:cs="Segoe UI"/>
                <w:i/>
                <w:color w:val="000000"/>
                <w:sz w:val="18"/>
                <w:szCs w:val="18"/>
              </w:rPr>
            </w:pPr>
          </w:p>
          <w:p w14:paraId="0346397B" w14:textId="3817DC41" w:rsidR="00701DA4" w:rsidRDefault="00701DA4" w:rsidP="00DD258E">
            <w:pPr>
              <w:spacing w:line="240" w:lineRule="auto"/>
              <w:rPr>
                <w:rFonts w:ascii="Segoe UI" w:eastAsia="Times New Roman" w:hAnsi="Segoe UI" w:cs="Segoe UI"/>
                <w:i/>
                <w:color w:val="000000"/>
                <w:sz w:val="18"/>
                <w:szCs w:val="18"/>
              </w:rPr>
            </w:pPr>
          </w:p>
          <w:p w14:paraId="066988C7" w14:textId="77777777" w:rsidR="00701DA4" w:rsidRDefault="00701DA4" w:rsidP="00DD258E">
            <w:pPr>
              <w:spacing w:line="240" w:lineRule="auto"/>
              <w:rPr>
                <w:rFonts w:ascii="Segoe UI" w:eastAsia="Times New Roman" w:hAnsi="Segoe UI" w:cs="Segoe UI"/>
                <w:i/>
                <w:color w:val="000000"/>
                <w:sz w:val="18"/>
                <w:szCs w:val="18"/>
              </w:rPr>
            </w:pPr>
          </w:p>
          <w:p w14:paraId="025D2CD9" w14:textId="4BBDE337" w:rsidR="00535606" w:rsidRPr="00642DF9" w:rsidRDefault="00535606" w:rsidP="00DD258E">
            <w:pPr>
              <w:spacing w:line="240" w:lineRule="auto"/>
              <w:rPr>
                <w:rFonts w:ascii="Segoe UI" w:eastAsia="Times New Roman" w:hAnsi="Segoe UI" w:cs="Segoe UI"/>
                <w:i/>
                <w:color w:val="000000"/>
                <w:sz w:val="18"/>
                <w:szCs w:val="18"/>
              </w:rPr>
            </w:pPr>
          </w:p>
        </w:tc>
        <w:tc>
          <w:tcPr>
            <w:tcW w:w="3190" w:type="dxa"/>
          </w:tcPr>
          <w:p w14:paraId="4B8E2FE3" w14:textId="77777777" w:rsidR="00FB49D3" w:rsidRPr="00642DF9" w:rsidRDefault="00FB49D3" w:rsidP="00ED11F1">
            <w:pPr>
              <w:spacing w:line="240" w:lineRule="auto"/>
              <w:jc w:val="center"/>
              <w:rPr>
                <w:rFonts w:ascii="Segoe UI" w:eastAsia="Times New Roman" w:hAnsi="Segoe UI" w:cs="Segoe UI"/>
                <w:i/>
                <w:color w:val="000000"/>
                <w:sz w:val="18"/>
                <w:szCs w:val="18"/>
              </w:rPr>
            </w:pPr>
          </w:p>
        </w:tc>
        <w:tc>
          <w:tcPr>
            <w:tcW w:w="3826" w:type="dxa"/>
            <w:tcBorders>
              <w:top w:val="dashed" w:sz="4" w:space="0" w:color="auto"/>
            </w:tcBorders>
          </w:tcPr>
          <w:p w14:paraId="28CFF401" w14:textId="77777777" w:rsidR="00FB49D3" w:rsidRPr="00642DF9" w:rsidRDefault="00FB49D3" w:rsidP="00ED11F1">
            <w:pPr>
              <w:spacing w:line="240" w:lineRule="auto"/>
              <w:jc w:val="center"/>
              <w:rPr>
                <w:rFonts w:ascii="Segoe UI" w:eastAsia="Times New Roman" w:hAnsi="Segoe UI" w:cs="Segoe UI"/>
                <w:i/>
                <w:color w:val="000000"/>
                <w:sz w:val="18"/>
                <w:szCs w:val="18"/>
              </w:rPr>
            </w:pPr>
          </w:p>
        </w:tc>
      </w:tr>
    </w:tbl>
    <w:p w14:paraId="76473D81" w14:textId="09769EE3" w:rsidR="00642DF9" w:rsidRPr="00642DF9" w:rsidRDefault="00E07BE4"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t>final acceptance certificate</w:t>
      </w:r>
    </w:p>
    <w:p w14:paraId="260F6E68" w14:textId="1359A7D6"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proofErr w:type="spellStart"/>
      <w:r w:rsidR="00190639">
        <w:rPr>
          <w:rFonts w:ascii="Segoe UI" w:eastAsia="Times New Roman" w:hAnsi="Segoe UI" w:cs="Segoe UI"/>
          <w:b/>
          <w:color w:val="FFFFFF" w:themeColor="background1"/>
          <w:sz w:val="28"/>
          <w:szCs w:val="28"/>
          <w:shd w:val="clear" w:color="auto" w:fill="2F5496" w:themeFill="accent1" w:themeFillShade="BF"/>
          <w:lang w:eastAsia="sl-SI"/>
        </w:rPr>
        <w:t>Appendix</w:t>
      </w:r>
      <w:proofErr w:type="spellEnd"/>
      <w:r w:rsidR="00190639">
        <w:rPr>
          <w:rFonts w:ascii="Segoe UI" w:eastAsia="Times New Roman" w:hAnsi="Segoe UI" w:cs="Segoe UI"/>
          <w:b/>
          <w:color w:val="FFFFFF" w:themeColor="background1"/>
          <w:sz w:val="28"/>
          <w:szCs w:val="28"/>
          <w:shd w:val="clear" w:color="auto" w:fill="2F5496" w:themeFill="accent1" w:themeFillShade="BF"/>
          <w:lang w:eastAsia="sl-SI"/>
        </w:rPr>
        <w:t xml:space="preserve"> 1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7229"/>
      </w:tblGrid>
      <w:tr w:rsidR="007748AA" w:rsidRPr="00642DF9" w14:paraId="0E3A5357" w14:textId="77777777" w:rsidTr="00B655FD">
        <w:trPr>
          <w:trHeight w:hRule="exact" w:val="397"/>
        </w:trPr>
        <w:tc>
          <w:tcPr>
            <w:tcW w:w="2972" w:type="dxa"/>
            <w:shd w:val="clear" w:color="auto" w:fill="DEEAF6" w:themeFill="accent5" w:themeFillTint="33"/>
            <w:vAlign w:val="center"/>
          </w:tcPr>
          <w:p w14:paraId="390B5F07" w14:textId="72195E8F" w:rsidR="007748AA" w:rsidRPr="00642DF9" w:rsidRDefault="00E07BE4" w:rsidP="00AC4822">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7229"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B655FD">
        <w:trPr>
          <w:trHeight w:hRule="exact" w:val="397"/>
        </w:trPr>
        <w:tc>
          <w:tcPr>
            <w:tcW w:w="2972" w:type="dxa"/>
            <w:shd w:val="clear" w:color="auto" w:fill="DEEAF6" w:themeFill="accent5" w:themeFillTint="33"/>
            <w:vAlign w:val="center"/>
          </w:tcPr>
          <w:p w14:paraId="6E9BDDDC" w14:textId="3DB55A3A" w:rsidR="007748AA" w:rsidRPr="00642DF9" w:rsidRDefault="00E07BE4" w:rsidP="00AC4822">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sidR="007748AA" w:rsidRPr="00642DF9">
              <w:rPr>
                <w:rFonts w:ascii="Segoe UI" w:eastAsia="Times New Roman" w:hAnsi="Segoe UI" w:cs="Segoe UI"/>
                <w:sz w:val="22"/>
              </w:rPr>
              <w:t>:</w:t>
            </w:r>
          </w:p>
        </w:tc>
        <w:tc>
          <w:tcPr>
            <w:tcW w:w="7229"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B655FD">
        <w:trPr>
          <w:trHeight w:hRule="exact" w:val="397"/>
        </w:trPr>
        <w:tc>
          <w:tcPr>
            <w:tcW w:w="2972" w:type="dxa"/>
            <w:shd w:val="clear" w:color="auto" w:fill="DEEAF6" w:themeFill="accent5" w:themeFillTint="33"/>
            <w:vAlign w:val="center"/>
          </w:tcPr>
          <w:p w14:paraId="7F79391F" w14:textId="5CE98E66" w:rsidR="007748AA" w:rsidRPr="00642DF9" w:rsidRDefault="00160ACC" w:rsidP="00AC4822">
            <w:pPr>
              <w:spacing w:line="240" w:lineRule="auto"/>
              <w:jc w:val="both"/>
              <w:rPr>
                <w:rFonts w:ascii="Segoe UI" w:eastAsia="Times New Roman" w:hAnsi="Segoe UI" w:cs="Segoe UI"/>
                <w:sz w:val="22"/>
              </w:rPr>
            </w:pPr>
            <w:r w:rsidRPr="00160ACC">
              <w:rPr>
                <w:rFonts w:ascii="Segoe UI" w:eastAsia="Times New Roman" w:hAnsi="Segoe UI" w:cs="Segoe UI"/>
                <w:sz w:val="22"/>
              </w:rPr>
              <w:t xml:space="preserve">VAT </w:t>
            </w:r>
            <w:proofErr w:type="spellStart"/>
            <w:r w:rsidRPr="00160ACC">
              <w:rPr>
                <w:rFonts w:ascii="Segoe UI" w:eastAsia="Times New Roman" w:hAnsi="Segoe UI" w:cs="Segoe UI"/>
                <w:sz w:val="22"/>
              </w:rPr>
              <w:t>identification</w:t>
            </w:r>
            <w:proofErr w:type="spellEnd"/>
            <w:r w:rsidRPr="00160ACC">
              <w:rPr>
                <w:rFonts w:ascii="Segoe UI" w:eastAsia="Times New Roman" w:hAnsi="Segoe UI" w:cs="Segoe UI"/>
                <w:sz w:val="22"/>
              </w:rPr>
              <w:t xml:space="preserve"> </w:t>
            </w:r>
            <w:proofErr w:type="spellStart"/>
            <w:r w:rsidRPr="00160ACC">
              <w:rPr>
                <w:rFonts w:ascii="Segoe UI" w:eastAsia="Times New Roman" w:hAnsi="Segoe UI" w:cs="Segoe UI"/>
                <w:sz w:val="22"/>
              </w:rPr>
              <w:t>number</w:t>
            </w:r>
            <w:proofErr w:type="spellEnd"/>
            <w:r w:rsidRPr="00160ACC">
              <w:rPr>
                <w:rFonts w:ascii="Segoe UI" w:eastAsia="Times New Roman" w:hAnsi="Segoe UI" w:cs="Segoe UI"/>
                <w:sz w:val="22"/>
              </w:rPr>
              <w:t>:</w:t>
            </w:r>
          </w:p>
        </w:tc>
        <w:tc>
          <w:tcPr>
            <w:tcW w:w="7229"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535606">
        <w:trPr>
          <w:trHeight w:hRule="exact" w:val="595"/>
        </w:trPr>
        <w:tc>
          <w:tcPr>
            <w:tcW w:w="2972" w:type="dxa"/>
            <w:shd w:val="clear" w:color="auto" w:fill="DEEAF6" w:themeFill="accent5" w:themeFillTint="33"/>
            <w:vAlign w:val="center"/>
          </w:tcPr>
          <w:p w14:paraId="727D9CC0" w14:textId="092992EC" w:rsidR="007748AA" w:rsidRPr="00642DF9" w:rsidRDefault="00FD1AC9" w:rsidP="00AC4822">
            <w:pPr>
              <w:spacing w:line="240" w:lineRule="auto"/>
              <w:jc w:val="both"/>
              <w:rPr>
                <w:rFonts w:ascii="Segoe UI" w:eastAsia="Times New Roman" w:hAnsi="Segoe UI" w:cs="Segoe UI"/>
                <w:sz w:val="22"/>
              </w:rPr>
            </w:pPr>
            <w:proofErr w:type="spellStart"/>
            <w:r>
              <w:rPr>
                <w:rFonts w:ascii="Segoe UI" w:eastAsia="Times New Roman" w:hAnsi="Segoe UI" w:cs="Segoe UI"/>
                <w:color w:val="000000"/>
                <w:sz w:val="22"/>
                <w:szCs w:val="20"/>
                <w:lang w:eastAsia="ar-SA"/>
              </w:rPr>
              <w:t>Subject</w:t>
            </w:r>
            <w:proofErr w:type="spellEnd"/>
            <w:r>
              <w:rPr>
                <w:rFonts w:ascii="Segoe UI" w:eastAsia="Times New Roman" w:hAnsi="Segoe UI" w:cs="Segoe UI"/>
                <w:color w:val="000000"/>
                <w:sz w:val="22"/>
                <w:szCs w:val="20"/>
                <w:lang w:eastAsia="ar-SA"/>
              </w:rPr>
              <w:t>:</w:t>
            </w:r>
          </w:p>
        </w:tc>
        <w:tc>
          <w:tcPr>
            <w:tcW w:w="7229" w:type="dxa"/>
            <w:vAlign w:val="center"/>
          </w:tcPr>
          <w:p w14:paraId="05CD3C71" w14:textId="77777777" w:rsidR="001F7D6B" w:rsidRPr="001F7D6B" w:rsidRDefault="001F7D6B" w:rsidP="001F7D6B">
            <w:pPr>
              <w:tabs>
                <w:tab w:val="left" w:pos="792"/>
              </w:tabs>
              <w:rPr>
                <w:rFonts w:ascii="Segoe UI" w:hAnsi="Segoe UI" w:cs="Segoe UI"/>
                <w:b/>
                <w:sz w:val="22"/>
              </w:rPr>
            </w:pPr>
            <w:r w:rsidRPr="001F7D6B">
              <w:rPr>
                <w:rFonts w:ascii="Segoe UI" w:hAnsi="Segoe UI" w:cs="Segoe UI"/>
                <w:b/>
                <w:sz w:val="22"/>
              </w:rPr>
              <w:t>XPS SPECTROMETER FOR ANALYSIS OF SURFACES AND THIN FILMS</w:t>
            </w:r>
          </w:p>
          <w:p w14:paraId="596C0A6E" w14:textId="77777777" w:rsidR="00535606" w:rsidRPr="002A0722" w:rsidRDefault="00535606" w:rsidP="00AC4822">
            <w:pPr>
              <w:spacing w:line="240" w:lineRule="auto"/>
              <w:jc w:val="both"/>
              <w:rPr>
                <w:rFonts w:ascii="Segoe UI" w:hAnsi="Segoe UI" w:cs="Segoe UI"/>
                <w:b/>
                <w:bCs/>
                <w:sz w:val="22"/>
              </w:rPr>
            </w:pPr>
          </w:p>
          <w:p w14:paraId="2EDEC714" w14:textId="77777777" w:rsidR="00B655FD" w:rsidRDefault="00B655FD" w:rsidP="00AC4822">
            <w:pPr>
              <w:spacing w:line="240" w:lineRule="auto"/>
              <w:jc w:val="both"/>
              <w:rPr>
                <w:rFonts w:ascii="Segoe UI" w:hAnsi="Segoe UI" w:cs="Segoe UI"/>
                <w:b/>
                <w:bCs/>
                <w:color w:val="FF0000"/>
                <w:sz w:val="22"/>
              </w:rPr>
            </w:pPr>
          </w:p>
          <w:p w14:paraId="57F35507" w14:textId="1B8094F2" w:rsidR="007748AA" w:rsidRPr="00642DF9" w:rsidRDefault="00B97212" w:rsidP="00AC4822">
            <w:pPr>
              <w:spacing w:line="240" w:lineRule="auto"/>
              <w:jc w:val="both"/>
              <w:rPr>
                <w:rFonts w:ascii="Segoe UI" w:eastAsia="Times New Roman" w:hAnsi="Segoe UI" w:cs="Segoe UI"/>
                <w:sz w:val="22"/>
              </w:rPr>
            </w:pPr>
            <w:r w:rsidRPr="00B97212">
              <w:rPr>
                <w:rFonts w:ascii="Segoe UI" w:hAnsi="Segoe UI" w:cs="Segoe UI"/>
                <w:b/>
                <w:bCs/>
                <w:color w:val="FF0000"/>
                <w:sz w:val="22"/>
              </w:rPr>
              <w:t xml:space="preserve"> LASER SYSTEM</w:t>
            </w:r>
          </w:p>
        </w:tc>
      </w:tr>
      <w:tr w:rsidR="007748AA" w:rsidRPr="00642DF9" w14:paraId="7E3516AB" w14:textId="77777777" w:rsidTr="00B655FD">
        <w:trPr>
          <w:trHeight w:hRule="exact" w:val="397"/>
        </w:trPr>
        <w:tc>
          <w:tcPr>
            <w:tcW w:w="2972" w:type="dxa"/>
            <w:shd w:val="clear" w:color="auto" w:fill="DEEAF6" w:themeFill="accent5" w:themeFillTint="33"/>
            <w:vAlign w:val="center"/>
          </w:tcPr>
          <w:p w14:paraId="21FD5F87" w14:textId="6BA09698" w:rsidR="007748AA" w:rsidRPr="00642DF9" w:rsidRDefault="00FD1AC9" w:rsidP="00AC4822">
            <w:pPr>
              <w:spacing w:line="240" w:lineRule="auto"/>
              <w:jc w:val="both"/>
              <w:rPr>
                <w:rFonts w:ascii="Segoe UI" w:eastAsia="Times New Roman" w:hAnsi="Segoe UI" w:cs="Segoe UI"/>
                <w:sz w:val="22"/>
              </w:rPr>
            </w:pPr>
            <w:proofErr w:type="spellStart"/>
            <w:r>
              <w:rPr>
                <w:rFonts w:ascii="Segoe UI" w:eastAsia="Times New Roman" w:hAnsi="Segoe UI" w:cs="Segoe UI"/>
                <w:color w:val="000000"/>
                <w:sz w:val="22"/>
                <w:szCs w:val="20"/>
                <w:lang w:eastAsia="ar-SA"/>
              </w:rPr>
              <w:t>Contract</w:t>
            </w:r>
            <w:proofErr w:type="spellEnd"/>
            <w:r>
              <w:rPr>
                <w:rFonts w:ascii="Segoe UI" w:eastAsia="Times New Roman" w:hAnsi="Segoe UI" w:cs="Segoe UI"/>
                <w:color w:val="000000"/>
                <w:sz w:val="22"/>
                <w:szCs w:val="20"/>
                <w:lang w:eastAsia="ar-SA"/>
              </w:rPr>
              <w:t xml:space="preserve"> No.</w:t>
            </w:r>
            <w:r w:rsidR="007748AA" w:rsidRPr="00642DF9">
              <w:rPr>
                <w:rFonts w:ascii="Segoe UI" w:eastAsia="Times New Roman" w:hAnsi="Segoe UI" w:cs="Segoe UI"/>
                <w:color w:val="000000"/>
                <w:sz w:val="22"/>
                <w:szCs w:val="20"/>
                <w:lang w:eastAsia="ar-SA"/>
              </w:rPr>
              <w:t>:</w:t>
            </w:r>
          </w:p>
        </w:tc>
        <w:tc>
          <w:tcPr>
            <w:tcW w:w="7229"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619502F" w14:textId="24260DF1" w:rsidR="002E1AB9" w:rsidRDefault="002E1AB9" w:rsidP="00642DF9">
      <w:pPr>
        <w:suppressAutoHyphens/>
        <w:spacing w:line="240" w:lineRule="auto"/>
        <w:rPr>
          <w:rFonts w:ascii="Segoe UI" w:eastAsia="Times New Roman" w:hAnsi="Segoe UI" w:cs="Segoe UI"/>
          <w:color w:val="000000"/>
          <w:sz w:val="22"/>
          <w:szCs w:val="20"/>
          <w:lang w:eastAsia="ar-SA"/>
        </w:rPr>
      </w:pPr>
    </w:p>
    <w:tbl>
      <w:tblPr>
        <w:tblW w:w="0" w:type="auto"/>
        <w:tblLayout w:type="fixed"/>
        <w:tblLook w:val="0000" w:firstRow="0" w:lastRow="0" w:firstColumn="0" w:lastColumn="0" w:noHBand="0" w:noVBand="0"/>
      </w:tblPr>
      <w:tblGrid>
        <w:gridCol w:w="2943"/>
        <w:gridCol w:w="2127"/>
        <w:gridCol w:w="425"/>
        <w:gridCol w:w="2268"/>
        <w:gridCol w:w="2126"/>
      </w:tblGrid>
      <w:tr w:rsidR="002E1AB9" w:rsidRPr="002E1AB9" w14:paraId="7FC8EDF9" w14:textId="77777777" w:rsidTr="00ED11F1">
        <w:trPr>
          <w:cantSplit/>
        </w:trPr>
        <w:tc>
          <w:tcPr>
            <w:tcW w:w="2943" w:type="dxa"/>
            <w:vAlign w:val="bottom"/>
          </w:tcPr>
          <w:p w14:paraId="436DA9C6" w14:textId="77777777" w:rsidR="002E1AB9" w:rsidRPr="002E1AB9" w:rsidRDefault="002E1AB9" w:rsidP="002E1AB9">
            <w:pPr>
              <w:spacing w:line="240" w:lineRule="auto"/>
              <w:rPr>
                <w:rFonts w:ascii="Segoe UI" w:eastAsia="Times New Roman" w:hAnsi="Segoe UI" w:cs="Segoe UI"/>
                <w:sz w:val="22"/>
                <w:szCs w:val="20"/>
                <w:lang w:val="pt-PT"/>
              </w:rPr>
            </w:pPr>
          </w:p>
          <w:p w14:paraId="6116DCAE"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 xml:space="preserve">Following Delivery note No. </w:t>
            </w:r>
          </w:p>
        </w:tc>
        <w:tc>
          <w:tcPr>
            <w:tcW w:w="2127" w:type="dxa"/>
            <w:tcBorders>
              <w:bottom w:val="dashed" w:sz="4" w:space="0" w:color="auto"/>
            </w:tcBorders>
            <w:vAlign w:val="bottom"/>
          </w:tcPr>
          <w:p w14:paraId="451CF18D" w14:textId="77777777" w:rsidR="002E1AB9" w:rsidRPr="002E1AB9" w:rsidRDefault="002E1AB9" w:rsidP="002E1AB9">
            <w:pPr>
              <w:spacing w:line="240" w:lineRule="auto"/>
              <w:jc w:val="center"/>
              <w:rPr>
                <w:rFonts w:ascii="Segoe UI" w:eastAsia="Times New Roman" w:hAnsi="Segoe UI" w:cs="Segoe UI"/>
                <w:sz w:val="22"/>
                <w:szCs w:val="20"/>
                <w:lang w:val="pt-PT"/>
              </w:rPr>
            </w:pPr>
          </w:p>
        </w:tc>
        <w:tc>
          <w:tcPr>
            <w:tcW w:w="425" w:type="dxa"/>
            <w:vAlign w:val="bottom"/>
          </w:tcPr>
          <w:p w14:paraId="026B8F1C" w14:textId="77777777" w:rsidR="002E1AB9" w:rsidRPr="002E1AB9" w:rsidRDefault="002E1AB9" w:rsidP="002E1AB9">
            <w:pPr>
              <w:spacing w:line="240" w:lineRule="auto"/>
              <w:jc w:val="center"/>
              <w:rPr>
                <w:rFonts w:ascii="Segoe UI" w:eastAsia="Times New Roman" w:hAnsi="Segoe UI" w:cs="Segoe UI"/>
                <w:sz w:val="22"/>
                <w:szCs w:val="20"/>
                <w:lang w:val="pt-PT"/>
              </w:rPr>
            </w:pPr>
            <w:r w:rsidRPr="002E1AB9">
              <w:rPr>
                <w:rFonts w:ascii="Segoe UI" w:eastAsia="Times New Roman" w:hAnsi="Segoe UI" w:cs="Segoe UI"/>
                <w:sz w:val="22"/>
                <w:szCs w:val="20"/>
                <w:lang w:val="pt-PT"/>
              </w:rPr>
              <w:t>of</w:t>
            </w:r>
          </w:p>
        </w:tc>
        <w:tc>
          <w:tcPr>
            <w:tcW w:w="2268" w:type="dxa"/>
            <w:tcBorders>
              <w:bottom w:val="dashed" w:sz="4" w:space="0" w:color="auto"/>
            </w:tcBorders>
            <w:vAlign w:val="bottom"/>
          </w:tcPr>
          <w:p w14:paraId="735DD353" w14:textId="77777777" w:rsidR="002E1AB9" w:rsidRPr="002E1AB9" w:rsidRDefault="002E1AB9" w:rsidP="002E1AB9">
            <w:pPr>
              <w:spacing w:line="240" w:lineRule="auto"/>
              <w:rPr>
                <w:rFonts w:ascii="Segoe UI" w:eastAsia="Times New Roman" w:hAnsi="Segoe UI" w:cs="Segoe UI"/>
                <w:sz w:val="22"/>
                <w:szCs w:val="20"/>
                <w:lang w:val="pt-PT"/>
              </w:rPr>
            </w:pPr>
          </w:p>
        </w:tc>
        <w:tc>
          <w:tcPr>
            <w:tcW w:w="2126" w:type="dxa"/>
            <w:vAlign w:val="bottom"/>
          </w:tcPr>
          <w:p w14:paraId="71811329"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herewith we issue :</w:t>
            </w:r>
          </w:p>
        </w:tc>
      </w:tr>
    </w:tbl>
    <w:p w14:paraId="71B51966" w14:textId="77777777" w:rsidR="002E1AB9" w:rsidRPr="002E1AB9" w:rsidRDefault="002E1AB9" w:rsidP="002E1AB9">
      <w:pPr>
        <w:spacing w:line="240" w:lineRule="auto"/>
        <w:rPr>
          <w:rFonts w:ascii="Segoe UI" w:eastAsia="Times New Roman" w:hAnsi="Segoe UI" w:cs="Segoe UI"/>
          <w:sz w:val="22"/>
          <w:szCs w:val="20"/>
          <w:u w:val="single"/>
          <w:lang w:val="pt-PT"/>
        </w:rPr>
      </w:pPr>
    </w:p>
    <w:tbl>
      <w:tblPr>
        <w:tblW w:w="9365" w:type="dxa"/>
        <w:tblLayout w:type="fixed"/>
        <w:tblLook w:val="0000" w:firstRow="0" w:lastRow="0" w:firstColumn="0" w:lastColumn="0" w:noHBand="0" w:noVBand="0"/>
      </w:tblPr>
      <w:tblGrid>
        <w:gridCol w:w="5495"/>
        <w:gridCol w:w="357"/>
        <w:gridCol w:w="777"/>
        <w:gridCol w:w="78"/>
        <w:gridCol w:w="2580"/>
        <w:gridCol w:w="78"/>
      </w:tblGrid>
      <w:tr w:rsidR="002E1AB9" w:rsidRPr="002E1AB9" w14:paraId="3DB7E2DF" w14:textId="77777777" w:rsidTr="00ED11F1">
        <w:tc>
          <w:tcPr>
            <w:tcW w:w="5852" w:type="dxa"/>
            <w:gridSpan w:val="2"/>
            <w:vAlign w:val="bottom"/>
          </w:tcPr>
          <w:p w14:paraId="4B9C5856" w14:textId="77777777" w:rsidR="002E1AB9" w:rsidRPr="002E1AB9" w:rsidRDefault="002E1AB9" w:rsidP="002E1AB9">
            <w:pPr>
              <w:spacing w:line="240" w:lineRule="auto"/>
              <w:jc w:val="right"/>
              <w:rPr>
                <w:rFonts w:ascii="Segoe UI" w:eastAsia="Times New Roman" w:hAnsi="Segoe UI" w:cs="Segoe UI"/>
                <w:b/>
                <w:sz w:val="32"/>
                <w:szCs w:val="20"/>
                <w:lang w:val="pt-PT"/>
              </w:rPr>
            </w:pPr>
            <w:r w:rsidRPr="002E1AB9">
              <w:rPr>
                <w:rFonts w:ascii="Segoe UI" w:eastAsia="Times New Roman" w:hAnsi="Segoe UI" w:cs="Segoe UI"/>
                <w:b/>
                <w:sz w:val="32"/>
                <w:szCs w:val="20"/>
                <w:lang w:val="pt-PT"/>
              </w:rPr>
              <w:t>FINAL ACCEPTANCE CERTIFICATE</w:t>
            </w:r>
          </w:p>
        </w:tc>
        <w:tc>
          <w:tcPr>
            <w:tcW w:w="855" w:type="dxa"/>
            <w:gridSpan w:val="2"/>
            <w:vAlign w:val="bottom"/>
          </w:tcPr>
          <w:p w14:paraId="47F5C5DD" w14:textId="42EB699A" w:rsidR="002E1AB9" w:rsidRPr="002E1AB9" w:rsidRDefault="002E1AB9" w:rsidP="002E1AB9">
            <w:pPr>
              <w:spacing w:line="240" w:lineRule="auto"/>
              <w:jc w:val="center"/>
              <w:rPr>
                <w:rFonts w:ascii="Segoe UI" w:eastAsia="Times New Roman" w:hAnsi="Segoe UI" w:cs="Segoe UI"/>
                <w:sz w:val="28"/>
                <w:szCs w:val="20"/>
                <w:lang w:val="pt-PT"/>
              </w:rPr>
            </w:pPr>
            <w:r w:rsidRPr="002E1AB9">
              <w:rPr>
                <w:rFonts w:ascii="Segoe UI" w:eastAsia="Times New Roman" w:hAnsi="Segoe UI" w:cs="Segoe UI"/>
                <w:sz w:val="28"/>
                <w:szCs w:val="20"/>
                <w:lang w:val="pt-PT"/>
              </w:rPr>
              <w:t xml:space="preserve"> No.</w:t>
            </w:r>
          </w:p>
        </w:tc>
        <w:tc>
          <w:tcPr>
            <w:tcW w:w="2658" w:type="dxa"/>
            <w:gridSpan w:val="2"/>
            <w:tcBorders>
              <w:bottom w:val="dashed" w:sz="4" w:space="0" w:color="auto"/>
            </w:tcBorders>
            <w:vAlign w:val="bottom"/>
          </w:tcPr>
          <w:p w14:paraId="3AB49B55" w14:textId="77777777" w:rsidR="002E1AB9" w:rsidRPr="002E1AB9" w:rsidRDefault="002E1AB9" w:rsidP="002E1AB9">
            <w:pPr>
              <w:spacing w:line="240" w:lineRule="auto"/>
              <w:rPr>
                <w:rFonts w:ascii="Segoe UI" w:eastAsia="Times New Roman" w:hAnsi="Segoe UI" w:cs="Segoe UI"/>
                <w:sz w:val="20"/>
                <w:szCs w:val="20"/>
                <w:lang w:val="pt-PT"/>
              </w:rPr>
            </w:pPr>
          </w:p>
        </w:tc>
      </w:tr>
      <w:tr w:rsidR="002E1AB9" w:rsidRPr="002E1AB9" w14:paraId="5803E9E5" w14:textId="77777777" w:rsidTr="00ED11F1">
        <w:trPr>
          <w:gridAfter w:val="1"/>
          <w:wAfter w:w="78" w:type="dxa"/>
          <w:cantSplit/>
        </w:trPr>
        <w:tc>
          <w:tcPr>
            <w:tcW w:w="5495" w:type="dxa"/>
          </w:tcPr>
          <w:p w14:paraId="52875A6E" w14:textId="77777777" w:rsidR="002E1AB9" w:rsidRPr="002E1AB9" w:rsidRDefault="002E1AB9" w:rsidP="002E1AB9">
            <w:pPr>
              <w:spacing w:line="240" w:lineRule="auto"/>
              <w:jc w:val="right"/>
              <w:rPr>
                <w:rFonts w:ascii="Segoe UI" w:eastAsia="Times New Roman" w:hAnsi="Segoe UI" w:cs="Segoe UI"/>
                <w:b/>
                <w:sz w:val="16"/>
                <w:szCs w:val="20"/>
                <w:lang w:val="pt-PT"/>
              </w:rPr>
            </w:pPr>
          </w:p>
        </w:tc>
        <w:tc>
          <w:tcPr>
            <w:tcW w:w="1134" w:type="dxa"/>
            <w:gridSpan w:val="2"/>
            <w:tcBorders>
              <w:left w:val="nil"/>
            </w:tcBorders>
            <w:vAlign w:val="bottom"/>
          </w:tcPr>
          <w:p w14:paraId="2DA50A80" w14:textId="77777777" w:rsidR="002E1AB9" w:rsidRPr="002E1AB9" w:rsidRDefault="002E1AB9" w:rsidP="002E1AB9">
            <w:pPr>
              <w:spacing w:line="240" w:lineRule="auto"/>
              <w:jc w:val="right"/>
              <w:rPr>
                <w:rFonts w:ascii="Segoe UI" w:eastAsia="Times New Roman" w:hAnsi="Segoe UI" w:cs="Segoe UI"/>
                <w:sz w:val="20"/>
                <w:szCs w:val="20"/>
                <w:lang w:val="pt-PT"/>
              </w:rPr>
            </w:pPr>
            <w:r w:rsidRPr="002E1AB9">
              <w:rPr>
                <w:rFonts w:ascii="Segoe UI" w:eastAsia="Times New Roman" w:hAnsi="Segoe UI" w:cs="Segoe UI"/>
                <w:sz w:val="20"/>
                <w:szCs w:val="20"/>
                <w:lang w:val="pt-PT"/>
              </w:rPr>
              <w:t xml:space="preserve">place: </w:t>
            </w:r>
          </w:p>
        </w:tc>
        <w:tc>
          <w:tcPr>
            <w:tcW w:w="2658" w:type="dxa"/>
            <w:gridSpan w:val="2"/>
            <w:tcBorders>
              <w:bottom w:val="dashed" w:sz="4" w:space="0" w:color="auto"/>
            </w:tcBorders>
            <w:vAlign w:val="bottom"/>
          </w:tcPr>
          <w:p w14:paraId="2F90907D" w14:textId="77777777" w:rsidR="002E1AB9" w:rsidRPr="002E1AB9" w:rsidRDefault="002E1AB9" w:rsidP="002E1AB9">
            <w:pPr>
              <w:spacing w:line="240" w:lineRule="auto"/>
              <w:rPr>
                <w:rFonts w:ascii="Segoe UI" w:eastAsia="Times New Roman" w:hAnsi="Segoe UI" w:cs="Segoe UI"/>
                <w:sz w:val="20"/>
                <w:szCs w:val="20"/>
                <w:lang w:val="pt-PT"/>
              </w:rPr>
            </w:pPr>
          </w:p>
        </w:tc>
      </w:tr>
      <w:tr w:rsidR="002E1AB9" w:rsidRPr="002E1AB9" w14:paraId="6FB360D3" w14:textId="77777777" w:rsidTr="00ED11F1">
        <w:trPr>
          <w:gridAfter w:val="1"/>
          <w:wAfter w:w="78" w:type="dxa"/>
        </w:trPr>
        <w:tc>
          <w:tcPr>
            <w:tcW w:w="5495" w:type="dxa"/>
            <w:vAlign w:val="bottom"/>
          </w:tcPr>
          <w:p w14:paraId="2930D1E8" w14:textId="77777777" w:rsidR="002E1AB9" w:rsidRPr="002E1AB9" w:rsidRDefault="002E1AB9" w:rsidP="002E1AB9">
            <w:pPr>
              <w:spacing w:line="240" w:lineRule="auto"/>
              <w:rPr>
                <w:rFonts w:ascii="Segoe UI" w:eastAsia="Times New Roman" w:hAnsi="Segoe UI" w:cs="Segoe UI"/>
                <w:sz w:val="22"/>
                <w:szCs w:val="20"/>
                <w:lang w:val="pt-PT"/>
              </w:rPr>
            </w:pPr>
          </w:p>
        </w:tc>
        <w:tc>
          <w:tcPr>
            <w:tcW w:w="1134" w:type="dxa"/>
            <w:gridSpan w:val="2"/>
            <w:vAlign w:val="bottom"/>
          </w:tcPr>
          <w:p w14:paraId="50F17158" w14:textId="77777777" w:rsidR="002E1AB9" w:rsidRPr="002E1AB9" w:rsidRDefault="002E1AB9" w:rsidP="002E1AB9">
            <w:pPr>
              <w:spacing w:line="240" w:lineRule="auto"/>
              <w:jc w:val="right"/>
              <w:rPr>
                <w:rFonts w:ascii="Segoe UI" w:eastAsia="Times New Roman" w:hAnsi="Segoe UI" w:cs="Segoe UI"/>
                <w:sz w:val="20"/>
                <w:szCs w:val="20"/>
                <w:lang w:val="pt-PT"/>
              </w:rPr>
            </w:pPr>
            <w:r w:rsidRPr="002E1AB9">
              <w:rPr>
                <w:rFonts w:ascii="Segoe UI" w:eastAsia="Times New Roman" w:hAnsi="Segoe UI" w:cs="Segoe UI"/>
                <w:sz w:val="20"/>
                <w:szCs w:val="20"/>
                <w:lang w:val="pt-PT"/>
              </w:rPr>
              <w:t>date:</w:t>
            </w:r>
          </w:p>
        </w:tc>
        <w:tc>
          <w:tcPr>
            <w:tcW w:w="2658" w:type="dxa"/>
            <w:gridSpan w:val="2"/>
            <w:tcBorders>
              <w:top w:val="dashed" w:sz="4" w:space="0" w:color="auto"/>
              <w:bottom w:val="dashed" w:sz="4" w:space="0" w:color="auto"/>
            </w:tcBorders>
            <w:vAlign w:val="bottom"/>
          </w:tcPr>
          <w:p w14:paraId="5996226C" w14:textId="77777777" w:rsidR="002E1AB9" w:rsidRPr="002E1AB9" w:rsidRDefault="002E1AB9" w:rsidP="002E1AB9">
            <w:pPr>
              <w:spacing w:line="240" w:lineRule="auto"/>
              <w:rPr>
                <w:rFonts w:ascii="Segoe UI" w:eastAsia="Times New Roman" w:hAnsi="Segoe UI" w:cs="Segoe UI"/>
                <w:sz w:val="20"/>
                <w:szCs w:val="20"/>
                <w:lang w:val="pt-PT"/>
              </w:rPr>
            </w:pPr>
          </w:p>
        </w:tc>
      </w:tr>
    </w:tbl>
    <w:p w14:paraId="4F966574" w14:textId="77777777" w:rsidR="002E1AB9" w:rsidRPr="002E1AB9" w:rsidRDefault="002E1AB9" w:rsidP="002E1AB9">
      <w:pPr>
        <w:spacing w:line="240" w:lineRule="auto"/>
        <w:rPr>
          <w:rFonts w:ascii="Segoe UI" w:eastAsia="Times New Roman" w:hAnsi="Segoe UI" w:cs="Segoe UI"/>
          <w:sz w:val="22"/>
          <w:szCs w:val="20"/>
          <w:lang w:val="pt-PT"/>
        </w:rPr>
      </w:pPr>
    </w:p>
    <w:p w14:paraId="57BEF512" w14:textId="77777777" w:rsidR="002E1AB9" w:rsidRPr="002E1AB9" w:rsidRDefault="002E1AB9" w:rsidP="002E1AB9">
      <w:pPr>
        <w:spacing w:line="240" w:lineRule="auto"/>
        <w:rPr>
          <w:rFonts w:ascii="Segoe UI" w:eastAsia="Times New Roman" w:hAnsi="Segoe UI" w:cs="Segoe UI"/>
          <w:sz w:val="22"/>
          <w:szCs w:val="20"/>
          <w:lang w:val="pt-PT"/>
        </w:rPr>
      </w:pPr>
    </w:p>
    <w:tbl>
      <w:tblPr>
        <w:tblW w:w="9915" w:type="dxa"/>
        <w:tblLayout w:type="fixed"/>
        <w:tblLook w:val="0000" w:firstRow="0" w:lastRow="0" w:firstColumn="0" w:lastColumn="0" w:noHBand="0" w:noVBand="0"/>
      </w:tblPr>
      <w:tblGrid>
        <w:gridCol w:w="2235"/>
        <w:gridCol w:w="36"/>
        <w:gridCol w:w="248"/>
        <w:gridCol w:w="36"/>
        <w:gridCol w:w="1526"/>
        <w:gridCol w:w="36"/>
        <w:gridCol w:w="248"/>
        <w:gridCol w:w="36"/>
        <w:gridCol w:w="1584"/>
        <w:gridCol w:w="284"/>
        <w:gridCol w:w="152"/>
        <w:gridCol w:w="284"/>
        <w:gridCol w:w="942"/>
        <w:gridCol w:w="214"/>
        <w:gridCol w:w="284"/>
        <w:gridCol w:w="1584"/>
        <w:gridCol w:w="186"/>
      </w:tblGrid>
      <w:tr w:rsidR="002E1AB9" w:rsidRPr="002E1AB9" w14:paraId="40964B73" w14:textId="77777777" w:rsidTr="00ED11F1">
        <w:trPr>
          <w:gridAfter w:val="1"/>
          <w:wAfter w:w="186" w:type="dxa"/>
        </w:trPr>
        <w:tc>
          <w:tcPr>
            <w:tcW w:w="2271" w:type="dxa"/>
            <w:gridSpan w:val="2"/>
            <w:tcBorders>
              <w:right w:val="single" w:sz="4" w:space="0" w:color="auto"/>
            </w:tcBorders>
          </w:tcPr>
          <w:p w14:paraId="53CC9CE3"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pt-PT"/>
              </w:rPr>
              <w:t>Type of purchasing:</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6BAB9923"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62" w:type="dxa"/>
            <w:gridSpan w:val="2"/>
            <w:tcBorders>
              <w:left w:val="single" w:sz="4" w:space="0" w:color="auto"/>
              <w:right w:val="single" w:sz="4" w:space="0" w:color="auto"/>
            </w:tcBorders>
          </w:tcPr>
          <w:p w14:paraId="311ECA67"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Service</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0547A079"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right w:val="single" w:sz="4" w:space="0" w:color="auto"/>
            </w:tcBorders>
          </w:tcPr>
          <w:p w14:paraId="27E3E746"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Material</w:t>
            </w:r>
          </w:p>
        </w:tc>
        <w:tc>
          <w:tcPr>
            <w:tcW w:w="284" w:type="dxa"/>
            <w:tcBorders>
              <w:top w:val="single" w:sz="4" w:space="0" w:color="auto"/>
              <w:left w:val="single" w:sz="4" w:space="0" w:color="auto"/>
              <w:bottom w:val="single" w:sz="4" w:space="0" w:color="auto"/>
              <w:right w:val="single" w:sz="4" w:space="0" w:color="auto"/>
            </w:tcBorders>
            <w:vAlign w:val="center"/>
          </w:tcPr>
          <w:p w14:paraId="6D2C2D70" w14:textId="77777777" w:rsidR="002E1AB9" w:rsidRPr="002E1AB9" w:rsidRDefault="002E1AB9" w:rsidP="002E1AB9">
            <w:pPr>
              <w:spacing w:line="240" w:lineRule="auto"/>
              <w:jc w:val="center"/>
              <w:rPr>
                <w:rFonts w:ascii="Segoe UI" w:eastAsia="Times New Roman" w:hAnsi="Segoe UI" w:cs="Segoe UI"/>
                <w:b/>
                <w:sz w:val="20"/>
                <w:szCs w:val="20"/>
                <w:lang w:val="en-GB"/>
              </w:rPr>
            </w:pPr>
            <w:r w:rsidRPr="002E1AB9">
              <w:rPr>
                <w:rFonts w:ascii="Segoe UI" w:eastAsia="Times New Roman" w:hAnsi="Segoe UI" w:cs="Segoe UI"/>
                <w:b/>
                <w:sz w:val="20"/>
                <w:szCs w:val="20"/>
                <w:lang w:val="en-GB"/>
              </w:rPr>
              <w:t>X</w:t>
            </w:r>
          </w:p>
        </w:tc>
        <w:tc>
          <w:tcPr>
            <w:tcW w:w="1592" w:type="dxa"/>
            <w:gridSpan w:val="4"/>
            <w:tcBorders>
              <w:left w:val="single" w:sz="4" w:space="0" w:color="auto"/>
              <w:right w:val="single" w:sz="4" w:space="0" w:color="auto"/>
            </w:tcBorders>
          </w:tcPr>
          <w:p w14:paraId="52D806B1"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Equipment</w:t>
            </w:r>
          </w:p>
        </w:tc>
        <w:tc>
          <w:tcPr>
            <w:tcW w:w="284" w:type="dxa"/>
            <w:tcBorders>
              <w:top w:val="single" w:sz="4" w:space="0" w:color="auto"/>
              <w:left w:val="single" w:sz="4" w:space="0" w:color="auto"/>
              <w:bottom w:val="single" w:sz="4" w:space="0" w:color="auto"/>
              <w:right w:val="single" w:sz="4" w:space="0" w:color="auto"/>
            </w:tcBorders>
            <w:vAlign w:val="center"/>
          </w:tcPr>
          <w:p w14:paraId="44858872"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tcBorders>
          </w:tcPr>
          <w:p w14:paraId="51D05694"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Construction</w:t>
            </w:r>
          </w:p>
        </w:tc>
      </w:tr>
      <w:tr w:rsidR="002E1AB9" w:rsidRPr="002E1AB9" w14:paraId="110516E5" w14:textId="77777777" w:rsidTr="00ED11F1">
        <w:trPr>
          <w:gridAfter w:val="1"/>
          <w:wAfter w:w="186" w:type="dxa"/>
        </w:trPr>
        <w:tc>
          <w:tcPr>
            <w:tcW w:w="2271" w:type="dxa"/>
            <w:gridSpan w:val="2"/>
          </w:tcPr>
          <w:p w14:paraId="60D952E4" w14:textId="77777777" w:rsidR="002E1AB9" w:rsidRPr="002E1AB9" w:rsidRDefault="002E1AB9" w:rsidP="002E1AB9">
            <w:pPr>
              <w:spacing w:line="240" w:lineRule="auto"/>
              <w:rPr>
                <w:rFonts w:ascii="Segoe UI" w:eastAsia="Times New Roman" w:hAnsi="Segoe UI" w:cs="Segoe UI"/>
                <w:sz w:val="22"/>
                <w:szCs w:val="20"/>
                <w:lang w:val="en-GB"/>
              </w:rPr>
            </w:pPr>
          </w:p>
        </w:tc>
        <w:tc>
          <w:tcPr>
            <w:tcW w:w="284" w:type="dxa"/>
            <w:gridSpan w:val="2"/>
            <w:tcBorders>
              <w:top w:val="single" w:sz="4" w:space="0" w:color="auto"/>
            </w:tcBorders>
            <w:vAlign w:val="center"/>
          </w:tcPr>
          <w:p w14:paraId="0C4DE60C"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62" w:type="dxa"/>
            <w:gridSpan w:val="2"/>
          </w:tcPr>
          <w:p w14:paraId="237F1F72"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gridSpan w:val="2"/>
            <w:tcBorders>
              <w:top w:val="single" w:sz="4" w:space="0" w:color="auto"/>
            </w:tcBorders>
            <w:vAlign w:val="center"/>
          </w:tcPr>
          <w:p w14:paraId="5EE61E05"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Pr>
          <w:p w14:paraId="3D1A9C34"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40E7506E"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92" w:type="dxa"/>
            <w:gridSpan w:val="4"/>
          </w:tcPr>
          <w:p w14:paraId="05056820"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3B785723"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Pr>
          <w:p w14:paraId="12B3A672" w14:textId="77777777" w:rsidR="002E1AB9" w:rsidRPr="002E1AB9" w:rsidRDefault="002E1AB9" w:rsidP="002E1AB9">
            <w:pPr>
              <w:spacing w:line="240" w:lineRule="auto"/>
              <w:rPr>
                <w:rFonts w:ascii="Segoe UI" w:eastAsia="Times New Roman" w:hAnsi="Segoe UI" w:cs="Segoe UI"/>
                <w:sz w:val="20"/>
                <w:szCs w:val="20"/>
                <w:lang w:val="en-GB"/>
              </w:rPr>
            </w:pPr>
          </w:p>
        </w:tc>
      </w:tr>
      <w:tr w:rsidR="002E1AB9" w:rsidRPr="002E1AB9" w14:paraId="6DFDE200" w14:textId="77777777" w:rsidTr="00ED11F1">
        <w:trPr>
          <w:cantSplit/>
        </w:trPr>
        <w:tc>
          <w:tcPr>
            <w:tcW w:w="2235" w:type="dxa"/>
            <w:tcBorders>
              <w:right w:val="single" w:sz="4" w:space="0" w:color="auto"/>
            </w:tcBorders>
          </w:tcPr>
          <w:p w14:paraId="0B4BFA81"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Delivery method:</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7CD5D9E3" w14:textId="77777777" w:rsidR="002E1AB9" w:rsidRPr="002E1AB9" w:rsidRDefault="002E1AB9" w:rsidP="002E1AB9">
            <w:pPr>
              <w:spacing w:line="240" w:lineRule="auto"/>
              <w:jc w:val="center"/>
              <w:rPr>
                <w:rFonts w:ascii="Segoe UI" w:eastAsia="Times New Roman" w:hAnsi="Segoe UI" w:cs="Segoe UI"/>
                <w:b/>
                <w:sz w:val="20"/>
                <w:szCs w:val="20"/>
                <w:lang w:val="en-GB"/>
              </w:rPr>
            </w:pPr>
            <w:r w:rsidRPr="002E1AB9">
              <w:rPr>
                <w:rFonts w:ascii="Segoe UI" w:eastAsia="Times New Roman" w:hAnsi="Segoe UI" w:cs="Segoe UI"/>
                <w:b/>
                <w:sz w:val="20"/>
                <w:szCs w:val="20"/>
                <w:lang w:val="en-GB"/>
              </w:rPr>
              <w:t>x</w:t>
            </w:r>
          </w:p>
        </w:tc>
        <w:tc>
          <w:tcPr>
            <w:tcW w:w="1562" w:type="dxa"/>
            <w:gridSpan w:val="2"/>
            <w:tcBorders>
              <w:left w:val="single" w:sz="4" w:space="0" w:color="auto"/>
              <w:right w:val="single" w:sz="4" w:space="0" w:color="auto"/>
            </w:tcBorders>
          </w:tcPr>
          <w:p w14:paraId="3314CE0E"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Supplier</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4031BAD7" w14:textId="77777777" w:rsidR="002E1AB9" w:rsidRPr="002E1AB9" w:rsidRDefault="002E1AB9" w:rsidP="002E1AB9">
            <w:pPr>
              <w:spacing w:line="240" w:lineRule="auto"/>
              <w:jc w:val="center"/>
              <w:rPr>
                <w:rFonts w:ascii="Segoe UI" w:eastAsia="Times New Roman" w:hAnsi="Segoe UI" w:cs="Segoe UI"/>
                <w:b/>
                <w:sz w:val="22"/>
                <w:szCs w:val="20"/>
                <w:lang w:val="en-GB"/>
              </w:rPr>
            </w:pPr>
          </w:p>
        </w:tc>
        <w:tc>
          <w:tcPr>
            <w:tcW w:w="2056" w:type="dxa"/>
            <w:gridSpan w:val="4"/>
            <w:tcBorders>
              <w:left w:val="single" w:sz="4" w:space="0" w:color="auto"/>
              <w:right w:val="single" w:sz="4" w:space="0" w:color="auto"/>
            </w:tcBorders>
          </w:tcPr>
          <w:p w14:paraId="4ED99615"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JSI arrangement:</w:t>
            </w:r>
          </w:p>
        </w:tc>
        <w:tc>
          <w:tcPr>
            <w:tcW w:w="284" w:type="dxa"/>
            <w:tcBorders>
              <w:top w:val="single" w:sz="4" w:space="0" w:color="auto"/>
              <w:left w:val="single" w:sz="4" w:space="0" w:color="auto"/>
              <w:bottom w:val="single" w:sz="4" w:space="0" w:color="auto"/>
              <w:right w:val="single" w:sz="4" w:space="0" w:color="auto"/>
            </w:tcBorders>
            <w:vAlign w:val="center"/>
          </w:tcPr>
          <w:p w14:paraId="0C5F8484" w14:textId="77777777" w:rsidR="002E1AB9" w:rsidRPr="002E1AB9" w:rsidRDefault="002E1AB9" w:rsidP="002E1AB9">
            <w:pPr>
              <w:spacing w:line="240" w:lineRule="auto"/>
              <w:jc w:val="center"/>
              <w:rPr>
                <w:rFonts w:ascii="Segoe UI" w:eastAsia="Times New Roman" w:hAnsi="Segoe UI" w:cs="Segoe UI"/>
                <w:b/>
                <w:sz w:val="22"/>
                <w:szCs w:val="20"/>
                <w:lang w:val="en-GB"/>
              </w:rPr>
            </w:pPr>
          </w:p>
        </w:tc>
        <w:tc>
          <w:tcPr>
            <w:tcW w:w="942" w:type="dxa"/>
            <w:tcBorders>
              <w:left w:val="single" w:sz="4" w:space="0" w:color="auto"/>
            </w:tcBorders>
          </w:tcPr>
          <w:p w14:paraId="476B6A1C"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 xml:space="preserve">Other: </w:t>
            </w:r>
          </w:p>
        </w:tc>
        <w:tc>
          <w:tcPr>
            <w:tcW w:w="2268" w:type="dxa"/>
            <w:gridSpan w:val="4"/>
            <w:tcBorders>
              <w:bottom w:val="dashed" w:sz="4" w:space="0" w:color="auto"/>
            </w:tcBorders>
          </w:tcPr>
          <w:p w14:paraId="7ED289D0" w14:textId="77777777" w:rsidR="002E1AB9" w:rsidRPr="002E1AB9" w:rsidRDefault="002E1AB9" w:rsidP="002E1AB9">
            <w:pPr>
              <w:spacing w:line="240" w:lineRule="auto"/>
              <w:rPr>
                <w:rFonts w:ascii="Segoe UI" w:eastAsia="Times New Roman" w:hAnsi="Segoe UI" w:cs="Segoe UI"/>
                <w:sz w:val="22"/>
                <w:szCs w:val="20"/>
                <w:lang w:val="pt-PT"/>
              </w:rPr>
            </w:pPr>
          </w:p>
        </w:tc>
      </w:tr>
    </w:tbl>
    <w:p w14:paraId="3FD41A81" w14:textId="77777777" w:rsidR="002E1AB9" w:rsidRPr="002E1AB9" w:rsidRDefault="002E1AB9" w:rsidP="002E1AB9">
      <w:pPr>
        <w:suppressAutoHyphens/>
        <w:spacing w:line="240" w:lineRule="auto"/>
        <w:rPr>
          <w:rFonts w:ascii="Segoe UI" w:eastAsia="Times New Roman" w:hAnsi="Segoe UI" w:cs="Segoe UI"/>
          <w:sz w:val="20"/>
          <w:szCs w:val="20"/>
          <w:lang w:val="en-GB" w:eastAsia="ar-SA"/>
        </w:rPr>
      </w:pPr>
    </w:p>
    <w:tbl>
      <w:tblPr>
        <w:tblW w:w="0" w:type="auto"/>
        <w:tblInd w:w="108" w:type="dxa"/>
        <w:tblLayout w:type="fixed"/>
        <w:tblLook w:val="0000" w:firstRow="0" w:lastRow="0" w:firstColumn="0" w:lastColumn="0" w:noHBand="0" w:noVBand="0"/>
      </w:tblPr>
      <w:tblGrid>
        <w:gridCol w:w="583"/>
        <w:gridCol w:w="6233"/>
        <w:gridCol w:w="288"/>
        <w:gridCol w:w="834"/>
        <w:gridCol w:w="284"/>
        <w:gridCol w:w="850"/>
        <w:gridCol w:w="30"/>
      </w:tblGrid>
      <w:tr w:rsidR="002E1AB9" w:rsidRPr="002E1AB9" w14:paraId="1FC2B364" w14:textId="77777777" w:rsidTr="002E1AB9">
        <w:trPr>
          <w:cantSplit/>
        </w:trPr>
        <w:tc>
          <w:tcPr>
            <w:tcW w:w="583" w:type="dxa"/>
            <w:tcBorders>
              <w:top w:val="single" w:sz="8" w:space="0" w:color="000000"/>
              <w:left w:val="single" w:sz="8" w:space="0" w:color="000000"/>
              <w:bottom w:val="single" w:sz="8" w:space="0" w:color="000000"/>
            </w:tcBorders>
            <w:shd w:val="clear" w:color="auto" w:fill="DEEAF6" w:themeFill="accent5" w:themeFillTint="33"/>
          </w:tcPr>
          <w:p w14:paraId="47098E1F"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No.</w:t>
            </w:r>
          </w:p>
        </w:tc>
        <w:tc>
          <w:tcPr>
            <w:tcW w:w="6233" w:type="dxa"/>
            <w:tcBorders>
              <w:top w:val="single" w:sz="8" w:space="0" w:color="000000"/>
              <w:left w:val="single" w:sz="4" w:space="0" w:color="000000"/>
              <w:bottom w:val="single" w:sz="8" w:space="0" w:color="000000"/>
            </w:tcBorders>
            <w:shd w:val="clear" w:color="auto" w:fill="DEEAF6" w:themeFill="accent5" w:themeFillTint="33"/>
          </w:tcPr>
          <w:p w14:paraId="549E0B22" w14:textId="77777777" w:rsidR="002E1AB9" w:rsidRPr="002E1AB9" w:rsidRDefault="002E1AB9" w:rsidP="002E1AB9">
            <w:pPr>
              <w:suppressAutoHyphens/>
              <w:snapToGrid w:val="0"/>
              <w:spacing w:line="240" w:lineRule="auto"/>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 xml:space="preserve">Findings </w:t>
            </w:r>
          </w:p>
        </w:tc>
        <w:tc>
          <w:tcPr>
            <w:tcW w:w="288" w:type="dxa"/>
            <w:tcBorders>
              <w:left w:val="single" w:sz="8" w:space="0" w:color="000000"/>
            </w:tcBorders>
          </w:tcPr>
          <w:p w14:paraId="4E1E0951"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834" w:type="dxa"/>
            <w:tcBorders>
              <w:top w:val="single" w:sz="8" w:space="0" w:color="000000"/>
              <w:left w:val="single" w:sz="8" w:space="0" w:color="000000"/>
              <w:bottom w:val="single" w:sz="8" w:space="0" w:color="000000"/>
            </w:tcBorders>
            <w:shd w:val="clear" w:color="auto" w:fill="DEEAF6" w:themeFill="accent5" w:themeFillTint="33"/>
          </w:tcPr>
          <w:p w14:paraId="71584CD4"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YES</w:t>
            </w:r>
          </w:p>
        </w:tc>
        <w:tc>
          <w:tcPr>
            <w:tcW w:w="284" w:type="dxa"/>
            <w:tcBorders>
              <w:left w:val="single" w:sz="8" w:space="0" w:color="000000"/>
            </w:tcBorders>
          </w:tcPr>
          <w:p w14:paraId="63884A23"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880" w:type="dxa"/>
            <w:gridSpan w:val="2"/>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7E911AEB"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NO</w:t>
            </w:r>
          </w:p>
        </w:tc>
      </w:tr>
      <w:tr w:rsidR="002E1AB9" w:rsidRPr="002E1AB9" w14:paraId="3AEB70B3" w14:textId="77777777" w:rsidTr="00ED11F1">
        <w:trPr>
          <w:cantSplit/>
        </w:trPr>
        <w:tc>
          <w:tcPr>
            <w:tcW w:w="583" w:type="dxa"/>
            <w:tcBorders>
              <w:top w:val="single" w:sz="8" w:space="0" w:color="000000"/>
              <w:left w:val="single" w:sz="8" w:space="0" w:color="000000"/>
              <w:bottom w:val="single" w:sz="4" w:space="0" w:color="000000"/>
            </w:tcBorders>
          </w:tcPr>
          <w:p w14:paraId="0B68CD49"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1</w:t>
            </w:r>
          </w:p>
        </w:tc>
        <w:tc>
          <w:tcPr>
            <w:tcW w:w="6233" w:type="dxa"/>
            <w:tcBorders>
              <w:top w:val="single" w:sz="8" w:space="0" w:color="000000"/>
              <w:left w:val="single" w:sz="4" w:space="0" w:color="000000"/>
              <w:bottom w:val="single" w:sz="4" w:space="0" w:color="000000"/>
            </w:tcBorders>
            <w:vAlign w:val="center"/>
          </w:tcPr>
          <w:p w14:paraId="4E9827B6"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r w:rsidRPr="002E1AB9">
              <w:rPr>
                <w:rFonts w:ascii="Segoe UI" w:eastAsia="Times New Roman" w:hAnsi="Segoe UI" w:cs="Segoe UI"/>
                <w:color w:val="222222"/>
                <w:sz w:val="20"/>
                <w:szCs w:val="20"/>
                <w:lang w:val="en"/>
              </w:rPr>
              <w:t>All the ordered parts or services have been delivered.</w:t>
            </w:r>
          </w:p>
        </w:tc>
        <w:tc>
          <w:tcPr>
            <w:tcW w:w="288" w:type="dxa"/>
            <w:tcBorders>
              <w:left w:val="single" w:sz="8" w:space="0" w:color="000000"/>
            </w:tcBorders>
          </w:tcPr>
          <w:p w14:paraId="3E3841D1"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left w:val="single" w:sz="8" w:space="0" w:color="000000"/>
              <w:bottom w:val="single" w:sz="4" w:space="0" w:color="000000"/>
            </w:tcBorders>
            <w:vAlign w:val="center"/>
          </w:tcPr>
          <w:p w14:paraId="0F41BA75"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679AD193"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8" w:space="0" w:color="000000"/>
              <w:left w:val="single" w:sz="8" w:space="0" w:color="000000"/>
              <w:bottom w:val="single" w:sz="4" w:space="0" w:color="000000"/>
              <w:right w:val="single" w:sz="8" w:space="0" w:color="000000"/>
            </w:tcBorders>
            <w:vAlign w:val="center"/>
          </w:tcPr>
          <w:p w14:paraId="3966E1A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0FF767B3" w14:textId="77777777" w:rsidTr="00ED11F1">
        <w:trPr>
          <w:cantSplit/>
        </w:trPr>
        <w:tc>
          <w:tcPr>
            <w:tcW w:w="583" w:type="dxa"/>
            <w:tcBorders>
              <w:top w:val="single" w:sz="4" w:space="0" w:color="000000"/>
              <w:left w:val="single" w:sz="8" w:space="0" w:color="000000"/>
              <w:bottom w:val="single" w:sz="4" w:space="0" w:color="000000"/>
            </w:tcBorders>
          </w:tcPr>
          <w:p w14:paraId="754F633B"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2</w:t>
            </w:r>
          </w:p>
        </w:tc>
        <w:tc>
          <w:tcPr>
            <w:tcW w:w="6233" w:type="dxa"/>
            <w:tcBorders>
              <w:top w:val="single" w:sz="4" w:space="0" w:color="000000"/>
              <w:left w:val="single" w:sz="4" w:space="0" w:color="000000"/>
              <w:bottom w:val="single" w:sz="4" w:space="0" w:color="000000"/>
            </w:tcBorders>
            <w:vAlign w:val="center"/>
          </w:tcPr>
          <w:p w14:paraId="019ED755"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quality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supplied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parts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services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complies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with</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terms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purchase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agreement</w:t>
            </w:r>
            <w:proofErr w:type="spellEnd"/>
            <w:r w:rsidRPr="002E1AB9">
              <w:rPr>
                <w:rFonts w:ascii="Segoe UI" w:eastAsia="Times New Roman" w:hAnsi="Segoe UI" w:cs="Segoe UI"/>
                <w:sz w:val="20"/>
                <w:szCs w:val="20"/>
                <w:lang w:eastAsia="ar-SA"/>
              </w:rPr>
              <w:t>.</w:t>
            </w:r>
          </w:p>
        </w:tc>
        <w:tc>
          <w:tcPr>
            <w:tcW w:w="288" w:type="dxa"/>
            <w:tcBorders>
              <w:left w:val="single" w:sz="8" w:space="0" w:color="000000"/>
            </w:tcBorders>
          </w:tcPr>
          <w:p w14:paraId="45B785F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2C9AFD0B"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0EA69A9"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4BE449F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30F65E66" w14:textId="77777777" w:rsidTr="00ED11F1">
        <w:trPr>
          <w:cantSplit/>
        </w:trPr>
        <w:tc>
          <w:tcPr>
            <w:tcW w:w="583" w:type="dxa"/>
            <w:tcBorders>
              <w:top w:val="single" w:sz="4" w:space="0" w:color="000000"/>
              <w:left w:val="single" w:sz="8" w:space="0" w:color="000000"/>
              <w:bottom w:val="single" w:sz="4" w:space="0" w:color="000000"/>
            </w:tcBorders>
          </w:tcPr>
          <w:p w14:paraId="2151EA03"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3</w:t>
            </w:r>
          </w:p>
        </w:tc>
        <w:tc>
          <w:tcPr>
            <w:tcW w:w="6233" w:type="dxa"/>
            <w:tcBorders>
              <w:top w:val="single" w:sz="4" w:space="0" w:color="000000"/>
              <w:left w:val="single" w:sz="4" w:space="0" w:color="000000"/>
              <w:bottom w:val="single" w:sz="4" w:space="0" w:color="000000"/>
            </w:tcBorders>
            <w:vAlign w:val="center"/>
          </w:tcPr>
          <w:p w14:paraId="5E8B4077"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quantity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individual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components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services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has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been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supplied</w:t>
            </w:r>
            <w:proofErr w:type="spellEnd"/>
            <w:r w:rsidRPr="002E1AB9">
              <w:rPr>
                <w:rFonts w:ascii="Segoe UI" w:eastAsia="Times New Roman" w:hAnsi="Segoe UI" w:cs="Segoe UI"/>
                <w:sz w:val="20"/>
                <w:szCs w:val="20"/>
                <w:lang w:eastAsia="ar-SA"/>
              </w:rPr>
              <w:t>.</w:t>
            </w:r>
          </w:p>
        </w:tc>
        <w:tc>
          <w:tcPr>
            <w:tcW w:w="288" w:type="dxa"/>
            <w:tcBorders>
              <w:left w:val="single" w:sz="8" w:space="0" w:color="000000"/>
            </w:tcBorders>
          </w:tcPr>
          <w:p w14:paraId="1F350B18"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50F766D8"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3E313F1D"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024F22CA"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1308CEA1" w14:textId="77777777" w:rsidTr="00ED11F1">
        <w:trPr>
          <w:cantSplit/>
        </w:trPr>
        <w:tc>
          <w:tcPr>
            <w:tcW w:w="583" w:type="dxa"/>
            <w:tcBorders>
              <w:top w:val="single" w:sz="4" w:space="0" w:color="000000"/>
              <w:left w:val="single" w:sz="8" w:space="0" w:color="000000"/>
              <w:bottom w:val="single" w:sz="4" w:space="0" w:color="000000"/>
            </w:tcBorders>
          </w:tcPr>
          <w:p w14:paraId="76903FAD"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4</w:t>
            </w:r>
          </w:p>
        </w:tc>
        <w:tc>
          <w:tcPr>
            <w:tcW w:w="6233" w:type="dxa"/>
            <w:tcBorders>
              <w:top w:val="single" w:sz="4" w:space="0" w:color="000000"/>
              <w:left w:val="single" w:sz="4" w:space="0" w:color="000000"/>
              <w:bottom w:val="single" w:sz="4" w:space="0" w:color="000000"/>
            </w:tcBorders>
            <w:vAlign w:val="center"/>
          </w:tcPr>
          <w:p w14:paraId="16E7D1C7"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necessary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documentation</w:t>
            </w:r>
            <w:proofErr w:type="spellEnd"/>
            <w:r w:rsidRPr="002E1AB9">
              <w:rPr>
                <w:rFonts w:ascii="Segoe UI" w:eastAsia="Times New Roman" w:hAnsi="Segoe UI" w:cs="Segoe UI"/>
                <w:sz w:val="20"/>
                <w:szCs w:val="20"/>
                <w:lang w:eastAsia="ar-SA"/>
              </w:rPr>
              <w:t xml:space="preserve"> is </w:t>
            </w:r>
            <w:proofErr w:type="spellStart"/>
            <w:r w:rsidRPr="002E1AB9">
              <w:rPr>
                <w:rFonts w:ascii="Segoe UI" w:eastAsia="Times New Roman" w:hAnsi="Segoe UI" w:cs="Segoe UI"/>
                <w:sz w:val="20"/>
                <w:szCs w:val="20"/>
                <w:lang w:eastAsia="ar-SA"/>
              </w:rPr>
              <w:t>included</w:t>
            </w:r>
            <w:proofErr w:type="spellEnd"/>
            <w:r w:rsidRPr="002E1AB9">
              <w:rPr>
                <w:rFonts w:ascii="Segoe UI" w:eastAsia="Times New Roman" w:hAnsi="Segoe UI" w:cs="Segoe UI"/>
                <w:sz w:val="20"/>
                <w:szCs w:val="20"/>
                <w:lang w:eastAsia="ar-SA"/>
              </w:rPr>
              <w:t>.</w:t>
            </w:r>
          </w:p>
        </w:tc>
        <w:tc>
          <w:tcPr>
            <w:tcW w:w="288" w:type="dxa"/>
            <w:tcBorders>
              <w:left w:val="single" w:sz="8" w:space="0" w:color="000000"/>
            </w:tcBorders>
          </w:tcPr>
          <w:p w14:paraId="5667719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597CC34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225D7C4D"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77765E33"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2AFC640E" w14:textId="77777777" w:rsidTr="00ED11F1">
        <w:trPr>
          <w:cantSplit/>
        </w:trPr>
        <w:tc>
          <w:tcPr>
            <w:tcW w:w="583" w:type="dxa"/>
            <w:tcBorders>
              <w:top w:val="single" w:sz="4" w:space="0" w:color="000000"/>
              <w:left w:val="single" w:sz="8" w:space="0" w:color="000000"/>
              <w:bottom w:val="single" w:sz="4" w:space="0" w:color="000000"/>
            </w:tcBorders>
          </w:tcPr>
          <w:p w14:paraId="53EBB2F4"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5</w:t>
            </w:r>
          </w:p>
        </w:tc>
        <w:tc>
          <w:tcPr>
            <w:tcW w:w="6233" w:type="dxa"/>
            <w:tcBorders>
              <w:top w:val="single" w:sz="4" w:space="0" w:color="000000"/>
              <w:left w:val="single" w:sz="4" w:space="0" w:color="000000"/>
              <w:bottom w:val="single" w:sz="4" w:space="0" w:color="000000"/>
            </w:tcBorders>
            <w:vAlign w:val="center"/>
          </w:tcPr>
          <w:p w14:paraId="143D2AE3"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manuals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including</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instruction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for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use</w:t>
            </w:r>
            <w:proofErr w:type="spellEnd"/>
            <w:r w:rsidRPr="002E1AB9">
              <w:rPr>
                <w:rFonts w:ascii="Segoe UI" w:eastAsia="Times New Roman" w:hAnsi="Segoe UI" w:cs="Segoe UI"/>
                <w:sz w:val="20"/>
                <w:szCs w:val="20"/>
                <w:lang w:eastAsia="ar-SA"/>
              </w:rPr>
              <w:t xml:space="preserve"> are </w:t>
            </w:r>
            <w:proofErr w:type="spellStart"/>
            <w:r w:rsidRPr="002E1AB9">
              <w:rPr>
                <w:rFonts w:ascii="Segoe UI" w:eastAsia="Times New Roman" w:hAnsi="Segoe UI" w:cs="Segoe UI"/>
                <w:sz w:val="20"/>
                <w:szCs w:val="20"/>
                <w:lang w:eastAsia="ar-SA"/>
              </w:rPr>
              <w:t>included</w:t>
            </w:r>
            <w:proofErr w:type="spellEnd"/>
            <w:r w:rsidRPr="002E1AB9">
              <w:rPr>
                <w:rFonts w:ascii="Segoe UI" w:eastAsia="Times New Roman" w:hAnsi="Segoe UI" w:cs="Segoe UI"/>
                <w:sz w:val="20"/>
                <w:szCs w:val="20"/>
                <w:lang w:eastAsia="ar-SA"/>
              </w:rPr>
              <w:t>.</w:t>
            </w:r>
          </w:p>
        </w:tc>
        <w:tc>
          <w:tcPr>
            <w:tcW w:w="288" w:type="dxa"/>
            <w:tcBorders>
              <w:left w:val="single" w:sz="8" w:space="0" w:color="000000"/>
            </w:tcBorders>
          </w:tcPr>
          <w:p w14:paraId="09A2FDB1"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4CEB1DC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72E166A0"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4C2B0F7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55EE81E4" w14:textId="77777777" w:rsidTr="00ED11F1">
        <w:trPr>
          <w:cantSplit/>
        </w:trPr>
        <w:tc>
          <w:tcPr>
            <w:tcW w:w="583" w:type="dxa"/>
            <w:tcBorders>
              <w:top w:val="single" w:sz="4" w:space="0" w:color="000000"/>
              <w:left w:val="single" w:sz="8" w:space="0" w:color="000000"/>
              <w:bottom w:val="single" w:sz="8" w:space="0" w:color="000000"/>
            </w:tcBorders>
          </w:tcPr>
          <w:p w14:paraId="2F97262F"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6</w:t>
            </w:r>
          </w:p>
        </w:tc>
        <w:tc>
          <w:tcPr>
            <w:tcW w:w="6233" w:type="dxa"/>
            <w:tcBorders>
              <w:top w:val="single" w:sz="4" w:space="0" w:color="000000"/>
              <w:left w:val="single" w:sz="4" w:space="0" w:color="000000"/>
              <w:bottom w:val="single" w:sz="8" w:space="0" w:color="000000"/>
            </w:tcBorders>
            <w:vAlign w:val="center"/>
          </w:tcPr>
          <w:p w14:paraId="54A09C49"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other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acceptance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tests</w:t>
            </w:r>
            <w:proofErr w:type="spellEnd"/>
            <w:r w:rsidRPr="002E1AB9">
              <w:rPr>
                <w:rFonts w:ascii="Segoe UI" w:eastAsia="Times New Roman" w:hAnsi="Segoe UI" w:cs="Segoe UI"/>
                <w:sz w:val="20"/>
                <w:szCs w:val="20"/>
                <w:lang w:eastAsia="ar-SA"/>
              </w:rPr>
              <w:t xml:space="preserve">, as </w:t>
            </w:r>
            <w:proofErr w:type="spellStart"/>
            <w:r w:rsidRPr="002E1AB9">
              <w:rPr>
                <w:rFonts w:ascii="Segoe UI" w:eastAsia="Times New Roman" w:hAnsi="Segoe UI" w:cs="Segoe UI"/>
                <w:sz w:val="20"/>
                <w:szCs w:val="20"/>
                <w:lang w:eastAsia="ar-SA"/>
              </w:rPr>
              <w:t>specified</w:t>
            </w:r>
            <w:proofErr w:type="spellEnd"/>
            <w:r w:rsidRPr="002E1AB9">
              <w:rPr>
                <w:rFonts w:ascii="Segoe UI" w:eastAsia="Times New Roman" w:hAnsi="Segoe UI" w:cs="Segoe UI"/>
                <w:sz w:val="20"/>
                <w:szCs w:val="20"/>
                <w:lang w:eastAsia="ar-SA"/>
              </w:rPr>
              <w:t xml:space="preserve"> in </w:t>
            </w:r>
            <w:proofErr w:type="spellStart"/>
            <w:r w:rsidRPr="002E1AB9">
              <w:rPr>
                <w:rFonts w:ascii="Segoe UI" w:eastAsia="Times New Roman" w:hAnsi="Segoe UI" w:cs="Segoe UI"/>
                <w:sz w:val="20"/>
                <w:szCs w:val="20"/>
                <w:lang w:eastAsia="ar-SA"/>
              </w:rPr>
              <w:t>Technical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specifications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have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been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carried</w:t>
            </w:r>
            <w:proofErr w:type="spellEnd"/>
            <w:r w:rsidRPr="002E1AB9">
              <w:rPr>
                <w:rFonts w:ascii="Segoe UI" w:eastAsia="Times New Roman" w:hAnsi="Segoe UI" w:cs="Segoe UI"/>
                <w:sz w:val="20"/>
                <w:szCs w:val="20"/>
                <w:lang w:eastAsia="ar-SA"/>
              </w:rPr>
              <w:t xml:space="preserve"> out </w:t>
            </w:r>
            <w:proofErr w:type="spellStart"/>
            <w:r w:rsidRPr="002E1AB9">
              <w:rPr>
                <w:rFonts w:ascii="Segoe UI" w:eastAsia="Times New Roman" w:hAnsi="Segoe UI" w:cs="Segoe UI"/>
                <w:sz w:val="20"/>
                <w:szCs w:val="20"/>
                <w:lang w:eastAsia="ar-SA"/>
              </w:rPr>
              <w:t>and</w:t>
            </w:r>
            <w:proofErr w:type="spellEnd"/>
            <w:r w:rsidRPr="002E1AB9">
              <w:rPr>
                <w:rFonts w:ascii="Segoe UI" w:eastAsia="Times New Roman" w:hAnsi="Segoe UI" w:cs="Segoe UI"/>
                <w:sz w:val="20"/>
                <w:szCs w:val="20"/>
                <w:lang w:eastAsia="ar-SA"/>
              </w:rPr>
              <w:t xml:space="preserve"> are </w:t>
            </w:r>
            <w:proofErr w:type="spellStart"/>
            <w:r w:rsidRPr="002E1AB9">
              <w:rPr>
                <w:rFonts w:ascii="Segoe UI" w:eastAsia="Times New Roman" w:hAnsi="Segoe UI" w:cs="Segoe UI"/>
                <w:sz w:val="20"/>
                <w:szCs w:val="20"/>
                <w:lang w:eastAsia="ar-SA"/>
              </w:rPr>
              <w:t>approved</w:t>
            </w:r>
            <w:proofErr w:type="spellEnd"/>
            <w:r w:rsidRPr="002E1AB9">
              <w:rPr>
                <w:rFonts w:ascii="Segoe UI" w:eastAsia="Times New Roman" w:hAnsi="Segoe UI" w:cs="Segoe UI"/>
                <w:sz w:val="20"/>
                <w:szCs w:val="20"/>
                <w:lang w:eastAsia="ar-SA"/>
              </w:rPr>
              <w:t xml:space="preserve"> (QA)</w:t>
            </w:r>
          </w:p>
        </w:tc>
        <w:tc>
          <w:tcPr>
            <w:tcW w:w="288" w:type="dxa"/>
            <w:tcBorders>
              <w:left w:val="single" w:sz="8" w:space="0" w:color="000000"/>
            </w:tcBorders>
          </w:tcPr>
          <w:p w14:paraId="309873B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8" w:space="0" w:color="000000"/>
            </w:tcBorders>
            <w:vAlign w:val="center"/>
          </w:tcPr>
          <w:p w14:paraId="639CDD9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13EEECF0"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8" w:space="0" w:color="000000"/>
              <w:right w:val="single" w:sz="8" w:space="0" w:color="000000"/>
            </w:tcBorders>
            <w:vAlign w:val="center"/>
          </w:tcPr>
          <w:p w14:paraId="5004744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1094248C" w14:textId="77777777" w:rsidTr="00ED11F1">
        <w:trPr>
          <w:gridAfter w:val="1"/>
          <w:wAfter w:w="30" w:type="dxa"/>
          <w:cantSplit/>
          <w:trHeight w:hRule="exact" w:val="170"/>
        </w:trPr>
        <w:tc>
          <w:tcPr>
            <w:tcW w:w="583" w:type="dxa"/>
            <w:tcBorders>
              <w:top w:val="single" w:sz="8" w:space="0" w:color="000000"/>
              <w:bottom w:val="single" w:sz="8" w:space="0" w:color="000000"/>
            </w:tcBorders>
          </w:tcPr>
          <w:p w14:paraId="39F9F274"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p>
        </w:tc>
        <w:tc>
          <w:tcPr>
            <w:tcW w:w="6233" w:type="dxa"/>
            <w:tcBorders>
              <w:top w:val="single" w:sz="8" w:space="0" w:color="000000"/>
              <w:bottom w:val="single" w:sz="8" w:space="0" w:color="000000"/>
            </w:tcBorders>
            <w:vAlign w:val="center"/>
          </w:tcPr>
          <w:p w14:paraId="44D711D3"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
        </w:tc>
        <w:tc>
          <w:tcPr>
            <w:tcW w:w="288" w:type="dxa"/>
          </w:tcPr>
          <w:p w14:paraId="09D3A2A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bottom w:val="single" w:sz="8" w:space="0" w:color="000000"/>
            </w:tcBorders>
            <w:vAlign w:val="center"/>
          </w:tcPr>
          <w:p w14:paraId="1713695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vAlign w:val="center"/>
          </w:tcPr>
          <w:p w14:paraId="5EBDCAF5"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50" w:type="dxa"/>
            <w:tcBorders>
              <w:top w:val="single" w:sz="8" w:space="0" w:color="000000"/>
              <w:bottom w:val="single" w:sz="8" w:space="0" w:color="000000"/>
            </w:tcBorders>
            <w:vAlign w:val="center"/>
          </w:tcPr>
          <w:p w14:paraId="321FFF5B"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4DB98F48" w14:textId="77777777" w:rsidTr="00ED11F1">
        <w:trPr>
          <w:cantSplit/>
        </w:trPr>
        <w:tc>
          <w:tcPr>
            <w:tcW w:w="6816" w:type="dxa"/>
            <w:gridSpan w:val="2"/>
            <w:tcBorders>
              <w:top w:val="single" w:sz="8" w:space="0" w:color="000000"/>
              <w:left w:val="single" w:sz="8" w:space="0" w:color="000000"/>
              <w:bottom w:val="single" w:sz="8" w:space="0" w:color="000000"/>
            </w:tcBorders>
          </w:tcPr>
          <w:p w14:paraId="1E4AC436" w14:textId="77777777" w:rsidR="002E1AB9" w:rsidRPr="002E1AB9" w:rsidRDefault="002E1AB9" w:rsidP="002E1AB9">
            <w:pPr>
              <w:tabs>
                <w:tab w:val="center" w:pos="4153"/>
                <w:tab w:val="right" w:pos="8306"/>
              </w:tabs>
              <w:suppressAutoHyphens/>
              <w:snapToGrid w:val="0"/>
              <w:spacing w:line="240" w:lineRule="auto"/>
              <w:jc w:val="center"/>
              <w:rPr>
                <w:rFonts w:ascii="Segoe UI" w:eastAsia="Times New Roman" w:hAnsi="Segoe UI" w:cs="Segoe UI"/>
                <w:b/>
                <w:sz w:val="22"/>
                <w:szCs w:val="20"/>
                <w:lang w:eastAsia="ar-SA"/>
              </w:rPr>
            </w:pPr>
            <w:proofErr w:type="spellStart"/>
            <w:r w:rsidRPr="002E1AB9">
              <w:rPr>
                <w:rFonts w:ascii="Segoe UI" w:eastAsia="Times New Roman" w:hAnsi="Segoe UI" w:cs="Segoe UI"/>
                <w:b/>
                <w:sz w:val="22"/>
                <w:szCs w:val="20"/>
                <w:lang w:eastAsia="ar-SA"/>
              </w:rPr>
              <w:t>According</w:t>
            </w:r>
            <w:proofErr w:type="spellEnd"/>
            <w:r w:rsidRPr="002E1AB9">
              <w:rPr>
                <w:rFonts w:ascii="Segoe UI" w:eastAsia="Times New Roman" w:hAnsi="Segoe UI" w:cs="Segoe UI"/>
                <w:b/>
                <w:sz w:val="22"/>
                <w:szCs w:val="20"/>
                <w:lang w:eastAsia="ar-SA"/>
              </w:rPr>
              <w:t xml:space="preserve"> to </w:t>
            </w:r>
            <w:proofErr w:type="spellStart"/>
            <w:r w:rsidRPr="002E1AB9">
              <w:rPr>
                <w:rFonts w:ascii="Segoe UI" w:eastAsia="Times New Roman" w:hAnsi="Segoe UI" w:cs="Segoe UI"/>
                <w:b/>
                <w:sz w:val="22"/>
                <w:szCs w:val="20"/>
                <w:lang w:eastAsia="ar-SA"/>
              </w:rPr>
              <w:t>the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above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findings</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we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confirm</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acceptance</w:t>
            </w:r>
            <w:proofErr w:type="spellEnd"/>
          </w:p>
        </w:tc>
        <w:tc>
          <w:tcPr>
            <w:tcW w:w="288" w:type="dxa"/>
            <w:tcBorders>
              <w:left w:val="single" w:sz="8" w:space="0" w:color="000000"/>
            </w:tcBorders>
          </w:tcPr>
          <w:p w14:paraId="35560BAF"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left w:val="single" w:sz="8" w:space="0" w:color="000000"/>
              <w:bottom w:val="single" w:sz="8" w:space="0" w:color="000000"/>
            </w:tcBorders>
            <w:vAlign w:val="center"/>
          </w:tcPr>
          <w:p w14:paraId="410AF7AA"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CCC0C59"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8" w:space="0" w:color="000000"/>
              <w:left w:val="single" w:sz="8" w:space="0" w:color="000000"/>
              <w:bottom w:val="single" w:sz="8" w:space="0" w:color="000000"/>
              <w:right w:val="single" w:sz="8" w:space="0" w:color="000000"/>
            </w:tcBorders>
            <w:vAlign w:val="center"/>
          </w:tcPr>
          <w:p w14:paraId="1B029923"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r>
    </w:tbl>
    <w:p w14:paraId="62BAA681" w14:textId="77777777" w:rsidR="002E1AB9" w:rsidRPr="002E1AB9" w:rsidRDefault="002E1AB9" w:rsidP="002E1AB9">
      <w:pPr>
        <w:suppressAutoHyphens/>
        <w:spacing w:line="240" w:lineRule="auto"/>
        <w:rPr>
          <w:rFonts w:ascii="Segoe UI" w:eastAsia="Times New Roman" w:hAnsi="Segoe UI" w:cs="Segoe UI"/>
          <w:sz w:val="10"/>
          <w:szCs w:val="10"/>
          <w:lang w:val="en-GB" w:eastAsia="ar-SA"/>
        </w:rPr>
      </w:pPr>
    </w:p>
    <w:p w14:paraId="2D928B8A"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Additional comments:</w:t>
      </w:r>
    </w:p>
    <w:tbl>
      <w:tblP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9180"/>
      </w:tblGrid>
      <w:tr w:rsidR="002E1AB9" w:rsidRPr="002E1AB9" w14:paraId="1CAB408E" w14:textId="77777777" w:rsidTr="00ED11F1">
        <w:trPr>
          <w:trHeight w:hRule="exact" w:val="284"/>
        </w:trPr>
        <w:tc>
          <w:tcPr>
            <w:tcW w:w="9180" w:type="dxa"/>
            <w:vAlign w:val="center"/>
          </w:tcPr>
          <w:p w14:paraId="69FFFD74" w14:textId="77777777" w:rsidR="002E1AB9" w:rsidRPr="002E1AB9" w:rsidRDefault="002E1AB9" w:rsidP="002E1AB9">
            <w:pPr>
              <w:tabs>
                <w:tab w:val="center" w:pos="4153"/>
                <w:tab w:val="right" w:pos="8306"/>
              </w:tabs>
              <w:spacing w:line="240" w:lineRule="auto"/>
              <w:rPr>
                <w:rFonts w:ascii="Segoe UI" w:eastAsia="Times New Roman" w:hAnsi="Segoe UI" w:cs="Segoe UI"/>
                <w:sz w:val="20"/>
                <w:szCs w:val="20"/>
                <w:lang w:eastAsia="sl-SI"/>
              </w:rPr>
            </w:pPr>
          </w:p>
        </w:tc>
      </w:tr>
      <w:tr w:rsidR="002E1AB9" w:rsidRPr="002E1AB9" w14:paraId="35FF1CB7" w14:textId="77777777" w:rsidTr="00ED11F1">
        <w:trPr>
          <w:trHeight w:hRule="exact" w:val="284"/>
        </w:trPr>
        <w:tc>
          <w:tcPr>
            <w:tcW w:w="9180" w:type="dxa"/>
            <w:vAlign w:val="center"/>
          </w:tcPr>
          <w:p w14:paraId="70D85343" w14:textId="77777777" w:rsidR="002E1AB9" w:rsidRPr="002E1AB9" w:rsidRDefault="002E1AB9" w:rsidP="002E1AB9">
            <w:pPr>
              <w:spacing w:line="240" w:lineRule="auto"/>
              <w:rPr>
                <w:rFonts w:ascii="Segoe UI" w:eastAsia="Times New Roman" w:hAnsi="Segoe UI" w:cs="Segoe UI"/>
                <w:sz w:val="20"/>
                <w:szCs w:val="20"/>
                <w:lang w:val="en-GB"/>
              </w:rPr>
            </w:pPr>
          </w:p>
        </w:tc>
      </w:tr>
      <w:tr w:rsidR="002E1AB9" w:rsidRPr="002E1AB9" w14:paraId="1006F448" w14:textId="77777777" w:rsidTr="00ED11F1">
        <w:trPr>
          <w:trHeight w:hRule="exact" w:val="284"/>
        </w:trPr>
        <w:tc>
          <w:tcPr>
            <w:tcW w:w="9180" w:type="dxa"/>
            <w:vAlign w:val="center"/>
          </w:tcPr>
          <w:p w14:paraId="16FD5733" w14:textId="77777777" w:rsidR="002E1AB9" w:rsidRPr="002E1AB9" w:rsidRDefault="002E1AB9" w:rsidP="002E1AB9">
            <w:pPr>
              <w:spacing w:line="240" w:lineRule="auto"/>
              <w:rPr>
                <w:rFonts w:ascii="Segoe UI" w:eastAsia="Times New Roman" w:hAnsi="Segoe UI" w:cs="Segoe UI"/>
                <w:sz w:val="20"/>
                <w:szCs w:val="20"/>
                <w:lang w:val="en-GB"/>
              </w:rPr>
            </w:pPr>
          </w:p>
        </w:tc>
      </w:tr>
    </w:tbl>
    <w:p w14:paraId="75D61CD5" w14:textId="77777777" w:rsidR="002E1AB9" w:rsidRPr="002E1AB9" w:rsidRDefault="002E1AB9" w:rsidP="002E1AB9">
      <w:pPr>
        <w:spacing w:line="240" w:lineRule="auto"/>
        <w:rPr>
          <w:rFonts w:ascii="Segoe UI" w:eastAsia="Times New Roman" w:hAnsi="Segoe UI" w:cs="Segoe UI"/>
          <w:color w:val="222222"/>
          <w:sz w:val="10"/>
          <w:szCs w:val="10"/>
          <w:lang w:val="en"/>
        </w:rPr>
      </w:pPr>
    </w:p>
    <w:p w14:paraId="321D1DCD" w14:textId="77777777" w:rsidR="002E1AB9" w:rsidRPr="002E1AB9" w:rsidRDefault="002E1AB9" w:rsidP="002E1AB9">
      <w:pPr>
        <w:spacing w:line="240" w:lineRule="auto"/>
        <w:rPr>
          <w:rFonts w:ascii="Segoe UI" w:eastAsia="Times New Roman" w:hAnsi="Segoe UI" w:cs="Segoe UI"/>
          <w:sz w:val="22"/>
          <w:lang w:val="en-GB"/>
        </w:rPr>
      </w:pPr>
      <w:r w:rsidRPr="002E1AB9">
        <w:rPr>
          <w:rFonts w:ascii="Segoe UI" w:eastAsia="Times New Roman" w:hAnsi="Segoe UI" w:cs="Segoe UI"/>
          <w:color w:val="222222"/>
          <w:sz w:val="22"/>
          <w:lang w:val="en"/>
        </w:rPr>
        <w:t>Supplier shall receive a copy of the signed final acceptance certificate.</w:t>
      </w:r>
    </w:p>
    <w:p w14:paraId="62F19B7C" w14:textId="69E6C214" w:rsidR="002E1AB9" w:rsidRDefault="002E1AB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4820"/>
        <w:gridCol w:w="425"/>
        <w:gridCol w:w="4961"/>
      </w:tblGrid>
      <w:tr w:rsidR="002E1AB9" w:rsidRPr="00642DF9" w14:paraId="58489D76" w14:textId="77777777" w:rsidTr="00ED11F1">
        <w:tc>
          <w:tcPr>
            <w:tcW w:w="4820" w:type="dxa"/>
            <w:shd w:val="clear" w:color="auto" w:fill="DEEAF6" w:themeFill="accent5" w:themeFillTint="33"/>
          </w:tcPr>
          <w:p w14:paraId="05219D44" w14:textId="4D721491" w:rsidR="002E1AB9" w:rsidRPr="00642DF9" w:rsidRDefault="002E1AB9" w:rsidP="00ED11F1">
            <w:pPr>
              <w:spacing w:line="240" w:lineRule="auto"/>
              <w:jc w:val="center"/>
              <w:rPr>
                <w:rFonts w:ascii="Segoe UI" w:eastAsia="Times New Roman" w:hAnsi="Segoe UI" w:cs="Segoe UI"/>
                <w:color w:val="000000"/>
                <w:sz w:val="22"/>
                <w:szCs w:val="20"/>
              </w:rPr>
            </w:pPr>
            <w:proofErr w:type="spellStart"/>
            <w:r>
              <w:rPr>
                <w:rFonts w:ascii="Segoe UI" w:eastAsia="Times New Roman" w:hAnsi="Segoe UI" w:cs="Segoe UI"/>
                <w:color w:val="000000"/>
                <w:sz w:val="22"/>
                <w:szCs w:val="20"/>
              </w:rPr>
              <w:t>The</w:t>
            </w:r>
            <w:proofErr w:type="spellEnd"/>
            <w:r>
              <w:rPr>
                <w:rFonts w:ascii="Segoe UI" w:eastAsia="Times New Roman" w:hAnsi="Segoe UI" w:cs="Segoe UI"/>
                <w:color w:val="000000"/>
                <w:sz w:val="22"/>
                <w:szCs w:val="20"/>
              </w:rPr>
              <w:t xml:space="preserve"> </w:t>
            </w:r>
            <w:proofErr w:type="spellStart"/>
            <w:r>
              <w:rPr>
                <w:rFonts w:ascii="Segoe UI" w:eastAsia="Times New Roman" w:hAnsi="Segoe UI" w:cs="Segoe UI"/>
                <w:color w:val="000000"/>
                <w:sz w:val="22"/>
                <w:szCs w:val="20"/>
              </w:rPr>
              <w:t>Supplier</w:t>
            </w:r>
            <w:proofErr w:type="spellEnd"/>
          </w:p>
        </w:tc>
        <w:tc>
          <w:tcPr>
            <w:tcW w:w="425" w:type="dxa"/>
            <w:shd w:val="clear" w:color="auto" w:fill="DEEAF6" w:themeFill="accent5" w:themeFillTint="33"/>
          </w:tcPr>
          <w:p w14:paraId="759AF32C" w14:textId="77777777" w:rsidR="002E1AB9" w:rsidRPr="00642DF9" w:rsidRDefault="002E1AB9" w:rsidP="00ED11F1">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5EE6D364" w14:textId="77777777" w:rsidR="002E1AB9" w:rsidRPr="00642DF9" w:rsidRDefault="002E1AB9" w:rsidP="00ED11F1">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434FA87E" w14:textId="77777777" w:rsidTr="00374587">
        <w:tc>
          <w:tcPr>
            <w:tcW w:w="4820" w:type="dxa"/>
            <w:shd w:val="clear" w:color="auto" w:fill="DEEAF6" w:themeFill="accent5" w:themeFillTint="33"/>
          </w:tcPr>
          <w:p w14:paraId="1CAB85B4" w14:textId="2AFDFBDF" w:rsidR="00642DF9" w:rsidRPr="00642DF9" w:rsidRDefault="00642DF9" w:rsidP="002E1AB9">
            <w:pPr>
              <w:spacing w:line="240" w:lineRule="auto"/>
              <w:rPr>
                <w:rFonts w:ascii="Segoe UI" w:eastAsia="Times New Roman" w:hAnsi="Segoe UI" w:cs="Segoe UI"/>
                <w:color w:val="000000"/>
                <w:sz w:val="22"/>
                <w:szCs w:val="20"/>
              </w:rPr>
            </w:pP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4737D0BC" w14:textId="6CB462D7" w:rsidR="00642DF9" w:rsidRPr="00642DF9" w:rsidRDefault="00642DF9" w:rsidP="002E1AB9">
            <w:pPr>
              <w:spacing w:line="240" w:lineRule="auto"/>
              <w:rPr>
                <w:rFonts w:ascii="Segoe UI" w:eastAsia="Times New Roman" w:hAnsi="Segoe UI" w:cs="Segoe UI"/>
                <w:color w:val="000000"/>
                <w:sz w:val="22"/>
                <w:szCs w:val="20"/>
              </w:rPr>
            </w:pP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29D8A4E8" w14:textId="06F99CD5"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lastRenderedPageBreak/>
              <w:t>(</w:t>
            </w:r>
            <w:r w:rsidR="002E1AB9" w:rsidRPr="002E1AB9">
              <w:rPr>
                <w:rFonts w:ascii="Segoe UI" w:eastAsia="Times New Roman" w:hAnsi="Segoe UI" w:cs="Segoe UI"/>
                <w:i/>
                <w:color w:val="000000"/>
                <w:sz w:val="18"/>
                <w:szCs w:val="18"/>
              </w:rPr>
              <w:t xml:space="preserve">(name </w:t>
            </w:r>
            <w:proofErr w:type="spellStart"/>
            <w:r w:rsidR="002E1AB9" w:rsidRPr="002E1AB9">
              <w:rPr>
                <w:rFonts w:ascii="Segoe UI" w:eastAsia="Times New Roman" w:hAnsi="Segoe UI" w:cs="Segoe UI"/>
                <w:i/>
                <w:color w:val="000000"/>
                <w:sz w:val="18"/>
                <w:szCs w:val="18"/>
              </w:rPr>
              <w:t>and</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surname</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of</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the</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supplie’s</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representativer</w:t>
            </w:r>
            <w:proofErr w:type="spellEnd"/>
            <w:r w:rsidR="002E1AB9" w:rsidRPr="002E1AB9">
              <w:rPr>
                <w:rFonts w:ascii="Segoe UI" w:eastAsia="Times New Roman" w:hAnsi="Segoe UI" w:cs="Segoe UI"/>
                <w:i/>
                <w:color w:val="000000"/>
                <w:sz w:val="18"/>
                <w:szCs w:val="18"/>
              </w:rPr>
              <w:t>)</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6A04B2BD" w14:textId="7C8BDE93" w:rsidR="00642DF9" w:rsidRPr="00642DF9" w:rsidRDefault="002E1AB9" w:rsidP="00642DF9">
            <w:pPr>
              <w:spacing w:line="240" w:lineRule="auto"/>
              <w:jc w:val="center"/>
              <w:rPr>
                <w:rFonts w:ascii="Segoe UI" w:eastAsia="Times New Roman" w:hAnsi="Segoe UI" w:cs="Segoe UI"/>
                <w:i/>
                <w:color w:val="000000"/>
                <w:sz w:val="18"/>
                <w:szCs w:val="18"/>
              </w:rPr>
            </w:pPr>
            <w:r w:rsidRPr="002E1AB9">
              <w:rPr>
                <w:rFonts w:ascii="Segoe UI" w:eastAsia="Times New Roman" w:hAnsi="Segoe UI" w:cs="Segoe UI"/>
                <w:i/>
                <w:color w:val="000000"/>
                <w:sz w:val="18"/>
                <w:szCs w:val="18"/>
              </w:rPr>
              <w:t xml:space="preserve">(name </w:t>
            </w:r>
            <w:proofErr w:type="spellStart"/>
            <w:r w:rsidRPr="002E1AB9">
              <w:rPr>
                <w:rFonts w:ascii="Segoe UI" w:eastAsia="Times New Roman" w:hAnsi="Segoe UI" w:cs="Segoe UI"/>
                <w:i/>
                <w:color w:val="000000"/>
                <w:sz w:val="18"/>
                <w:szCs w:val="18"/>
              </w:rPr>
              <w:t>and</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surname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of</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the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responsible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for</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the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equipment</w:t>
            </w:r>
            <w:proofErr w:type="spellEnd"/>
            <w:r w:rsidRPr="002E1AB9">
              <w:rPr>
                <w:rFonts w:ascii="Segoe UI" w:eastAsia="Times New Roman" w:hAnsi="Segoe UI" w:cs="Segoe UI"/>
                <w:i/>
                <w:color w:val="000000"/>
                <w:sz w:val="18"/>
                <w:szCs w:val="18"/>
              </w:rPr>
              <w:t>)</w:t>
            </w:r>
          </w:p>
        </w:tc>
      </w:tr>
    </w:tbl>
    <w:p w14:paraId="19FE6F6E" w14:textId="0A799542" w:rsidR="00642DF9" w:rsidRPr="00642DF9" w:rsidRDefault="004A581A" w:rsidP="00642DF9">
      <w:pPr>
        <w:spacing w:line="240" w:lineRule="auto"/>
        <w:jc w:val="both"/>
        <w:rPr>
          <w:rFonts w:ascii="Segoe UI" w:eastAsia="Times New Roman" w:hAnsi="Segoe UI" w:cs="Segoe UI"/>
          <w:b/>
          <w:color w:val="000000"/>
          <w:sz w:val="22"/>
          <w:lang w:eastAsia="sl-SI"/>
        </w:rPr>
      </w:pPr>
      <w:r w:rsidRPr="004A581A">
        <w:rPr>
          <w:rFonts w:ascii="Segoe UI" w:eastAsia="Times New Roman" w:hAnsi="Segoe UI" w:cs="Segoe UI"/>
          <w:b/>
          <w:color w:val="000000"/>
          <w:sz w:val="28"/>
          <w:szCs w:val="28"/>
          <w:shd w:val="clear" w:color="auto" w:fill="DEEAF6"/>
        </w:rPr>
        <w:t>A STATEMENT WITH DETAILS ABOUT THE NATURAL AND LEGAL ENTITIES OWNED BY THE BIDDER</w:t>
      </w:r>
      <w:r>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including</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partners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and</w:t>
      </w:r>
      <w:proofErr w:type="spellEnd"/>
      <w:r w:rsidRPr="004A581A">
        <w:rPr>
          <w:rFonts w:ascii="Segoe UI" w:eastAsia="Times New Roman" w:hAnsi="Segoe UI" w:cs="Segoe UI"/>
          <w:color w:val="000000"/>
          <w:sz w:val="22"/>
        </w:rPr>
        <w:t xml:space="preserve"> business </w:t>
      </w:r>
      <w:proofErr w:type="spellStart"/>
      <w:r w:rsidRPr="004A581A">
        <w:rPr>
          <w:rFonts w:ascii="Segoe UI" w:eastAsia="Times New Roman" w:hAnsi="Segoe UI" w:cs="Segoe UI"/>
          <w:color w:val="000000"/>
          <w:sz w:val="22"/>
        </w:rPr>
        <w:t>entities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that</w:t>
      </w:r>
      <w:proofErr w:type="spellEnd"/>
      <w:r w:rsidRPr="004A581A">
        <w:rPr>
          <w:rFonts w:ascii="Segoe UI" w:eastAsia="Times New Roman" w:hAnsi="Segoe UI" w:cs="Segoe UI"/>
          <w:color w:val="000000"/>
          <w:sz w:val="22"/>
        </w:rPr>
        <w:t xml:space="preserve"> are </w:t>
      </w:r>
      <w:proofErr w:type="spellStart"/>
      <w:r w:rsidRPr="004A581A">
        <w:rPr>
          <w:rFonts w:ascii="Segoe UI" w:eastAsia="Times New Roman" w:hAnsi="Segoe UI" w:cs="Segoe UI"/>
          <w:color w:val="000000"/>
          <w:sz w:val="22"/>
        </w:rPr>
        <w:t>considered</w:t>
      </w:r>
      <w:proofErr w:type="spellEnd"/>
      <w:r w:rsidRPr="004A581A">
        <w:rPr>
          <w:rFonts w:ascii="Segoe UI" w:eastAsia="Times New Roman" w:hAnsi="Segoe UI" w:cs="Segoe UI"/>
          <w:color w:val="000000"/>
          <w:sz w:val="22"/>
        </w:rPr>
        <w:t xml:space="preserve"> to be </w:t>
      </w:r>
      <w:proofErr w:type="spellStart"/>
      <w:r w:rsidRPr="004A581A">
        <w:rPr>
          <w:rFonts w:ascii="Segoe UI" w:eastAsia="Times New Roman" w:hAnsi="Segoe UI" w:cs="Segoe UI"/>
          <w:color w:val="000000"/>
          <w:sz w:val="22"/>
        </w:rPr>
        <w:t>associated</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with</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Bidder</w:t>
      </w:r>
      <w:proofErr w:type="spellEnd"/>
      <w:r w:rsidRPr="004A581A">
        <w:rPr>
          <w:rFonts w:ascii="Segoe UI" w:eastAsia="Times New Roman" w:hAnsi="Segoe UI" w:cs="Segoe UI"/>
          <w:color w:val="000000"/>
          <w:sz w:val="22"/>
        </w:rPr>
        <w:t xml:space="preserve"> in line </w:t>
      </w:r>
      <w:proofErr w:type="spellStart"/>
      <w:r w:rsidRPr="004A581A">
        <w:rPr>
          <w:rFonts w:ascii="Segoe UI" w:eastAsia="Times New Roman" w:hAnsi="Segoe UI" w:cs="Segoe UI"/>
          <w:color w:val="000000"/>
          <w:sz w:val="22"/>
        </w:rPr>
        <w:t>with</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provisions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of</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law</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governing</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companies</w:t>
      </w:r>
      <w:proofErr w:type="spellEnd"/>
    </w:p>
    <w:p w14:paraId="4963D874" w14:textId="22FE23E9" w:rsidR="00C62F56" w:rsidRPr="00280928" w:rsidRDefault="00642DF9" w:rsidP="00280928">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proofErr w:type="spellStart"/>
      <w:r w:rsidR="004A581A">
        <w:rPr>
          <w:rFonts w:ascii="Segoe UI" w:eastAsia="Times New Roman" w:hAnsi="Segoe UI" w:cs="Segoe UI"/>
          <w:b/>
          <w:color w:val="FFFFFF" w:themeColor="background1"/>
          <w:sz w:val="28"/>
          <w:szCs w:val="28"/>
          <w:shd w:val="clear" w:color="auto" w:fill="2F5496" w:themeFill="accent1" w:themeFillShade="BF"/>
          <w:lang w:eastAsia="sl-SI"/>
        </w:rPr>
        <w:t>Appendi</w:t>
      </w:r>
      <w:r w:rsidR="00280928">
        <w:rPr>
          <w:rFonts w:ascii="Segoe UI" w:eastAsia="Times New Roman" w:hAnsi="Segoe UI" w:cs="Segoe UI"/>
          <w:b/>
          <w:color w:val="FFFFFF" w:themeColor="background1"/>
          <w:sz w:val="28"/>
          <w:szCs w:val="28"/>
          <w:shd w:val="clear" w:color="auto" w:fill="2F5496" w:themeFill="accent1" w:themeFillShade="BF"/>
          <w:lang w:eastAsia="sl-SI"/>
        </w:rPr>
        <w:t>x</w:t>
      </w:r>
      <w:proofErr w:type="spellEnd"/>
      <w:r w:rsidR="00280928">
        <w:rPr>
          <w:rFonts w:ascii="Segoe UI" w:eastAsia="Times New Roman" w:hAnsi="Segoe UI" w:cs="Segoe UI"/>
          <w:b/>
          <w:color w:val="FFFFFF" w:themeColor="background1"/>
          <w:sz w:val="28"/>
          <w:szCs w:val="28"/>
          <w:shd w:val="clear" w:color="auto" w:fill="2F5496" w:themeFill="accent1" w:themeFillShade="BF"/>
          <w:lang w:eastAsia="sl-SI"/>
        </w:rPr>
        <w:t xml:space="preserve"> 2</w:t>
      </w:r>
    </w:p>
    <w:p w14:paraId="3F2F5981"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Details</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obout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Contracting</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Authority</w:t>
      </w:r>
      <w:proofErr w:type="spellEnd"/>
      <w:r w:rsidRPr="00280928">
        <w:rPr>
          <w:rFonts w:ascii="Segoe UI" w:eastAsia="Times New Roman" w:hAnsi="Segoe UI" w:cs="Segoe UI"/>
          <w:b/>
          <w:sz w:val="22"/>
        </w:rPr>
        <w:t>/</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208"/>
      </w:tblGrid>
      <w:tr w:rsidR="00280928" w:rsidRPr="00280928" w14:paraId="5CFD3373" w14:textId="77777777" w:rsidTr="00280928">
        <w:tc>
          <w:tcPr>
            <w:tcW w:w="3573" w:type="dxa"/>
            <w:shd w:val="clear" w:color="auto" w:fill="DEEAF6" w:themeFill="accent5" w:themeFillTint="33"/>
          </w:tcPr>
          <w:p w14:paraId="16897060" w14:textId="77777777" w:rsidR="00280928" w:rsidRPr="00280928" w:rsidRDefault="00280928" w:rsidP="00280928">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Contracting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Authority</w:t>
            </w:r>
            <w:proofErr w:type="spellEnd"/>
          </w:p>
        </w:tc>
        <w:tc>
          <w:tcPr>
            <w:tcW w:w="6208" w:type="dxa"/>
            <w:shd w:val="clear" w:color="auto" w:fill="DEEAF6" w:themeFill="accent5" w:themeFillTint="33"/>
          </w:tcPr>
          <w:p w14:paraId="31A8C36E" w14:textId="77777777" w:rsidR="00280928" w:rsidRPr="00280928" w:rsidRDefault="00280928" w:rsidP="00280928">
            <w:pPr>
              <w:spacing w:line="240" w:lineRule="auto"/>
              <w:rPr>
                <w:rFonts w:ascii="Segoe UI" w:eastAsia="Calibri" w:hAnsi="Segoe UI" w:cs="Segoe UI"/>
                <w:color w:val="000000"/>
                <w:sz w:val="22"/>
              </w:rPr>
            </w:pPr>
            <w:r w:rsidRPr="00280928">
              <w:rPr>
                <w:rFonts w:ascii="Segoe UI" w:eastAsia="Calibri" w:hAnsi="Segoe UI" w:cs="Segoe UI"/>
                <w:b/>
                <w:caps/>
                <w:color w:val="000000"/>
                <w:sz w:val="22"/>
              </w:rPr>
              <w:t>Jožef Stefan INSTITUTE</w:t>
            </w:r>
            <w:r w:rsidRPr="00280928">
              <w:rPr>
                <w:rFonts w:ascii="Segoe UI" w:eastAsia="Calibri" w:hAnsi="Segoe UI" w:cs="Segoe UI"/>
                <w:color w:val="000000"/>
                <w:sz w:val="22"/>
              </w:rPr>
              <w:t xml:space="preserve"> </w:t>
            </w:r>
          </w:p>
          <w:p w14:paraId="325E2169" w14:textId="77777777" w:rsidR="00280928" w:rsidRPr="00280928" w:rsidRDefault="00280928" w:rsidP="00280928">
            <w:pPr>
              <w:spacing w:line="240" w:lineRule="auto"/>
              <w:rPr>
                <w:rFonts w:ascii="Segoe UI" w:eastAsia="Calibri" w:hAnsi="Segoe UI" w:cs="Segoe UI"/>
                <w:color w:val="000000"/>
                <w:sz w:val="22"/>
              </w:rPr>
            </w:pPr>
            <w:r w:rsidRPr="00280928">
              <w:rPr>
                <w:rFonts w:ascii="Segoe UI" w:eastAsia="Calibri" w:hAnsi="Segoe UI" w:cs="Segoe UI"/>
                <w:color w:val="000000"/>
                <w:sz w:val="22"/>
              </w:rPr>
              <w:t xml:space="preserve">Jamova cesta 39, </w:t>
            </w:r>
          </w:p>
          <w:p w14:paraId="603499CD"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Calibri" w:hAnsi="Segoe UI" w:cs="Segoe UI"/>
                <w:color w:val="000000"/>
                <w:sz w:val="22"/>
              </w:rPr>
              <w:t xml:space="preserve">1000 Ljubljana, </w:t>
            </w:r>
            <w:proofErr w:type="spellStart"/>
            <w:r w:rsidRPr="00280928">
              <w:rPr>
                <w:rFonts w:ascii="Segoe UI" w:eastAsia="Calibri" w:hAnsi="Segoe UI" w:cs="Segoe UI"/>
                <w:color w:val="000000"/>
                <w:sz w:val="22"/>
              </w:rPr>
              <w:t>Slovenia</w:t>
            </w:r>
            <w:proofErr w:type="spellEnd"/>
          </w:p>
        </w:tc>
      </w:tr>
      <w:tr w:rsidR="00280928" w:rsidRPr="00280928" w14:paraId="2B104116" w14:textId="77777777" w:rsidTr="00280928">
        <w:tc>
          <w:tcPr>
            <w:tcW w:w="3573" w:type="dxa"/>
            <w:shd w:val="clear" w:color="auto" w:fill="DEEAF6" w:themeFill="accent5" w:themeFillTint="33"/>
          </w:tcPr>
          <w:p w14:paraId="78ABA4C8" w14:textId="77777777" w:rsidR="00280928" w:rsidRPr="00280928" w:rsidRDefault="00280928" w:rsidP="00280928">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code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tender</w:t>
            </w:r>
          </w:p>
        </w:tc>
        <w:tc>
          <w:tcPr>
            <w:tcW w:w="6208" w:type="dxa"/>
            <w:shd w:val="clear" w:color="auto" w:fill="auto"/>
          </w:tcPr>
          <w:p w14:paraId="6BDD7CF9" w14:textId="14D42E8B" w:rsidR="00280928" w:rsidRPr="00280928" w:rsidRDefault="00280928" w:rsidP="00280928">
            <w:pPr>
              <w:spacing w:line="240" w:lineRule="auto"/>
              <w:rPr>
                <w:rFonts w:ascii="Segoe UI" w:eastAsia="Times New Roman" w:hAnsi="Segoe UI" w:cs="Segoe UI"/>
                <w:b/>
                <w:sz w:val="22"/>
                <w:lang w:eastAsia="sl-SI"/>
              </w:rPr>
            </w:pPr>
            <w:r w:rsidRPr="00280928">
              <w:rPr>
                <w:rFonts w:ascii="Segoe UI" w:eastAsia="Times New Roman" w:hAnsi="Segoe UI" w:cs="Segoe UI"/>
                <w:b/>
                <w:sz w:val="22"/>
                <w:lang w:eastAsia="sl-SI"/>
              </w:rPr>
              <w:t>JN</w:t>
            </w:r>
            <w:r w:rsidR="001F7D6B">
              <w:rPr>
                <w:rFonts w:ascii="Segoe UI" w:eastAsia="Times New Roman" w:hAnsi="Segoe UI" w:cs="Segoe UI"/>
                <w:b/>
                <w:sz w:val="22"/>
                <w:lang w:eastAsia="sl-SI"/>
              </w:rPr>
              <w:t>0</w:t>
            </w:r>
            <w:r w:rsidR="00197E31">
              <w:rPr>
                <w:rFonts w:ascii="Segoe UI" w:eastAsia="Times New Roman" w:hAnsi="Segoe UI" w:cs="Segoe UI"/>
                <w:b/>
                <w:sz w:val="22"/>
                <w:lang w:eastAsia="sl-SI"/>
              </w:rPr>
              <w:t>5</w:t>
            </w:r>
            <w:r w:rsidRPr="00280928">
              <w:rPr>
                <w:rFonts w:ascii="Segoe UI" w:eastAsia="Times New Roman" w:hAnsi="Segoe UI" w:cs="Segoe UI"/>
                <w:b/>
                <w:sz w:val="22"/>
                <w:lang w:eastAsia="sl-SI"/>
              </w:rPr>
              <w:t>/202</w:t>
            </w:r>
            <w:r w:rsidR="001F7D6B">
              <w:rPr>
                <w:rFonts w:ascii="Segoe UI" w:eastAsia="Times New Roman" w:hAnsi="Segoe UI" w:cs="Segoe UI"/>
                <w:b/>
                <w:sz w:val="22"/>
                <w:lang w:eastAsia="sl-SI"/>
              </w:rPr>
              <w:t>4</w:t>
            </w:r>
          </w:p>
        </w:tc>
      </w:tr>
      <w:tr w:rsidR="00280928" w:rsidRPr="00280928" w14:paraId="71C1322C" w14:textId="77777777" w:rsidTr="00280928">
        <w:trPr>
          <w:trHeight w:val="223"/>
        </w:trPr>
        <w:tc>
          <w:tcPr>
            <w:tcW w:w="3573" w:type="dxa"/>
            <w:shd w:val="clear" w:color="auto" w:fill="DEEAF6" w:themeFill="accent5" w:themeFillTint="33"/>
          </w:tcPr>
          <w:p w14:paraId="299DC0BC" w14:textId="77777777" w:rsidR="00280928" w:rsidRPr="00280928" w:rsidRDefault="00280928" w:rsidP="00280928">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Subject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tender</w:t>
            </w:r>
          </w:p>
        </w:tc>
        <w:tc>
          <w:tcPr>
            <w:tcW w:w="6208" w:type="dxa"/>
            <w:shd w:val="clear" w:color="auto" w:fill="auto"/>
          </w:tcPr>
          <w:p w14:paraId="23F7BAAD" w14:textId="43D89270" w:rsidR="00280928" w:rsidRPr="001F7D6B" w:rsidRDefault="001F7D6B" w:rsidP="001F7D6B">
            <w:pPr>
              <w:tabs>
                <w:tab w:val="left" w:pos="792"/>
              </w:tabs>
              <w:rPr>
                <w:rFonts w:ascii="Segoe UI" w:hAnsi="Segoe UI" w:cs="Segoe UI"/>
                <w:b/>
                <w:sz w:val="22"/>
              </w:rPr>
            </w:pPr>
            <w:r w:rsidRPr="009452D7">
              <w:rPr>
                <w:rFonts w:ascii="Segoe UI" w:hAnsi="Segoe UI" w:cs="Segoe UI"/>
                <w:b/>
                <w:szCs w:val="24"/>
              </w:rPr>
              <w:t>XPS SPECTROMETER FOR ANALYSIS OF SURFACES AND THIN FILMS</w:t>
            </w:r>
          </w:p>
        </w:tc>
      </w:tr>
    </w:tbl>
    <w:p w14:paraId="1BAEAC16" w14:textId="77777777" w:rsidR="00280928" w:rsidRPr="00280928" w:rsidRDefault="00280928" w:rsidP="00280928">
      <w:pPr>
        <w:spacing w:line="240" w:lineRule="auto"/>
        <w:rPr>
          <w:rFonts w:ascii="Segoe UI" w:eastAsia="Times New Roman" w:hAnsi="Segoe UI" w:cs="Segoe UI"/>
          <w:b/>
          <w:sz w:val="22"/>
        </w:rPr>
      </w:pPr>
    </w:p>
    <w:p w14:paraId="170C8343"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Details</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obout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Bidder</w:t>
      </w:r>
      <w:proofErr w:type="spellEnd"/>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208"/>
      </w:tblGrid>
      <w:tr w:rsidR="00280928" w:rsidRPr="00280928" w14:paraId="2BB1915F" w14:textId="77777777" w:rsidTr="00280928">
        <w:tc>
          <w:tcPr>
            <w:tcW w:w="3573" w:type="dxa"/>
            <w:shd w:val="clear" w:color="auto" w:fill="DEEAF6" w:themeFill="accent5" w:themeFillTint="33"/>
            <w:hideMark/>
          </w:tcPr>
          <w:p w14:paraId="56146ED1"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Name </w:t>
            </w:r>
            <w:proofErr w:type="spellStart"/>
            <w:r w:rsidRPr="00280928">
              <w:rPr>
                <w:rFonts w:ascii="Segoe UI" w:eastAsia="Times New Roman" w:hAnsi="Segoe UI" w:cs="Segoe UI"/>
                <w:color w:val="000000"/>
                <w:sz w:val="22"/>
              </w:rPr>
              <w:t>of</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the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Bidder</w:t>
            </w:r>
            <w:proofErr w:type="spellEnd"/>
            <w:r w:rsidRPr="00280928">
              <w:rPr>
                <w:rFonts w:ascii="Segoe UI" w:eastAsia="Times New Roman" w:hAnsi="Segoe UI" w:cs="Segoe UI"/>
                <w:color w:val="000000"/>
                <w:sz w:val="22"/>
              </w:rPr>
              <w:t>:</w:t>
            </w:r>
          </w:p>
        </w:tc>
        <w:tc>
          <w:tcPr>
            <w:tcW w:w="6208" w:type="dxa"/>
          </w:tcPr>
          <w:p w14:paraId="68EC1AB8" w14:textId="77777777" w:rsidR="00280928" w:rsidRPr="00280928" w:rsidRDefault="00280928" w:rsidP="00280928">
            <w:pPr>
              <w:spacing w:line="240" w:lineRule="auto"/>
              <w:rPr>
                <w:rFonts w:ascii="Segoe UI" w:eastAsia="Times New Roman" w:hAnsi="Segoe UI" w:cs="Segoe UI"/>
                <w:b/>
                <w:color w:val="000000"/>
                <w:sz w:val="22"/>
              </w:rPr>
            </w:pPr>
          </w:p>
          <w:p w14:paraId="44C9FA08" w14:textId="77777777" w:rsidR="00280928" w:rsidRPr="00280928" w:rsidRDefault="00280928" w:rsidP="00280928">
            <w:pPr>
              <w:spacing w:line="240" w:lineRule="auto"/>
              <w:rPr>
                <w:rFonts w:ascii="Segoe UI" w:eastAsia="Times New Roman" w:hAnsi="Segoe UI" w:cs="Segoe UI"/>
                <w:b/>
                <w:color w:val="000000"/>
                <w:sz w:val="22"/>
              </w:rPr>
            </w:pPr>
          </w:p>
          <w:p w14:paraId="1389E20C" w14:textId="77777777" w:rsidR="00280928" w:rsidRPr="00280928" w:rsidRDefault="00280928" w:rsidP="00280928">
            <w:pPr>
              <w:spacing w:line="240" w:lineRule="auto"/>
              <w:rPr>
                <w:rFonts w:ascii="Segoe UI" w:eastAsia="Times New Roman" w:hAnsi="Segoe UI" w:cs="Segoe UI"/>
                <w:b/>
                <w:color w:val="000000"/>
                <w:sz w:val="22"/>
              </w:rPr>
            </w:pPr>
          </w:p>
        </w:tc>
      </w:tr>
      <w:tr w:rsidR="00280928" w:rsidRPr="00280928" w14:paraId="4F8705DE" w14:textId="77777777" w:rsidTr="00280928">
        <w:tc>
          <w:tcPr>
            <w:tcW w:w="3573" w:type="dxa"/>
            <w:shd w:val="clear" w:color="auto" w:fill="DEEAF6" w:themeFill="accent5" w:themeFillTint="33"/>
            <w:hideMark/>
          </w:tcPr>
          <w:p w14:paraId="5622A707"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VAT </w:t>
            </w:r>
            <w:proofErr w:type="spellStart"/>
            <w:r w:rsidRPr="00280928">
              <w:rPr>
                <w:rFonts w:ascii="Segoe UI" w:eastAsia="Times New Roman" w:hAnsi="Segoe UI" w:cs="Segoe UI"/>
                <w:color w:val="000000"/>
                <w:sz w:val="22"/>
              </w:rPr>
              <w:t>identification</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number</w:t>
            </w:r>
            <w:proofErr w:type="spellEnd"/>
            <w:r w:rsidRPr="00280928">
              <w:rPr>
                <w:rFonts w:ascii="Segoe UI" w:eastAsia="Times New Roman" w:hAnsi="Segoe UI" w:cs="Segoe UI"/>
                <w:color w:val="000000"/>
                <w:sz w:val="22"/>
              </w:rPr>
              <w:t>:</w:t>
            </w:r>
          </w:p>
        </w:tc>
        <w:tc>
          <w:tcPr>
            <w:tcW w:w="6208" w:type="dxa"/>
          </w:tcPr>
          <w:p w14:paraId="0A6E9642" w14:textId="77777777" w:rsidR="00280928" w:rsidRPr="00280928" w:rsidRDefault="00280928" w:rsidP="00280928">
            <w:pPr>
              <w:spacing w:line="240" w:lineRule="auto"/>
              <w:rPr>
                <w:rFonts w:ascii="Segoe UI" w:eastAsia="Times New Roman" w:hAnsi="Segoe UI" w:cs="Segoe UI"/>
                <w:b/>
                <w:color w:val="000000"/>
                <w:sz w:val="22"/>
              </w:rPr>
            </w:pPr>
          </w:p>
        </w:tc>
      </w:tr>
      <w:tr w:rsidR="00280928" w:rsidRPr="00280928" w14:paraId="5D2E1CB0" w14:textId="77777777" w:rsidTr="00280928">
        <w:tc>
          <w:tcPr>
            <w:tcW w:w="3573" w:type="dxa"/>
            <w:shd w:val="clear" w:color="auto" w:fill="DEEAF6" w:themeFill="accent5" w:themeFillTint="33"/>
            <w:hideMark/>
          </w:tcPr>
          <w:p w14:paraId="09F8EFB7"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Legal </w:t>
            </w:r>
            <w:proofErr w:type="spellStart"/>
            <w:r w:rsidRPr="00280928">
              <w:rPr>
                <w:rFonts w:ascii="Segoe UI" w:eastAsia="Times New Roman" w:hAnsi="Segoe UI" w:cs="Segoe UI"/>
                <w:color w:val="000000"/>
                <w:sz w:val="22"/>
              </w:rPr>
              <w:t>representative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of</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the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Bidder</w:t>
            </w:r>
            <w:proofErr w:type="spellEnd"/>
            <w:r w:rsidRPr="00280928">
              <w:rPr>
                <w:rFonts w:ascii="Segoe UI" w:eastAsia="Times New Roman" w:hAnsi="Segoe UI" w:cs="Segoe UI"/>
                <w:color w:val="000000"/>
                <w:sz w:val="22"/>
              </w:rPr>
              <w:t>:</w:t>
            </w:r>
          </w:p>
        </w:tc>
        <w:tc>
          <w:tcPr>
            <w:tcW w:w="6208" w:type="dxa"/>
          </w:tcPr>
          <w:p w14:paraId="2E10FFB2" w14:textId="77777777" w:rsidR="00280928" w:rsidRPr="00280928" w:rsidRDefault="00280928" w:rsidP="00280928">
            <w:pPr>
              <w:spacing w:line="240" w:lineRule="auto"/>
              <w:rPr>
                <w:rFonts w:ascii="Segoe UI" w:eastAsia="Times New Roman" w:hAnsi="Segoe UI" w:cs="Segoe UI"/>
                <w:b/>
                <w:color w:val="000000"/>
                <w:sz w:val="22"/>
              </w:rPr>
            </w:pPr>
          </w:p>
        </w:tc>
      </w:tr>
    </w:tbl>
    <w:p w14:paraId="4D0F81A6" w14:textId="77777777" w:rsidR="00280928" w:rsidRPr="00280928" w:rsidRDefault="00280928" w:rsidP="00280928">
      <w:pPr>
        <w:spacing w:line="240" w:lineRule="auto"/>
        <w:rPr>
          <w:rFonts w:ascii="Segoe UI" w:eastAsia="Times New Roman" w:hAnsi="Segoe UI" w:cs="Segoe UI"/>
          <w:b/>
          <w:sz w:val="22"/>
        </w:rPr>
      </w:pPr>
    </w:p>
    <w:p w14:paraId="66EDA4DB"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proofErr w:type="spellStart"/>
      <w:r w:rsidRPr="00280928">
        <w:rPr>
          <w:rFonts w:ascii="Segoe UI" w:eastAsia="Times New Roman" w:hAnsi="Segoe UI" w:cs="Segoe UI"/>
          <w:sz w:val="22"/>
        </w:rPr>
        <w:t>For</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purpose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6th </w:t>
      </w:r>
      <w:proofErr w:type="spellStart"/>
      <w:r w:rsidRPr="00280928">
        <w:rPr>
          <w:rFonts w:ascii="Segoe UI" w:eastAsia="Times New Roman" w:hAnsi="Segoe UI" w:cs="Segoe UI"/>
          <w:sz w:val="22"/>
        </w:rPr>
        <w:t>paragraph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Article</w:t>
      </w:r>
      <w:proofErr w:type="spellEnd"/>
      <w:r w:rsidRPr="00280928">
        <w:rPr>
          <w:rFonts w:ascii="Segoe UI" w:eastAsia="Times New Roman" w:hAnsi="Segoe UI" w:cs="Segoe UI"/>
          <w:sz w:val="22"/>
        </w:rPr>
        <w:t xml:space="preserve"> 14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Integrity</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Prevention</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Corruption</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Official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Gazette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Repuclic</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Slovenia</w:t>
      </w:r>
      <w:proofErr w:type="spellEnd"/>
      <w:r w:rsidRPr="00280928">
        <w:rPr>
          <w:rFonts w:ascii="Segoe UI" w:eastAsia="Times New Roman" w:hAnsi="Segoe UI" w:cs="Segoe UI"/>
          <w:sz w:val="22"/>
        </w:rPr>
        <w:t xml:space="preserve">, No.  69/11 – </w:t>
      </w:r>
      <w:proofErr w:type="spellStart"/>
      <w:r w:rsidRPr="00280928">
        <w:rPr>
          <w:rFonts w:ascii="Segoe UI" w:eastAsia="Times New Roman" w:hAnsi="Segoe UI" w:cs="Segoe UI"/>
          <w:sz w:val="22"/>
        </w:rPr>
        <w:t>official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consolidated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text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158/20), </w:t>
      </w:r>
      <w:r w:rsidRPr="00280928">
        <w:rPr>
          <w:rFonts w:ascii="Segoe UI" w:eastAsia="Times New Roman" w:hAnsi="Segoe UI" w:cs="Segoe UI"/>
          <w:noProof/>
          <w:color w:val="000000"/>
          <w:sz w:val="22"/>
          <w:lang w:val="en-GB"/>
        </w:rPr>
        <w:t>to ensure the transparency of the business and to mitigate corruption risks when concluding legal transactions in the capacity of the Bidder's representative in the process of awarding public contract, I hereby confirm</w:t>
      </w:r>
    </w:p>
    <w:p w14:paraId="45DA4072" w14:textId="77777777" w:rsidR="00280928" w:rsidRPr="00280928" w:rsidRDefault="00280928" w:rsidP="00280928">
      <w:pPr>
        <w:spacing w:line="240" w:lineRule="auto"/>
        <w:jc w:val="both"/>
        <w:rPr>
          <w:rFonts w:ascii="Segoe UI" w:eastAsia="Times New Roman" w:hAnsi="Segoe UI" w:cs="Segoe UI"/>
          <w:sz w:val="22"/>
        </w:rPr>
      </w:pPr>
    </w:p>
    <w:p w14:paraId="60E73BEA"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 xml:space="preserve">1.1.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ownership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participated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natural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280928" w14:paraId="44C97B3D" w14:textId="77777777" w:rsidTr="00280928">
        <w:tc>
          <w:tcPr>
            <w:tcW w:w="572" w:type="dxa"/>
            <w:shd w:val="clear" w:color="auto" w:fill="DEEAF6" w:themeFill="accent5" w:themeFillTint="33"/>
          </w:tcPr>
          <w:p w14:paraId="21F26C6E"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2551" w:type="dxa"/>
            <w:shd w:val="clear" w:color="auto" w:fill="DEEAF6" w:themeFill="accent5" w:themeFillTint="33"/>
          </w:tcPr>
          <w:p w14:paraId="6C368B6E"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surname</w:t>
            </w:r>
            <w:proofErr w:type="spellEnd"/>
          </w:p>
        </w:tc>
        <w:tc>
          <w:tcPr>
            <w:tcW w:w="3827" w:type="dxa"/>
            <w:shd w:val="clear" w:color="auto" w:fill="DEEAF6" w:themeFill="accent5" w:themeFillTint="33"/>
          </w:tcPr>
          <w:p w14:paraId="038FE224"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Permanent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address</w:t>
            </w:r>
            <w:proofErr w:type="spellEnd"/>
          </w:p>
        </w:tc>
        <w:tc>
          <w:tcPr>
            <w:tcW w:w="2920" w:type="dxa"/>
            <w:shd w:val="clear" w:color="auto" w:fill="DEEAF6" w:themeFill="accent5" w:themeFillTint="33"/>
          </w:tcPr>
          <w:p w14:paraId="41E33733"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709AADE6" w14:textId="77777777" w:rsidTr="00ED11F1">
        <w:tc>
          <w:tcPr>
            <w:tcW w:w="572" w:type="dxa"/>
            <w:shd w:val="clear" w:color="auto" w:fill="auto"/>
          </w:tcPr>
          <w:p w14:paraId="0089B997"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2551" w:type="dxa"/>
            <w:shd w:val="clear" w:color="auto" w:fill="auto"/>
          </w:tcPr>
          <w:p w14:paraId="3EA194F2"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57DBDF81"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291A4A21"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8478F45" w14:textId="77777777" w:rsidTr="00ED11F1">
        <w:tc>
          <w:tcPr>
            <w:tcW w:w="572" w:type="dxa"/>
            <w:shd w:val="clear" w:color="auto" w:fill="auto"/>
          </w:tcPr>
          <w:p w14:paraId="790E4F8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2551" w:type="dxa"/>
            <w:shd w:val="clear" w:color="auto" w:fill="auto"/>
          </w:tcPr>
          <w:p w14:paraId="350EF64B"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A0B70E4"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3F6A5E8"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B94BE85" w14:textId="77777777" w:rsidTr="00ED11F1">
        <w:tc>
          <w:tcPr>
            <w:tcW w:w="572" w:type="dxa"/>
            <w:shd w:val="clear" w:color="auto" w:fill="auto"/>
          </w:tcPr>
          <w:p w14:paraId="1C5029AD"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2551" w:type="dxa"/>
            <w:shd w:val="clear" w:color="auto" w:fill="auto"/>
          </w:tcPr>
          <w:p w14:paraId="4A5BA2FF"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3888DF9D"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5F74EBE"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00A61D91" w14:textId="77777777" w:rsidTr="00ED11F1">
        <w:tc>
          <w:tcPr>
            <w:tcW w:w="572" w:type="dxa"/>
            <w:shd w:val="clear" w:color="auto" w:fill="auto"/>
          </w:tcPr>
          <w:p w14:paraId="045DB296"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2551" w:type="dxa"/>
            <w:shd w:val="clear" w:color="auto" w:fill="auto"/>
          </w:tcPr>
          <w:p w14:paraId="1998D5CC"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74EBA85"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25637C3" w14:textId="77777777" w:rsidR="00280928" w:rsidRPr="00280928" w:rsidRDefault="00280928" w:rsidP="00280928">
            <w:pPr>
              <w:spacing w:line="240" w:lineRule="auto"/>
              <w:jc w:val="both"/>
              <w:rPr>
                <w:rFonts w:ascii="Segoe UI" w:eastAsia="Times New Roman" w:hAnsi="Segoe UI" w:cs="Segoe UI"/>
                <w:sz w:val="22"/>
              </w:rPr>
            </w:pPr>
          </w:p>
        </w:tc>
      </w:tr>
    </w:tbl>
    <w:p w14:paraId="7FC90276" w14:textId="77777777" w:rsidR="00280928" w:rsidRPr="00280928" w:rsidRDefault="00280928" w:rsidP="00280928">
      <w:pPr>
        <w:spacing w:line="240" w:lineRule="auto"/>
        <w:jc w:val="both"/>
        <w:rPr>
          <w:rFonts w:ascii="Segoe UI" w:eastAsia="Times New Roman" w:hAnsi="Segoe UI" w:cs="Segoe UI"/>
          <w:sz w:val="22"/>
        </w:rPr>
      </w:pPr>
    </w:p>
    <w:p w14:paraId="5D707150"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 xml:space="preserve">1.2.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ownership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participated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legal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3623"/>
        <w:gridCol w:w="2691"/>
        <w:gridCol w:w="2973"/>
      </w:tblGrid>
      <w:tr w:rsidR="00280928" w:rsidRPr="00280928" w14:paraId="07259893" w14:textId="77777777" w:rsidTr="00280928">
        <w:tc>
          <w:tcPr>
            <w:tcW w:w="602" w:type="dxa"/>
            <w:shd w:val="clear" w:color="auto" w:fill="DEEAF6" w:themeFill="accent5" w:themeFillTint="33"/>
          </w:tcPr>
          <w:p w14:paraId="3DB7E699"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3623" w:type="dxa"/>
            <w:shd w:val="clear" w:color="auto" w:fill="DEEAF6" w:themeFill="accent5" w:themeFillTint="33"/>
          </w:tcPr>
          <w:p w14:paraId="531661EF"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legal person</w:t>
            </w:r>
          </w:p>
        </w:tc>
        <w:tc>
          <w:tcPr>
            <w:tcW w:w="2691" w:type="dxa"/>
            <w:shd w:val="clear" w:color="auto" w:fill="DEEAF6" w:themeFill="accent5" w:themeFillTint="33"/>
          </w:tcPr>
          <w:p w14:paraId="1CB7EC50"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c>
          <w:tcPr>
            <w:tcW w:w="2973" w:type="dxa"/>
            <w:shd w:val="clear" w:color="auto" w:fill="DEEAF6" w:themeFill="accent5" w:themeFillTint="33"/>
          </w:tcPr>
          <w:p w14:paraId="56F16E69"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324F8596" w14:textId="77777777" w:rsidTr="00ED11F1">
        <w:tc>
          <w:tcPr>
            <w:tcW w:w="602" w:type="dxa"/>
            <w:shd w:val="clear" w:color="auto" w:fill="auto"/>
          </w:tcPr>
          <w:p w14:paraId="485AFE7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3623" w:type="dxa"/>
            <w:shd w:val="clear" w:color="auto" w:fill="auto"/>
          </w:tcPr>
          <w:p w14:paraId="65E1FF5D"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2A0E7997"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085B516D"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A3C523A" w14:textId="77777777" w:rsidTr="00ED11F1">
        <w:tc>
          <w:tcPr>
            <w:tcW w:w="602" w:type="dxa"/>
            <w:shd w:val="clear" w:color="auto" w:fill="auto"/>
          </w:tcPr>
          <w:p w14:paraId="2FC48DC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3623" w:type="dxa"/>
            <w:shd w:val="clear" w:color="auto" w:fill="auto"/>
          </w:tcPr>
          <w:p w14:paraId="2280E829"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46573BF2"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1BA37E98"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F1BB9E6" w14:textId="77777777" w:rsidTr="00ED11F1">
        <w:tc>
          <w:tcPr>
            <w:tcW w:w="602" w:type="dxa"/>
            <w:shd w:val="clear" w:color="auto" w:fill="auto"/>
          </w:tcPr>
          <w:p w14:paraId="272B601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3623" w:type="dxa"/>
            <w:shd w:val="clear" w:color="auto" w:fill="auto"/>
          </w:tcPr>
          <w:p w14:paraId="46118D0C"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2A5CDE87"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47D19A5D"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79EEF90F" w14:textId="77777777" w:rsidTr="00ED11F1">
        <w:tc>
          <w:tcPr>
            <w:tcW w:w="602" w:type="dxa"/>
            <w:shd w:val="clear" w:color="auto" w:fill="auto"/>
          </w:tcPr>
          <w:p w14:paraId="75B79DC5"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3623" w:type="dxa"/>
            <w:shd w:val="clear" w:color="auto" w:fill="auto"/>
          </w:tcPr>
          <w:p w14:paraId="202C7A04"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6551B136"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0A084295" w14:textId="77777777" w:rsidR="00280928" w:rsidRPr="00280928" w:rsidRDefault="00280928" w:rsidP="00280928">
            <w:pPr>
              <w:spacing w:line="240" w:lineRule="auto"/>
              <w:jc w:val="both"/>
              <w:rPr>
                <w:rFonts w:ascii="Segoe UI" w:eastAsia="Times New Roman" w:hAnsi="Segoe UI" w:cs="Segoe UI"/>
                <w:sz w:val="22"/>
              </w:rPr>
            </w:pPr>
          </w:p>
        </w:tc>
      </w:tr>
    </w:tbl>
    <w:p w14:paraId="5FD5B7B9" w14:textId="77777777" w:rsidR="00280928" w:rsidRPr="00280928" w:rsidRDefault="00280928" w:rsidP="00280928">
      <w:pPr>
        <w:spacing w:line="240" w:lineRule="auto"/>
        <w:jc w:val="both"/>
        <w:rPr>
          <w:rFonts w:ascii="Segoe UI" w:eastAsia="Times New Roman" w:hAnsi="Segoe UI" w:cs="Segoe UI"/>
          <w:sz w:val="22"/>
        </w:rPr>
      </w:pPr>
    </w:p>
    <w:p w14:paraId="24F6170A" w14:textId="77777777" w:rsidR="00280928" w:rsidRPr="00280928" w:rsidRDefault="00280928" w:rsidP="00280928">
      <w:pPr>
        <w:tabs>
          <w:tab w:val="num" w:pos="426"/>
        </w:tabs>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legal person </w:t>
      </w:r>
      <w:proofErr w:type="spellStart"/>
      <w:r w:rsidRPr="00280928">
        <w:rPr>
          <w:rFonts w:ascii="Segoe UI" w:eastAsia="Times New Roman" w:hAnsi="Segoe UI" w:cs="Segoe UI"/>
          <w:sz w:val="22"/>
        </w:rPr>
        <w:t>being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by</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natural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280928" w14:paraId="4F8F22F6" w14:textId="77777777" w:rsidTr="00280928">
        <w:tc>
          <w:tcPr>
            <w:tcW w:w="572" w:type="dxa"/>
            <w:shd w:val="clear" w:color="auto" w:fill="DEEAF6" w:themeFill="accent5" w:themeFillTint="33"/>
          </w:tcPr>
          <w:p w14:paraId="0FDEA484"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2551" w:type="dxa"/>
            <w:shd w:val="clear" w:color="auto" w:fill="DEEAF6" w:themeFill="accent5" w:themeFillTint="33"/>
          </w:tcPr>
          <w:p w14:paraId="6B5A132C"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surname</w:t>
            </w:r>
            <w:proofErr w:type="spellEnd"/>
          </w:p>
        </w:tc>
        <w:tc>
          <w:tcPr>
            <w:tcW w:w="3827" w:type="dxa"/>
            <w:shd w:val="clear" w:color="auto" w:fill="DEEAF6" w:themeFill="accent5" w:themeFillTint="33"/>
          </w:tcPr>
          <w:p w14:paraId="799E7A2A"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Permanent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address</w:t>
            </w:r>
            <w:proofErr w:type="spellEnd"/>
          </w:p>
        </w:tc>
        <w:tc>
          <w:tcPr>
            <w:tcW w:w="2920" w:type="dxa"/>
            <w:shd w:val="clear" w:color="auto" w:fill="DEEAF6" w:themeFill="accent5" w:themeFillTint="33"/>
          </w:tcPr>
          <w:p w14:paraId="4FC18EC6"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287C6D67" w14:textId="77777777" w:rsidTr="00ED11F1">
        <w:tc>
          <w:tcPr>
            <w:tcW w:w="572" w:type="dxa"/>
            <w:shd w:val="clear" w:color="auto" w:fill="auto"/>
          </w:tcPr>
          <w:p w14:paraId="413D19D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2551" w:type="dxa"/>
            <w:shd w:val="clear" w:color="auto" w:fill="auto"/>
          </w:tcPr>
          <w:p w14:paraId="6014810D"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0DA7C1EB"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7C700F3"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62CBCF7" w14:textId="77777777" w:rsidTr="00ED11F1">
        <w:tc>
          <w:tcPr>
            <w:tcW w:w="572" w:type="dxa"/>
            <w:shd w:val="clear" w:color="auto" w:fill="auto"/>
          </w:tcPr>
          <w:p w14:paraId="487DDD76"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2551" w:type="dxa"/>
            <w:shd w:val="clear" w:color="auto" w:fill="auto"/>
          </w:tcPr>
          <w:p w14:paraId="1FA5D7ED"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385973B1"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5AB829E9"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774FE079" w14:textId="77777777" w:rsidTr="00ED11F1">
        <w:tc>
          <w:tcPr>
            <w:tcW w:w="572" w:type="dxa"/>
            <w:shd w:val="clear" w:color="auto" w:fill="auto"/>
          </w:tcPr>
          <w:p w14:paraId="5D5A2A18"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2551" w:type="dxa"/>
            <w:shd w:val="clear" w:color="auto" w:fill="auto"/>
          </w:tcPr>
          <w:p w14:paraId="670DB6CE"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42ADFBF"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BD64CDF"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2E8387F" w14:textId="77777777" w:rsidTr="00ED11F1">
        <w:tc>
          <w:tcPr>
            <w:tcW w:w="572" w:type="dxa"/>
            <w:shd w:val="clear" w:color="auto" w:fill="auto"/>
          </w:tcPr>
          <w:p w14:paraId="4E637D8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2551" w:type="dxa"/>
            <w:shd w:val="clear" w:color="auto" w:fill="auto"/>
          </w:tcPr>
          <w:p w14:paraId="59D2F8A9"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0D9A3EB8"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164CBB8" w14:textId="77777777" w:rsidR="00280928" w:rsidRPr="00280928" w:rsidRDefault="00280928" w:rsidP="00280928">
            <w:pPr>
              <w:spacing w:line="240" w:lineRule="auto"/>
              <w:jc w:val="both"/>
              <w:rPr>
                <w:rFonts w:ascii="Segoe UI" w:eastAsia="Times New Roman" w:hAnsi="Segoe UI" w:cs="Segoe UI"/>
                <w:sz w:val="22"/>
              </w:rPr>
            </w:pPr>
          </w:p>
        </w:tc>
      </w:tr>
    </w:tbl>
    <w:p w14:paraId="61CC3448" w14:textId="77777777" w:rsidR="00280928" w:rsidRPr="00280928" w:rsidRDefault="00280928" w:rsidP="00280928">
      <w:pPr>
        <w:spacing w:line="240" w:lineRule="auto"/>
        <w:jc w:val="both"/>
        <w:rPr>
          <w:rFonts w:ascii="Segoe UI" w:eastAsia="Times New Roman" w:hAnsi="Segoe UI" w:cs="Segoe UI"/>
          <w:sz w:val="22"/>
        </w:rPr>
      </w:pPr>
    </w:p>
    <w:p w14:paraId="71FE8751" w14:textId="77777777" w:rsidR="00280928" w:rsidRPr="00280928" w:rsidRDefault="00280928" w:rsidP="00280928">
      <w:pPr>
        <w:spacing w:line="240" w:lineRule="auto"/>
        <w:jc w:val="both"/>
        <w:rPr>
          <w:rFonts w:ascii="Segoe UI" w:eastAsia="Times New Roman" w:hAnsi="Segoe UI" w:cs="Segoe UI"/>
          <w:sz w:val="22"/>
        </w:rPr>
      </w:pPr>
    </w:p>
    <w:p w14:paraId="62138C67" w14:textId="77777777" w:rsidR="00280928" w:rsidRDefault="00280928" w:rsidP="00280928">
      <w:pPr>
        <w:spacing w:line="240" w:lineRule="auto"/>
        <w:jc w:val="both"/>
        <w:rPr>
          <w:rFonts w:ascii="Segoe UI" w:eastAsia="Times New Roman" w:hAnsi="Segoe UI" w:cs="Segoe UI"/>
          <w:sz w:val="22"/>
        </w:rPr>
      </w:pPr>
    </w:p>
    <w:p w14:paraId="33D7C674" w14:textId="6207D8C3"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 xml:space="preserve">1.3.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according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Companies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associated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companies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with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economic</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operators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811"/>
        <w:gridCol w:w="2977"/>
      </w:tblGrid>
      <w:tr w:rsidR="00280928" w:rsidRPr="00280928" w14:paraId="2A57FFA4" w14:textId="77777777" w:rsidTr="00280928">
        <w:tc>
          <w:tcPr>
            <w:tcW w:w="993" w:type="dxa"/>
            <w:shd w:val="clear" w:color="auto" w:fill="DEEAF6" w:themeFill="accent5" w:themeFillTint="33"/>
          </w:tcPr>
          <w:p w14:paraId="77E5161F"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b/>
                <w:sz w:val="22"/>
              </w:rPr>
              <w:t>No.</w:t>
            </w:r>
          </w:p>
        </w:tc>
        <w:tc>
          <w:tcPr>
            <w:tcW w:w="5811" w:type="dxa"/>
            <w:shd w:val="clear" w:color="auto" w:fill="DEEAF6" w:themeFill="accent5" w:themeFillTint="33"/>
          </w:tcPr>
          <w:p w14:paraId="2A8E9621" w14:textId="77777777" w:rsidR="00280928" w:rsidRPr="00280928" w:rsidRDefault="00280928" w:rsidP="00280928">
            <w:pPr>
              <w:spacing w:line="240" w:lineRule="auto"/>
              <w:rPr>
                <w:rFonts w:ascii="Segoe UI" w:eastAsia="Times New Roman" w:hAnsi="Segoe UI" w:cs="Segoe UI"/>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economic</w:t>
            </w:r>
            <w:proofErr w:type="spellEnd"/>
            <w:r w:rsidRPr="00280928">
              <w:rPr>
                <w:rFonts w:ascii="Segoe UI" w:eastAsia="Times New Roman" w:hAnsi="Segoe UI" w:cs="Segoe UI"/>
                <w:b/>
                <w:sz w:val="22"/>
              </w:rPr>
              <w:t xml:space="preserve"> operator</w:t>
            </w:r>
          </w:p>
        </w:tc>
        <w:tc>
          <w:tcPr>
            <w:tcW w:w="2977" w:type="dxa"/>
            <w:shd w:val="clear" w:color="auto" w:fill="DEEAF6" w:themeFill="accent5" w:themeFillTint="33"/>
          </w:tcPr>
          <w:p w14:paraId="3B2234FF"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r>
      <w:tr w:rsidR="00280928" w:rsidRPr="00280928" w14:paraId="2D5D565B" w14:textId="77777777" w:rsidTr="00ED11F1">
        <w:tc>
          <w:tcPr>
            <w:tcW w:w="993" w:type="dxa"/>
            <w:shd w:val="clear" w:color="auto" w:fill="auto"/>
          </w:tcPr>
          <w:p w14:paraId="0CF70ABA"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5811" w:type="dxa"/>
            <w:shd w:val="clear" w:color="auto" w:fill="auto"/>
          </w:tcPr>
          <w:p w14:paraId="7C63345E"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04DD0033"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EC1EC44" w14:textId="77777777" w:rsidTr="00ED11F1">
        <w:tc>
          <w:tcPr>
            <w:tcW w:w="993" w:type="dxa"/>
            <w:shd w:val="clear" w:color="auto" w:fill="auto"/>
          </w:tcPr>
          <w:p w14:paraId="70C6B2E1"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5811" w:type="dxa"/>
            <w:shd w:val="clear" w:color="auto" w:fill="auto"/>
          </w:tcPr>
          <w:p w14:paraId="11C94911"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204D73B"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65C18D1" w14:textId="77777777" w:rsidTr="00ED11F1">
        <w:tc>
          <w:tcPr>
            <w:tcW w:w="993" w:type="dxa"/>
            <w:shd w:val="clear" w:color="auto" w:fill="auto"/>
          </w:tcPr>
          <w:p w14:paraId="3091D408"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5811" w:type="dxa"/>
            <w:shd w:val="clear" w:color="auto" w:fill="auto"/>
          </w:tcPr>
          <w:p w14:paraId="657FFCE3"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A158354"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1AFF1F8" w14:textId="77777777" w:rsidTr="00ED11F1">
        <w:tc>
          <w:tcPr>
            <w:tcW w:w="993" w:type="dxa"/>
            <w:shd w:val="clear" w:color="auto" w:fill="auto"/>
          </w:tcPr>
          <w:p w14:paraId="3630C199"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5811" w:type="dxa"/>
            <w:shd w:val="clear" w:color="auto" w:fill="auto"/>
          </w:tcPr>
          <w:p w14:paraId="077FE2DA"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502E779F" w14:textId="77777777" w:rsidR="00280928" w:rsidRPr="00280928" w:rsidRDefault="00280928" w:rsidP="00280928">
            <w:pPr>
              <w:spacing w:line="240" w:lineRule="auto"/>
              <w:jc w:val="both"/>
              <w:rPr>
                <w:rFonts w:ascii="Segoe UI" w:eastAsia="Times New Roman" w:hAnsi="Segoe UI" w:cs="Segoe UI"/>
                <w:sz w:val="22"/>
              </w:rPr>
            </w:pPr>
          </w:p>
        </w:tc>
      </w:tr>
    </w:tbl>
    <w:p w14:paraId="75E27D73" w14:textId="77777777" w:rsidR="00280928" w:rsidRPr="00280928" w:rsidRDefault="00280928" w:rsidP="00280928">
      <w:pPr>
        <w:spacing w:line="240" w:lineRule="auto"/>
        <w:jc w:val="both"/>
        <w:rPr>
          <w:rFonts w:ascii="Segoe UI" w:eastAsia="Times New Roman" w:hAnsi="Segoe UI" w:cs="Segoe UI"/>
          <w:sz w:val="22"/>
        </w:rPr>
      </w:pPr>
    </w:p>
    <w:p w14:paraId="0CF39420" w14:textId="77777777" w:rsidR="00280928" w:rsidRPr="00280928" w:rsidRDefault="00280928" w:rsidP="00280928">
      <w:pPr>
        <w:tabs>
          <w:tab w:val="num" w:pos="426"/>
        </w:tabs>
        <w:spacing w:line="240" w:lineRule="auto"/>
        <w:rPr>
          <w:rFonts w:ascii="Segoe UI" w:eastAsia="Times New Roman" w:hAnsi="Segoe UI" w:cs="Segoe UI"/>
          <w:sz w:val="22"/>
        </w:rPr>
      </w:pPr>
      <w:r w:rsidRPr="00280928">
        <w:rPr>
          <w:rFonts w:ascii="Segoe UI" w:eastAsia="Times New Roman" w:hAnsi="Segoe UI" w:cs="Segoe UI"/>
          <w:sz w:val="22"/>
        </w:rPr>
        <w:t xml:space="preserve">is in </w:t>
      </w:r>
      <w:proofErr w:type="spellStart"/>
      <w:r w:rsidRPr="00280928">
        <w:rPr>
          <w:rFonts w:ascii="Segoe UI" w:eastAsia="Times New Roman" w:hAnsi="Segoe UI" w:cs="Segoe UI"/>
          <w:sz w:val="22"/>
        </w:rPr>
        <w:t>mutual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relationsjip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with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legal person: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3628"/>
        <w:gridCol w:w="2693"/>
        <w:gridCol w:w="2977"/>
      </w:tblGrid>
      <w:tr w:rsidR="00280928" w:rsidRPr="00280928" w14:paraId="6D9E99D0" w14:textId="77777777" w:rsidTr="00280928">
        <w:tc>
          <w:tcPr>
            <w:tcW w:w="572" w:type="dxa"/>
            <w:shd w:val="clear" w:color="auto" w:fill="DEEAF6" w:themeFill="accent5" w:themeFillTint="33"/>
          </w:tcPr>
          <w:p w14:paraId="7786401A"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3628" w:type="dxa"/>
            <w:shd w:val="clear" w:color="auto" w:fill="DEEAF6" w:themeFill="accent5" w:themeFillTint="33"/>
          </w:tcPr>
          <w:p w14:paraId="7456134A"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legal person</w:t>
            </w:r>
          </w:p>
        </w:tc>
        <w:tc>
          <w:tcPr>
            <w:tcW w:w="2693" w:type="dxa"/>
            <w:shd w:val="clear" w:color="auto" w:fill="DEEAF6" w:themeFill="accent5" w:themeFillTint="33"/>
          </w:tcPr>
          <w:p w14:paraId="252EE2D0"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c>
          <w:tcPr>
            <w:tcW w:w="2977" w:type="dxa"/>
            <w:shd w:val="clear" w:color="auto" w:fill="DEEAF6" w:themeFill="accent5" w:themeFillTint="33"/>
          </w:tcPr>
          <w:p w14:paraId="12C012D1"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Associated</w:t>
            </w:r>
            <w:proofErr w:type="spellEnd"/>
            <w:r w:rsidRPr="00280928">
              <w:rPr>
                <w:rFonts w:ascii="Segoe UI" w:eastAsia="Times New Roman" w:hAnsi="Segoe UI" w:cs="Segoe UI"/>
                <w:b/>
                <w:sz w:val="22"/>
              </w:rPr>
              <w:t xml:space="preserve"> as </w:t>
            </w:r>
            <w:proofErr w:type="spellStart"/>
            <w:r w:rsidRPr="00280928">
              <w:rPr>
                <w:rFonts w:ascii="Segoe UI" w:eastAsia="Times New Roman" w:hAnsi="Segoe UI" w:cs="Segoe UI"/>
                <w:b/>
                <w:sz w:val="22"/>
              </w:rPr>
              <w:t>follows</w:t>
            </w:r>
            <w:proofErr w:type="spellEnd"/>
          </w:p>
        </w:tc>
      </w:tr>
      <w:tr w:rsidR="00280928" w:rsidRPr="00280928" w14:paraId="2A916973" w14:textId="77777777" w:rsidTr="00ED11F1">
        <w:tc>
          <w:tcPr>
            <w:tcW w:w="572" w:type="dxa"/>
            <w:shd w:val="clear" w:color="auto" w:fill="auto"/>
          </w:tcPr>
          <w:p w14:paraId="787FC21C"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3628" w:type="dxa"/>
            <w:shd w:val="clear" w:color="auto" w:fill="auto"/>
          </w:tcPr>
          <w:p w14:paraId="5846AE9F"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2AA5ECBE"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3A780CD7"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740C7BB" w14:textId="77777777" w:rsidTr="00ED11F1">
        <w:tc>
          <w:tcPr>
            <w:tcW w:w="572" w:type="dxa"/>
            <w:shd w:val="clear" w:color="auto" w:fill="auto"/>
          </w:tcPr>
          <w:p w14:paraId="27873659"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3628" w:type="dxa"/>
            <w:shd w:val="clear" w:color="auto" w:fill="auto"/>
          </w:tcPr>
          <w:p w14:paraId="093CB872"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797CA528"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3DD8F521"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BB37FA2" w14:textId="77777777" w:rsidTr="00ED11F1">
        <w:tc>
          <w:tcPr>
            <w:tcW w:w="572" w:type="dxa"/>
            <w:shd w:val="clear" w:color="auto" w:fill="auto"/>
          </w:tcPr>
          <w:p w14:paraId="1B3B3B7C"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3628" w:type="dxa"/>
            <w:shd w:val="clear" w:color="auto" w:fill="auto"/>
          </w:tcPr>
          <w:p w14:paraId="4A65C2C3"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3CED8DF4"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006B9EB0"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FC33E49" w14:textId="77777777" w:rsidTr="00ED11F1">
        <w:tc>
          <w:tcPr>
            <w:tcW w:w="572" w:type="dxa"/>
            <w:shd w:val="clear" w:color="auto" w:fill="auto"/>
          </w:tcPr>
          <w:p w14:paraId="70343E72"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3628" w:type="dxa"/>
            <w:shd w:val="clear" w:color="auto" w:fill="auto"/>
          </w:tcPr>
          <w:p w14:paraId="1F4C837E"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555D37CA"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4321101" w14:textId="77777777" w:rsidR="00280928" w:rsidRPr="00280928" w:rsidRDefault="00280928" w:rsidP="00280928">
            <w:pPr>
              <w:spacing w:line="240" w:lineRule="auto"/>
              <w:jc w:val="both"/>
              <w:rPr>
                <w:rFonts w:ascii="Segoe UI" w:eastAsia="Times New Roman" w:hAnsi="Segoe UI" w:cs="Segoe UI"/>
                <w:sz w:val="22"/>
              </w:rPr>
            </w:pPr>
          </w:p>
        </w:tc>
      </w:tr>
    </w:tbl>
    <w:p w14:paraId="40395827" w14:textId="77777777" w:rsidR="00280928" w:rsidRPr="00280928" w:rsidRDefault="00280928" w:rsidP="00280928">
      <w:pPr>
        <w:spacing w:line="240" w:lineRule="auto"/>
        <w:rPr>
          <w:rFonts w:ascii="Segoe UI" w:eastAsia="Times New Roman" w:hAnsi="Segoe UI" w:cs="Segoe UI"/>
          <w:sz w:val="22"/>
        </w:rPr>
      </w:pPr>
    </w:p>
    <w:p w14:paraId="72F79DA4" w14:textId="77777777" w:rsidR="00280928" w:rsidRPr="00280928" w:rsidRDefault="00280928" w:rsidP="00280928">
      <w:pPr>
        <w:spacing w:line="240" w:lineRule="auto"/>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I hereby declare that, in the capacity of a natural person - participant in the Bidder's ownership, I stated:</w:t>
      </w:r>
    </w:p>
    <w:p w14:paraId="206795BD" w14:textId="77777777" w:rsidR="00280928" w:rsidRPr="00280928" w:rsidRDefault="00280928" w:rsidP="00E424C3">
      <w:pPr>
        <w:numPr>
          <w:ilvl w:val="0"/>
          <w:numId w:val="14"/>
        </w:numPr>
        <w:suppressAutoHyphens/>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40E8428F" w14:textId="77777777" w:rsidR="00280928" w:rsidRPr="00280928" w:rsidRDefault="00280928" w:rsidP="00E424C3">
      <w:pPr>
        <w:numPr>
          <w:ilvl w:val="0"/>
          <w:numId w:val="14"/>
        </w:numPr>
        <w:suppressAutoHyphens/>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294E4C0E" w14:textId="77777777" w:rsidR="00280928" w:rsidRPr="00280928" w:rsidRDefault="00280928" w:rsidP="00280928">
      <w:pPr>
        <w:spacing w:line="240" w:lineRule="auto"/>
        <w:rPr>
          <w:rFonts w:ascii="Segoe UI" w:eastAsia="Times New Roman" w:hAnsi="Segoe UI" w:cs="Segoe UI"/>
          <w:noProof/>
          <w:color w:val="000000"/>
          <w:sz w:val="22"/>
          <w:lang w:val="en-GB"/>
        </w:rPr>
      </w:pPr>
    </w:p>
    <w:p w14:paraId="3BC88256"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163D0180"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p>
    <w:p w14:paraId="4DF86A35" w14:textId="2D7A7E81" w:rsidR="00280928" w:rsidRDefault="00280928" w:rsidP="00280928">
      <w:pPr>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My signature on this statement warrants that the data provided are true and accurate and I am aware that the contract/the tender/the framework agreement shall be considered null and void, should my statement be false or data untrue. I undertake to inform the Contracting Authority of any changes to the data submitted.</w:t>
      </w:r>
    </w:p>
    <w:p w14:paraId="4E0F5350" w14:textId="152108C2" w:rsidR="00280928" w:rsidRDefault="00280928" w:rsidP="00280928">
      <w:pPr>
        <w:spacing w:line="240" w:lineRule="auto"/>
        <w:rPr>
          <w:rFonts w:ascii="Segoe UI" w:eastAsia="Times New Roman" w:hAnsi="Segoe UI" w:cs="Segoe UI"/>
          <w:sz w:val="22"/>
        </w:rPr>
      </w:pPr>
    </w:p>
    <w:p w14:paraId="2F59C149" w14:textId="77777777" w:rsidR="00E641CE" w:rsidRPr="00280928" w:rsidRDefault="00E641CE" w:rsidP="00280928">
      <w:pPr>
        <w:spacing w:line="240" w:lineRule="auto"/>
        <w:rPr>
          <w:rFonts w:ascii="Segoe UI" w:eastAsia="Times New Roman" w:hAnsi="Segoe UI" w:cs="Segoe UI"/>
          <w:sz w:val="22"/>
        </w:rPr>
      </w:pPr>
    </w:p>
    <w:tbl>
      <w:tblPr>
        <w:tblW w:w="0" w:type="auto"/>
        <w:tblLayout w:type="fixed"/>
        <w:tblLook w:val="04A0" w:firstRow="1" w:lastRow="0" w:firstColumn="1" w:lastColumn="0" w:noHBand="0" w:noVBand="1"/>
      </w:tblPr>
      <w:tblGrid>
        <w:gridCol w:w="3190"/>
        <w:gridCol w:w="2588"/>
        <w:gridCol w:w="3544"/>
      </w:tblGrid>
      <w:tr w:rsidR="00280928" w:rsidRPr="00280928" w14:paraId="4F275C69" w14:textId="77777777" w:rsidTr="00ED11F1">
        <w:tc>
          <w:tcPr>
            <w:tcW w:w="3190" w:type="dxa"/>
          </w:tcPr>
          <w:p w14:paraId="3CFBF8A8" w14:textId="77777777" w:rsidR="00280928" w:rsidRPr="00280928" w:rsidRDefault="00280928" w:rsidP="00280928">
            <w:pPr>
              <w:spacing w:line="240" w:lineRule="auto"/>
              <w:jc w:val="both"/>
              <w:rPr>
                <w:rFonts w:ascii="Segoe UI" w:eastAsia="Times New Roman" w:hAnsi="Segoe UI" w:cs="Segoe UI"/>
                <w:sz w:val="22"/>
              </w:rPr>
            </w:pPr>
          </w:p>
        </w:tc>
        <w:tc>
          <w:tcPr>
            <w:tcW w:w="2588" w:type="dxa"/>
          </w:tcPr>
          <w:p w14:paraId="297F21A5" w14:textId="77777777" w:rsidR="00280928" w:rsidRPr="00280928" w:rsidRDefault="00280928" w:rsidP="00280928">
            <w:pPr>
              <w:spacing w:line="240" w:lineRule="auto"/>
              <w:jc w:val="both"/>
              <w:rPr>
                <w:rFonts w:ascii="Segoe UI" w:eastAsia="Times New Roman" w:hAnsi="Segoe UI" w:cs="Segoe UI"/>
                <w:sz w:val="22"/>
              </w:rPr>
            </w:pPr>
          </w:p>
        </w:tc>
        <w:tc>
          <w:tcPr>
            <w:tcW w:w="3544" w:type="dxa"/>
            <w:hideMark/>
          </w:tcPr>
          <w:p w14:paraId="0D3A7DE7"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 xml:space="preserve">Name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surname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legal </w:t>
            </w:r>
            <w:proofErr w:type="spellStart"/>
            <w:r w:rsidRPr="00280928">
              <w:rPr>
                <w:rFonts w:ascii="Segoe UI" w:eastAsia="Times New Roman" w:hAnsi="Segoe UI" w:cs="Segoe UI"/>
                <w:sz w:val="22"/>
              </w:rPr>
              <w:t>representative</w:t>
            </w:r>
            <w:proofErr w:type="spellEnd"/>
            <w:r w:rsidRPr="00280928">
              <w:rPr>
                <w:rFonts w:ascii="Segoe UI" w:eastAsia="Times New Roman" w:hAnsi="Segoe UI" w:cs="Segoe UI"/>
                <w:sz w:val="22"/>
              </w:rPr>
              <w:t>:</w:t>
            </w:r>
          </w:p>
          <w:p w14:paraId="17FCBAEC" w14:textId="77777777" w:rsidR="00280928" w:rsidRPr="00280928" w:rsidRDefault="00280928" w:rsidP="00280928">
            <w:pPr>
              <w:spacing w:line="240" w:lineRule="auto"/>
              <w:jc w:val="center"/>
              <w:rPr>
                <w:rFonts w:ascii="Segoe UI" w:eastAsia="Times New Roman" w:hAnsi="Segoe UI" w:cs="Segoe UI"/>
                <w:sz w:val="22"/>
              </w:rPr>
            </w:pPr>
          </w:p>
          <w:p w14:paraId="559BA575" w14:textId="77777777" w:rsidR="00280928" w:rsidRPr="00280928" w:rsidRDefault="00280928" w:rsidP="00280928">
            <w:pPr>
              <w:spacing w:line="240" w:lineRule="auto"/>
              <w:jc w:val="center"/>
              <w:rPr>
                <w:rFonts w:ascii="Segoe UI" w:eastAsia="Times New Roman" w:hAnsi="Segoe UI" w:cs="Segoe UI"/>
                <w:sz w:val="22"/>
              </w:rPr>
            </w:pPr>
          </w:p>
        </w:tc>
      </w:tr>
      <w:tr w:rsidR="00280928" w:rsidRPr="00280928" w14:paraId="394AE752" w14:textId="77777777" w:rsidTr="00ED11F1">
        <w:trPr>
          <w:trHeight w:hRule="exact" w:val="500"/>
        </w:trPr>
        <w:tc>
          <w:tcPr>
            <w:tcW w:w="3190" w:type="dxa"/>
          </w:tcPr>
          <w:p w14:paraId="3410F8FE"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c>
          <w:tcPr>
            <w:tcW w:w="2588" w:type="dxa"/>
          </w:tcPr>
          <w:p w14:paraId="0A2D01BE"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c>
          <w:tcPr>
            <w:tcW w:w="3544" w:type="dxa"/>
          </w:tcPr>
          <w:p w14:paraId="7BA884DA"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0AFD8D32"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3C1E5D27"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73E87E87"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r>
      <w:tr w:rsidR="00280928" w:rsidRPr="00280928" w14:paraId="5159E6A9" w14:textId="77777777" w:rsidTr="00ED11F1">
        <w:trPr>
          <w:trHeight w:val="381"/>
        </w:trPr>
        <w:tc>
          <w:tcPr>
            <w:tcW w:w="3190" w:type="dxa"/>
            <w:tcBorders>
              <w:top w:val="dashed" w:sz="4" w:space="0" w:color="auto"/>
              <w:left w:val="nil"/>
              <w:bottom w:val="nil"/>
              <w:right w:val="nil"/>
            </w:tcBorders>
            <w:hideMark/>
          </w:tcPr>
          <w:p w14:paraId="09990C62"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(place, date)</w:t>
            </w:r>
          </w:p>
        </w:tc>
        <w:tc>
          <w:tcPr>
            <w:tcW w:w="2588" w:type="dxa"/>
            <w:hideMark/>
          </w:tcPr>
          <w:p w14:paraId="4F7CCC0A"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w:t>
            </w:r>
            <w:proofErr w:type="spellStart"/>
            <w:r w:rsidRPr="00280928">
              <w:rPr>
                <w:rFonts w:ascii="Segoe UI" w:eastAsia="Times New Roman" w:hAnsi="Segoe UI" w:cs="Segoe UI"/>
                <w:i/>
                <w:sz w:val="22"/>
              </w:rPr>
              <w:t>stamp</w:t>
            </w:r>
            <w:proofErr w:type="spellEnd"/>
            <w:r w:rsidRPr="00280928">
              <w:rPr>
                <w:rFonts w:ascii="Segoe UI" w:eastAsia="Times New Roman" w:hAnsi="Segoe UI" w:cs="Segoe UI"/>
                <w:i/>
                <w:sz w:val="22"/>
              </w:rPr>
              <w:t>)</w:t>
            </w:r>
          </w:p>
        </w:tc>
        <w:tc>
          <w:tcPr>
            <w:tcW w:w="3544" w:type="dxa"/>
            <w:tcBorders>
              <w:top w:val="dashed" w:sz="4" w:space="0" w:color="auto"/>
              <w:left w:val="nil"/>
              <w:bottom w:val="nil"/>
              <w:right w:val="nil"/>
            </w:tcBorders>
            <w:hideMark/>
          </w:tcPr>
          <w:p w14:paraId="01AC7D91"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 xml:space="preserve">(signature </w:t>
            </w:r>
            <w:proofErr w:type="spellStart"/>
            <w:r w:rsidRPr="00280928">
              <w:rPr>
                <w:rFonts w:ascii="Segoe UI" w:eastAsia="Times New Roman" w:hAnsi="Segoe UI" w:cs="Segoe UI"/>
                <w:i/>
                <w:sz w:val="22"/>
              </w:rPr>
              <w:t>of</w:t>
            </w:r>
            <w:proofErr w:type="spellEnd"/>
            <w:r w:rsidRPr="00280928">
              <w:rPr>
                <w:rFonts w:ascii="Segoe UI" w:eastAsia="Times New Roman" w:hAnsi="Segoe UI" w:cs="Segoe UI"/>
                <w:i/>
                <w:sz w:val="22"/>
              </w:rPr>
              <w:t xml:space="preserve"> </w:t>
            </w:r>
            <w:proofErr w:type="spellStart"/>
            <w:r w:rsidRPr="00280928">
              <w:rPr>
                <w:rFonts w:ascii="Segoe UI" w:eastAsia="Times New Roman" w:hAnsi="Segoe UI" w:cs="Segoe UI"/>
                <w:i/>
                <w:sz w:val="22"/>
              </w:rPr>
              <w:t>the</w:t>
            </w:r>
            <w:proofErr w:type="spellEnd"/>
            <w:r w:rsidRPr="00280928">
              <w:rPr>
                <w:rFonts w:ascii="Segoe UI" w:eastAsia="Times New Roman" w:hAnsi="Segoe UI" w:cs="Segoe UI"/>
                <w:i/>
                <w:sz w:val="22"/>
              </w:rPr>
              <w:t xml:space="preserve"> legal </w:t>
            </w:r>
            <w:proofErr w:type="spellStart"/>
            <w:r w:rsidRPr="00280928">
              <w:rPr>
                <w:rFonts w:ascii="Segoe UI" w:eastAsia="Times New Roman" w:hAnsi="Segoe UI" w:cs="Segoe UI"/>
                <w:i/>
                <w:sz w:val="22"/>
              </w:rPr>
              <w:t>representative</w:t>
            </w:r>
            <w:proofErr w:type="spellEnd"/>
            <w:r w:rsidRPr="00280928">
              <w:rPr>
                <w:rFonts w:ascii="Segoe UI" w:eastAsia="Times New Roman" w:hAnsi="Segoe UI" w:cs="Segoe UI"/>
                <w:i/>
                <w:sz w:val="22"/>
              </w:rPr>
              <w:t>)</w:t>
            </w:r>
          </w:p>
        </w:tc>
      </w:tr>
    </w:tbl>
    <w:p w14:paraId="37FD7C21" w14:textId="128FBF54" w:rsidR="00C62F56" w:rsidRDefault="00C62F56" w:rsidP="00642DF9">
      <w:pPr>
        <w:spacing w:line="240" w:lineRule="auto"/>
        <w:jc w:val="both"/>
        <w:rPr>
          <w:rFonts w:ascii="Segoe UI" w:eastAsia="Times New Roman" w:hAnsi="Segoe UI" w:cs="Segoe UI"/>
          <w:color w:val="000000"/>
          <w:sz w:val="22"/>
        </w:rPr>
      </w:pPr>
    </w:p>
    <w:p w14:paraId="771BF79E" w14:textId="77777777" w:rsidR="00940EAF" w:rsidRDefault="00940EAF" w:rsidP="00143378">
      <w:pPr>
        <w:spacing w:line="240" w:lineRule="auto"/>
        <w:jc w:val="both"/>
        <w:rPr>
          <w:rFonts w:ascii="Segoe UI" w:hAnsi="Segoe UI" w:cs="Segoe UI"/>
          <w:b/>
          <w:color w:val="000000"/>
          <w:sz w:val="18"/>
          <w:szCs w:val="18"/>
        </w:rPr>
      </w:pPr>
    </w:p>
    <w:p w14:paraId="5DEA6B44" w14:textId="77777777" w:rsidR="00940EAF" w:rsidRDefault="00940EAF" w:rsidP="00143378">
      <w:pPr>
        <w:spacing w:line="240" w:lineRule="auto"/>
        <w:jc w:val="both"/>
        <w:rPr>
          <w:rFonts w:ascii="Segoe UI" w:hAnsi="Segoe UI" w:cs="Segoe UI"/>
          <w:b/>
          <w:color w:val="000000"/>
          <w:sz w:val="18"/>
          <w:szCs w:val="18"/>
        </w:rPr>
      </w:pPr>
    </w:p>
    <w:p w14:paraId="4ED95B39" w14:textId="449B4E8B" w:rsidR="00672886" w:rsidRPr="000E7458" w:rsidRDefault="00672886" w:rsidP="00143378">
      <w:pPr>
        <w:spacing w:line="240" w:lineRule="auto"/>
        <w:jc w:val="both"/>
        <w:rPr>
          <w:rFonts w:ascii="Segoe UI" w:hAnsi="Segoe UI" w:cs="Segoe UI"/>
          <w:sz w:val="18"/>
          <w:szCs w:val="18"/>
        </w:rPr>
      </w:pPr>
    </w:p>
    <w:sectPr w:rsidR="00672886" w:rsidRPr="000E7458" w:rsidSect="001A28C6">
      <w:headerReference w:type="even" r:id="rId20"/>
      <w:headerReference w:type="default" r:id="rId21"/>
      <w:footerReference w:type="default" r:id="rId22"/>
      <w:headerReference w:type="first" r:id="rId23"/>
      <w:footerReference w:type="first" r:id="rId24"/>
      <w:pgSz w:w="11906" w:h="16838"/>
      <w:pgMar w:top="1134" w:right="851" w:bottom="851" w:left="851" w:header="709" w:footer="24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5927E" w14:textId="77777777" w:rsidR="00ED11F1" w:rsidRDefault="00ED11F1" w:rsidP="00C440F5">
      <w:pPr>
        <w:spacing w:line="240" w:lineRule="auto"/>
      </w:pPr>
      <w:r>
        <w:separator/>
      </w:r>
    </w:p>
  </w:endnote>
  <w:endnote w:type="continuationSeparator" w:id="0">
    <w:p w14:paraId="7FFF0289" w14:textId="77777777" w:rsidR="00ED11F1" w:rsidRDefault="00ED11F1"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Segoe UI Symbol"/>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ED11F1" w:rsidRPr="00EB6A17" w:rsidRDefault="00701DA4"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ED11F1" w:rsidRPr="00513CDA" w:rsidRDefault="00ED11F1"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34B4E091" w14:textId="21997590" w:rsidR="00ED11F1" w:rsidRPr="002E2687" w:rsidRDefault="00ED11F1" w:rsidP="00513CDA">
        <w:pPr>
          <w:pStyle w:val="NoSpacing"/>
          <w:rPr>
            <w:rFonts w:ascii="Segoe UI" w:hAnsi="Segoe UI" w:cs="Segoe UI"/>
            <w:sz w:val="16"/>
            <w:szCs w:val="16"/>
            <w:lang w:val="en-GB"/>
          </w:rPr>
        </w:pPr>
        <w:r w:rsidRPr="001C518B">
          <w:rPr>
            <w:rFonts w:ascii="Segoe UI" w:hAnsi="Segoe UI" w:cs="Segoe UI"/>
            <w:sz w:val="16"/>
            <w:szCs w:val="16"/>
            <w:lang w:val="en-GB"/>
          </w:rPr>
          <w:t>JN</w:t>
        </w:r>
        <w:r>
          <w:rPr>
            <w:rFonts w:ascii="Segoe UI" w:hAnsi="Segoe UI" w:cs="Segoe UI"/>
            <w:sz w:val="16"/>
            <w:szCs w:val="16"/>
            <w:lang w:val="en-GB"/>
          </w:rPr>
          <w:t>05</w:t>
        </w:r>
        <w:r w:rsidRPr="001C518B">
          <w:rPr>
            <w:rFonts w:ascii="Segoe UI" w:hAnsi="Segoe UI" w:cs="Segoe UI"/>
            <w:sz w:val="16"/>
            <w:szCs w:val="16"/>
            <w:lang w:val="en-GB"/>
          </w:rPr>
          <w:t>/202</w:t>
        </w:r>
        <w:r>
          <w:rPr>
            <w:rFonts w:ascii="Segoe UI" w:hAnsi="Segoe UI" w:cs="Segoe UI"/>
            <w:sz w:val="16"/>
            <w:szCs w:val="16"/>
            <w:lang w:val="en-GB"/>
          </w:rPr>
          <w:t>4</w:t>
        </w:r>
        <w:r w:rsidRPr="001C518B">
          <w:rPr>
            <w:rFonts w:ascii="Segoe UI" w:hAnsi="Segoe UI" w:cs="Segoe UI"/>
            <w:sz w:val="16"/>
            <w:szCs w:val="16"/>
            <w:lang w:val="en-GB"/>
          </w:rPr>
          <w:t xml:space="preserve"> </w:t>
        </w:r>
        <w:r>
          <w:rPr>
            <w:rFonts w:ascii="Segoe UI" w:hAnsi="Segoe UI" w:cs="Segoe UI"/>
            <w:sz w:val="16"/>
            <w:szCs w:val="16"/>
            <w:lang w:val="en-GB"/>
          </w:rPr>
          <w:t>–</w:t>
        </w:r>
        <w:r w:rsidRPr="001C518B">
          <w:rPr>
            <w:rFonts w:ascii="Segoe UI" w:hAnsi="Segoe UI" w:cs="Segoe UI"/>
            <w:sz w:val="16"/>
            <w:szCs w:val="16"/>
            <w:lang w:val="en-GB"/>
          </w:rPr>
          <w:t xml:space="preserve"> </w:t>
        </w:r>
        <w:r>
          <w:rPr>
            <w:rFonts w:ascii="Segoe UI" w:hAnsi="Segoe UI" w:cs="Segoe UI"/>
            <w:sz w:val="16"/>
            <w:szCs w:val="16"/>
            <w:lang w:val="en-GB"/>
          </w:rPr>
          <w:t>XPS SPECTROMETER FOR ANALYSIS OF SURFACES AND THIN FILMS</w:t>
        </w:r>
      </w:p>
      <w:p w14:paraId="1A17DFEA" w14:textId="77777777" w:rsidR="00ED11F1" w:rsidRPr="00513CDA" w:rsidRDefault="00ED11F1">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ED11F1" w:rsidRPr="00513CDA" w:rsidRDefault="00ED11F1" w:rsidP="002E2687">
    <w:pPr>
      <w:shd w:val="clear" w:color="auto" w:fill="3E4095"/>
      <w:spacing w:before="120" w:after="60" w:line="15" w:lineRule="atLeast"/>
      <w:rPr>
        <w:rFonts w:ascii="Segoe UI" w:eastAsia="Times New Roman" w:hAnsi="Segoe UI" w:cs="Segoe UI"/>
        <w:b/>
        <w:color w:val="DFDFDF"/>
        <w:sz w:val="2"/>
        <w:szCs w:val="2"/>
      </w:rPr>
    </w:pPr>
  </w:p>
  <w:p w14:paraId="5F841109" w14:textId="21C1E329" w:rsidR="00ED11F1" w:rsidRPr="00C440F5" w:rsidRDefault="00ED11F1"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 xml:space="preserve">Institut  "Jožef Stefan",  Ljubljana,  </w:t>
    </w:r>
    <w:proofErr w:type="spellStart"/>
    <w:r w:rsidRPr="0067720E">
      <w:rPr>
        <w:rFonts w:ascii="Arial" w:eastAsia="Times New Roman" w:hAnsi="Arial" w:cs="Arial"/>
        <w:b/>
        <w:color w:val="2A4B86"/>
        <w:spacing w:val="-14"/>
        <w:sz w:val="18"/>
        <w:szCs w:val="18"/>
        <w:lang w:eastAsia="sl-SI"/>
      </w:rPr>
      <w:t>Slovenia</w:t>
    </w:r>
    <w:proofErr w:type="spellEnd"/>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 xml:space="preserve">Jamova cesta 39, 1000 Ljubljana, </w:t>
    </w:r>
    <w:proofErr w:type="spellStart"/>
    <w:r w:rsidRPr="00F509ED">
      <w:rPr>
        <w:rFonts w:ascii="Segoe UI" w:eastAsia="Calibri" w:hAnsi="Segoe UI" w:cs="Segoe UI"/>
        <w:color w:val="2A4B86"/>
        <w:sz w:val="16"/>
        <w:szCs w:val="16"/>
      </w:rPr>
      <w:t>Slovenia</w:t>
    </w:r>
    <w:proofErr w:type="spellEnd"/>
    <w:r w:rsidRPr="00F509ED">
      <w:rPr>
        <w:rFonts w:ascii="Segoe UI" w:eastAsia="Calibri" w:hAnsi="Segoe UI" w:cs="Segoe UI"/>
        <w:color w:val="2A4B86"/>
        <w:sz w:val="16"/>
        <w:szCs w:val="16"/>
      </w:rPr>
      <w:t xml:space="preserve">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VAT </w:t>
    </w:r>
    <w:r w:rsidRPr="00F509ED">
      <w:rPr>
        <w:rFonts w:ascii="Segoe UI" w:eastAsia="Calibri" w:hAnsi="Segoe UI" w:cs="Segoe UI"/>
        <w:color w:val="2A4B86"/>
        <w:sz w:val="16"/>
        <w:szCs w:val="16"/>
      </w:rPr>
      <w:t xml:space="preserve">ID: SI55560822 / </w:t>
    </w:r>
    <w:proofErr w:type="spellStart"/>
    <w:r>
      <w:rPr>
        <w:rFonts w:ascii="Segoe UI" w:eastAsia="Calibri" w:hAnsi="Segoe UI" w:cs="Segoe UI"/>
        <w:color w:val="2A4B86"/>
        <w:sz w:val="16"/>
        <w:szCs w:val="16"/>
      </w:rPr>
      <w:t>Registration</w:t>
    </w:r>
    <w:proofErr w:type="spellEnd"/>
    <w:r>
      <w:rPr>
        <w:rFonts w:ascii="Segoe UI" w:eastAsia="Calibri" w:hAnsi="Segoe UI" w:cs="Segoe UI"/>
        <w:color w:val="2A4B86"/>
        <w:sz w:val="16"/>
        <w:szCs w:val="16"/>
      </w:rPr>
      <w:t xml:space="preserve"> </w:t>
    </w:r>
    <w:proofErr w:type="spellStart"/>
    <w:r>
      <w:rPr>
        <w:rFonts w:ascii="Segoe UI" w:eastAsia="Calibri" w:hAnsi="Segoe UI" w:cs="Segoe UI"/>
        <w:color w:val="2A4B86"/>
        <w:sz w:val="16"/>
        <w:szCs w:val="16"/>
      </w:rPr>
      <w:t>Nr</w:t>
    </w:r>
    <w:proofErr w:type="spellEnd"/>
    <w:r>
      <w:rPr>
        <w:rFonts w:ascii="Segoe UI" w:eastAsia="Calibri" w:hAnsi="Segoe UI" w:cs="Segoe UI"/>
        <w:color w:val="2A4B86"/>
        <w:sz w:val="16"/>
        <w:szCs w:val="16"/>
      </w:rPr>
      <w:t>.</w:t>
    </w:r>
    <w:r w:rsidRPr="00F509ED">
      <w:rPr>
        <w:rFonts w:ascii="Segoe UI" w:eastAsia="Calibri" w:hAnsi="Segoe UI" w:cs="Segoe UI"/>
        <w:color w:val="2A4B86"/>
        <w:sz w:val="16"/>
        <w:szCs w:val="16"/>
      </w:rPr>
      <w:t>.: 5051606000 / IBAN: SI56 0110 0603 0344 242</w:t>
    </w:r>
    <w:r>
      <w:rPr>
        <w:rFonts w:ascii="Segoe UI" w:eastAsia="Calibri" w:hAnsi="Segoe UI" w:cs="Segoe UI"/>
        <w:color w:val="2A4B86"/>
        <w:sz w:val="16"/>
        <w:szCs w:val="16"/>
      </w:rPr>
      <w:t xml:space="preserve">, </w:t>
    </w:r>
    <w:r w:rsidRPr="008C2D2D">
      <w:rPr>
        <w:rFonts w:ascii="Segoe UI" w:eastAsia="Calibri" w:hAnsi="Segoe UI" w:cs="Segoe UI"/>
        <w:color w:val="2A4B86"/>
        <w:sz w:val="16"/>
        <w:szCs w:val="16"/>
      </w:rPr>
      <w:t xml:space="preserve">SWIFT/BIC </w:t>
    </w:r>
    <w:proofErr w:type="spellStart"/>
    <w:r w:rsidRPr="008C2D2D">
      <w:rPr>
        <w:rFonts w:ascii="Segoe UI" w:eastAsia="Calibri" w:hAnsi="Segoe UI" w:cs="Segoe UI"/>
        <w:color w:val="2A4B86"/>
        <w:sz w:val="16"/>
        <w:szCs w:val="16"/>
      </w:rPr>
      <w:t>code</w:t>
    </w:r>
    <w:proofErr w:type="spellEnd"/>
    <w:r w:rsidRPr="008C2D2D">
      <w:rPr>
        <w:rFonts w:ascii="Segoe UI" w:eastAsia="Calibri" w:hAnsi="Segoe UI" w:cs="Segoe UI"/>
        <w:color w:val="2A4B86"/>
        <w:sz w:val="16"/>
        <w:szCs w:val="16"/>
      </w:rPr>
      <w:t>: BSLJSI2X</w:t>
    </w:r>
    <w:r>
      <w:rPr>
        <w:rFonts w:ascii="Segoe UI" w:eastAsia="Calibri" w:hAnsi="Segoe UI" w:cs="Segoe UI"/>
        <w:color w:val="2A4B86"/>
        <w:sz w:val="16"/>
        <w:szCs w:val="16"/>
      </w:rPr>
      <w:t xml:space="preserve">, Bank </w:t>
    </w:r>
    <w:proofErr w:type="spellStart"/>
    <w:r>
      <w:rPr>
        <w:rFonts w:ascii="Segoe UI" w:eastAsia="Calibri" w:hAnsi="Segoe UI" w:cs="Segoe UI"/>
        <w:color w:val="2A4B86"/>
        <w:sz w:val="16"/>
        <w:szCs w:val="16"/>
      </w:rPr>
      <w:t>of</w:t>
    </w:r>
    <w:proofErr w:type="spellEnd"/>
    <w:r>
      <w:rPr>
        <w:rFonts w:ascii="Segoe UI" w:eastAsia="Calibri" w:hAnsi="Segoe UI" w:cs="Segoe UI"/>
        <w:color w:val="2A4B86"/>
        <w:sz w:val="16"/>
        <w:szCs w:val="16"/>
      </w:rPr>
      <w:t xml:space="preserve"> </w:t>
    </w:r>
    <w:proofErr w:type="spellStart"/>
    <w:r>
      <w:rPr>
        <w:rFonts w:ascii="Segoe UI" w:eastAsia="Calibri" w:hAnsi="Segoe UI" w:cs="Segoe UI"/>
        <w:color w:val="2A4B86"/>
        <w:sz w:val="16"/>
        <w:szCs w:val="16"/>
      </w:rPr>
      <w:t>Slovenia</w:t>
    </w:r>
    <w:proofErr w:type="spellEnd"/>
  </w:p>
  <w:p w14:paraId="688E7264" w14:textId="77777777" w:rsidR="00ED11F1" w:rsidRDefault="00ED11F1"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EA93F" w14:textId="77777777" w:rsidR="00ED11F1" w:rsidRDefault="00ED11F1" w:rsidP="00C440F5">
      <w:pPr>
        <w:spacing w:line="240" w:lineRule="auto"/>
      </w:pPr>
      <w:r>
        <w:separator/>
      </w:r>
    </w:p>
  </w:footnote>
  <w:footnote w:type="continuationSeparator" w:id="0">
    <w:p w14:paraId="4291DD97" w14:textId="77777777" w:rsidR="00ED11F1" w:rsidRDefault="00ED11F1"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ED11F1" w:rsidRDefault="00701DA4">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ED11F1" w:rsidRPr="00E210E7" w:rsidRDefault="00701DA4"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ED11F1">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193BB"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" stroked="f" strokeweight="1pt">
              <v:fill r:id="rId3" o:title="" recolor="t" rotate="t" type="frame"/>
              <v:shadow on="t" color="window" offset="0,4pt"/>
            </v:rect>
          </w:pict>
        </mc:Fallback>
      </mc:AlternateContent>
    </w:r>
    <w:r w:rsidR="00ED11F1" w:rsidRPr="00EB6A17">
      <w:rPr>
        <w:rFonts w:ascii="Arial" w:eastAsia="Times New Roman" w:hAnsi="Arial" w:cs="Arial"/>
        <w:b/>
        <w:color w:val="2A4B86"/>
        <w:spacing w:val="-14"/>
        <w:sz w:val="36"/>
        <w:szCs w:val="36"/>
        <w:lang w:eastAsia="sl-SI"/>
      </w:rPr>
      <w:t>Institut  "Jožef Stefan",  Ljubljana,  Slovenija</w:t>
    </w:r>
  </w:p>
  <w:p w14:paraId="117E6D4A" w14:textId="77777777" w:rsidR="00ED11F1" w:rsidRPr="00EB6A17" w:rsidRDefault="00ED11F1"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ED11F1" w:rsidRPr="00513CDA" w:rsidRDefault="00ED11F1"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ED11F1" w:rsidRPr="00E210E7" w:rsidRDefault="00701DA4"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ED11F1">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8817B4"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cGFyYQAAAAAAAwAAAAJmZgAA8qcA&#10;AA1ZAAAT0AAACg52Y2d0AAAAAAAAAAEAAQAAAAAAAAABAAAAAQAAAAAAAAABAAAAAQAAAAAAAAAB&#10;AABuZGluAAAAAAAAADYAAKdAAABVgAAATMAAAJ7AAAAlgAAADMAAAFAAAABUQAACMzMAAjMzAAIz&#10;MwAAAAAAAAAAc2YzMgAAAAAAAQxyAAAF+P//8x0AAAe6AAD9cv//+53///2kAAAD2QAAwHFtbW9k&#10;AAAAAAAABhAAAKAiAAAAAM0jhwAAAAAAAAAAAAAAAAAAAAAA/8AAEQgBlgE8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" stroked="f" strokeweight="1pt">
              <v:fill r:id="rId3" o:title="" recolor="t" rotate="t" type="frame"/>
              <v:shadow on="t" color="window" offset="0,4pt"/>
            </v:rect>
          </w:pict>
        </mc:Fallback>
      </mc:AlternateContent>
    </w:r>
    <w:r w:rsidR="00ED11F1" w:rsidRPr="00EB6A17">
      <w:rPr>
        <w:rFonts w:ascii="Arial" w:eastAsia="Times New Roman" w:hAnsi="Arial" w:cs="Arial"/>
        <w:b/>
        <w:color w:val="2A4B86"/>
        <w:spacing w:val="-14"/>
        <w:sz w:val="36"/>
        <w:szCs w:val="36"/>
        <w:lang w:eastAsia="sl-SI"/>
      </w:rPr>
      <w:t>Institut  "Jožef Stefan",  Ljubljana,  Slovenija</w:t>
    </w:r>
  </w:p>
  <w:p w14:paraId="3D7DFA6B" w14:textId="77777777" w:rsidR="00ED11F1" w:rsidRPr="00EB6A17" w:rsidRDefault="00ED11F1"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ED11F1" w:rsidRPr="00513CDA" w:rsidRDefault="00ED11F1"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ED11F1" w:rsidRPr="002E2687" w:rsidRDefault="00ED11F1"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EF5C5"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Wingdings" w:hAnsi="Wingdings" w:cs="Wingdings" w:hint="default"/>
      </w:rPr>
    </w:lvl>
  </w:abstractNum>
  <w:abstractNum w:abstractNumId="2" w15:restartNumberingAfterBreak="0">
    <w:nsid w:val="00000007"/>
    <w:multiLevelType w:val="singleLevel"/>
    <w:tmpl w:val="00000007"/>
    <w:name w:val="WW8Num8"/>
    <w:lvl w:ilvl="0">
      <w:start w:val="1"/>
      <w:numFmt w:val="bullet"/>
      <w:lvlText w:val=""/>
      <w:lvlJc w:val="left"/>
      <w:pPr>
        <w:tabs>
          <w:tab w:val="num" w:pos="0"/>
        </w:tabs>
        <w:ind w:left="360" w:hanging="360"/>
      </w:pPr>
      <w:rPr>
        <w:rFonts w:ascii="Wingdings" w:hAnsi="Wingdings" w:cs="Wingdings" w:hint="default"/>
      </w:rPr>
    </w:lvl>
  </w:abstractNum>
  <w:abstractNum w:abstractNumId="3"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4" w15:restartNumberingAfterBreak="0">
    <w:nsid w:val="00000015"/>
    <w:multiLevelType w:val="singleLevel"/>
    <w:tmpl w:val="00000015"/>
    <w:name w:val="WW8Num24"/>
    <w:lvl w:ilvl="0">
      <w:start w:val="1"/>
      <w:numFmt w:val="bullet"/>
      <w:lvlText w:val=""/>
      <w:lvlJc w:val="left"/>
      <w:pPr>
        <w:tabs>
          <w:tab w:val="num" w:pos="0"/>
        </w:tabs>
        <w:ind w:left="1212" w:hanging="360"/>
      </w:pPr>
      <w:rPr>
        <w:rFonts w:ascii="Symbol" w:hAnsi="Symbol" w:cs="Symbol" w:hint="default"/>
      </w:rPr>
    </w:lvl>
  </w:abstractNum>
  <w:abstractNum w:abstractNumId="5"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19E2E90"/>
    <w:multiLevelType w:val="multilevel"/>
    <w:tmpl w:val="70AAA324"/>
    <w:numStyleLink w:val="Natevanjestevilkami"/>
  </w:abstractNum>
  <w:abstractNum w:abstractNumId="7" w15:restartNumberingAfterBreak="0">
    <w:nsid w:val="09DB492A"/>
    <w:multiLevelType w:val="hybridMultilevel"/>
    <w:tmpl w:val="DA52266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D0D1FE7"/>
    <w:multiLevelType w:val="multilevel"/>
    <w:tmpl w:val="2114831E"/>
    <w:numStyleLink w:val="Headings"/>
  </w:abstractNum>
  <w:abstractNum w:abstractNumId="10" w15:restartNumberingAfterBreak="0">
    <w:nsid w:val="1FD86C04"/>
    <w:multiLevelType w:val="hybridMultilevel"/>
    <w:tmpl w:val="D6F62CC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572BE1"/>
    <w:multiLevelType w:val="hybridMultilevel"/>
    <w:tmpl w:val="46104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4222FA5"/>
    <w:multiLevelType w:val="hybridMultilevel"/>
    <w:tmpl w:val="26F4C5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A6B5D9E"/>
    <w:multiLevelType w:val="hybridMultilevel"/>
    <w:tmpl w:val="6C20661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437E82"/>
    <w:multiLevelType w:val="hybridMultilevel"/>
    <w:tmpl w:val="038A35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07B7D58"/>
    <w:multiLevelType w:val="hybridMultilevel"/>
    <w:tmpl w:val="CA92C0D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817699E"/>
    <w:multiLevelType w:val="hybridMultilevel"/>
    <w:tmpl w:val="9410C286"/>
    <w:lvl w:ilvl="0" w:tplc="04240001">
      <w:start w:val="1"/>
      <w:numFmt w:val="bullet"/>
      <w:lvlText w:val=""/>
      <w:lvlJc w:val="left"/>
      <w:pPr>
        <w:ind w:left="720" w:hanging="360"/>
      </w:pPr>
      <w:rPr>
        <w:rFonts w:ascii="Symbol" w:hAnsi="Symbol" w:hint="default"/>
      </w:rPr>
    </w:lvl>
    <w:lvl w:ilvl="1" w:tplc="C98A62EA">
      <w:numFmt w:val="bullet"/>
      <w:lvlText w:val="•"/>
      <w:lvlJc w:val="left"/>
      <w:pPr>
        <w:ind w:left="1800" w:hanging="720"/>
      </w:pPr>
      <w:rPr>
        <w:rFonts w:ascii="Segoe UI" w:eastAsia="Times New Roman"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C8675B5"/>
    <w:multiLevelType w:val="hybridMultilevel"/>
    <w:tmpl w:val="CDF4A934"/>
    <w:lvl w:ilvl="0" w:tplc="7F5ECE5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C8C2D6A"/>
    <w:multiLevelType w:val="hybridMultilevel"/>
    <w:tmpl w:val="B86A65C8"/>
    <w:lvl w:ilvl="0" w:tplc="0424000B">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D6006DB"/>
    <w:multiLevelType w:val="hybridMultilevel"/>
    <w:tmpl w:val="5378AF9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4"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26" w15:restartNumberingAfterBreak="0">
    <w:nsid w:val="7B472442"/>
    <w:multiLevelType w:val="hybridMultilevel"/>
    <w:tmpl w:val="4274CA90"/>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9"/>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23"/>
  </w:num>
  <w:num w:numId="4">
    <w:abstractNumId w:val="8"/>
  </w:num>
  <w:num w:numId="5">
    <w:abstractNumId w:val="6"/>
  </w:num>
  <w:num w:numId="6">
    <w:abstractNumId w:val="22"/>
  </w:num>
  <w:num w:numId="7">
    <w:abstractNumId w:val="24"/>
  </w:num>
  <w:num w:numId="8">
    <w:abstractNumId w:val="0"/>
  </w:num>
  <w:num w:numId="9">
    <w:abstractNumId w:val="17"/>
  </w:num>
  <w:num w:numId="10">
    <w:abstractNumId w:val="14"/>
  </w:num>
  <w:num w:numId="11">
    <w:abstractNumId w:val="12"/>
  </w:num>
  <w:num w:numId="12">
    <w:abstractNumId w:val="18"/>
  </w:num>
  <w:num w:numId="13">
    <w:abstractNumId w:val="19"/>
  </w:num>
  <w:num w:numId="14">
    <w:abstractNumId w:val="26"/>
  </w:num>
  <w:num w:numId="15">
    <w:abstractNumId w:val="10"/>
  </w:num>
  <w:num w:numId="16">
    <w:abstractNumId w:val="3"/>
  </w:num>
  <w:num w:numId="17">
    <w:abstractNumId w:val="21"/>
  </w:num>
  <w:num w:numId="18">
    <w:abstractNumId w:val="1"/>
  </w:num>
  <w:num w:numId="19">
    <w:abstractNumId w:val="2"/>
  </w:num>
  <w:num w:numId="20">
    <w:abstractNumId w:val="4"/>
  </w:num>
  <w:num w:numId="21">
    <w:abstractNumId w:val="11"/>
  </w:num>
  <w:num w:numId="22">
    <w:abstractNumId w:val="16"/>
  </w:num>
  <w:num w:numId="23">
    <w:abstractNumId w:val="13"/>
  </w:num>
  <w:num w:numId="24">
    <w:abstractNumId w:val="15"/>
  </w:num>
  <w:num w:numId="25">
    <w:abstractNumId w:val="20"/>
  </w:num>
  <w:num w:numId="26">
    <w:abstractNumId w:val="7"/>
  </w:num>
  <w:num w:numId="27">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ztjAzsbAwNzI3sDRX0lEKTi0uzszPAykwrAUAj+9AASwAAAA="/>
  </w:docVars>
  <w:rsids>
    <w:rsidRoot w:val="00C440F5"/>
    <w:rsid w:val="00003208"/>
    <w:rsid w:val="000054F0"/>
    <w:rsid w:val="00007AAF"/>
    <w:rsid w:val="00015C22"/>
    <w:rsid w:val="0001745C"/>
    <w:rsid w:val="00022001"/>
    <w:rsid w:val="00026535"/>
    <w:rsid w:val="00026578"/>
    <w:rsid w:val="00026E0A"/>
    <w:rsid w:val="0003052D"/>
    <w:rsid w:val="00034118"/>
    <w:rsid w:val="00034AC6"/>
    <w:rsid w:val="00035477"/>
    <w:rsid w:val="0003575C"/>
    <w:rsid w:val="0003694F"/>
    <w:rsid w:val="00037BED"/>
    <w:rsid w:val="000434CE"/>
    <w:rsid w:val="00046A65"/>
    <w:rsid w:val="000516D1"/>
    <w:rsid w:val="000549F1"/>
    <w:rsid w:val="00054F35"/>
    <w:rsid w:val="00055141"/>
    <w:rsid w:val="00056377"/>
    <w:rsid w:val="000571D1"/>
    <w:rsid w:val="0006205A"/>
    <w:rsid w:val="00064A96"/>
    <w:rsid w:val="00065DB2"/>
    <w:rsid w:val="00073A58"/>
    <w:rsid w:val="00082B5D"/>
    <w:rsid w:val="00083593"/>
    <w:rsid w:val="000843C7"/>
    <w:rsid w:val="000844FF"/>
    <w:rsid w:val="00085FB2"/>
    <w:rsid w:val="00090408"/>
    <w:rsid w:val="00092688"/>
    <w:rsid w:val="000931FA"/>
    <w:rsid w:val="00095F2B"/>
    <w:rsid w:val="00096284"/>
    <w:rsid w:val="000A0332"/>
    <w:rsid w:val="000A7EBB"/>
    <w:rsid w:val="000C14EC"/>
    <w:rsid w:val="000C5C55"/>
    <w:rsid w:val="000C7C81"/>
    <w:rsid w:val="000D1CC2"/>
    <w:rsid w:val="000D250C"/>
    <w:rsid w:val="000D7148"/>
    <w:rsid w:val="000E2629"/>
    <w:rsid w:val="000E2FEB"/>
    <w:rsid w:val="000E50F7"/>
    <w:rsid w:val="000E5C8F"/>
    <w:rsid w:val="000E643E"/>
    <w:rsid w:val="000E7458"/>
    <w:rsid w:val="000F6D59"/>
    <w:rsid w:val="000F6F59"/>
    <w:rsid w:val="00104F85"/>
    <w:rsid w:val="00105124"/>
    <w:rsid w:val="001106A9"/>
    <w:rsid w:val="001138E4"/>
    <w:rsid w:val="0011482D"/>
    <w:rsid w:val="00121242"/>
    <w:rsid w:val="00130B9D"/>
    <w:rsid w:val="00143378"/>
    <w:rsid w:val="00143531"/>
    <w:rsid w:val="00144056"/>
    <w:rsid w:val="00145382"/>
    <w:rsid w:val="0014552C"/>
    <w:rsid w:val="00145701"/>
    <w:rsid w:val="00146A9F"/>
    <w:rsid w:val="00146EF1"/>
    <w:rsid w:val="0014790C"/>
    <w:rsid w:val="00151437"/>
    <w:rsid w:val="00151E40"/>
    <w:rsid w:val="00152F49"/>
    <w:rsid w:val="00154F3D"/>
    <w:rsid w:val="0015706A"/>
    <w:rsid w:val="00160ACC"/>
    <w:rsid w:val="00165373"/>
    <w:rsid w:val="00166306"/>
    <w:rsid w:val="001713F2"/>
    <w:rsid w:val="001733AD"/>
    <w:rsid w:val="00175D57"/>
    <w:rsid w:val="00180478"/>
    <w:rsid w:val="0018193A"/>
    <w:rsid w:val="00181A50"/>
    <w:rsid w:val="00190639"/>
    <w:rsid w:val="001925A6"/>
    <w:rsid w:val="00193AF1"/>
    <w:rsid w:val="00197E31"/>
    <w:rsid w:val="001A150F"/>
    <w:rsid w:val="001A15AB"/>
    <w:rsid w:val="001A28C6"/>
    <w:rsid w:val="001A4635"/>
    <w:rsid w:val="001B5E66"/>
    <w:rsid w:val="001C26A8"/>
    <w:rsid w:val="001C2E6F"/>
    <w:rsid w:val="001C35A2"/>
    <w:rsid w:val="001C4083"/>
    <w:rsid w:val="001C518B"/>
    <w:rsid w:val="001D0478"/>
    <w:rsid w:val="001E1E30"/>
    <w:rsid w:val="001F5566"/>
    <w:rsid w:val="001F5B9F"/>
    <w:rsid w:val="001F7D6B"/>
    <w:rsid w:val="001F7DE6"/>
    <w:rsid w:val="001F7E2F"/>
    <w:rsid w:val="002042EA"/>
    <w:rsid w:val="00205243"/>
    <w:rsid w:val="00210AAD"/>
    <w:rsid w:val="00211B92"/>
    <w:rsid w:val="0022179E"/>
    <w:rsid w:val="00221F0B"/>
    <w:rsid w:val="00224152"/>
    <w:rsid w:val="002245DC"/>
    <w:rsid w:val="0022750F"/>
    <w:rsid w:val="002336D7"/>
    <w:rsid w:val="00233A5F"/>
    <w:rsid w:val="00236A8F"/>
    <w:rsid w:val="002455ED"/>
    <w:rsid w:val="002509BA"/>
    <w:rsid w:val="00252585"/>
    <w:rsid w:val="00256729"/>
    <w:rsid w:val="00257C85"/>
    <w:rsid w:val="002656B7"/>
    <w:rsid w:val="00265BEC"/>
    <w:rsid w:val="00270F9E"/>
    <w:rsid w:val="00280928"/>
    <w:rsid w:val="00280E5B"/>
    <w:rsid w:val="002833BA"/>
    <w:rsid w:val="00285CEE"/>
    <w:rsid w:val="0028657C"/>
    <w:rsid w:val="002A0722"/>
    <w:rsid w:val="002A245C"/>
    <w:rsid w:val="002A3B5B"/>
    <w:rsid w:val="002A5684"/>
    <w:rsid w:val="002C0D76"/>
    <w:rsid w:val="002C0FD5"/>
    <w:rsid w:val="002E1595"/>
    <w:rsid w:val="002E1AB9"/>
    <w:rsid w:val="002E2687"/>
    <w:rsid w:val="002E2C88"/>
    <w:rsid w:val="002E4133"/>
    <w:rsid w:val="002F0281"/>
    <w:rsid w:val="002F23D3"/>
    <w:rsid w:val="002F7AB2"/>
    <w:rsid w:val="0030083D"/>
    <w:rsid w:val="00303A62"/>
    <w:rsid w:val="0030660D"/>
    <w:rsid w:val="0030673B"/>
    <w:rsid w:val="003072CD"/>
    <w:rsid w:val="00310C34"/>
    <w:rsid w:val="0031289B"/>
    <w:rsid w:val="0031588B"/>
    <w:rsid w:val="00317398"/>
    <w:rsid w:val="003253AC"/>
    <w:rsid w:val="00326226"/>
    <w:rsid w:val="003338C1"/>
    <w:rsid w:val="00335BA8"/>
    <w:rsid w:val="00337803"/>
    <w:rsid w:val="0034100A"/>
    <w:rsid w:val="00343C3C"/>
    <w:rsid w:val="00347A84"/>
    <w:rsid w:val="00351B45"/>
    <w:rsid w:val="0035379C"/>
    <w:rsid w:val="003545B3"/>
    <w:rsid w:val="00363FC7"/>
    <w:rsid w:val="00365252"/>
    <w:rsid w:val="0037294C"/>
    <w:rsid w:val="00374587"/>
    <w:rsid w:val="00382AD7"/>
    <w:rsid w:val="0039672C"/>
    <w:rsid w:val="003A0BCF"/>
    <w:rsid w:val="003A2B98"/>
    <w:rsid w:val="003A3460"/>
    <w:rsid w:val="003A3D3C"/>
    <w:rsid w:val="003A6983"/>
    <w:rsid w:val="003B31D8"/>
    <w:rsid w:val="003B3740"/>
    <w:rsid w:val="003B5981"/>
    <w:rsid w:val="003C2009"/>
    <w:rsid w:val="003C4CF5"/>
    <w:rsid w:val="003C5857"/>
    <w:rsid w:val="003C6205"/>
    <w:rsid w:val="003D16B7"/>
    <w:rsid w:val="003D3C60"/>
    <w:rsid w:val="003D3EE7"/>
    <w:rsid w:val="003E2F5E"/>
    <w:rsid w:val="003E3259"/>
    <w:rsid w:val="003E4DFB"/>
    <w:rsid w:val="003E6990"/>
    <w:rsid w:val="003E7101"/>
    <w:rsid w:val="003F5D6C"/>
    <w:rsid w:val="004010DF"/>
    <w:rsid w:val="004037BE"/>
    <w:rsid w:val="004063C1"/>
    <w:rsid w:val="00406EAA"/>
    <w:rsid w:val="004112D5"/>
    <w:rsid w:val="004240DD"/>
    <w:rsid w:val="00427907"/>
    <w:rsid w:val="00427AE7"/>
    <w:rsid w:val="00427DFF"/>
    <w:rsid w:val="00433DD4"/>
    <w:rsid w:val="0044029A"/>
    <w:rsid w:val="00440A01"/>
    <w:rsid w:val="0045057B"/>
    <w:rsid w:val="004508B9"/>
    <w:rsid w:val="0045474A"/>
    <w:rsid w:val="00457C68"/>
    <w:rsid w:val="004623D1"/>
    <w:rsid w:val="004653EC"/>
    <w:rsid w:val="00465F90"/>
    <w:rsid w:val="00466262"/>
    <w:rsid w:val="00467A7D"/>
    <w:rsid w:val="004728A4"/>
    <w:rsid w:val="00474D5F"/>
    <w:rsid w:val="0047561A"/>
    <w:rsid w:val="0047580F"/>
    <w:rsid w:val="00481A40"/>
    <w:rsid w:val="004843F8"/>
    <w:rsid w:val="00484B43"/>
    <w:rsid w:val="00484C97"/>
    <w:rsid w:val="00484F7C"/>
    <w:rsid w:val="00491CA0"/>
    <w:rsid w:val="00493B40"/>
    <w:rsid w:val="00494EA4"/>
    <w:rsid w:val="0049600B"/>
    <w:rsid w:val="00497035"/>
    <w:rsid w:val="004A0D72"/>
    <w:rsid w:val="004A3E4B"/>
    <w:rsid w:val="004A581A"/>
    <w:rsid w:val="004A5913"/>
    <w:rsid w:val="004A5BBC"/>
    <w:rsid w:val="004A75A6"/>
    <w:rsid w:val="004B10EF"/>
    <w:rsid w:val="004B3538"/>
    <w:rsid w:val="004B382A"/>
    <w:rsid w:val="004B57F1"/>
    <w:rsid w:val="004B66A1"/>
    <w:rsid w:val="004B7AFC"/>
    <w:rsid w:val="004C15C0"/>
    <w:rsid w:val="004C1B9F"/>
    <w:rsid w:val="004D37F8"/>
    <w:rsid w:val="004D5375"/>
    <w:rsid w:val="004E0434"/>
    <w:rsid w:val="004E0AC1"/>
    <w:rsid w:val="004E25B8"/>
    <w:rsid w:val="004F143C"/>
    <w:rsid w:val="004F7B33"/>
    <w:rsid w:val="005003B8"/>
    <w:rsid w:val="0050783A"/>
    <w:rsid w:val="00507CFD"/>
    <w:rsid w:val="0051016C"/>
    <w:rsid w:val="005124E3"/>
    <w:rsid w:val="00513CDA"/>
    <w:rsid w:val="005209CC"/>
    <w:rsid w:val="005225CA"/>
    <w:rsid w:val="0052749B"/>
    <w:rsid w:val="00532093"/>
    <w:rsid w:val="0053367F"/>
    <w:rsid w:val="00535606"/>
    <w:rsid w:val="0053623B"/>
    <w:rsid w:val="00540D34"/>
    <w:rsid w:val="0054161B"/>
    <w:rsid w:val="00542731"/>
    <w:rsid w:val="00542A19"/>
    <w:rsid w:val="00550E5F"/>
    <w:rsid w:val="005530E0"/>
    <w:rsid w:val="00553FB8"/>
    <w:rsid w:val="00556A06"/>
    <w:rsid w:val="005616A9"/>
    <w:rsid w:val="005620BB"/>
    <w:rsid w:val="00567082"/>
    <w:rsid w:val="00567447"/>
    <w:rsid w:val="005729E9"/>
    <w:rsid w:val="00572F7E"/>
    <w:rsid w:val="005817F6"/>
    <w:rsid w:val="00581DC0"/>
    <w:rsid w:val="00582CA8"/>
    <w:rsid w:val="0058754C"/>
    <w:rsid w:val="0058781D"/>
    <w:rsid w:val="00590744"/>
    <w:rsid w:val="00591003"/>
    <w:rsid w:val="005941C1"/>
    <w:rsid w:val="005A2577"/>
    <w:rsid w:val="005A45A2"/>
    <w:rsid w:val="005A6CBD"/>
    <w:rsid w:val="005B475A"/>
    <w:rsid w:val="005B4E78"/>
    <w:rsid w:val="005B653C"/>
    <w:rsid w:val="005B662E"/>
    <w:rsid w:val="005B7D94"/>
    <w:rsid w:val="005C0638"/>
    <w:rsid w:val="005C1535"/>
    <w:rsid w:val="005C5125"/>
    <w:rsid w:val="005D02F1"/>
    <w:rsid w:val="005D154E"/>
    <w:rsid w:val="005D6C9E"/>
    <w:rsid w:val="005D71C5"/>
    <w:rsid w:val="005E0ABB"/>
    <w:rsid w:val="005E31EE"/>
    <w:rsid w:val="005E5594"/>
    <w:rsid w:val="005F2031"/>
    <w:rsid w:val="005F4C7F"/>
    <w:rsid w:val="005F5D29"/>
    <w:rsid w:val="005F6F24"/>
    <w:rsid w:val="005F7B8A"/>
    <w:rsid w:val="006024A9"/>
    <w:rsid w:val="00603302"/>
    <w:rsid w:val="00606B65"/>
    <w:rsid w:val="00607E72"/>
    <w:rsid w:val="00611D21"/>
    <w:rsid w:val="00612217"/>
    <w:rsid w:val="006127E5"/>
    <w:rsid w:val="0061315F"/>
    <w:rsid w:val="006134EE"/>
    <w:rsid w:val="00616FF5"/>
    <w:rsid w:val="00620BC9"/>
    <w:rsid w:val="00622805"/>
    <w:rsid w:val="00623268"/>
    <w:rsid w:val="00625E2F"/>
    <w:rsid w:val="0063280F"/>
    <w:rsid w:val="00637ED5"/>
    <w:rsid w:val="006411E3"/>
    <w:rsid w:val="006412B7"/>
    <w:rsid w:val="00641DA1"/>
    <w:rsid w:val="00642DF9"/>
    <w:rsid w:val="0066121D"/>
    <w:rsid w:val="006650FC"/>
    <w:rsid w:val="0066589E"/>
    <w:rsid w:val="00670EA4"/>
    <w:rsid w:val="00671EF8"/>
    <w:rsid w:val="00672886"/>
    <w:rsid w:val="006741F0"/>
    <w:rsid w:val="00674BF0"/>
    <w:rsid w:val="00676EE0"/>
    <w:rsid w:val="00682507"/>
    <w:rsid w:val="00682825"/>
    <w:rsid w:val="00683774"/>
    <w:rsid w:val="006837A0"/>
    <w:rsid w:val="00687100"/>
    <w:rsid w:val="00692CD8"/>
    <w:rsid w:val="00695C0F"/>
    <w:rsid w:val="006A3BB4"/>
    <w:rsid w:val="006A5220"/>
    <w:rsid w:val="006A5D3C"/>
    <w:rsid w:val="006A66E5"/>
    <w:rsid w:val="006A6BAA"/>
    <w:rsid w:val="006A7CD6"/>
    <w:rsid w:val="006A7DAC"/>
    <w:rsid w:val="006B024D"/>
    <w:rsid w:val="006B1F5D"/>
    <w:rsid w:val="006B27CC"/>
    <w:rsid w:val="006B42A8"/>
    <w:rsid w:val="006B7FFD"/>
    <w:rsid w:val="006C0BB7"/>
    <w:rsid w:val="006C790F"/>
    <w:rsid w:val="006C7AC3"/>
    <w:rsid w:val="006D1D11"/>
    <w:rsid w:val="006D204F"/>
    <w:rsid w:val="006D445D"/>
    <w:rsid w:val="006D60B4"/>
    <w:rsid w:val="006E056A"/>
    <w:rsid w:val="006E180F"/>
    <w:rsid w:val="006E18A5"/>
    <w:rsid w:val="006E55D9"/>
    <w:rsid w:val="006F10E7"/>
    <w:rsid w:val="006F2029"/>
    <w:rsid w:val="006F2E55"/>
    <w:rsid w:val="006F3306"/>
    <w:rsid w:val="006F4A28"/>
    <w:rsid w:val="00701DA4"/>
    <w:rsid w:val="00703044"/>
    <w:rsid w:val="00703209"/>
    <w:rsid w:val="0070421D"/>
    <w:rsid w:val="00706005"/>
    <w:rsid w:val="00707E6B"/>
    <w:rsid w:val="00710909"/>
    <w:rsid w:val="007137B7"/>
    <w:rsid w:val="00714C72"/>
    <w:rsid w:val="00716134"/>
    <w:rsid w:val="00717E45"/>
    <w:rsid w:val="0072184F"/>
    <w:rsid w:val="0072278C"/>
    <w:rsid w:val="00723D5A"/>
    <w:rsid w:val="0072428B"/>
    <w:rsid w:val="0072498E"/>
    <w:rsid w:val="007313A0"/>
    <w:rsid w:val="00731D37"/>
    <w:rsid w:val="00732D99"/>
    <w:rsid w:val="0073490E"/>
    <w:rsid w:val="00735456"/>
    <w:rsid w:val="00737B9A"/>
    <w:rsid w:val="00740236"/>
    <w:rsid w:val="007405DA"/>
    <w:rsid w:val="007424B6"/>
    <w:rsid w:val="00742F45"/>
    <w:rsid w:val="0074493A"/>
    <w:rsid w:val="007468C4"/>
    <w:rsid w:val="007476F1"/>
    <w:rsid w:val="00750581"/>
    <w:rsid w:val="00751757"/>
    <w:rsid w:val="00756B78"/>
    <w:rsid w:val="00757888"/>
    <w:rsid w:val="0076191F"/>
    <w:rsid w:val="0076372F"/>
    <w:rsid w:val="00764082"/>
    <w:rsid w:val="007748AA"/>
    <w:rsid w:val="0077511F"/>
    <w:rsid w:val="00786B06"/>
    <w:rsid w:val="007917DD"/>
    <w:rsid w:val="007A14AC"/>
    <w:rsid w:val="007B297C"/>
    <w:rsid w:val="007B3D13"/>
    <w:rsid w:val="007B5A27"/>
    <w:rsid w:val="007C0102"/>
    <w:rsid w:val="007D22FB"/>
    <w:rsid w:val="007D38C1"/>
    <w:rsid w:val="007D5F44"/>
    <w:rsid w:val="007D70CF"/>
    <w:rsid w:val="007E1112"/>
    <w:rsid w:val="007E2FEF"/>
    <w:rsid w:val="007E33B5"/>
    <w:rsid w:val="007F23E5"/>
    <w:rsid w:val="007F2D19"/>
    <w:rsid w:val="007F75C8"/>
    <w:rsid w:val="007F7BB7"/>
    <w:rsid w:val="008020A7"/>
    <w:rsid w:val="008035EA"/>
    <w:rsid w:val="0080795D"/>
    <w:rsid w:val="008154A1"/>
    <w:rsid w:val="0081583A"/>
    <w:rsid w:val="008161A0"/>
    <w:rsid w:val="00821A24"/>
    <w:rsid w:val="00821B21"/>
    <w:rsid w:val="00822060"/>
    <w:rsid w:val="008224E5"/>
    <w:rsid w:val="008250B3"/>
    <w:rsid w:val="00827885"/>
    <w:rsid w:val="00830180"/>
    <w:rsid w:val="00831206"/>
    <w:rsid w:val="008331D7"/>
    <w:rsid w:val="00844A26"/>
    <w:rsid w:val="0084539A"/>
    <w:rsid w:val="00847081"/>
    <w:rsid w:val="008502CE"/>
    <w:rsid w:val="00850E49"/>
    <w:rsid w:val="00851DAD"/>
    <w:rsid w:val="00857CBE"/>
    <w:rsid w:val="00860B61"/>
    <w:rsid w:val="008648CB"/>
    <w:rsid w:val="008706DF"/>
    <w:rsid w:val="00875011"/>
    <w:rsid w:val="008750C4"/>
    <w:rsid w:val="0087595A"/>
    <w:rsid w:val="00886A74"/>
    <w:rsid w:val="00886AF3"/>
    <w:rsid w:val="008A1D7B"/>
    <w:rsid w:val="008A4756"/>
    <w:rsid w:val="008B1A5F"/>
    <w:rsid w:val="008B4BA3"/>
    <w:rsid w:val="008C26CB"/>
    <w:rsid w:val="008C2D2D"/>
    <w:rsid w:val="008C7334"/>
    <w:rsid w:val="008D5F2E"/>
    <w:rsid w:val="008D610B"/>
    <w:rsid w:val="008E0763"/>
    <w:rsid w:val="008E0C39"/>
    <w:rsid w:val="008E26D1"/>
    <w:rsid w:val="008E30BF"/>
    <w:rsid w:val="008E420F"/>
    <w:rsid w:val="008E7DD0"/>
    <w:rsid w:val="008F68A0"/>
    <w:rsid w:val="008F755B"/>
    <w:rsid w:val="009028D2"/>
    <w:rsid w:val="00902AD8"/>
    <w:rsid w:val="00903500"/>
    <w:rsid w:val="00906D83"/>
    <w:rsid w:val="00910A06"/>
    <w:rsid w:val="00920CE3"/>
    <w:rsid w:val="00922F73"/>
    <w:rsid w:val="00924414"/>
    <w:rsid w:val="009266A8"/>
    <w:rsid w:val="00927532"/>
    <w:rsid w:val="009309C2"/>
    <w:rsid w:val="00933D4F"/>
    <w:rsid w:val="00940EAF"/>
    <w:rsid w:val="009452D7"/>
    <w:rsid w:val="0095011A"/>
    <w:rsid w:val="00950461"/>
    <w:rsid w:val="009563FD"/>
    <w:rsid w:val="00956607"/>
    <w:rsid w:val="00961D57"/>
    <w:rsid w:val="00964B0C"/>
    <w:rsid w:val="0096623A"/>
    <w:rsid w:val="00970EA4"/>
    <w:rsid w:val="0097533A"/>
    <w:rsid w:val="00976EFD"/>
    <w:rsid w:val="009822EF"/>
    <w:rsid w:val="00982B0F"/>
    <w:rsid w:val="00983832"/>
    <w:rsid w:val="00983E57"/>
    <w:rsid w:val="00987987"/>
    <w:rsid w:val="00995A29"/>
    <w:rsid w:val="009A2060"/>
    <w:rsid w:val="009A2D6B"/>
    <w:rsid w:val="009B32DC"/>
    <w:rsid w:val="009C0B17"/>
    <w:rsid w:val="009C2BE7"/>
    <w:rsid w:val="009D1905"/>
    <w:rsid w:val="009D1E47"/>
    <w:rsid w:val="009D4036"/>
    <w:rsid w:val="009D44D6"/>
    <w:rsid w:val="009E2CDE"/>
    <w:rsid w:val="009F2C73"/>
    <w:rsid w:val="009F39E7"/>
    <w:rsid w:val="009F6B42"/>
    <w:rsid w:val="00A031D4"/>
    <w:rsid w:val="00A06E07"/>
    <w:rsid w:val="00A1445E"/>
    <w:rsid w:val="00A147D2"/>
    <w:rsid w:val="00A15556"/>
    <w:rsid w:val="00A15647"/>
    <w:rsid w:val="00A17641"/>
    <w:rsid w:val="00A20970"/>
    <w:rsid w:val="00A23D15"/>
    <w:rsid w:val="00A24EA2"/>
    <w:rsid w:val="00A2704A"/>
    <w:rsid w:val="00A302D3"/>
    <w:rsid w:val="00A30B43"/>
    <w:rsid w:val="00A325EE"/>
    <w:rsid w:val="00A341A0"/>
    <w:rsid w:val="00A41371"/>
    <w:rsid w:val="00A435A8"/>
    <w:rsid w:val="00A441C2"/>
    <w:rsid w:val="00A53604"/>
    <w:rsid w:val="00A5406B"/>
    <w:rsid w:val="00A559CA"/>
    <w:rsid w:val="00A56BB8"/>
    <w:rsid w:val="00A61383"/>
    <w:rsid w:val="00A66352"/>
    <w:rsid w:val="00A66D00"/>
    <w:rsid w:val="00A83D5B"/>
    <w:rsid w:val="00A87561"/>
    <w:rsid w:val="00A87C7D"/>
    <w:rsid w:val="00A907F1"/>
    <w:rsid w:val="00A9237E"/>
    <w:rsid w:val="00A93B18"/>
    <w:rsid w:val="00A94A0F"/>
    <w:rsid w:val="00A94CA2"/>
    <w:rsid w:val="00A9526D"/>
    <w:rsid w:val="00A953BC"/>
    <w:rsid w:val="00AA0BE6"/>
    <w:rsid w:val="00AA4488"/>
    <w:rsid w:val="00AA4A7C"/>
    <w:rsid w:val="00AA7DEF"/>
    <w:rsid w:val="00AB0E33"/>
    <w:rsid w:val="00AB1CC2"/>
    <w:rsid w:val="00AB43C5"/>
    <w:rsid w:val="00AB4B99"/>
    <w:rsid w:val="00AB576A"/>
    <w:rsid w:val="00AB747A"/>
    <w:rsid w:val="00AB756B"/>
    <w:rsid w:val="00AC4822"/>
    <w:rsid w:val="00AC5643"/>
    <w:rsid w:val="00AC5863"/>
    <w:rsid w:val="00AC7AB8"/>
    <w:rsid w:val="00AD1497"/>
    <w:rsid w:val="00AE3BA1"/>
    <w:rsid w:val="00AE7434"/>
    <w:rsid w:val="00AE7BDB"/>
    <w:rsid w:val="00AF6AFF"/>
    <w:rsid w:val="00B053C8"/>
    <w:rsid w:val="00B21883"/>
    <w:rsid w:val="00B21EF4"/>
    <w:rsid w:val="00B234FE"/>
    <w:rsid w:val="00B30E2A"/>
    <w:rsid w:val="00B34DE6"/>
    <w:rsid w:val="00B42E94"/>
    <w:rsid w:val="00B42EBA"/>
    <w:rsid w:val="00B560FE"/>
    <w:rsid w:val="00B6087A"/>
    <w:rsid w:val="00B63D01"/>
    <w:rsid w:val="00B655FD"/>
    <w:rsid w:val="00B665DA"/>
    <w:rsid w:val="00B71CD6"/>
    <w:rsid w:val="00B73173"/>
    <w:rsid w:val="00B8164E"/>
    <w:rsid w:val="00B81687"/>
    <w:rsid w:val="00B85E87"/>
    <w:rsid w:val="00B922B8"/>
    <w:rsid w:val="00B93C52"/>
    <w:rsid w:val="00B94D09"/>
    <w:rsid w:val="00B96AE3"/>
    <w:rsid w:val="00B97212"/>
    <w:rsid w:val="00B97535"/>
    <w:rsid w:val="00BA0A50"/>
    <w:rsid w:val="00BA2DA6"/>
    <w:rsid w:val="00BB310F"/>
    <w:rsid w:val="00BB3639"/>
    <w:rsid w:val="00BB3C78"/>
    <w:rsid w:val="00BB4AD0"/>
    <w:rsid w:val="00BC2326"/>
    <w:rsid w:val="00BD2B9A"/>
    <w:rsid w:val="00BD346C"/>
    <w:rsid w:val="00BE3738"/>
    <w:rsid w:val="00BE394A"/>
    <w:rsid w:val="00BE773C"/>
    <w:rsid w:val="00BF5BDF"/>
    <w:rsid w:val="00C03644"/>
    <w:rsid w:val="00C063CC"/>
    <w:rsid w:val="00C25797"/>
    <w:rsid w:val="00C2797A"/>
    <w:rsid w:val="00C30D2B"/>
    <w:rsid w:val="00C32CD2"/>
    <w:rsid w:val="00C36300"/>
    <w:rsid w:val="00C366F5"/>
    <w:rsid w:val="00C3671B"/>
    <w:rsid w:val="00C440F5"/>
    <w:rsid w:val="00C446BB"/>
    <w:rsid w:val="00C45041"/>
    <w:rsid w:val="00C462F3"/>
    <w:rsid w:val="00C479F4"/>
    <w:rsid w:val="00C579BC"/>
    <w:rsid w:val="00C62999"/>
    <w:rsid w:val="00C62F56"/>
    <w:rsid w:val="00C65084"/>
    <w:rsid w:val="00C65120"/>
    <w:rsid w:val="00C66B17"/>
    <w:rsid w:val="00C7455A"/>
    <w:rsid w:val="00C772E3"/>
    <w:rsid w:val="00C817C3"/>
    <w:rsid w:val="00C869FD"/>
    <w:rsid w:val="00C87265"/>
    <w:rsid w:val="00C877ED"/>
    <w:rsid w:val="00C91CC6"/>
    <w:rsid w:val="00C9766B"/>
    <w:rsid w:val="00CA0B43"/>
    <w:rsid w:val="00CA19E0"/>
    <w:rsid w:val="00CA2421"/>
    <w:rsid w:val="00CA289F"/>
    <w:rsid w:val="00CA3CE0"/>
    <w:rsid w:val="00CA4D17"/>
    <w:rsid w:val="00CA6434"/>
    <w:rsid w:val="00CB0DA7"/>
    <w:rsid w:val="00CB3D76"/>
    <w:rsid w:val="00CB6CDA"/>
    <w:rsid w:val="00CB72DA"/>
    <w:rsid w:val="00CC07A7"/>
    <w:rsid w:val="00CC0884"/>
    <w:rsid w:val="00CC3F99"/>
    <w:rsid w:val="00CC5278"/>
    <w:rsid w:val="00CD3A1F"/>
    <w:rsid w:val="00CD4AA5"/>
    <w:rsid w:val="00CE35DA"/>
    <w:rsid w:val="00CE5480"/>
    <w:rsid w:val="00CE77EC"/>
    <w:rsid w:val="00CE7E34"/>
    <w:rsid w:val="00D01899"/>
    <w:rsid w:val="00D04D88"/>
    <w:rsid w:val="00D0616F"/>
    <w:rsid w:val="00D07A4F"/>
    <w:rsid w:val="00D07AB7"/>
    <w:rsid w:val="00D120A8"/>
    <w:rsid w:val="00D13AFF"/>
    <w:rsid w:val="00D15D71"/>
    <w:rsid w:val="00D179A3"/>
    <w:rsid w:val="00D201D0"/>
    <w:rsid w:val="00D2327E"/>
    <w:rsid w:val="00D23C1A"/>
    <w:rsid w:val="00D24DD2"/>
    <w:rsid w:val="00D25272"/>
    <w:rsid w:val="00D278BA"/>
    <w:rsid w:val="00D32713"/>
    <w:rsid w:val="00D34F02"/>
    <w:rsid w:val="00D362BD"/>
    <w:rsid w:val="00D37D1D"/>
    <w:rsid w:val="00D401EA"/>
    <w:rsid w:val="00D40B42"/>
    <w:rsid w:val="00D43BFF"/>
    <w:rsid w:val="00D51B99"/>
    <w:rsid w:val="00D52A11"/>
    <w:rsid w:val="00D5306C"/>
    <w:rsid w:val="00D55210"/>
    <w:rsid w:val="00D55908"/>
    <w:rsid w:val="00D56D86"/>
    <w:rsid w:val="00D604CB"/>
    <w:rsid w:val="00D60D08"/>
    <w:rsid w:val="00D61F86"/>
    <w:rsid w:val="00D632D9"/>
    <w:rsid w:val="00D64B30"/>
    <w:rsid w:val="00D705BB"/>
    <w:rsid w:val="00D7271A"/>
    <w:rsid w:val="00D741B3"/>
    <w:rsid w:val="00D8031B"/>
    <w:rsid w:val="00D827BD"/>
    <w:rsid w:val="00D84E59"/>
    <w:rsid w:val="00D86347"/>
    <w:rsid w:val="00D90AD0"/>
    <w:rsid w:val="00D91D25"/>
    <w:rsid w:val="00D926FD"/>
    <w:rsid w:val="00DA527D"/>
    <w:rsid w:val="00DB0BB4"/>
    <w:rsid w:val="00DB1090"/>
    <w:rsid w:val="00DB27BF"/>
    <w:rsid w:val="00DB2CEB"/>
    <w:rsid w:val="00DB3112"/>
    <w:rsid w:val="00DB4E0B"/>
    <w:rsid w:val="00DB583C"/>
    <w:rsid w:val="00DB621A"/>
    <w:rsid w:val="00DB7E65"/>
    <w:rsid w:val="00DC17FD"/>
    <w:rsid w:val="00DC28A8"/>
    <w:rsid w:val="00DC2BD1"/>
    <w:rsid w:val="00DC2F72"/>
    <w:rsid w:val="00DD0771"/>
    <w:rsid w:val="00DD0B12"/>
    <w:rsid w:val="00DD0E13"/>
    <w:rsid w:val="00DD258E"/>
    <w:rsid w:val="00DE63BC"/>
    <w:rsid w:val="00DF04FB"/>
    <w:rsid w:val="00DF0565"/>
    <w:rsid w:val="00DF5E71"/>
    <w:rsid w:val="00E002B8"/>
    <w:rsid w:val="00E047A5"/>
    <w:rsid w:val="00E07642"/>
    <w:rsid w:val="00E07BE4"/>
    <w:rsid w:val="00E1049A"/>
    <w:rsid w:val="00E10AF1"/>
    <w:rsid w:val="00E12CF3"/>
    <w:rsid w:val="00E132EF"/>
    <w:rsid w:val="00E149D1"/>
    <w:rsid w:val="00E1751D"/>
    <w:rsid w:val="00E24D8B"/>
    <w:rsid w:val="00E25008"/>
    <w:rsid w:val="00E26A18"/>
    <w:rsid w:val="00E276FD"/>
    <w:rsid w:val="00E345F4"/>
    <w:rsid w:val="00E40E83"/>
    <w:rsid w:val="00E41EF1"/>
    <w:rsid w:val="00E424C3"/>
    <w:rsid w:val="00E426BC"/>
    <w:rsid w:val="00E4400D"/>
    <w:rsid w:val="00E46804"/>
    <w:rsid w:val="00E46C33"/>
    <w:rsid w:val="00E50C14"/>
    <w:rsid w:val="00E549CE"/>
    <w:rsid w:val="00E54E27"/>
    <w:rsid w:val="00E63682"/>
    <w:rsid w:val="00E641CE"/>
    <w:rsid w:val="00E67ACC"/>
    <w:rsid w:val="00E7399F"/>
    <w:rsid w:val="00E74D65"/>
    <w:rsid w:val="00E76A22"/>
    <w:rsid w:val="00E87B16"/>
    <w:rsid w:val="00E92495"/>
    <w:rsid w:val="00E92E2F"/>
    <w:rsid w:val="00EB2AB9"/>
    <w:rsid w:val="00EB51AD"/>
    <w:rsid w:val="00ED066A"/>
    <w:rsid w:val="00ED11F1"/>
    <w:rsid w:val="00ED1311"/>
    <w:rsid w:val="00ED1902"/>
    <w:rsid w:val="00EE15C6"/>
    <w:rsid w:val="00EE52F9"/>
    <w:rsid w:val="00EE7C7C"/>
    <w:rsid w:val="00EF66D8"/>
    <w:rsid w:val="00F022B3"/>
    <w:rsid w:val="00F02343"/>
    <w:rsid w:val="00F02CE9"/>
    <w:rsid w:val="00F04E0A"/>
    <w:rsid w:val="00F07339"/>
    <w:rsid w:val="00F0740F"/>
    <w:rsid w:val="00F07F6C"/>
    <w:rsid w:val="00F10215"/>
    <w:rsid w:val="00F12624"/>
    <w:rsid w:val="00F13206"/>
    <w:rsid w:val="00F148FE"/>
    <w:rsid w:val="00F2195B"/>
    <w:rsid w:val="00F2217D"/>
    <w:rsid w:val="00F25473"/>
    <w:rsid w:val="00F26065"/>
    <w:rsid w:val="00F36876"/>
    <w:rsid w:val="00F36A2C"/>
    <w:rsid w:val="00F42549"/>
    <w:rsid w:val="00F43C65"/>
    <w:rsid w:val="00F45F67"/>
    <w:rsid w:val="00F463D9"/>
    <w:rsid w:val="00F47FAC"/>
    <w:rsid w:val="00F53E0B"/>
    <w:rsid w:val="00F5492C"/>
    <w:rsid w:val="00F54A8B"/>
    <w:rsid w:val="00F568F4"/>
    <w:rsid w:val="00F66B8A"/>
    <w:rsid w:val="00F71EAA"/>
    <w:rsid w:val="00F72540"/>
    <w:rsid w:val="00F72573"/>
    <w:rsid w:val="00F768AD"/>
    <w:rsid w:val="00F76A49"/>
    <w:rsid w:val="00F775E2"/>
    <w:rsid w:val="00F93E9B"/>
    <w:rsid w:val="00F95067"/>
    <w:rsid w:val="00F95F2E"/>
    <w:rsid w:val="00FA1498"/>
    <w:rsid w:val="00FA2012"/>
    <w:rsid w:val="00FA6814"/>
    <w:rsid w:val="00FB005A"/>
    <w:rsid w:val="00FB26BD"/>
    <w:rsid w:val="00FB49D3"/>
    <w:rsid w:val="00FC277C"/>
    <w:rsid w:val="00FC2E09"/>
    <w:rsid w:val="00FC35AA"/>
    <w:rsid w:val="00FC3B46"/>
    <w:rsid w:val="00FC61D3"/>
    <w:rsid w:val="00FC67F3"/>
    <w:rsid w:val="00FC7B19"/>
    <w:rsid w:val="00FC7E09"/>
    <w:rsid w:val="00FD156E"/>
    <w:rsid w:val="00FD1AC9"/>
    <w:rsid w:val="00FD3105"/>
    <w:rsid w:val="00FD4BF4"/>
    <w:rsid w:val="00FD4BFF"/>
    <w:rsid w:val="00FE02BD"/>
    <w:rsid w:val="00FF1003"/>
    <w:rsid w:val="00FF2900"/>
    <w:rsid w:val="00FF45B1"/>
    <w:rsid w:val="00FF74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480"/>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99"/>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99"/>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7"/>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9"/>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8"/>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UnresolvedMention">
    <w:name w:val="Unresolved Mention"/>
    <w:basedOn w:val="DefaultParagraphFont"/>
    <w:uiPriority w:val="99"/>
    <w:semiHidden/>
    <w:unhideWhenUsed/>
    <w:rsid w:val="00DC17FD"/>
    <w:rPr>
      <w:color w:val="605E5C"/>
      <w:shd w:val="clear" w:color="auto" w:fill="E1DFDD"/>
    </w:rPr>
  </w:style>
  <w:style w:type="character" w:customStyle="1" w:styleId="rynqvb">
    <w:name w:val="rynqvb"/>
    <w:basedOn w:val="DefaultParagraphFont"/>
    <w:rsid w:val="007B3D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4921">
      <w:bodyDiv w:val="1"/>
      <w:marLeft w:val="0"/>
      <w:marRight w:val="0"/>
      <w:marTop w:val="0"/>
      <w:marBottom w:val="0"/>
      <w:divBdr>
        <w:top w:val="none" w:sz="0" w:space="0" w:color="auto"/>
        <w:left w:val="none" w:sz="0" w:space="0" w:color="auto"/>
        <w:bottom w:val="none" w:sz="0" w:space="0" w:color="auto"/>
        <w:right w:val="none" w:sz="0" w:space="0" w:color="auto"/>
      </w:divBdr>
      <w:divsChild>
        <w:div w:id="1769621620">
          <w:marLeft w:val="0"/>
          <w:marRight w:val="0"/>
          <w:marTop w:val="0"/>
          <w:marBottom w:val="0"/>
          <w:divBdr>
            <w:top w:val="none" w:sz="0" w:space="0" w:color="auto"/>
            <w:left w:val="none" w:sz="0" w:space="0" w:color="auto"/>
            <w:bottom w:val="none" w:sz="0" w:space="0" w:color="auto"/>
            <w:right w:val="none" w:sz="0" w:space="0" w:color="auto"/>
          </w:divBdr>
        </w:div>
        <w:div w:id="1951162348">
          <w:marLeft w:val="0"/>
          <w:marRight w:val="0"/>
          <w:marTop w:val="0"/>
          <w:marBottom w:val="0"/>
          <w:divBdr>
            <w:top w:val="none" w:sz="0" w:space="0" w:color="auto"/>
            <w:left w:val="none" w:sz="0" w:space="0" w:color="auto"/>
            <w:bottom w:val="none" w:sz="0" w:space="0" w:color="auto"/>
            <w:right w:val="none" w:sz="0" w:space="0" w:color="auto"/>
          </w:divBdr>
          <w:divsChild>
            <w:div w:id="50736831">
              <w:marLeft w:val="0"/>
              <w:marRight w:val="0"/>
              <w:marTop w:val="0"/>
              <w:marBottom w:val="0"/>
              <w:divBdr>
                <w:top w:val="none" w:sz="0" w:space="0" w:color="auto"/>
                <w:left w:val="none" w:sz="0" w:space="0" w:color="auto"/>
                <w:bottom w:val="none" w:sz="0" w:space="0" w:color="auto"/>
                <w:right w:val="none" w:sz="0" w:space="0" w:color="auto"/>
              </w:divBdr>
              <w:divsChild>
                <w:div w:id="586809647">
                  <w:marLeft w:val="0"/>
                  <w:marRight w:val="0"/>
                  <w:marTop w:val="0"/>
                  <w:marBottom w:val="0"/>
                  <w:divBdr>
                    <w:top w:val="none" w:sz="0" w:space="0" w:color="auto"/>
                    <w:left w:val="none" w:sz="0" w:space="0" w:color="auto"/>
                    <w:bottom w:val="none" w:sz="0" w:space="0" w:color="auto"/>
                    <w:right w:val="none" w:sz="0" w:space="0" w:color="auto"/>
                  </w:divBdr>
                  <w:divsChild>
                    <w:div w:id="79536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272980435">
      <w:bodyDiv w:val="1"/>
      <w:marLeft w:val="0"/>
      <w:marRight w:val="0"/>
      <w:marTop w:val="0"/>
      <w:marBottom w:val="0"/>
      <w:divBdr>
        <w:top w:val="none" w:sz="0" w:space="0" w:color="auto"/>
        <w:left w:val="none" w:sz="0" w:space="0" w:color="auto"/>
        <w:bottom w:val="none" w:sz="0" w:space="0" w:color="auto"/>
        <w:right w:val="none" w:sz="0" w:space="0" w:color="auto"/>
      </w:divBdr>
      <w:divsChild>
        <w:div w:id="1358311028">
          <w:marLeft w:val="0"/>
          <w:marRight w:val="0"/>
          <w:marTop w:val="0"/>
          <w:marBottom w:val="0"/>
          <w:divBdr>
            <w:top w:val="none" w:sz="0" w:space="0" w:color="auto"/>
            <w:left w:val="none" w:sz="0" w:space="0" w:color="auto"/>
            <w:bottom w:val="none" w:sz="0" w:space="0" w:color="auto"/>
            <w:right w:val="none" w:sz="0" w:space="0" w:color="auto"/>
          </w:divBdr>
        </w:div>
        <w:div w:id="512651029">
          <w:marLeft w:val="0"/>
          <w:marRight w:val="0"/>
          <w:marTop w:val="0"/>
          <w:marBottom w:val="0"/>
          <w:divBdr>
            <w:top w:val="none" w:sz="0" w:space="0" w:color="auto"/>
            <w:left w:val="none" w:sz="0" w:space="0" w:color="auto"/>
            <w:bottom w:val="none" w:sz="0" w:space="0" w:color="auto"/>
            <w:right w:val="none" w:sz="0" w:space="0" w:color="auto"/>
          </w:divBdr>
          <w:divsChild>
            <w:div w:id="26149565">
              <w:marLeft w:val="0"/>
              <w:marRight w:val="0"/>
              <w:marTop w:val="0"/>
              <w:marBottom w:val="0"/>
              <w:divBdr>
                <w:top w:val="none" w:sz="0" w:space="0" w:color="auto"/>
                <w:left w:val="none" w:sz="0" w:space="0" w:color="auto"/>
                <w:bottom w:val="none" w:sz="0" w:space="0" w:color="auto"/>
                <w:right w:val="none" w:sz="0" w:space="0" w:color="auto"/>
              </w:divBdr>
              <w:divsChild>
                <w:div w:id="1537624820">
                  <w:marLeft w:val="0"/>
                  <w:marRight w:val="0"/>
                  <w:marTop w:val="0"/>
                  <w:marBottom w:val="0"/>
                  <w:divBdr>
                    <w:top w:val="none" w:sz="0" w:space="0" w:color="auto"/>
                    <w:left w:val="none" w:sz="0" w:space="0" w:color="auto"/>
                    <w:bottom w:val="none" w:sz="0" w:space="0" w:color="auto"/>
                    <w:right w:val="none" w:sz="0" w:space="0" w:color="auto"/>
                  </w:divBdr>
                  <w:divsChild>
                    <w:div w:id="81776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494636337">
      <w:bodyDiv w:val="1"/>
      <w:marLeft w:val="0"/>
      <w:marRight w:val="0"/>
      <w:marTop w:val="0"/>
      <w:marBottom w:val="0"/>
      <w:divBdr>
        <w:top w:val="none" w:sz="0" w:space="0" w:color="auto"/>
        <w:left w:val="none" w:sz="0" w:space="0" w:color="auto"/>
        <w:bottom w:val="none" w:sz="0" w:space="0" w:color="auto"/>
        <w:right w:val="none" w:sz="0" w:space="0" w:color="auto"/>
      </w:divBdr>
    </w:div>
    <w:div w:id="1684476285">
      <w:bodyDiv w:val="1"/>
      <w:marLeft w:val="0"/>
      <w:marRight w:val="0"/>
      <w:marTop w:val="0"/>
      <w:marBottom w:val="0"/>
      <w:divBdr>
        <w:top w:val="none" w:sz="0" w:space="0" w:color="auto"/>
        <w:left w:val="none" w:sz="0" w:space="0" w:color="auto"/>
        <w:bottom w:val="none" w:sz="0" w:space="0" w:color="auto"/>
        <w:right w:val="none" w:sz="0" w:space="0" w:color="auto"/>
      </w:divBdr>
    </w:div>
    <w:div w:id="1746562661">
      <w:bodyDiv w:val="1"/>
      <w:marLeft w:val="0"/>
      <w:marRight w:val="0"/>
      <w:marTop w:val="0"/>
      <w:marBottom w:val="0"/>
      <w:divBdr>
        <w:top w:val="none" w:sz="0" w:space="0" w:color="auto"/>
        <w:left w:val="none" w:sz="0" w:space="0" w:color="auto"/>
        <w:bottom w:val="none" w:sz="0" w:space="0" w:color="auto"/>
        <w:right w:val="none" w:sz="0" w:space="0" w:color="auto"/>
      </w:divBdr>
      <w:divsChild>
        <w:div w:id="1218276994">
          <w:marLeft w:val="0"/>
          <w:marRight w:val="0"/>
          <w:marTop w:val="0"/>
          <w:marBottom w:val="0"/>
          <w:divBdr>
            <w:top w:val="none" w:sz="0" w:space="0" w:color="auto"/>
            <w:left w:val="none" w:sz="0" w:space="0" w:color="auto"/>
            <w:bottom w:val="none" w:sz="0" w:space="0" w:color="auto"/>
            <w:right w:val="none" w:sz="0" w:space="0" w:color="auto"/>
          </w:divBdr>
        </w:div>
        <w:div w:id="2014411400">
          <w:marLeft w:val="0"/>
          <w:marRight w:val="0"/>
          <w:marTop w:val="0"/>
          <w:marBottom w:val="0"/>
          <w:divBdr>
            <w:top w:val="none" w:sz="0" w:space="0" w:color="auto"/>
            <w:left w:val="none" w:sz="0" w:space="0" w:color="auto"/>
            <w:bottom w:val="none" w:sz="0" w:space="0" w:color="auto"/>
            <w:right w:val="none" w:sz="0" w:space="0" w:color="auto"/>
          </w:divBdr>
          <w:divsChild>
            <w:div w:id="1456603656">
              <w:marLeft w:val="0"/>
              <w:marRight w:val="0"/>
              <w:marTop w:val="0"/>
              <w:marBottom w:val="0"/>
              <w:divBdr>
                <w:top w:val="none" w:sz="0" w:space="0" w:color="auto"/>
                <w:left w:val="none" w:sz="0" w:space="0" w:color="auto"/>
                <w:bottom w:val="none" w:sz="0" w:space="0" w:color="auto"/>
                <w:right w:val="none" w:sz="0" w:space="0" w:color="auto"/>
              </w:divBdr>
              <w:divsChild>
                <w:div w:id="1198851982">
                  <w:marLeft w:val="0"/>
                  <w:marRight w:val="0"/>
                  <w:marTop w:val="0"/>
                  <w:marBottom w:val="0"/>
                  <w:divBdr>
                    <w:top w:val="none" w:sz="0" w:space="0" w:color="auto"/>
                    <w:left w:val="none" w:sz="0" w:space="0" w:color="auto"/>
                    <w:bottom w:val="none" w:sz="0" w:space="0" w:color="auto"/>
                    <w:right w:val="none" w:sz="0" w:space="0" w:color="auto"/>
                  </w:divBdr>
                  <w:divsChild>
                    <w:div w:id="42750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467771">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00111955">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ponudbe.si/en" TargetMode="External"/><Relationship Id="rId18" Type="http://schemas.openxmlformats.org/officeDocument/2006/relationships/hyperlink" Target="https://ejn.gov.si/espd/"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eponudbe.si/" TargetMode="External"/><Relationship Id="rId17" Type="http://schemas.openxmlformats.org/officeDocument/2006/relationships/hyperlink" Target="http://www.enarocanje.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ponudbe.si/e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eponudbe.si/en" TargetMode="External"/><Relationship Id="rId23"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yperlink" Target="https://ejn.gov.si/espd/"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eponudbe.si/"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1878306-EB8E-4F5A-ADB1-8279BECBE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31</Pages>
  <Words>9998</Words>
  <Characters>56992</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66857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Neža Kozina Garbajs</cp:lastModifiedBy>
  <cp:revision>7</cp:revision>
  <cp:lastPrinted>2024-03-20T10:25:00Z</cp:lastPrinted>
  <dcterms:created xsi:type="dcterms:W3CDTF">2024-03-19T15:12:00Z</dcterms:created>
  <dcterms:modified xsi:type="dcterms:W3CDTF">2024-03-20T12:03:00Z</dcterms:modified>
</cp:coreProperties>
</file>